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971687" w14:textId="77777777" w:rsidR="004455EB" w:rsidRPr="00757769" w:rsidRDefault="004455EB" w:rsidP="0008044E">
      <w:pPr>
        <w:suppressAutoHyphens w:val="0"/>
        <w:overflowPunct w:val="0"/>
        <w:autoSpaceDE w:val="0"/>
        <w:ind w:right="-1"/>
        <w:jc w:val="center"/>
        <w:textAlignment w:val="baseline"/>
        <w:rPr>
          <w:b/>
          <w:bCs/>
          <w:iCs/>
          <w:sz w:val="20"/>
          <w:szCs w:val="20"/>
          <w:lang w:eastAsia="ru-RU"/>
        </w:rPr>
      </w:pPr>
      <w:bookmarkStart w:id="0" w:name="_Hlk536118393"/>
      <w:bookmarkEnd w:id="0"/>
      <w:r w:rsidRPr="00757769">
        <w:rPr>
          <w:b/>
          <w:noProof/>
          <w:sz w:val="20"/>
          <w:szCs w:val="20"/>
          <w:lang w:eastAsia="ru-RU"/>
        </w:rPr>
        <w:drawing>
          <wp:inline distT="0" distB="0" distL="0" distR="0" wp14:anchorId="4847BACE" wp14:editId="02D6400A">
            <wp:extent cx="1625600" cy="948055"/>
            <wp:effectExtent l="0" t="0" r="0" b="4445"/>
            <wp:docPr id="6" name="Рисунок 1"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625600" cy="948055"/>
                    </a:xfrm>
                    <a:prstGeom prst="rect">
                      <a:avLst/>
                    </a:prstGeom>
                    <a:noFill/>
                    <a:ln>
                      <a:noFill/>
                    </a:ln>
                  </pic:spPr>
                </pic:pic>
              </a:graphicData>
            </a:graphic>
          </wp:inline>
        </w:drawing>
      </w:r>
    </w:p>
    <w:p w14:paraId="40482B89" w14:textId="77777777" w:rsidR="004455EB" w:rsidRPr="00757769" w:rsidRDefault="004455EB" w:rsidP="0008044E">
      <w:pPr>
        <w:ind w:right="-3"/>
        <w:jc w:val="center"/>
        <w:rPr>
          <w:rFonts w:eastAsia="Lucida Sans Unicode"/>
          <w:lang w:eastAsia="ru-RU"/>
        </w:rPr>
      </w:pPr>
    </w:p>
    <w:p w14:paraId="2BBAEF3A" w14:textId="77777777" w:rsidR="004455EB" w:rsidRPr="00757769" w:rsidRDefault="004455EB" w:rsidP="0008044E">
      <w:pPr>
        <w:ind w:right="-3"/>
        <w:jc w:val="center"/>
        <w:rPr>
          <w:rFonts w:eastAsia="Lucida Sans Unicode"/>
          <w:bCs/>
          <w:kern w:val="1"/>
          <w:sz w:val="20"/>
          <w:szCs w:val="20"/>
          <w:lang w:eastAsia="ru-RU"/>
        </w:rPr>
      </w:pPr>
      <w:r w:rsidRPr="00757769">
        <w:rPr>
          <w:rFonts w:eastAsia="Lucida Sans Unicode"/>
          <w:bCs/>
          <w:kern w:val="1"/>
          <w:sz w:val="20"/>
          <w:szCs w:val="20"/>
          <w:lang w:eastAsia="ru-RU"/>
        </w:rPr>
        <w:t>ООО «Архивариус»</w:t>
      </w:r>
    </w:p>
    <w:p w14:paraId="3D785059" w14:textId="77777777" w:rsidR="004455EB" w:rsidRPr="00757769" w:rsidRDefault="004455EB" w:rsidP="0008044E">
      <w:pPr>
        <w:tabs>
          <w:tab w:val="left" w:pos="5700"/>
        </w:tabs>
        <w:suppressAutoHyphens w:val="0"/>
        <w:ind w:right="-3"/>
        <w:jc w:val="center"/>
        <w:rPr>
          <w:sz w:val="20"/>
          <w:szCs w:val="20"/>
          <w:lang w:eastAsia="ru-RU"/>
        </w:rPr>
      </w:pPr>
      <w:r w:rsidRPr="00757769">
        <w:rPr>
          <w:sz w:val="20"/>
          <w:szCs w:val="20"/>
          <w:lang w:eastAsia="ru-RU"/>
        </w:rPr>
        <w:t>Челябинская обл., г. Магнитогорск, пр. Металлургов, д. 12</w:t>
      </w:r>
    </w:p>
    <w:p w14:paraId="4BAF3CB9" w14:textId="77777777" w:rsidR="004455EB" w:rsidRPr="00757769" w:rsidRDefault="004455EB" w:rsidP="0008044E">
      <w:pPr>
        <w:tabs>
          <w:tab w:val="left" w:pos="5700"/>
        </w:tabs>
        <w:suppressAutoHyphens w:val="0"/>
        <w:ind w:right="-3"/>
        <w:jc w:val="center"/>
        <w:rPr>
          <w:sz w:val="20"/>
          <w:szCs w:val="20"/>
          <w:lang w:eastAsia="ru-RU"/>
        </w:rPr>
      </w:pPr>
      <w:r w:rsidRPr="00757769">
        <w:rPr>
          <w:sz w:val="20"/>
          <w:szCs w:val="20"/>
          <w:lang w:val="en-US" w:eastAsia="ru-RU"/>
        </w:rPr>
        <w:t>archivar</w:t>
      </w:r>
      <w:r w:rsidRPr="00757769">
        <w:rPr>
          <w:sz w:val="20"/>
          <w:szCs w:val="20"/>
          <w:lang w:eastAsia="ru-RU"/>
        </w:rPr>
        <w:t>.</w:t>
      </w:r>
      <w:r w:rsidRPr="00757769">
        <w:rPr>
          <w:sz w:val="20"/>
          <w:szCs w:val="20"/>
          <w:lang w:val="en-US" w:eastAsia="ru-RU"/>
        </w:rPr>
        <w:t>ru</w:t>
      </w:r>
    </w:p>
    <w:p w14:paraId="1CB96F9C" w14:textId="505462A7" w:rsidR="004455EB" w:rsidRPr="00757769" w:rsidRDefault="00B20B9A" w:rsidP="0008044E">
      <w:pPr>
        <w:suppressAutoHyphens w:val="0"/>
        <w:overflowPunct w:val="0"/>
        <w:autoSpaceDE w:val="0"/>
        <w:ind w:right="284"/>
        <w:jc w:val="center"/>
        <w:textAlignment w:val="baseline"/>
        <w:rPr>
          <w:rFonts w:eastAsia="Arial-BoldItalicMT"/>
          <w:b/>
          <w:bCs/>
          <w:iCs/>
          <w:sz w:val="36"/>
          <w:szCs w:val="36"/>
          <w:lang w:eastAsia="ru-RU"/>
        </w:rPr>
      </w:pPr>
      <w:r w:rsidRPr="00757769">
        <w:rPr>
          <w:noProof/>
          <w:lang w:eastAsia="ru-RU"/>
        </w:rPr>
        <mc:AlternateContent>
          <mc:Choice Requires="wps">
            <w:drawing>
              <wp:anchor distT="4294967292" distB="4294967292" distL="114300" distR="114300" simplePos="0" relativeHeight="251666432" behindDoc="0" locked="0" layoutInCell="1" allowOverlap="1" wp14:anchorId="706372E2" wp14:editId="323B2B3C">
                <wp:simplePos x="0" y="0"/>
                <wp:positionH relativeFrom="column">
                  <wp:posOffset>-5715</wp:posOffset>
                </wp:positionH>
                <wp:positionV relativeFrom="paragraph">
                  <wp:posOffset>101600</wp:posOffset>
                </wp:positionV>
                <wp:extent cx="5819775" cy="635"/>
                <wp:effectExtent l="0" t="0" r="28575" b="37465"/>
                <wp:wrapNone/>
                <wp:docPr id="3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97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7F4B334E" id="Line 3" o:spid="_x0000_s1026" style="position:absolute;flip:y;z-index:2516664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8pt" to="4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"/>
            </w:pict>
          </mc:Fallback>
        </mc:AlternateContent>
      </w:r>
    </w:p>
    <w:p w14:paraId="2B0A9900" w14:textId="19B7C2EE" w:rsidR="008307CA" w:rsidRPr="00757769" w:rsidRDefault="00F9524E" w:rsidP="008307CA">
      <w:pPr>
        <w:overflowPunct w:val="0"/>
        <w:autoSpaceDE w:val="0"/>
        <w:jc w:val="center"/>
        <w:textAlignment w:val="baseline"/>
        <w:rPr>
          <w:rFonts w:eastAsia="Arial-BoldItalicMT"/>
          <w:b/>
          <w:bCs/>
          <w:iCs/>
          <w:sz w:val="36"/>
          <w:szCs w:val="36"/>
        </w:rPr>
      </w:pPr>
      <w:r w:rsidRPr="00757769">
        <w:rPr>
          <w:rFonts w:eastAsia="Arial-BoldItalicMT"/>
          <w:b/>
          <w:bCs/>
          <w:iCs/>
          <w:noProof/>
          <w:sz w:val="36"/>
          <w:szCs w:val="36"/>
          <w:lang w:eastAsia="ru-RU"/>
        </w:rPr>
        <w:drawing>
          <wp:inline distT="0" distB="0" distL="0" distR="0" wp14:anchorId="39BDE07B" wp14:editId="4459951E">
            <wp:extent cx="1527059" cy="1864683"/>
            <wp:effectExtent l="0" t="0" r="0" b="254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noChangeArrowheads="1"/>
                    </pic:cNvPicPr>
                  </pic:nvPicPr>
                  <pic:blipFill>
                    <a:blip r:embed="rId9" cstate="screen">
                      <a:extLst>
                        <a:ext uri="{28A0092B-C50C-407E-A947-70E740481C1C}">
                          <a14:useLocalDpi xmlns:a14="http://schemas.microsoft.com/office/drawing/2010/main"/>
                        </a:ext>
                      </a:extLst>
                    </a:blip>
                    <a:stretch>
                      <a:fillRect/>
                    </a:stretch>
                  </pic:blipFill>
                  <pic:spPr bwMode="auto">
                    <a:xfrm>
                      <a:off x="0" y="0"/>
                      <a:ext cx="1530214" cy="1868536"/>
                    </a:xfrm>
                    <a:prstGeom prst="rect">
                      <a:avLst/>
                    </a:prstGeom>
                    <a:noFill/>
                    <a:ln>
                      <a:noFill/>
                    </a:ln>
                  </pic:spPr>
                </pic:pic>
              </a:graphicData>
            </a:graphic>
          </wp:inline>
        </w:drawing>
      </w:r>
    </w:p>
    <w:p w14:paraId="3BB50FBA" w14:textId="77777777" w:rsidR="009221A5" w:rsidRPr="00757769" w:rsidRDefault="009221A5" w:rsidP="00D267AD">
      <w:pPr>
        <w:suppressAutoHyphens w:val="0"/>
        <w:overflowPunct w:val="0"/>
        <w:autoSpaceDE w:val="0"/>
        <w:ind w:right="-3"/>
        <w:jc w:val="center"/>
        <w:textAlignment w:val="baseline"/>
        <w:rPr>
          <w:b/>
          <w:sz w:val="36"/>
          <w:szCs w:val="40"/>
        </w:rPr>
      </w:pPr>
    </w:p>
    <w:p w14:paraId="4DC09029" w14:textId="77777777" w:rsidR="00F9524E" w:rsidRPr="00757769" w:rsidRDefault="00F9524E" w:rsidP="00F9524E">
      <w:pPr>
        <w:ind w:right="-3"/>
        <w:jc w:val="center"/>
        <w:rPr>
          <w:b/>
          <w:sz w:val="36"/>
          <w:szCs w:val="36"/>
        </w:rPr>
      </w:pPr>
      <w:r w:rsidRPr="00757769">
        <w:rPr>
          <w:b/>
          <w:sz w:val="36"/>
          <w:szCs w:val="36"/>
        </w:rPr>
        <w:t>Документация по планировке территории</w:t>
      </w:r>
    </w:p>
    <w:p w14:paraId="6F675F37" w14:textId="77777777" w:rsidR="00F9524E" w:rsidRPr="00757769" w:rsidRDefault="00F9524E" w:rsidP="00F9524E">
      <w:pPr>
        <w:ind w:right="-3"/>
        <w:jc w:val="center"/>
        <w:rPr>
          <w:b/>
          <w:sz w:val="36"/>
          <w:szCs w:val="36"/>
        </w:rPr>
      </w:pPr>
      <w:r w:rsidRPr="00757769">
        <w:rPr>
          <w:b/>
          <w:sz w:val="36"/>
          <w:szCs w:val="36"/>
        </w:rPr>
        <w:t>(проект планировки и проект межевания),</w:t>
      </w:r>
    </w:p>
    <w:p w14:paraId="6BBCB784" w14:textId="77777777" w:rsidR="00F9524E" w:rsidRPr="00757769" w:rsidRDefault="00F9524E" w:rsidP="00F9524E">
      <w:pPr>
        <w:ind w:right="-3"/>
        <w:jc w:val="center"/>
        <w:rPr>
          <w:b/>
          <w:sz w:val="36"/>
          <w:szCs w:val="36"/>
        </w:rPr>
      </w:pPr>
      <w:r w:rsidRPr="00757769">
        <w:rPr>
          <w:b/>
          <w:sz w:val="36"/>
          <w:szCs w:val="36"/>
        </w:rPr>
        <w:t>ограниченной улицами Студеновская, им. 9-го Января, Елецкая в городе Липецке</w:t>
      </w:r>
    </w:p>
    <w:p w14:paraId="3CF13304" w14:textId="77777777" w:rsidR="00D30ED3" w:rsidRPr="00757769" w:rsidRDefault="00D30ED3" w:rsidP="00D267AD">
      <w:pPr>
        <w:suppressAutoHyphens w:val="0"/>
        <w:overflowPunct w:val="0"/>
        <w:autoSpaceDE w:val="0"/>
        <w:ind w:right="-3"/>
        <w:jc w:val="center"/>
        <w:textAlignment w:val="baseline"/>
        <w:rPr>
          <w:sz w:val="28"/>
          <w:szCs w:val="32"/>
          <w:lang w:eastAsia="ru-RU"/>
        </w:rPr>
      </w:pPr>
    </w:p>
    <w:p w14:paraId="08A20304" w14:textId="77777777" w:rsidR="00F9524E" w:rsidRPr="00757769" w:rsidRDefault="00F9524E" w:rsidP="00D267AD">
      <w:pPr>
        <w:suppressAutoHyphens w:val="0"/>
        <w:overflowPunct w:val="0"/>
        <w:autoSpaceDE w:val="0"/>
        <w:ind w:right="-3"/>
        <w:jc w:val="center"/>
        <w:textAlignment w:val="baseline"/>
        <w:rPr>
          <w:sz w:val="28"/>
          <w:szCs w:val="32"/>
          <w:lang w:eastAsia="ru-RU"/>
        </w:rPr>
      </w:pPr>
    </w:p>
    <w:p w14:paraId="3D358570" w14:textId="60914297" w:rsidR="00A70832" w:rsidRPr="00757769" w:rsidRDefault="00A70832" w:rsidP="0008044E">
      <w:pPr>
        <w:suppressAutoHyphens w:val="0"/>
        <w:overflowPunct w:val="0"/>
        <w:autoSpaceDE w:val="0"/>
        <w:ind w:right="-3"/>
        <w:jc w:val="center"/>
        <w:textAlignment w:val="baseline"/>
        <w:rPr>
          <w:sz w:val="32"/>
          <w:szCs w:val="32"/>
          <w:lang w:eastAsia="ru-RU"/>
        </w:rPr>
      </w:pPr>
      <w:r w:rsidRPr="00757769">
        <w:rPr>
          <w:sz w:val="32"/>
          <w:szCs w:val="32"/>
          <w:lang w:eastAsia="ru-RU"/>
        </w:rPr>
        <w:t xml:space="preserve">Том </w:t>
      </w:r>
      <w:r w:rsidR="006456BB" w:rsidRPr="00757769">
        <w:rPr>
          <w:sz w:val="32"/>
          <w:szCs w:val="32"/>
          <w:lang w:eastAsia="ru-RU"/>
        </w:rPr>
        <w:t>IV</w:t>
      </w:r>
      <w:r w:rsidR="00543C61" w:rsidRPr="00757769">
        <w:rPr>
          <w:sz w:val="32"/>
          <w:szCs w:val="32"/>
          <w:lang w:eastAsia="ru-RU"/>
        </w:rPr>
        <w:t xml:space="preserve"> </w:t>
      </w:r>
    </w:p>
    <w:p w14:paraId="494CF28D" w14:textId="77777777" w:rsidR="000C2047" w:rsidRPr="00757769" w:rsidRDefault="000C2047" w:rsidP="0008044E">
      <w:pPr>
        <w:overflowPunct w:val="0"/>
        <w:autoSpaceDE w:val="0"/>
        <w:jc w:val="center"/>
        <w:textAlignment w:val="baseline"/>
        <w:rPr>
          <w:i/>
          <w:sz w:val="28"/>
          <w:szCs w:val="32"/>
          <w:lang w:eastAsia="ru-RU"/>
        </w:rPr>
      </w:pPr>
    </w:p>
    <w:p w14:paraId="2801F566" w14:textId="77777777" w:rsidR="00151647" w:rsidRPr="00757769" w:rsidRDefault="00151647" w:rsidP="0008044E">
      <w:pPr>
        <w:suppressAutoHyphens w:val="0"/>
        <w:overflowPunct w:val="0"/>
        <w:autoSpaceDE w:val="0"/>
        <w:ind w:right="-3"/>
        <w:jc w:val="center"/>
        <w:textAlignment w:val="baseline"/>
        <w:rPr>
          <w:i/>
          <w:sz w:val="32"/>
          <w:szCs w:val="32"/>
          <w:lang w:eastAsia="ru-RU"/>
        </w:rPr>
      </w:pPr>
      <w:r w:rsidRPr="00757769">
        <w:rPr>
          <w:i/>
          <w:sz w:val="32"/>
          <w:szCs w:val="32"/>
          <w:lang w:eastAsia="ru-RU"/>
        </w:rPr>
        <w:t>ПРОЕКТ МЕЖЕВАНИЯ ТЕРРИТОРИИ</w:t>
      </w:r>
    </w:p>
    <w:p w14:paraId="5985E576" w14:textId="77777777" w:rsidR="00D267AD" w:rsidRPr="00757769" w:rsidRDefault="00D267AD" w:rsidP="0008044E">
      <w:pPr>
        <w:suppressAutoHyphens w:val="0"/>
        <w:overflowPunct w:val="0"/>
        <w:autoSpaceDE w:val="0"/>
        <w:ind w:right="-3"/>
        <w:jc w:val="center"/>
        <w:textAlignment w:val="baseline"/>
        <w:rPr>
          <w:sz w:val="32"/>
          <w:szCs w:val="32"/>
          <w:lang w:eastAsia="ru-RU"/>
        </w:rPr>
      </w:pPr>
    </w:p>
    <w:p w14:paraId="4454629A" w14:textId="77777777" w:rsidR="00F311E3" w:rsidRPr="00757769" w:rsidRDefault="00F311E3" w:rsidP="0008044E">
      <w:pPr>
        <w:suppressAutoHyphens w:val="0"/>
        <w:overflowPunct w:val="0"/>
        <w:autoSpaceDE w:val="0"/>
        <w:ind w:right="-3"/>
        <w:jc w:val="center"/>
        <w:textAlignment w:val="baseline"/>
        <w:rPr>
          <w:sz w:val="32"/>
          <w:szCs w:val="32"/>
          <w:lang w:eastAsia="ru-RU"/>
        </w:rPr>
      </w:pPr>
      <w:r w:rsidRPr="00757769">
        <w:rPr>
          <w:sz w:val="32"/>
          <w:szCs w:val="32"/>
          <w:lang w:eastAsia="ru-RU"/>
        </w:rPr>
        <w:t>Основная часть проекта</w:t>
      </w:r>
    </w:p>
    <w:p w14:paraId="2C551E42" w14:textId="77777777" w:rsidR="00D267AD" w:rsidRPr="00757769" w:rsidRDefault="00D267AD" w:rsidP="0008044E">
      <w:pPr>
        <w:suppressAutoHyphens w:val="0"/>
        <w:overflowPunct w:val="0"/>
        <w:autoSpaceDE w:val="0"/>
        <w:ind w:right="-3"/>
        <w:jc w:val="center"/>
        <w:textAlignment w:val="baseline"/>
        <w:rPr>
          <w:sz w:val="28"/>
          <w:szCs w:val="28"/>
          <w:lang w:eastAsia="ru-RU"/>
        </w:rPr>
      </w:pPr>
    </w:p>
    <w:p w14:paraId="5C040712" w14:textId="77777777" w:rsidR="00A70832" w:rsidRPr="00757769" w:rsidRDefault="00A70832" w:rsidP="0008044E">
      <w:pPr>
        <w:suppressAutoHyphens w:val="0"/>
        <w:overflowPunct w:val="0"/>
        <w:autoSpaceDE w:val="0"/>
        <w:ind w:right="-3"/>
        <w:jc w:val="center"/>
        <w:textAlignment w:val="baseline"/>
        <w:rPr>
          <w:sz w:val="28"/>
          <w:szCs w:val="28"/>
          <w:lang w:eastAsia="ru-RU"/>
        </w:rPr>
      </w:pPr>
      <w:r w:rsidRPr="00757769">
        <w:rPr>
          <w:sz w:val="28"/>
          <w:szCs w:val="28"/>
          <w:lang w:eastAsia="ru-RU"/>
        </w:rPr>
        <w:t>Текстовая часть</w:t>
      </w:r>
    </w:p>
    <w:p w14:paraId="21902877" w14:textId="77777777" w:rsidR="00151647" w:rsidRPr="00757769" w:rsidRDefault="00151647" w:rsidP="0008044E">
      <w:pPr>
        <w:ind w:right="-3"/>
        <w:jc w:val="center"/>
        <w:rPr>
          <w:rFonts w:eastAsia="Lucida Sans Unicode"/>
          <w:bCs/>
          <w:kern w:val="1"/>
          <w:sz w:val="20"/>
          <w:szCs w:val="20"/>
          <w:lang w:eastAsia="ru-RU"/>
        </w:rPr>
      </w:pPr>
    </w:p>
    <w:p w14:paraId="02C6276B" w14:textId="77777777" w:rsidR="00F9524E" w:rsidRPr="00757769" w:rsidRDefault="00F9524E" w:rsidP="0008044E">
      <w:pPr>
        <w:ind w:right="-3"/>
        <w:jc w:val="center"/>
        <w:rPr>
          <w:rFonts w:eastAsia="Lucida Sans Unicode"/>
          <w:bCs/>
          <w:kern w:val="1"/>
          <w:sz w:val="20"/>
          <w:szCs w:val="20"/>
          <w:lang w:eastAsia="ru-RU"/>
        </w:rPr>
      </w:pPr>
    </w:p>
    <w:p w14:paraId="326D186D" w14:textId="602F721E" w:rsidR="000C2047" w:rsidRPr="00757769" w:rsidRDefault="000C2047" w:rsidP="0008044E">
      <w:pPr>
        <w:ind w:right="-3"/>
        <w:jc w:val="center"/>
        <w:rPr>
          <w:rFonts w:eastAsia="Lucida Sans Unicode"/>
          <w:bCs/>
          <w:kern w:val="1"/>
          <w:sz w:val="20"/>
          <w:szCs w:val="20"/>
          <w:lang w:eastAsia="ru-RU"/>
        </w:rPr>
      </w:pPr>
      <w:r w:rsidRPr="00757769">
        <w:rPr>
          <w:rFonts w:eastAsia="Lucida Sans Unicode"/>
          <w:bCs/>
          <w:kern w:val="1"/>
          <w:sz w:val="20"/>
          <w:szCs w:val="20"/>
          <w:lang w:eastAsia="ru-RU"/>
        </w:rPr>
        <w:t xml:space="preserve">Шифр: </w:t>
      </w:r>
      <w:r w:rsidR="00D267AD" w:rsidRPr="00757769">
        <w:rPr>
          <w:rFonts w:eastAsia="Lucida Sans Unicode"/>
          <w:bCs/>
          <w:kern w:val="1"/>
          <w:sz w:val="20"/>
          <w:szCs w:val="20"/>
          <w:lang w:eastAsia="ru-RU"/>
        </w:rPr>
        <w:t>А-</w:t>
      </w:r>
      <w:r w:rsidR="00F9524E" w:rsidRPr="00757769">
        <w:rPr>
          <w:rFonts w:eastAsia="Lucida Sans Unicode"/>
          <w:bCs/>
          <w:kern w:val="1"/>
          <w:sz w:val="20"/>
          <w:szCs w:val="20"/>
        </w:rPr>
        <w:t xml:space="preserve">77.1341.22 </w:t>
      </w:r>
      <w:r w:rsidR="00F311E3" w:rsidRPr="00757769">
        <w:rPr>
          <w:rFonts w:eastAsia="Lucida Sans Unicode"/>
          <w:bCs/>
          <w:kern w:val="1"/>
          <w:sz w:val="20"/>
          <w:szCs w:val="20"/>
          <w:lang w:eastAsia="ru-RU"/>
        </w:rPr>
        <w:t>ПМТ.ТЧ</w:t>
      </w:r>
    </w:p>
    <w:p w14:paraId="1E4ED41C" w14:textId="77777777" w:rsidR="000C2047" w:rsidRPr="00757769" w:rsidRDefault="000C2047" w:rsidP="0008044E">
      <w:pPr>
        <w:tabs>
          <w:tab w:val="left" w:pos="5700"/>
        </w:tabs>
        <w:suppressAutoHyphens w:val="0"/>
        <w:ind w:right="-3"/>
        <w:jc w:val="center"/>
        <w:rPr>
          <w:sz w:val="20"/>
          <w:szCs w:val="20"/>
          <w:lang w:eastAsia="ru-RU"/>
        </w:rPr>
      </w:pPr>
    </w:p>
    <w:p w14:paraId="512BE6BA" w14:textId="1F78EDB6" w:rsidR="000C2047" w:rsidRPr="00757769" w:rsidRDefault="00B20B9A" w:rsidP="0008044E">
      <w:pPr>
        <w:tabs>
          <w:tab w:val="left" w:pos="5700"/>
        </w:tabs>
        <w:suppressAutoHyphens w:val="0"/>
        <w:ind w:right="-3"/>
        <w:jc w:val="center"/>
        <w:rPr>
          <w:sz w:val="20"/>
          <w:szCs w:val="20"/>
          <w:lang w:eastAsia="ru-RU"/>
        </w:rPr>
      </w:pPr>
      <w:r w:rsidRPr="00757769">
        <w:rPr>
          <w:noProof/>
          <w:lang w:eastAsia="ru-RU"/>
        </w:rPr>
        <mc:AlternateContent>
          <mc:Choice Requires="wps">
            <w:drawing>
              <wp:anchor distT="4294967291" distB="4294967291" distL="114300" distR="114300" simplePos="0" relativeHeight="251658240" behindDoc="0" locked="0" layoutInCell="1" allowOverlap="1" wp14:anchorId="20E402E3" wp14:editId="664F7B74">
                <wp:simplePos x="0" y="0"/>
                <wp:positionH relativeFrom="column">
                  <wp:posOffset>-5715</wp:posOffset>
                </wp:positionH>
                <wp:positionV relativeFrom="paragraph">
                  <wp:posOffset>120649</wp:posOffset>
                </wp:positionV>
                <wp:extent cx="5818505" cy="0"/>
                <wp:effectExtent l="0" t="0" r="29845" b="19050"/>
                <wp:wrapNone/>
                <wp:docPr id="3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1964392B" id="Line 3" o:spid="_x0000_s1026" style="position:absolute;flip:y;z-index:25165824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9.5pt" to="45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"/>
            </w:pict>
          </mc:Fallback>
        </mc:AlternateContent>
      </w:r>
    </w:p>
    <w:p w14:paraId="1C3F3C06" w14:textId="77777777" w:rsidR="000C2047" w:rsidRPr="00757769" w:rsidRDefault="000C2047" w:rsidP="0008044E">
      <w:pPr>
        <w:tabs>
          <w:tab w:val="left" w:pos="5700"/>
        </w:tabs>
        <w:suppressAutoHyphens w:val="0"/>
        <w:ind w:right="-3"/>
        <w:jc w:val="center"/>
        <w:rPr>
          <w:sz w:val="20"/>
          <w:szCs w:val="20"/>
          <w:lang w:eastAsia="ru-RU"/>
        </w:rPr>
      </w:pPr>
    </w:p>
    <w:p w14:paraId="74187551" w14:textId="36C4770B" w:rsidR="008307CA" w:rsidRPr="00757769" w:rsidRDefault="00C239BA" w:rsidP="008307CA">
      <w:pPr>
        <w:jc w:val="center"/>
        <w:rPr>
          <w:sz w:val="20"/>
          <w:szCs w:val="20"/>
          <w:lang w:eastAsia="ru-RU"/>
        </w:rPr>
      </w:pPr>
      <w:r w:rsidRPr="00757769">
        <w:rPr>
          <w:sz w:val="20"/>
          <w:szCs w:val="20"/>
          <w:lang w:eastAsia="ru-RU"/>
        </w:rPr>
        <w:t xml:space="preserve">Заказчик: </w:t>
      </w:r>
      <w:r w:rsidR="00F9524E" w:rsidRPr="00757769">
        <w:rPr>
          <w:sz w:val="20"/>
          <w:szCs w:val="20"/>
        </w:rPr>
        <w:t>Областное бюджетное учреждение «Управление градостроительства Липецкой области»</w:t>
      </w:r>
    </w:p>
    <w:p w14:paraId="36D189EA" w14:textId="3D36A303" w:rsidR="00C239BA" w:rsidRPr="00757769" w:rsidRDefault="00C239BA" w:rsidP="00C239BA">
      <w:pPr>
        <w:tabs>
          <w:tab w:val="left" w:pos="5700"/>
        </w:tabs>
        <w:suppressAutoHyphens w:val="0"/>
        <w:ind w:right="-3"/>
        <w:jc w:val="center"/>
        <w:rPr>
          <w:sz w:val="20"/>
          <w:szCs w:val="20"/>
          <w:lang w:eastAsia="ru-RU"/>
        </w:rPr>
      </w:pPr>
    </w:p>
    <w:p w14:paraId="31F35B48" w14:textId="0C3EE7F0" w:rsidR="00C239BA" w:rsidRPr="00757769" w:rsidRDefault="00C239BA" w:rsidP="00C239BA">
      <w:pPr>
        <w:tabs>
          <w:tab w:val="left" w:pos="5700"/>
        </w:tabs>
        <w:suppressAutoHyphens w:val="0"/>
        <w:ind w:right="-3"/>
        <w:jc w:val="center"/>
        <w:rPr>
          <w:sz w:val="20"/>
          <w:szCs w:val="20"/>
          <w:lang w:eastAsia="ru-RU"/>
        </w:rPr>
      </w:pPr>
    </w:p>
    <w:p w14:paraId="6454A09A" w14:textId="77777777" w:rsidR="00D30ED3" w:rsidRPr="00757769" w:rsidRDefault="00D30ED3" w:rsidP="00C239BA">
      <w:pPr>
        <w:tabs>
          <w:tab w:val="left" w:pos="5700"/>
        </w:tabs>
        <w:suppressAutoHyphens w:val="0"/>
        <w:ind w:right="-3"/>
        <w:jc w:val="center"/>
        <w:rPr>
          <w:sz w:val="20"/>
          <w:szCs w:val="20"/>
          <w:lang w:eastAsia="ru-RU"/>
        </w:rPr>
      </w:pPr>
    </w:p>
    <w:p w14:paraId="6001AAC0" w14:textId="77777777" w:rsidR="00C239BA" w:rsidRPr="00757769" w:rsidRDefault="00C239BA" w:rsidP="00C239BA">
      <w:pPr>
        <w:tabs>
          <w:tab w:val="left" w:pos="5700"/>
        </w:tabs>
        <w:suppressAutoHyphens w:val="0"/>
        <w:ind w:right="-3"/>
        <w:jc w:val="center"/>
        <w:rPr>
          <w:sz w:val="20"/>
          <w:szCs w:val="20"/>
          <w:lang w:eastAsia="ru-RU"/>
        </w:rPr>
      </w:pPr>
      <w:r w:rsidRPr="00757769">
        <w:rPr>
          <w:sz w:val="20"/>
          <w:szCs w:val="20"/>
          <w:lang w:eastAsia="ru-RU"/>
        </w:rPr>
        <w:t>Директор ООО «Архивариус»                                                                               К.Н. Гребенщиков</w:t>
      </w:r>
    </w:p>
    <w:p w14:paraId="3B008089" w14:textId="77777777" w:rsidR="00C239BA" w:rsidRPr="00757769" w:rsidRDefault="00C239BA" w:rsidP="00C239BA">
      <w:pPr>
        <w:tabs>
          <w:tab w:val="left" w:pos="5700"/>
        </w:tabs>
        <w:suppressAutoHyphens w:val="0"/>
        <w:ind w:right="-3"/>
        <w:jc w:val="center"/>
        <w:rPr>
          <w:sz w:val="20"/>
          <w:szCs w:val="20"/>
          <w:lang w:eastAsia="ru-RU"/>
        </w:rPr>
      </w:pPr>
    </w:p>
    <w:p w14:paraId="7634AA53" w14:textId="77777777" w:rsidR="00D267AD" w:rsidRPr="00757769" w:rsidRDefault="00D267AD" w:rsidP="00C239BA">
      <w:pPr>
        <w:tabs>
          <w:tab w:val="left" w:pos="5700"/>
        </w:tabs>
        <w:suppressAutoHyphens w:val="0"/>
        <w:ind w:right="-3"/>
        <w:jc w:val="center"/>
        <w:rPr>
          <w:sz w:val="20"/>
          <w:szCs w:val="20"/>
          <w:lang w:eastAsia="ru-RU"/>
        </w:rPr>
      </w:pPr>
    </w:p>
    <w:p w14:paraId="745C42CA" w14:textId="6F72D064" w:rsidR="00D267AD" w:rsidRPr="00757769" w:rsidRDefault="00D267AD" w:rsidP="00D267AD">
      <w:pPr>
        <w:tabs>
          <w:tab w:val="left" w:pos="5700"/>
        </w:tabs>
        <w:suppressAutoHyphens w:val="0"/>
        <w:ind w:right="-3"/>
        <w:jc w:val="center"/>
        <w:rPr>
          <w:rFonts w:eastAsia="Lucida Sans Unicode"/>
          <w:kern w:val="1"/>
          <w:lang w:eastAsia="ru-RU"/>
        </w:rPr>
        <w:sectPr w:rsidR="00D267AD" w:rsidRPr="00757769" w:rsidSect="008C19F5">
          <w:headerReference w:type="default" r:id="rId10"/>
          <w:footerReference w:type="default" r:id="rId11"/>
          <w:footerReference w:type="first" r:id="rId12"/>
          <w:pgSz w:w="11905" w:h="16837"/>
          <w:pgMar w:top="1135" w:right="851" w:bottom="851" w:left="1418" w:header="420" w:footer="176" w:gutter="0"/>
          <w:cols w:space="720"/>
          <w:titlePg/>
          <w:docGrid w:linePitch="360"/>
        </w:sectPr>
      </w:pPr>
      <w:r w:rsidRPr="00757769">
        <w:rPr>
          <w:sz w:val="20"/>
          <w:szCs w:val="20"/>
          <w:lang w:eastAsia="ru-RU"/>
        </w:rPr>
        <w:t xml:space="preserve">Магнитогорск </w:t>
      </w:r>
      <w:r w:rsidR="00F9524E" w:rsidRPr="00757769">
        <w:rPr>
          <w:sz w:val="20"/>
          <w:szCs w:val="20"/>
        </w:rPr>
        <w:t>– Липецк, 2022 г</w:t>
      </w:r>
      <w:r w:rsidR="009221A5" w:rsidRPr="00757769">
        <w:rPr>
          <w:sz w:val="20"/>
          <w:szCs w:val="20"/>
          <w:lang w:eastAsia="ru-RU"/>
        </w:rPr>
        <w:t>.</w:t>
      </w:r>
    </w:p>
    <w:p w14:paraId="2DFACC05" w14:textId="77777777" w:rsidR="003A6EDD" w:rsidRPr="00757769" w:rsidRDefault="003A6EDD" w:rsidP="003A6EDD">
      <w:pPr>
        <w:spacing w:after="240"/>
        <w:jc w:val="center"/>
        <w:rPr>
          <w:b/>
          <w:i/>
          <w:iCs/>
        </w:rPr>
      </w:pPr>
      <w:r w:rsidRPr="00757769">
        <w:rPr>
          <w:b/>
          <w:i/>
          <w:iCs/>
        </w:rPr>
        <w:lastRenderedPageBreak/>
        <w:t>СОСТАВ ПРОЕКТА</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244"/>
        <w:gridCol w:w="2978"/>
        <w:gridCol w:w="1291"/>
      </w:tblGrid>
      <w:tr w:rsidR="00757769" w:rsidRPr="00757769" w14:paraId="71056B13"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0795D99F" w14:textId="77777777" w:rsidR="0069294F" w:rsidRPr="00757769" w:rsidRDefault="0069294F" w:rsidP="0063462F">
            <w:pPr>
              <w:ind w:left="57"/>
              <w:jc w:val="center"/>
              <w:rPr>
                <w:rFonts w:eastAsiaTheme="minorHAnsi"/>
                <w:b/>
                <w:sz w:val="20"/>
                <w:szCs w:val="20"/>
                <w:lang w:eastAsia="en-US"/>
              </w:rPr>
            </w:pPr>
            <w:bookmarkStart w:id="1" w:name="_Hlk509778114"/>
            <w:r w:rsidRPr="00757769">
              <w:rPr>
                <w:rFonts w:eastAsiaTheme="minorHAnsi"/>
                <w:b/>
                <w:sz w:val="20"/>
                <w:szCs w:val="20"/>
                <w:lang w:eastAsia="en-US"/>
              </w:rPr>
              <w:t>№</w:t>
            </w:r>
          </w:p>
        </w:tc>
        <w:tc>
          <w:tcPr>
            <w:tcW w:w="5244" w:type="dxa"/>
            <w:tcBorders>
              <w:top w:val="single" w:sz="4" w:space="0" w:color="auto"/>
              <w:left w:val="single" w:sz="4" w:space="0" w:color="auto"/>
              <w:bottom w:val="single" w:sz="4" w:space="0" w:color="auto"/>
              <w:right w:val="single" w:sz="4" w:space="0" w:color="auto"/>
            </w:tcBorders>
            <w:vAlign w:val="center"/>
            <w:hideMark/>
          </w:tcPr>
          <w:p w14:paraId="1ACA4E4E" w14:textId="77777777" w:rsidR="0069294F" w:rsidRPr="00757769" w:rsidRDefault="0069294F" w:rsidP="0063462F">
            <w:pPr>
              <w:jc w:val="center"/>
              <w:rPr>
                <w:rFonts w:eastAsiaTheme="minorHAnsi"/>
                <w:b/>
                <w:sz w:val="20"/>
                <w:szCs w:val="20"/>
                <w:lang w:eastAsia="en-US"/>
              </w:rPr>
            </w:pPr>
            <w:r w:rsidRPr="00757769">
              <w:rPr>
                <w:rFonts w:eastAsiaTheme="minorHAnsi"/>
                <w:b/>
                <w:sz w:val="20"/>
                <w:szCs w:val="20"/>
                <w:lang w:eastAsia="en-US"/>
              </w:rPr>
              <w:t>Наименование</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E2AB9E3" w14:textId="77777777" w:rsidR="0069294F" w:rsidRPr="00757769" w:rsidRDefault="0069294F" w:rsidP="0063462F">
            <w:pPr>
              <w:jc w:val="center"/>
              <w:rPr>
                <w:rFonts w:eastAsiaTheme="minorHAnsi"/>
                <w:b/>
                <w:sz w:val="20"/>
                <w:szCs w:val="20"/>
                <w:lang w:eastAsia="en-US"/>
              </w:rPr>
            </w:pPr>
            <w:r w:rsidRPr="00757769">
              <w:rPr>
                <w:rFonts w:eastAsiaTheme="minorHAnsi"/>
                <w:b/>
                <w:sz w:val="20"/>
                <w:szCs w:val="20"/>
                <w:lang w:eastAsia="en-US"/>
              </w:rPr>
              <w:t>Шифр</w:t>
            </w:r>
          </w:p>
        </w:tc>
        <w:tc>
          <w:tcPr>
            <w:tcW w:w="1291" w:type="dxa"/>
            <w:tcBorders>
              <w:top w:val="single" w:sz="4" w:space="0" w:color="auto"/>
              <w:left w:val="single" w:sz="4" w:space="0" w:color="auto"/>
              <w:bottom w:val="single" w:sz="4" w:space="0" w:color="auto"/>
              <w:right w:val="single" w:sz="4" w:space="0" w:color="auto"/>
            </w:tcBorders>
            <w:vAlign w:val="center"/>
            <w:hideMark/>
          </w:tcPr>
          <w:p w14:paraId="282A121B" w14:textId="77777777" w:rsidR="0069294F" w:rsidRPr="00757769" w:rsidRDefault="0069294F" w:rsidP="0063462F">
            <w:pPr>
              <w:jc w:val="center"/>
              <w:rPr>
                <w:rFonts w:eastAsiaTheme="minorHAnsi"/>
                <w:b/>
                <w:sz w:val="20"/>
                <w:szCs w:val="20"/>
                <w:lang w:eastAsia="en-US"/>
              </w:rPr>
            </w:pPr>
            <w:r w:rsidRPr="00757769">
              <w:rPr>
                <w:rFonts w:eastAsiaTheme="minorHAnsi"/>
                <w:b/>
                <w:sz w:val="20"/>
                <w:szCs w:val="20"/>
                <w:lang w:eastAsia="en-US"/>
              </w:rPr>
              <w:t>Масштаб</w:t>
            </w:r>
          </w:p>
        </w:tc>
      </w:tr>
      <w:tr w:rsidR="00757769" w:rsidRPr="00757769" w14:paraId="4F27DD6B"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7E9ACDD" w14:textId="77777777" w:rsidR="0069294F" w:rsidRPr="00757769" w:rsidRDefault="0069294F" w:rsidP="0063462F">
            <w:pPr>
              <w:ind w:left="57"/>
              <w:jc w:val="center"/>
              <w:rPr>
                <w:rFonts w:eastAsiaTheme="minorHAnsi"/>
                <w:b/>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5A9988F4" w14:textId="77777777" w:rsidR="0069294F" w:rsidRPr="00757769" w:rsidRDefault="0069294F" w:rsidP="0063462F">
            <w:pPr>
              <w:widowControl w:val="0"/>
              <w:autoSpaceDE w:val="0"/>
              <w:adjustRightInd w:val="0"/>
              <w:jc w:val="center"/>
              <w:textAlignment w:val="baseline"/>
              <w:rPr>
                <w:rFonts w:eastAsia="GOST Type AU"/>
                <w:b/>
                <w:sz w:val="20"/>
                <w:szCs w:val="20"/>
                <w:lang w:eastAsia="en-US"/>
              </w:rPr>
            </w:pPr>
            <w:r w:rsidRPr="00757769">
              <w:rPr>
                <w:rFonts w:eastAsiaTheme="minorHAnsi"/>
                <w:b/>
                <w:iCs/>
                <w:sz w:val="20"/>
                <w:szCs w:val="20"/>
                <w:lang w:eastAsia="en-US"/>
              </w:rPr>
              <w:t>Проект планировки территории</w:t>
            </w:r>
          </w:p>
        </w:tc>
      </w:tr>
      <w:tr w:rsidR="00757769" w:rsidRPr="00757769" w14:paraId="1F4B2D9C"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47663779" w14:textId="77777777" w:rsidR="0069294F" w:rsidRPr="00757769" w:rsidRDefault="0069294F" w:rsidP="0063462F">
            <w:pPr>
              <w:ind w:left="57"/>
              <w:jc w:val="center"/>
              <w:rPr>
                <w:rFonts w:eastAsiaTheme="minorHAnsi"/>
                <w:b/>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376B027C" w14:textId="77777777" w:rsidR="0069294F" w:rsidRPr="00757769" w:rsidRDefault="0069294F" w:rsidP="0063462F">
            <w:pPr>
              <w:widowControl w:val="0"/>
              <w:autoSpaceDE w:val="0"/>
              <w:adjustRightInd w:val="0"/>
              <w:jc w:val="center"/>
              <w:textAlignment w:val="baseline"/>
              <w:rPr>
                <w:rFonts w:eastAsia="GOST Type AU"/>
                <w:i/>
                <w:sz w:val="20"/>
                <w:szCs w:val="20"/>
                <w:lang w:eastAsia="en-US"/>
              </w:rPr>
            </w:pPr>
            <w:r w:rsidRPr="00757769">
              <w:rPr>
                <w:rFonts w:eastAsiaTheme="minorHAnsi"/>
                <w:i/>
                <w:sz w:val="20"/>
                <w:szCs w:val="20"/>
                <w:lang w:eastAsia="en-US"/>
              </w:rPr>
              <w:t>Основная часть проекта</w:t>
            </w:r>
          </w:p>
        </w:tc>
      </w:tr>
      <w:tr w:rsidR="00757769" w:rsidRPr="00757769" w14:paraId="466EDA22"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22175FE"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78B84D37"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 xml:space="preserve">Чертеж планировки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771CCF"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GOST Type AU"/>
                <w:sz w:val="20"/>
                <w:szCs w:val="20"/>
                <w:lang w:eastAsia="en-US"/>
              </w:rPr>
              <w:t>ППТ.ОЧП-1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61990558"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r w:rsidRPr="00757769">
              <w:rPr>
                <w:rFonts w:eastAsia="GOST Type AU"/>
                <w:sz w:val="20"/>
                <w:szCs w:val="20"/>
                <w:lang w:eastAsia="en-US"/>
              </w:rPr>
              <w:t>1:1 000</w:t>
            </w:r>
          </w:p>
        </w:tc>
      </w:tr>
      <w:tr w:rsidR="00757769" w:rsidRPr="00757769" w14:paraId="36C6307C"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5B32A09"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65607362"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vAlign w:val="center"/>
          </w:tcPr>
          <w:p w14:paraId="403767D2"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vAlign w:val="center"/>
          </w:tcPr>
          <w:p w14:paraId="2896A860"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p>
        </w:tc>
      </w:tr>
      <w:tr w:rsidR="00757769" w:rsidRPr="00757769" w14:paraId="5781149D"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6C3ED511" w14:textId="77777777" w:rsidR="0069294F" w:rsidRPr="00757769" w:rsidRDefault="0069294F" w:rsidP="0063462F">
            <w:pPr>
              <w:ind w:left="57"/>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4180ED14" w14:textId="77777777" w:rsidR="0069294F" w:rsidRPr="00757769" w:rsidRDefault="0069294F" w:rsidP="0063462F">
            <w:pPr>
              <w:rPr>
                <w:sz w:val="20"/>
                <w:szCs w:val="20"/>
              </w:rPr>
            </w:pPr>
            <w:r w:rsidRPr="00757769">
              <w:rPr>
                <w:rFonts w:eastAsiaTheme="minorHAnsi"/>
                <w:sz w:val="20"/>
                <w:szCs w:val="20"/>
                <w:lang w:eastAsia="en-US"/>
              </w:rPr>
              <w:t>Положение о характеристиках планируемого развития территории, о характеристиках объектов капитального строительства</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A13F482"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r w:rsidRPr="00757769">
              <w:rPr>
                <w:rFonts w:eastAsia="GOST Type AU"/>
                <w:sz w:val="20"/>
                <w:szCs w:val="20"/>
                <w:lang w:eastAsia="en-US"/>
              </w:rPr>
              <w:t xml:space="preserve">Том I </w:t>
            </w:r>
          </w:p>
          <w:p w14:paraId="3A97C358"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GOST Type AU"/>
                <w:sz w:val="20"/>
                <w:szCs w:val="20"/>
                <w:lang w:eastAsia="en-US"/>
              </w:rPr>
              <w:t>ППТ.П</w:t>
            </w:r>
          </w:p>
        </w:tc>
        <w:tc>
          <w:tcPr>
            <w:tcW w:w="1291" w:type="dxa"/>
            <w:tcBorders>
              <w:top w:val="single" w:sz="4" w:space="0" w:color="auto"/>
              <w:left w:val="single" w:sz="4" w:space="0" w:color="auto"/>
              <w:bottom w:val="single" w:sz="4" w:space="0" w:color="auto"/>
              <w:right w:val="single" w:sz="4" w:space="0" w:color="auto"/>
            </w:tcBorders>
            <w:vAlign w:val="center"/>
          </w:tcPr>
          <w:p w14:paraId="6B2DCF92"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p>
        </w:tc>
      </w:tr>
      <w:tr w:rsidR="00757769" w:rsidRPr="00757769" w14:paraId="6B7E2312"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0E00BF8D" w14:textId="77777777" w:rsidR="0069294F" w:rsidRPr="00757769" w:rsidRDefault="0069294F" w:rsidP="0063462F">
            <w:pPr>
              <w:ind w:left="57"/>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4DC14902" w14:textId="77777777" w:rsidR="0069294F" w:rsidRPr="00757769" w:rsidRDefault="0069294F" w:rsidP="0063462F">
            <w:pPr>
              <w:rPr>
                <w:sz w:val="20"/>
                <w:szCs w:val="20"/>
              </w:rPr>
            </w:pPr>
            <w:r w:rsidRPr="00757769">
              <w:rPr>
                <w:rFonts w:eastAsiaTheme="minorHAnsi"/>
                <w:sz w:val="20"/>
                <w:szCs w:val="20"/>
                <w:lang w:eastAsia="en-US"/>
              </w:rPr>
              <w:t>Положения об очередности планируемого развития территории</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1AA1D4"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r w:rsidRPr="00757769">
              <w:rPr>
                <w:rFonts w:eastAsia="GOST Type AU"/>
                <w:sz w:val="20"/>
                <w:szCs w:val="20"/>
                <w:lang w:eastAsia="en-US"/>
              </w:rPr>
              <w:t xml:space="preserve">Том I </w:t>
            </w:r>
          </w:p>
          <w:p w14:paraId="17BEFC2A"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GOST Type AU"/>
                <w:sz w:val="20"/>
                <w:szCs w:val="20"/>
                <w:lang w:eastAsia="en-US"/>
              </w:rPr>
              <w:t>ППТ.П</w:t>
            </w:r>
          </w:p>
        </w:tc>
        <w:tc>
          <w:tcPr>
            <w:tcW w:w="1291" w:type="dxa"/>
            <w:tcBorders>
              <w:top w:val="single" w:sz="4" w:space="0" w:color="auto"/>
              <w:left w:val="single" w:sz="4" w:space="0" w:color="auto"/>
              <w:bottom w:val="single" w:sz="4" w:space="0" w:color="auto"/>
              <w:right w:val="single" w:sz="4" w:space="0" w:color="auto"/>
            </w:tcBorders>
            <w:vAlign w:val="center"/>
          </w:tcPr>
          <w:p w14:paraId="14DC88F0" w14:textId="77777777" w:rsidR="0069294F" w:rsidRPr="00757769" w:rsidRDefault="0069294F" w:rsidP="0063462F">
            <w:pPr>
              <w:widowControl w:val="0"/>
              <w:autoSpaceDE w:val="0"/>
              <w:adjustRightInd w:val="0"/>
              <w:jc w:val="center"/>
              <w:textAlignment w:val="baseline"/>
              <w:rPr>
                <w:rFonts w:eastAsia="GOST Type AU"/>
                <w:sz w:val="20"/>
                <w:szCs w:val="20"/>
                <w:lang w:eastAsia="en-US"/>
              </w:rPr>
            </w:pPr>
          </w:p>
        </w:tc>
      </w:tr>
      <w:tr w:rsidR="00757769" w:rsidRPr="00757769" w14:paraId="1AA1E533"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6114591B" w14:textId="77777777" w:rsidR="0069294F" w:rsidRPr="00757769" w:rsidRDefault="0069294F" w:rsidP="0063462F">
            <w:pPr>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64AB4C7B" w14:textId="77777777" w:rsidR="0069294F" w:rsidRPr="00757769" w:rsidRDefault="0069294F" w:rsidP="0063462F">
            <w:pPr>
              <w:widowControl w:val="0"/>
              <w:autoSpaceDE w:val="0"/>
              <w:adjustRightInd w:val="0"/>
              <w:jc w:val="center"/>
              <w:textAlignment w:val="baseline"/>
              <w:rPr>
                <w:rFonts w:eastAsia="GOST Type AU"/>
                <w:i/>
                <w:sz w:val="20"/>
                <w:szCs w:val="20"/>
                <w:lang w:eastAsia="en-US"/>
              </w:rPr>
            </w:pPr>
            <w:r w:rsidRPr="00757769">
              <w:rPr>
                <w:rFonts w:eastAsiaTheme="minorHAnsi"/>
                <w:i/>
                <w:sz w:val="20"/>
                <w:szCs w:val="20"/>
                <w:lang w:eastAsia="en-US"/>
              </w:rPr>
              <w:t>Материалы по обоснованию проекта</w:t>
            </w:r>
          </w:p>
        </w:tc>
      </w:tr>
      <w:tr w:rsidR="00757769" w:rsidRPr="00757769" w14:paraId="4DBB4737" w14:textId="77777777" w:rsidTr="0063462F">
        <w:trPr>
          <w:trHeight w:val="189"/>
          <w:jc w:val="center"/>
        </w:trPr>
        <w:tc>
          <w:tcPr>
            <w:tcW w:w="534" w:type="dxa"/>
            <w:tcBorders>
              <w:top w:val="single" w:sz="4" w:space="0" w:color="auto"/>
              <w:left w:val="single" w:sz="4" w:space="0" w:color="auto"/>
              <w:bottom w:val="single" w:sz="4" w:space="0" w:color="auto"/>
              <w:right w:val="single" w:sz="4" w:space="0" w:color="auto"/>
            </w:tcBorders>
            <w:vAlign w:val="center"/>
          </w:tcPr>
          <w:p w14:paraId="4FE29930"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431BA11A"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Карта (фрагмент карты) планировочной структуры территорий с отображением границ элементов планировочной структуры</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600340C"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Theme="minorHAnsi"/>
                <w:sz w:val="20"/>
                <w:szCs w:val="20"/>
                <w:lang w:eastAsia="en-US"/>
              </w:rPr>
              <w:t>ППТ.МОП-1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20D95C6B"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1:10 000</w:t>
            </w:r>
          </w:p>
        </w:tc>
      </w:tr>
      <w:tr w:rsidR="00757769" w:rsidRPr="00757769" w14:paraId="4F5358DA"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4A7FAB9"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5B4A5AB4"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 xml:space="preserve">Схема организации движения транспорта (включая транспорт общего пользования) и пешеходов, схема организации улично-дорожной сети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E86A0E1" w14:textId="77777777" w:rsidR="0069294F" w:rsidRPr="00757769" w:rsidRDefault="0069294F" w:rsidP="0063462F">
            <w:pPr>
              <w:jc w:val="center"/>
              <w:rPr>
                <w:rFonts w:eastAsia="GOST Type AU"/>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Theme="minorHAnsi"/>
                <w:sz w:val="20"/>
                <w:szCs w:val="20"/>
                <w:lang w:eastAsia="en-US"/>
              </w:rPr>
              <w:t>ППТ.МОП-2</w:t>
            </w:r>
          </w:p>
        </w:tc>
        <w:tc>
          <w:tcPr>
            <w:tcW w:w="1291" w:type="dxa"/>
            <w:tcBorders>
              <w:top w:val="single" w:sz="4" w:space="0" w:color="auto"/>
              <w:left w:val="single" w:sz="4" w:space="0" w:color="auto"/>
              <w:bottom w:val="single" w:sz="4" w:space="0" w:color="auto"/>
              <w:right w:val="single" w:sz="4" w:space="0" w:color="auto"/>
            </w:tcBorders>
            <w:vAlign w:val="center"/>
            <w:hideMark/>
          </w:tcPr>
          <w:p w14:paraId="1DD6AA63" w14:textId="77777777" w:rsidR="0069294F" w:rsidRPr="00757769" w:rsidRDefault="0069294F" w:rsidP="0063462F">
            <w:pPr>
              <w:jc w:val="center"/>
              <w:rPr>
                <w:rFonts w:eastAsia="GOST Type AU"/>
                <w:sz w:val="20"/>
                <w:szCs w:val="20"/>
                <w:lang w:eastAsia="en-US"/>
              </w:rPr>
            </w:pPr>
            <w:r w:rsidRPr="00757769">
              <w:rPr>
                <w:rFonts w:eastAsia="GOST Type AU"/>
                <w:sz w:val="20"/>
                <w:szCs w:val="20"/>
                <w:lang w:eastAsia="en-US"/>
              </w:rPr>
              <w:t>1:1 000</w:t>
            </w:r>
          </w:p>
        </w:tc>
      </w:tr>
      <w:tr w:rsidR="00757769" w:rsidRPr="00757769" w14:paraId="102E90E0"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4B848893"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36784007"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 xml:space="preserve">Схема границ территорий объектов культурного наследия. Схема границ зон с особыми условиями использования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E3D111A"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Theme="minorHAnsi"/>
                <w:sz w:val="20"/>
                <w:szCs w:val="20"/>
                <w:lang w:eastAsia="en-US"/>
              </w:rPr>
              <w:t>ППТ.МОП-3</w:t>
            </w:r>
          </w:p>
        </w:tc>
        <w:tc>
          <w:tcPr>
            <w:tcW w:w="1291" w:type="dxa"/>
            <w:tcBorders>
              <w:top w:val="single" w:sz="4" w:space="0" w:color="auto"/>
              <w:left w:val="single" w:sz="4" w:space="0" w:color="auto"/>
              <w:bottom w:val="single" w:sz="4" w:space="0" w:color="auto"/>
              <w:right w:val="single" w:sz="4" w:space="0" w:color="auto"/>
            </w:tcBorders>
            <w:vAlign w:val="center"/>
            <w:hideMark/>
          </w:tcPr>
          <w:p w14:paraId="47C5F400"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1:1 000</w:t>
            </w:r>
          </w:p>
        </w:tc>
      </w:tr>
      <w:tr w:rsidR="00757769" w:rsidRPr="00757769" w14:paraId="7168BB48"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657891ED"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5D8325E9"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523C4E"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Theme="minorHAnsi"/>
                <w:sz w:val="20"/>
                <w:szCs w:val="20"/>
                <w:lang w:eastAsia="en-US"/>
              </w:rPr>
              <w:t>ППТ.МОП-4</w:t>
            </w:r>
          </w:p>
        </w:tc>
        <w:tc>
          <w:tcPr>
            <w:tcW w:w="1291" w:type="dxa"/>
            <w:tcBorders>
              <w:top w:val="single" w:sz="4" w:space="0" w:color="auto"/>
              <w:left w:val="single" w:sz="4" w:space="0" w:color="auto"/>
              <w:bottom w:val="single" w:sz="4" w:space="0" w:color="auto"/>
              <w:right w:val="single" w:sz="4" w:space="0" w:color="auto"/>
            </w:tcBorders>
            <w:vAlign w:val="center"/>
            <w:hideMark/>
          </w:tcPr>
          <w:p w14:paraId="6CE03BF3"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1:1 000</w:t>
            </w:r>
          </w:p>
        </w:tc>
      </w:tr>
      <w:tr w:rsidR="00757769" w:rsidRPr="00757769" w14:paraId="720E9CC8"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59E5A979"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5AA36B96"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 xml:space="preserve">Вариант планировочного решения застройки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A633128"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Theme="minorHAnsi"/>
                <w:sz w:val="20"/>
                <w:szCs w:val="20"/>
                <w:lang w:eastAsia="en-US"/>
              </w:rPr>
              <w:t>ППТ.МОП-5</w:t>
            </w:r>
          </w:p>
        </w:tc>
        <w:tc>
          <w:tcPr>
            <w:tcW w:w="1291" w:type="dxa"/>
            <w:tcBorders>
              <w:top w:val="single" w:sz="4" w:space="0" w:color="auto"/>
              <w:left w:val="single" w:sz="4" w:space="0" w:color="auto"/>
              <w:bottom w:val="single" w:sz="4" w:space="0" w:color="auto"/>
              <w:right w:val="single" w:sz="4" w:space="0" w:color="auto"/>
            </w:tcBorders>
            <w:vAlign w:val="center"/>
            <w:hideMark/>
          </w:tcPr>
          <w:p w14:paraId="5A61B94D"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1:1 000</w:t>
            </w:r>
          </w:p>
        </w:tc>
      </w:tr>
      <w:tr w:rsidR="00757769" w:rsidRPr="00757769" w14:paraId="5AF057CF"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5A18E62"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11E00478"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 xml:space="preserve">Схема вертикальной планировки, инженерной подготовки территории и инженерной защиты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A183247"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Theme="minorHAnsi"/>
                <w:sz w:val="20"/>
                <w:szCs w:val="20"/>
                <w:lang w:eastAsia="en-US"/>
              </w:rPr>
              <w:t>ППТ.МОП-6</w:t>
            </w:r>
          </w:p>
        </w:tc>
        <w:tc>
          <w:tcPr>
            <w:tcW w:w="1291" w:type="dxa"/>
            <w:tcBorders>
              <w:top w:val="single" w:sz="4" w:space="0" w:color="auto"/>
              <w:left w:val="single" w:sz="4" w:space="0" w:color="auto"/>
              <w:bottom w:val="single" w:sz="4" w:space="0" w:color="auto"/>
              <w:right w:val="single" w:sz="4" w:space="0" w:color="auto"/>
            </w:tcBorders>
            <w:vAlign w:val="center"/>
            <w:hideMark/>
          </w:tcPr>
          <w:p w14:paraId="6D4DC0F5"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1:1 000</w:t>
            </w:r>
          </w:p>
        </w:tc>
      </w:tr>
      <w:tr w:rsidR="00757769" w:rsidRPr="00757769" w14:paraId="212BBB46"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5165941D" w14:textId="77777777" w:rsidR="0069294F" w:rsidRPr="00757769" w:rsidRDefault="0069294F" w:rsidP="0063462F">
            <w:pPr>
              <w:ind w:left="57"/>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40EFF64D"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Иные материалы для обоснования положений о планировке территории:</w:t>
            </w:r>
          </w:p>
        </w:tc>
        <w:tc>
          <w:tcPr>
            <w:tcW w:w="2978" w:type="dxa"/>
            <w:tcBorders>
              <w:top w:val="single" w:sz="4" w:space="0" w:color="auto"/>
              <w:left w:val="single" w:sz="4" w:space="0" w:color="auto"/>
              <w:bottom w:val="single" w:sz="4" w:space="0" w:color="auto"/>
              <w:right w:val="single" w:sz="4" w:space="0" w:color="auto"/>
            </w:tcBorders>
            <w:vAlign w:val="center"/>
          </w:tcPr>
          <w:p w14:paraId="50C8B2AD" w14:textId="77777777" w:rsidR="0069294F" w:rsidRPr="00757769" w:rsidRDefault="0069294F" w:rsidP="0063462F">
            <w:pPr>
              <w:jc w:val="center"/>
              <w:rPr>
                <w:rFonts w:eastAsia="GOST Type AU"/>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vAlign w:val="center"/>
          </w:tcPr>
          <w:p w14:paraId="3E7B745C" w14:textId="77777777" w:rsidR="0069294F" w:rsidRPr="00757769" w:rsidRDefault="0069294F" w:rsidP="0063462F">
            <w:pPr>
              <w:jc w:val="center"/>
              <w:rPr>
                <w:rFonts w:eastAsia="GOST Type AU"/>
                <w:sz w:val="20"/>
                <w:szCs w:val="20"/>
                <w:lang w:eastAsia="en-US"/>
              </w:rPr>
            </w:pPr>
          </w:p>
        </w:tc>
      </w:tr>
      <w:tr w:rsidR="00757769" w:rsidRPr="00757769" w14:paraId="6BD8D100"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5BC3BB5"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414B48F9"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 xml:space="preserve">Схема инженерного обеспечения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03B5778" w14:textId="77777777" w:rsidR="0069294F" w:rsidRPr="00757769" w:rsidRDefault="0069294F" w:rsidP="0063462F">
            <w:pPr>
              <w:jc w:val="center"/>
              <w:rPr>
                <w:rFonts w:eastAsia="GOST Type AU"/>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Theme="minorHAnsi"/>
                <w:sz w:val="20"/>
                <w:szCs w:val="20"/>
                <w:lang w:eastAsia="en-US"/>
              </w:rPr>
              <w:t>ППТ.МОП-7</w:t>
            </w:r>
          </w:p>
        </w:tc>
        <w:tc>
          <w:tcPr>
            <w:tcW w:w="1291" w:type="dxa"/>
            <w:tcBorders>
              <w:top w:val="single" w:sz="4" w:space="0" w:color="auto"/>
              <w:left w:val="single" w:sz="4" w:space="0" w:color="auto"/>
              <w:bottom w:val="single" w:sz="4" w:space="0" w:color="auto"/>
              <w:right w:val="single" w:sz="4" w:space="0" w:color="auto"/>
            </w:tcBorders>
            <w:vAlign w:val="center"/>
            <w:hideMark/>
          </w:tcPr>
          <w:p w14:paraId="7F97565B" w14:textId="77777777" w:rsidR="0069294F" w:rsidRPr="00757769" w:rsidRDefault="0069294F" w:rsidP="0063462F">
            <w:pPr>
              <w:jc w:val="center"/>
              <w:rPr>
                <w:rFonts w:eastAsia="GOST Type AU"/>
                <w:sz w:val="20"/>
                <w:szCs w:val="20"/>
                <w:lang w:eastAsia="en-US"/>
              </w:rPr>
            </w:pPr>
            <w:r w:rsidRPr="00757769">
              <w:rPr>
                <w:rFonts w:eastAsia="GOST Type AU"/>
                <w:sz w:val="20"/>
                <w:szCs w:val="20"/>
                <w:lang w:eastAsia="en-US"/>
              </w:rPr>
              <w:t>1:1 000</w:t>
            </w:r>
          </w:p>
        </w:tc>
      </w:tr>
      <w:tr w:rsidR="00757769" w:rsidRPr="00757769" w14:paraId="24A13E47"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7D6E375"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tcPr>
          <w:p w14:paraId="09E10674" w14:textId="77777777" w:rsidR="0069294F" w:rsidRPr="00757769" w:rsidRDefault="0069294F" w:rsidP="0063462F">
            <w:pPr>
              <w:rPr>
                <w:rFonts w:eastAsiaTheme="minorHAnsi"/>
                <w:sz w:val="20"/>
                <w:szCs w:val="20"/>
                <w:lang w:eastAsia="en-US"/>
              </w:rPr>
            </w:pPr>
            <w:r w:rsidRPr="00757769">
              <w:rPr>
                <w:sz w:val="20"/>
                <w:szCs w:val="20"/>
              </w:rPr>
              <w:t>Поперечные профили улиц</w:t>
            </w:r>
          </w:p>
        </w:tc>
        <w:tc>
          <w:tcPr>
            <w:tcW w:w="2978" w:type="dxa"/>
            <w:tcBorders>
              <w:top w:val="single" w:sz="4" w:space="0" w:color="auto"/>
              <w:left w:val="single" w:sz="4" w:space="0" w:color="auto"/>
              <w:bottom w:val="single" w:sz="4" w:space="0" w:color="auto"/>
              <w:right w:val="single" w:sz="4" w:space="0" w:color="auto"/>
            </w:tcBorders>
            <w:vAlign w:val="center"/>
          </w:tcPr>
          <w:p w14:paraId="18C148DD" w14:textId="77777777" w:rsidR="0069294F" w:rsidRPr="00757769" w:rsidRDefault="0069294F" w:rsidP="0063462F">
            <w:pPr>
              <w:jc w:val="center"/>
              <w:rPr>
                <w:rFonts w:eastAsia="GOST Type AU"/>
                <w:sz w:val="20"/>
                <w:szCs w:val="20"/>
                <w:lang w:eastAsia="en-US"/>
              </w:rPr>
            </w:pPr>
            <w:r w:rsidRPr="00757769">
              <w:rPr>
                <w:sz w:val="20"/>
                <w:szCs w:val="20"/>
              </w:rPr>
              <w:t>А</w:t>
            </w:r>
            <w:r w:rsidRPr="00757769">
              <w:rPr>
                <w:rFonts w:eastAsia="GOST Type AU"/>
                <w:sz w:val="20"/>
                <w:szCs w:val="20"/>
                <w:lang w:eastAsia="en-US"/>
              </w:rPr>
              <w:t>-</w:t>
            </w:r>
            <w:r w:rsidRPr="00757769">
              <w:rPr>
                <w:rFonts w:eastAsia="Lucida Sans Unicode"/>
                <w:bCs/>
                <w:kern w:val="1"/>
                <w:sz w:val="20"/>
                <w:szCs w:val="20"/>
              </w:rPr>
              <w:t xml:space="preserve">77.1341.22 </w:t>
            </w:r>
            <w:r w:rsidRPr="00757769">
              <w:rPr>
                <w:sz w:val="20"/>
                <w:szCs w:val="20"/>
              </w:rPr>
              <w:t>ППТ.МОП-8</w:t>
            </w:r>
          </w:p>
        </w:tc>
        <w:tc>
          <w:tcPr>
            <w:tcW w:w="1291" w:type="dxa"/>
            <w:tcBorders>
              <w:top w:val="single" w:sz="4" w:space="0" w:color="auto"/>
              <w:left w:val="single" w:sz="4" w:space="0" w:color="auto"/>
              <w:bottom w:val="single" w:sz="4" w:space="0" w:color="auto"/>
              <w:right w:val="single" w:sz="4" w:space="0" w:color="auto"/>
            </w:tcBorders>
            <w:vAlign w:val="center"/>
          </w:tcPr>
          <w:p w14:paraId="4A150D04" w14:textId="77777777" w:rsidR="0069294F" w:rsidRPr="00757769" w:rsidRDefault="0069294F" w:rsidP="0063462F">
            <w:pPr>
              <w:jc w:val="center"/>
              <w:rPr>
                <w:rFonts w:eastAsia="GOST Type AU"/>
                <w:sz w:val="20"/>
                <w:szCs w:val="20"/>
                <w:lang w:eastAsia="en-US"/>
              </w:rPr>
            </w:pPr>
            <w:r w:rsidRPr="00757769">
              <w:rPr>
                <w:rFonts w:eastAsia="GOST Type AU"/>
                <w:sz w:val="20"/>
                <w:szCs w:val="20"/>
              </w:rPr>
              <w:t>1:200</w:t>
            </w:r>
          </w:p>
        </w:tc>
      </w:tr>
      <w:tr w:rsidR="00757769" w:rsidRPr="00757769" w14:paraId="28F1C3FC"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58DEEBE1"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tcPr>
          <w:p w14:paraId="7B0BF884" w14:textId="77777777" w:rsidR="0069294F" w:rsidRPr="00757769" w:rsidRDefault="0069294F" w:rsidP="0063462F">
            <w:pPr>
              <w:rPr>
                <w:sz w:val="20"/>
                <w:szCs w:val="20"/>
              </w:rPr>
            </w:pPr>
            <w:r w:rsidRPr="00757769">
              <w:rPr>
                <w:rFonts w:eastAsiaTheme="minorHAnsi"/>
                <w:sz w:val="20"/>
                <w:szCs w:val="20"/>
                <w:lang w:eastAsia="en-US"/>
              </w:rPr>
              <w:t>Предложение по внесению изменений в карту градостроительного зонирования</w:t>
            </w:r>
          </w:p>
        </w:tc>
        <w:tc>
          <w:tcPr>
            <w:tcW w:w="2978" w:type="dxa"/>
            <w:tcBorders>
              <w:top w:val="single" w:sz="4" w:space="0" w:color="auto"/>
              <w:left w:val="single" w:sz="4" w:space="0" w:color="auto"/>
              <w:bottom w:val="single" w:sz="4" w:space="0" w:color="auto"/>
              <w:right w:val="single" w:sz="4" w:space="0" w:color="auto"/>
            </w:tcBorders>
            <w:vAlign w:val="center"/>
          </w:tcPr>
          <w:p w14:paraId="1549E1BB" w14:textId="77777777" w:rsidR="0069294F" w:rsidRPr="00757769" w:rsidRDefault="0069294F" w:rsidP="0063462F">
            <w:pPr>
              <w:jc w:val="center"/>
              <w:rPr>
                <w:sz w:val="20"/>
                <w:szCs w:val="20"/>
              </w:rPr>
            </w:pPr>
            <w:r w:rsidRPr="00757769">
              <w:rPr>
                <w:sz w:val="20"/>
                <w:szCs w:val="20"/>
              </w:rPr>
              <w:t>А</w:t>
            </w:r>
            <w:r w:rsidRPr="00757769">
              <w:rPr>
                <w:rFonts w:eastAsia="GOST Type AU"/>
                <w:sz w:val="20"/>
                <w:szCs w:val="20"/>
                <w:lang w:eastAsia="en-US"/>
              </w:rPr>
              <w:t>-</w:t>
            </w:r>
            <w:r w:rsidRPr="00757769">
              <w:rPr>
                <w:rFonts w:eastAsia="Lucida Sans Unicode"/>
                <w:bCs/>
                <w:kern w:val="1"/>
                <w:sz w:val="20"/>
                <w:szCs w:val="20"/>
              </w:rPr>
              <w:t xml:space="preserve">77.1341.22 </w:t>
            </w:r>
            <w:r w:rsidRPr="00757769">
              <w:rPr>
                <w:sz w:val="20"/>
                <w:szCs w:val="20"/>
              </w:rPr>
              <w:t>ППТ.МОП-9</w:t>
            </w:r>
          </w:p>
        </w:tc>
        <w:tc>
          <w:tcPr>
            <w:tcW w:w="1291" w:type="dxa"/>
            <w:tcBorders>
              <w:top w:val="single" w:sz="4" w:space="0" w:color="auto"/>
              <w:left w:val="single" w:sz="4" w:space="0" w:color="auto"/>
              <w:bottom w:val="single" w:sz="4" w:space="0" w:color="auto"/>
              <w:right w:val="single" w:sz="4" w:space="0" w:color="auto"/>
            </w:tcBorders>
            <w:vAlign w:val="center"/>
          </w:tcPr>
          <w:p w14:paraId="4E658D7D" w14:textId="77777777" w:rsidR="0069294F" w:rsidRPr="00757769" w:rsidRDefault="0069294F" w:rsidP="0063462F">
            <w:pPr>
              <w:jc w:val="center"/>
              <w:rPr>
                <w:rFonts w:eastAsia="GOST Type AU"/>
                <w:sz w:val="20"/>
                <w:szCs w:val="20"/>
              </w:rPr>
            </w:pPr>
            <w:r w:rsidRPr="00757769">
              <w:rPr>
                <w:rFonts w:eastAsia="GOST Type AU"/>
                <w:sz w:val="20"/>
                <w:szCs w:val="20"/>
                <w:lang w:eastAsia="en-US"/>
              </w:rPr>
              <w:t>1:5 000</w:t>
            </w:r>
          </w:p>
        </w:tc>
      </w:tr>
      <w:tr w:rsidR="00757769" w:rsidRPr="00757769" w14:paraId="6C295755"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5DF870A3"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1F06121B" w14:textId="77777777" w:rsidR="0069294F" w:rsidRPr="00757769" w:rsidRDefault="0069294F" w:rsidP="0063462F">
            <w:pPr>
              <w:rPr>
                <w:rFonts w:eastAsiaTheme="minorHAnsi"/>
                <w:sz w:val="20"/>
                <w:szCs w:val="20"/>
                <w:lang w:eastAsia="en-US"/>
              </w:rPr>
            </w:pPr>
            <w:r w:rsidRPr="00757769">
              <w:rPr>
                <w:rFonts w:eastAsiaTheme="minorHAnsi"/>
                <w:sz w:val="20"/>
                <w:szCs w:val="20"/>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6F15712" w14:textId="77777777" w:rsidR="0069294F" w:rsidRPr="00757769" w:rsidRDefault="0069294F" w:rsidP="0063462F">
            <w:pPr>
              <w:widowControl w:val="0"/>
              <w:autoSpaceDE w:val="0"/>
              <w:adjustRightInd w:val="0"/>
              <w:jc w:val="center"/>
              <w:textAlignment w:val="baseline"/>
              <w:rPr>
                <w:rFonts w:eastAsiaTheme="minorHAnsi"/>
                <w:iCs/>
                <w:sz w:val="20"/>
                <w:szCs w:val="20"/>
                <w:lang w:eastAsia="en-US"/>
              </w:rPr>
            </w:pPr>
            <w:r w:rsidRPr="00757769">
              <w:rPr>
                <w:rFonts w:eastAsiaTheme="minorHAnsi"/>
                <w:iCs/>
                <w:sz w:val="20"/>
                <w:szCs w:val="20"/>
                <w:lang w:eastAsia="en-US"/>
              </w:rPr>
              <w:t xml:space="preserve">Том </w:t>
            </w:r>
            <w:r w:rsidRPr="00757769">
              <w:rPr>
                <w:rFonts w:eastAsiaTheme="minorHAnsi"/>
                <w:iCs/>
                <w:sz w:val="20"/>
                <w:szCs w:val="20"/>
                <w:lang w:val="en-US" w:eastAsia="en-US"/>
              </w:rPr>
              <w:t xml:space="preserve">II </w:t>
            </w:r>
          </w:p>
          <w:p w14:paraId="33A62F66" w14:textId="77777777" w:rsidR="0069294F" w:rsidRPr="00757769" w:rsidRDefault="0069294F" w:rsidP="0063462F">
            <w:pPr>
              <w:jc w:val="center"/>
              <w:rPr>
                <w:rFonts w:eastAsiaTheme="minorHAnsi"/>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Theme="minorHAnsi"/>
                <w:iCs/>
                <w:sz w:val="20"/>
                <w:szCs w:val="20"/>
                <w:lang w:eastAsia="en-US"/>
              </w:rPr>
              <w:t>ППТ.ТЧ</w:t>
            </w:r>
          </w:p>
        </w:tc>
        <w:tc>
          <w:tcPr>
            <w:tcW w:w="1291" w:type="dxa"/>
            <w:tcBorders>
              <w:top w:val="single" w:sz="4" w:space="0" w:color="auto"/>
              <w:left w:val="single" w:sz="4" w:space="0" w:color="auto"/>
              <w:bottom w:val="single" w:sz="4" w:space="0" w:color="auto"/>
              <w:right w:val="single" w:sz="4" w:space="0" w:color="auto"/>
            </w:tcBorders>
            <w:vAlign w:val="center"/>
          </w:tcPr>
          <w:p w14:paraId="09751813" w14:textId="77777777" w:rsidR="0069294F" w:rsidRPr="00757769" w:rsidRDefault="0069294F" w:rsidP="0063462F">
            <w:pPr>
              <w:jc w:val="center"/>
              <w:rPr>
                <w:rFonts w:eastAsia="GOST Type AU"/>
                <w:sz w:val="20"/>
                <w:szCs w:val="20"/>
                <w:lang w:eastAsia="en-US"/>
              </w:rPr>
            </w:pPr>
          </w:p>
        </w:tc>
      </w:tr>
      <w:tr w:rsidR="00757769" w:rsidRPr="00757769" w14:paraId="3FF1442A"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09084E32"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1EAC8073" w14:textId="77777777" w:rsidR="0069294F" w:rsidRPr="00757769" w:rsidRDefault="0069294F" w:rsidP="0063462F">
            <w:pPr>
              <w:rPr>
                <w:rFonts w:eastAsiaTheme="minorHAnsi"/>
                <w:sz w:val="20"/>
                <w:szCs w:val="20"/>
                <w:lang w:eastAsia="en-US"/>
              </w:rPr>
            </w:pPr>
            <w:r w:rsidRPr="00757769">
              <w:rPr>
                <w:sz w:val="20"/>
                <w:szCs w:val="20"/>
              </w:rPr>
              <w:t>Отчет о инженерно-геодезических изысканиях</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AC87CAA" w14:textId="77777777" w:rsidR="0069294F" w:rsidRPr="00757769" w:rsidRDefault="0069294F" w:rsidP="0063462F">
            <w:pPr>
              <w:widowControl w:val="0"/>
              <w:autoSpaceDE w:val="0"/>
              <w:adjustRightInd w:val="0"/>
              <w:jc w:val="center"/>
              <w:textAlignment w:val="baseline"/>
              <w:rPr>
                <w:sz w:val="20"/>
                <w:szCs w:val="20"/>
              </w:rPr>
            </w:pPr>
            <w:r w:rsidRPr="00757769">
              <w:rPr>
                <w:sz w:val="20"/>
                <w:szCs w:val="20"/>
              </w:rPr>
              <w:t>Том I</w:t>
            </w:r>
            <w:r w:rsidRPr="00757769">
              <w:rPr>
                <w:iCs/>
                <w:sz w:val="20"/>
                <w:szCs w:val="20"/>
                <w:lang w:val="en-US"/>
              </w:rPr>
              <w:t>II</w:t>
            </w:r>
            <w:r w:rsidRPr="00757769">
              <w:rPr>
                <w:sz w:val="20"/>
                <w:szCs w:val="20"/>
                <w:lang w:val="en-US"/>
              </w:rPr>
              <w:t xml:space="preserve"> </w:t>
            </w:r>
          </w:p>
          <w:p w14:paraId="58636B22" w14:textId="77777777" w:rsidR="0069294F" w:rsidRPr="00757769" w:rsidRDefault="0069294F" w:rsidP="0063462F">
            <w:pPr>
              <w:widowControl w:val="0"/>
              <w:autoSpaceDE w:val="0"/>
              <w:adjustRightInd w:val="0"/>
              <w:jc w:val="center"/>
              <w:textAlignment w:val="baseline"/>
              <w:rPr>
                <w:rFonts w:eastAsiaTheme="minorHAnsi"/>
                <w:iCs/>
                <w:sz w:val="20"/>
                <w:szCs w:val="20"/>
                <w:lang w:eastAsia="en-US"/>
              </w:rPr>
            </w:pPr>
            <w:r w:rsidRPr="00757769">
              <w:rPr>
                <w:sz w:val="20"/>
                <w:szCs w:val="20"/>
              </w:rPr>
              <w:t>А-</w:t>
            </w:r>
            <w:r w:rsidRPr="00757769">
              <w:rPr>
                <w:rFonts w:eastAsia="Lucida Sans Unicode"/>
                <w:bCs/>
                <w:kern w:val="1"/>
                <w:sz w:val="20"/>
                <w:szCs w:val="20"/>
              </w:rPr>
              <w:t xml:space="preserve">77.1341.22 </w:t>
            </w:r>
            <w:r w:rsidRPr="00757769">
              <w:rPr>
                <w:sz w:val="20"/>
                <w:szCs w:val="20"/>
              </w:rPr>
              <w:t>РИЗ</w:t>
            </w:r>
          </w:p>
        </w:tc>
        <w:tc>
          <w:tcPr>
            <w:tcW w:w="1291" w:type="dxa"/>
            <w:tcBorders>
              <w:top w:val="single" w:sz="4" w:space="0" w:color="auto"/>
              <w:left w:val="single" w:sz="4" w:space="0" w:color="auto"/>
              <w:bottom w:val="single" w:sz="4" w:space="0" w:color="auto"/>
              <w:right w:val="single" w:sz="4" w:space="0" w:color="auto"/>
            </w:tcBorders>
            <w:vAlign w:val="center"/>
          </w:tcPr>
          <w:p w14:paraId="7911EE56" w14:textId="77777777" w:rsidR="0069294F" w:rsidRPr="00757769" w:rsidRDefault="0069294F" w:rsidP="0063462F">
            <w:pPr>
              <w:jc w:val="center"/>
              <w:rPr>
                <w:rFonts w:eastAsia="GOST Type AU"/>
                <w:sz w:val="20"/>
                <w:szCs w:val="20"/>
                <w:lang w:eastAsia="en-US"/>
              </w:rPr>
            </w:pPr>
          </w:p>
        </w:tc>
      </w:tr>
      <w:tr w:rsidR="00757769" w:rsidRPr="00757769" w14:paraId="7A587B21"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5D0E0E4" w14:textId="77777777" w:rsidR="0069294F" w:rsidRPr="00757769" w:rsidRDefault="0069294F" w:rsidP="0063462F">
            <w:pPr>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5950584E" w14:textId="77777777" w:rsidR="0069294F" w:rsidRPr="00757769" w:rsidRDefault="0069294F" w:rsidP="0063462F">
            <w:pPr>
              <w:jc w:val="center"/>
              <w:rPr>
                <w:rFonts w:eastAsia="GOST Type AU"/>
                <w:sz w:val="20"/>
                <w:szCs w:val="20"/>
                <w:lang w:eastAsia="en-US"/>
              </w:rPr>
            </w:pPr>
            <w:r w:rsidRPr="00757769">
              <w:rPr>
                <w:b/>
                <w:iCs/>
                <w:sz w:val="20"/>
                <w:szCs w:val="20"/>
              </w:rPr>
              <w:t>Проект межевания территории</w:t>
            </w:r>
          </w:p>
        </w:tc>
      </w:tr>
      <w:tr w:rsidR="00757769" w:rsidRPr="00757769" w14:paraId="10AC7B6C"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F78962D" w14:textId="77777777" w:rsidR="0069294F" w:rsidRPr="00757769" w:rsidRDefault="0069294F" w:rsidP="0063462F">
            <w:pPr>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4026197C" w14:textId="77777777" w:rsidR="0069294F" w:rsidRPr="00757769" w:rsidRDefault="0069294F" w:rsidP="0063462F">
            <w:pPr>
              <w:jc w:val="center"/>
              <w:rPr>
                <w:rFonts w:eastAsia="GOST Type AU"/>
                <w:sz w:val="20"/>
                <w:szCs w:val="20"/>
                <w:lang w:eastAsia="en-US"/>
              </w:rPr>
            </w:pPr>
            <w:r w:rsidRPr="00757769">
              <w:rPr>
                <w:i/>
                <w:sz w:val="20"/>
                <w:szCs w:val="20"/>
              </w:rPr>
              <w:t>Основная часть проекта</w:t>
            </w:r>
          </w:p>
        </w:tc>
      </w:tr>
      <w:tr w:rsidR="00757769" w:rsidRPr="00757769" w14:paraId="7AE0F1FF"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44079BC0"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72EEF375" w14:textId="77777777" w:rsidR="0069294F" w:rsidRPr="00757769" w:rsidRDefault="0069294F" w:rsidP="0063462F">
            <w:pPr>
              <w:rPr>
                <w:rFonts w:eastAsiaTheme="minorHAnsi"/>
                <w:sz w:val="20"/>
                <w:szCs w:val="20"/>
                <w:lang w:eastAsia="en-US"/>
              </w:rPr>
            </w:pPr>
            <w:r w:rsidRPr="00757769">
              <w:rPr>
                <w:sz w:val="20"/>
                <w:szCs w:val="20"/>
              </w:rPr>
              <w:t>Текстовая часть</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3FEC01F" w14:textId="77777777" w:rsidR="0069294F" w:rsidRPr="00757769" w:rsidRDefault="0069294F" w:rsidP="0063462F">
            <w:pPr>
              <w:widowControl w:val="0"/>
              <w:autoSpaceDE w:val="0"/>
              <w:adjustRightInd w:val="0"/>
              <w:jc w:val="center"/>
              <w:textAlignment w:val="baseline"/>
              <w:rPr>
                <w:iCs/>
                <w:sz w:val="20"/>
                <w:szCs w:val="20"/>
                <w:lang w:val="en-US"/>
              </w:rPr>
            </w:pPr>
            <w:r w:rsidRPr="00757769">
              <w:rPr>
                <w:iCs/>
                <w:sz w:val="20"/>
                <w:szCs w:val="20"/>
              </w:rPr>
              <w:t>Том</w:t>
            </w:r>
            <w:r w:rsidRPr="00757769">
              <w:rPr>
                <w:iCs/>
                <w:sz w:val="20"/>
                <w:szCs w:val="20"/>
                <w:lang w:val="en-US"/>
              </w:rPr>
              <w:t xml:space="preserve"> IV </w:t>
            </w:r>
          </w:p>
          <w:p w14:paraId="6F1D3F66" w14:textId="77777777" w:rsidR="0069294F" w:rsidRPr="00757769" w:rsidRDefault="0069294F" w:rsidP="0063462F">
            <w:pPr>
              <w:widowControl w:val="0"/>
              <w:autoSpaceDE w:val="0"/>
              <w:adjustRightInd w:val="0"/>
              <w:jc w:val="center"/>
              <w:textAlignment w:val="baseline"/>
              <w:rPr>
                <w:rFonts w:eastAsiaTheme="minorHAnsi"/>
                <w:sz w:val="20"/>
                <w:szCs w:val="20"/>
                <w:lang w:eastAsia="en-US"/>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iCs/>
                <w:sz w:val="20"/>
                <w:szCs w:val="20"/>
              </w:rPr>
              <w:t>ПМТ.ТЧ</w:t>
            </w:r>
          </w:p>
        </w:tc>
        <w:tc>
          <w:tcPr>
            <w:tcW w:w="1291" w:type="dxa"/>
            <w:tcBorders>
              <w:top w:val="single" w:sz="4" w:space="0" w:color="auto"/>
              <w:left w:val="single" w:sz="4" w:space="0" w:color="auto"/>
              <w:bottom w:val="single" w:sz="4" w:space="0" w:color="auto"/>
              <w:right w:val="single" w:sz="4" w:space="0" w:color="auto"/>
            </w:tcBorders>
            <w:vAlign w:val="center"/>
          </w:tcPr>
          <w:p w14:paraId="50161999" w14:textId="77777777" w:rsidR="0069294F" w:rsidRPr="00757769" w:rsidRDefault="0069294F" w:rsidP="0063462F">
            <w:pPr>
              <w:jc w:val="center"/>
              <w:rPr>
                <w:rFonts w:eastAsia="GOST Type AU"/>
                <w:sz w:val="20"/>
                <w:szCs w:val="20"/>
                <w:lang w:eastAsia="en-US"/>
              </w:rPr>
            </w:pPr>
          </w:p>
        </w:tc>
      </w:tr>
      <w:tr w:rsidR="00757769" w:rsidRPr="00757769" w14:paraId="7878FA30"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2B0C7AA"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72E87A54" w14:textId="77777777" w:rsidR="0069294F" w:rsidRPr="00757769" w:rsidRDefault="0069294F" w:rsidP="0063462F">
            <w:pPr>
              <w:rPr>
                <w:sz w:val="20"/>
                <w:szCs w:val="20"/>
              </w:rPr>
            </w:pPr>
            <w:r w:rsidRPr="00757769">
              <w:rPr>
                <w:sz w:val="20"/>
                <w:szCs w:val="20"/>
              </w:rPr>
              <w:t>Чертеж межевания территории</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BA9E3D9" w14:textId="77777777" w:rsidR="0069294F" w:rsidRPr="00757769" w:rsidRDefault="0069294F" w:rsidP="0063462F">
            <w:pPr>
              <w:widowControl w:val="0"/>
              <w:autoSpaceDE w:val="0"/>
              <w:adjustRightInd w:val="0"/>
              <w:jc w:val="center"/>
              <w:textAlignment w:val="baseline"/>
              <w:rPr>
                <w:rFonts w:eastAsia="GOST Type AU"/>
                <w:sz w:val="20"/>
                <w:szCs w:val="20"/>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GOST Type AU"/>
                <w:sz w:val="20"/>
                <w:szCs w:val="20"/>
              </w:rPr>
              <w:t>ПМТ.ОЧП-1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1F96D513" w14:textId="77777777" w:rsidR="0069294F" w:rsidRPr="00757769" w:rsidRDefault="0069294F" w:rsidP="0063462F">
            <w:pPr>
              <w:widowControl w:val="0"/>
              <w:autoSpaceDE w:val="0"/>
              <w:adjustRightInd w:val="0"/>
              <w:jc w:val="center"/>
              <w:textAlignment w:val="baseline"/>
              <w:rPr>
                <w:rFonts w:eastAsia="GOST Type AU"/>
                <w:sz w:val="20"/>
                <w:szCs w:val="20"/>
              </w:rPr>
            </w:pPr>
            <w:r w:rsidRPr="00757769">
              <w:rPr>
                <w:rFonts w:eastAsia="GOST Type AU"/>
                <w:sz w:val="20"/>
                <w:szCs w:val="20"/>
              </w:rPr>
              <w:t>1:1 000</w:t>
            </w:r>
          </w:p>
        </w:tc>
      </w:tr>
      <w:tr w:rsidR="00757769" w:rsidRPr="00757769" w14:paraId="10ED190B"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5422FDCB" w14:textId="77777777" w:rsidR="0069294F" w:rsidRPr="00757769" w:rsidRDefault="0069294F" w:rsidP="0063462F">
            <w:pPr>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5D6F4669" w14:textId="77777777" w:rsidR="0069294F" w:rsidRPr="00757769" w:rsidRDefault="0069294F" w:rsidP="0063462F">
            <w:pPr>
              <w:jc w:val="center"/>
              <w:rPr>
                <w:rFonts w:eastAsia="GOST Type AU"/>
                <w:sz w:val="20"/>
                <w:szCs w:val="20"/>
                <w:lang w:eastAsia="en-US"/>
              </w:rPr>
            </w:pPr>
            <w:r w:rsidRPr="00757769">
              <w:rPr>
                <w:i/>
                <w:sz w:val="20"/>
                <w:szCs w:val="20"/>
              </w:rPr>
              <w:t>Материалы по обоснованию проекта</w:t>
            </w:r>
          </w:p>
        </w:tc>
      </w:tr>
      <w:tr w:rsidR="0069294F" w:rsidRPr="00757769" w14:paraId="1DC9F9CC" w14:textId="77777777" w:rsidTr="0063462F">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2E667E0" w14:textId="77777777" w:rsidR="0069294F" w:rsidRPr="00757769" w:rsidRDefault="0069294F" w:rsidP="0069294F">
            <w:pPr>
              <w:numPr>
                <w:ilvl w:val="0"/>
                <w:numId w:val="10"/>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0C2BF503" w14:textId="77777777" w:rsidR="0069294F" w:rsidRPr="00757769" w:rsidRDefault="0069294F" w:rsidP="0063462F">
            <w:pPr>
              <w:rPr>
                <w:b/>
                <w:sz w:val="20"/>
                <w:szCs w:val="20"/>
              </w:rPr>
            </w:pPr>
            <w:bookmarkStart w:id="2" w:name="_Hlk486799784"/>
            <w:r w:rsidRPr="00757769">
              <w:rPr>
                <w:sz w:val="20"/>
                <w:szCs w:val="20"/>
              </w:rPr>
              <w:t>Чертеж по обоснованию межевания территории</w:t>
            </w:r>
            <w:bookmarkEnd w:id="2"/>
          </w:p>
        </w:tc>
        <w:tc>
          <w:tcPr>
            <w:tcW w:w="2978" w:type="dxa"/>
            <w:tcBorders>
              <w:top w:val="single" w:sz="4" w:space="0" w:color="auto"/>
              <w:left w:val="single" w:sz="4" w:space="0" w:color="auto"/>
              <w:bottom w:val="single" w:sz="4" w:space="0" w:color="auto"/>
              <w:right w:val="single" w:sz="4" w:space="0" w:color="auto"/>
            </w:tcBorders>
            <w:vAlign w:val="center"/>
            <w:hideMark/>
          </w:tcPr>
          <w:p w14:paraId="0D6338A7" w14:textId="77777777" w:rsidR="0069294F" w:rsidRPr="00757769" w:rsidRDefault="0069294F" w:rsidP="0063462F">
            <w:pPr>
              <w:widowControl w:val="0"/>
              <w:autoSpaceDE w:val="0"/>
              <w:adjustRightInd w:val="0"/>
              <w:jc w:val="center"/>
              <w:textAlignment w:val="baseline"/>
              <w:rPr>
                <w:rFonts w:eastAsia="GOST Type AU"/>
                <w:sz w:val="20"/>
                <w:szCs w:val="20"/>
              </w:rPr>
            </w:pPr>
            <w:r w:rsidRPr="00757769">
              <w:rPr>
                <w:rFonts w:eastAsia="GOST Type AU"/>
                <w:sz w:val="20"/>
                <w:szCs w:val="20"/>
                <w:lang w:eastAsia="en-US"/>
              </w:rPr>
              <w:t>А-</w:t>
            </w:r>
            <w:r w:rsidRPr="00757769">
              <w:rPr>
                <w:rFonts w:eastAsia="Lucida Sans Unicode"/>
                <w:bCs/>
                <w:kern w:val="1"/>
                <w:sz w:val="20"/>
                <w:szCs w:val="20"/>
              </w:rPr>
              <w:t xml:space="preserve">77.1341.22 </w:t>
            </w:r>
            <w:r w:rsidRPr="00757769">
              <w:rPr>
                <w:rFonts w:eastAsia="GOST Type AU"/>
                <w:sz w:val="20"/>
                <w:szCs w:val="20"/>
              </w:rPr>
              <w:t>ПМТ.МОП-1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328119DD" w14:textId="77777777" w:rsidR="0069294F" w:rsidRPr="00757769" w:rsidRDefault="0069294F" w:rsidP="0063462F">
            <w:pPr>
              <w:widowControl w:val="0"/>
              <w:autoSpaceDE w:val="0"/>
              <w:adjustRightInd w:val="0"/>
              <w:jc w:val="center"/>
              <w:textAlignment w:val="baseline"/>
              <w:rPr>
                <w:rFonts w:eastAsia="GOST Type AU"/>
                <w:sz w:val="20"/>
                <w:szCs w:val="20"/>
              </w:rPr>
            </w:pPr>
            <w:r w:rsidRPr="00757769">
              <w:rPr>
                <w:rFonts w:eastAsia="GOST Type AU"/>
                <w:sz w:val="20"/>
                <w:szCs w:val="20"/>
              </w:rPr>
              <w:t>1:1 000</w:t>
            </w:r>
          </w:p>
        </w:tc>
        <w:bookmarkEnd w:id="1"/>
      </w:tr>
    </w:tbl>
    <w:p w14:paraId="3E96788B" w14:textId="77777777" w:rsidR="00A70832" w:rsidRPr="00757769" w:rsidRDefault="00A70832" w:rsidP="0008044E">
      <w:pPr>
        <w:jc w:val="center"/>
        <w:rPr>
          <w:b/>
          <w:i/>
          <w:iCs/>
        </w:rPr>
      </w:pPr>
    </w:p>
    <w:p w14:paraId="2D9B4E0E" w14:textId="77777777" w:rsidR="00A70832" w:rsidRPr="00757769" w:rsidRDefault="00A70832" w:rsidP="0008044E">
      <w:pPr>
        <w:jc w:val="center"/>
        <w:rPr>
          <w:b/>
          <w:i/>
          <w:iCs/>
        </w:rPr>
        <w:sectPr w:rsidR="00A70832" w:rsidRPr="00757769" w:rsidSect="00CF1699">
          <w:headerReference w:type="first" r:id="rId13"/>
          <w:footerReference w:type="first" r:id="rId14"/>
          <w:pgSz w:w="11905" w:h="16837"/>
          <w:pgMar w:top="851" w:right="851" w:bottom="851" w:left="1418" w:header="420" w:footer="176" w:gutter="0"/>
          <w:cols w:space="720"/>
          <w:docGrid w:linePitch="360"/>
        </w:sectPr>
      </w:pPr>
    </w:p>
    <w:p w14:paraId="76EE3147" w14:textId="77777777" w:rsidR="009221A5" w:rsidRPr="00757769" w:rsidRDefault="009221A5" w:rsidP="009221A5">
      <w:pPr>
        <w:autoSpaceDE w:val="0"/>
        <w:spacing w:after="240"/>
        <w:ind w:firstLine="567"/>
        <w:jc w:val="center"/>
        <w:rPr>
          <w:b/>
        </w:rPr>
      </w:pPr>
      <w:bookmarkStart w:id="3" w:name="_Hlk511926665"/>
      <w:r w:rsidRPr="00757769">
        <w:rPr>
          <w:b/>
        </w:rPr>
        <w:lastRenderedPageBreak/>
        <w:t>Запись главного архитектора</w:t>
      </w:r>
    </w:p>
    <w:bookmarkEnd w:id="3"/>
    <w:p w14:paraId="7172C0CD" w14:textId="77777777" w:rsidR="00F9524E" w:rsidRPr="00757769" w:rsidRDefault="00F9524E" w:rsidP="00F9524E">
      <w:pPr>
        <w:ind w:firstLine="567"/>
        <w:jc w:val="both"/>
      </w:pPr>
      <w:r w:rsidRPr="00757769">
        <w:t>Настоящий проект разработан с соблюдением действующего законодательства в области архитектурной деятельности и градостроительства, технических регламентов и санитарно-эпидемиологических норм.</w:t>
      </w:r>
    </w:p>
    <w:p w14:paraId="5A5B6DCF" w14:textId="47C71997" w:rsidR="00F9524E" w:rsidRPr="00757769" w:rsidRDefault="00F9524E" w:rsidP="00F9524E">
      <w:pPr>
        <w:ind w:firstLine="567"/>
        <w:jc w:val="both"/>
      </w:pPr>
      <w:r w:rsidRPr="00757769">
        <w:t>Проект межевания соответствует требованиям главы 5 Градостроительного кодекса Российской Федерации от 29.12.2004 №190-ФЗ (ред. от 01.05.2022).</w:t>
      </w:r>
    </w:p>
    <w:p w14:paraId="0090896D" w14:textId="77777777" w:rsidR="00F9524E" w:rsidRPr="00757769" w:rsidRDefault="00F9524E" w:rsidP="00F9524E">
      <w:pPr>
        <w:tabs>
          <w:tab w:val="left" w:pos="1664"/>
        </w:tabs>
        <w:ind w:left="142" w:firstLine="709"/>
        <w:jc w:val="both"/>
      </w:pPr>
    </w:p>
    <w:p w14:paraId="43F4CB4D" w14:textId="77777777" w:rsidR="00F9524E" w:rsidRPr="00757769" w:rsidRDefault="00F9524E" w:rsidP="00F9524E">
      <w:pPr>
        <w:ind w:left="142" w:firstLine="709"/>
        <w:jc w:val="both"/>
      </w:pPr>
    </w:p>
    <w:p w14:paraId="2128255D" w14:textId="77777777" w:rsidR="00F9524E" w:rsidRPr="00757769" w:rsidRDefault="00F9524E" w:rsidP="00F9524E">
      <w:pPr>
        <w:ind w:left="142" w:firstLine="709"/>
        <w:jc w:val="both"/>
      </w:pPr>
      <w:r w:rsidRPr="00757769">
        <w:t>Главный архитектор проекта</w:t>
      </w:r>
      <w:r w:rsidRPr="00757769">
        <w:tab/>
        <w:t>_________________ К.Н. Гребенщиков</w:t>
      </w:r>
    </w:p>
    <w:p w14:paraId="1C2E1E4E" w14:textId="77777777" w:rsidR="00F9524E" w:rsidRPr="00757769" w:rsidRDefault="00F9524E" w:rsidP="00F9524E">
      <w:pPr>
        <w:autoSpaceDE w:val="0"/>
        <w:ind w:right="564" w:firstLine="426"/>
        <w:jc w:val="center"/>
      </w:pPr>
    </w:p>
    <w:p w14:paraId="304D4EAF" w14:textId="77777777" w:rsidR="00F9524E" w:rsidRPr="00757769" w:rsidRDefault="00F9524E" w:rsidP="00F9524E">
      <w:pPr>
        <w:autoSpaceDE w:val="0"/>
        <w:ind w:right="564" w:firstLine="426"/>
        <w:jc w:val="center"/>
      </w:pPr>
    </w:p>
    <w:p w14:paraId="20D059D5" w14:textId="77777777" w:rsidR="00F9524E" w:rsidRPr="00757769" w:rsidRDefault="00F9524E" w:rsidP="00F9524E">
      <w:pPr>
        <w:autoSpaceDE w:val="0"/>
        <w:spacing w:after="240"/>
        <w:ind w:firstLine="567"/>
        <w:jc w:val="center"/>
        <w:rPr>
          <w:b/>
        </w:rPr>
      </w:pPr>
      <w:r w:rsidRPr="00757769">
        <w:rPr>
          <w:b/>
        </w:rPr>
        <w:t>Состав участников проекта</w:t>
      </w:r>
    </w:p>
    <w:tbl>
      <w:tblPr>
        <w:tblW w:w="0" w:type="auto"/>
        <w:tblInd w:w="392" w:type="dxa"/>
        <w:tblLayout w:type="fixed"/>
        <w:tblLook w:val="04A0" w:firstRow="1" w:lastRow="0" w:firstColumn="1" w:lastColumn="0" w:noHBand="0" w:noVBand="1"/>
      </w:tblPr>
      <w:tblGrid>
        <w:gridCol w:w="5812"/>
        <w:gridCol w:w="3118"/>
      </w:tblGrid>
      <w:tr w:rsidR="00757769" w:rsidRPr="00757769" w14:paraId="78F6F091" w14:textId="77777777" w:rsidTr="00F9524E">
        <w:trPr>
          <w:trHeight w:val="620"/>
        </w:trPr>
        <w:tc>
          <w:tcPr>
            <w:tcW w:w="5812" w:type="dxa"/>
            <w:hideMark/>
          </w:tcPr>
          <w:p w14:paraId="7412F414" w14:textId="77777777" w:rsidR="00F9524E" w:rsidRPr="00757769" w:rsidRDefault="00F9524E" w:rsidP="00F9524E">
            <w:pPr>
              <w:tabs>
                <w:tab w:val="left" w:pos="5420"/>
              </w:tabs>
              <w:autoSpaceDE w:val="0"/>
              <w:ind w:right="176"/>
            </w:pPr>
            <w:r w:rsidRPr="00757769">
              <w:t>Директор, главный архитектор ООО «Архивариус», канд. арх., доц., член САР РФ</w:t>
            </w:r>
          </w:p>
        </w:tc>
        <w:tc>
          <w:tcPr>
            <w:tcW w:w="3118" w:type="dxa"/>
            <w:hideMark/>
          </w:tcPr>
          <w:p w14:paraId="162A89D8" w14:textId="77777777" w:rsidR="00F9524E" w:rsidRPr="00757769" w:rsidRDefault="00F9524E" w:rsidP="00F9524E">
            <w:pPr>
              <w:autoSpaceDE w:val="0"/>
              <w:ind w:right="34"/>
            </w:pPr>
            <w:r w:rsidRPr="00757769">
              <w:t>К.Н. Гребенщиков</w:t>
            </w:r>
          </w:p>
        </w:tc>
      </w:tr>
      <w:tr w:rsidR="00757769" w:rsidRPr="00757769" w14:paraId="1474E09E" w14:textId="77777777" w:rsidTr="00F9524E">
        <w:tc>
          <w:tcPr>
            <w:tcW w:w="5812" w:type="dxa"/>
            <w:hideMark/>
          </w:tcPr>
          <w:p w14:paraId="3477E75C" w14:textId="77777777" w:rsidR="00F9524E" w:rsidRPr="00757769" w:rsidRDefault="00F9524E" w:rsidP="00F9524E">
            <w:pPr>
              <w:tabs>
                <w:tab w:val="left" w:pos="5420"/>
              </w:tabs>
              <w:autoSpaceDE w:val="0"/>
              <w:ind w:right="459"/>
            </w:pPr>
            <w:r w:rsidRPr="00757769">
              <w:t>Руководитель архитектурно-планировочной мастерской №1, ГАП</w:t>
            </w:r>
          </w:p>
        </w:tc>
        <w:tc>
          <w:tcPr>
            <w:tcW w:w="3118" w:type="dxa"/>
          </w:tcPr>
          <w:p w14:paraId="76F3717C" w14:textId="77777777" w:rsidR="00F9524E" w:rsidRPr="00757769" w:rsidRDefault="00F9524E" w:rsidP="00F9524E">
            <w:pPr>
              <w:autoSpaceDE w:val="0"/>
            </w:pPr>
            <w:r w:rsidRPr="00757769">
              <w:t>Е.С. Левшунова</w:t>
            </w:r>
          </w:p>
          <w:p w14:paraId="7455A3AC" w14:textId="77777777" w:rsidR="00F9524E" w:rsidRPr="00757769" w:rsidRDefault="00F9524E" w:rsidP="00F9524E">
            <w:pPr>
              <w:autoSpaceDE w:val="0"/>
              <w:jc w:val="both"/>
            </w:pPr>
          </w:p>
        </w:tc>
      </w:tr>
      <w:tr w:rsidR="00757769" w:rsidRPr="00757769" w14:paraId="6B6F206A" w14:textId="77777777" w:rsidTr="00F9524E">
        <w:tc>
          <w:tcPr>
            <w:tcW w:w="5812" w:type="dxa"/>
            <w:hideMark/>
          </w:tcPr>
          <w:p w14:paraId="62D9CCDC" w14:textId="77777777" w:rsidR="00F9524E" w:rsidRPr="00757769" w:rsidRDefault="00F9524E" w:rsidP="00F9524E">
            <w:pPr>
              <w:tabs>
                <w:tab w:val="left" w:pos="5420"/>
              </w:tabs>
              <w:autoSpaceDE w:val="0"/>
              <w:ind w:right="459"/>
            </w:pPr>
            <w:r w:rsidRPr="00757769">
              <w:t xml:space="preserve">Руководитель архитектурно-планировочной мастерской №2, ГАП </w:t>
            </w:r>
          </w:p>
        </w:tc>
        <w:tc>
          <w:tcPr>
            <w:tcW w:w="3118" w:type="dxa"/>
          </w:tcPr>
          <w:p w14:paraId="58950E5B" w14:textId="77777777" w:rsidR="00F9524E" w:rsidRPr="00757769" w:rsidRDefault="00F9524E" w:rsidP="00F9524E">
            <w:pPr>
              <w:autoSpaceDE w:val="0"/>
              <w:ind w:right="34"/>
            </w:pPr>
            <w:r w:rsidRPr="00757769">
              <w:t>Д.Р. Каримова</w:t>
            </w:r>
          </w:p>
          <w:p w14:paraId="69548B41" w14:textId="77777777" w:rsidR="00F9524E" w:rsidRPr="00757769" w:rsidRDefault="00F9524E" w:rsidP="00F9524E">
            <w:pPr>
              <w:autoSpaceDE w:val="0"/>
              <w:jc w:val="both"/>
            </w:pPr>
          </w:p>
        </w:tc>
      </w:tr>
      <w:tr w:rsidR="00757769" w:rsidRPr="00757769" w14:paraId="02099DC9" w14:textId="77777777" w:rsidTr="00F9524E">
        <w:tc>
          <w:tcPr>
            <w:tcW w:w="5812" w:type="dxa"/>
            <w:hideMark/>
          </w:tcPr>
          <w:p w14:paraId="213B809D" w14:textId="77777777" w:rsidR="00F9524E" w:rsidRPr="00757769" w:rsidRDefault="00F9524E" w:rsidP="00F9524E">
            <w:pPr>
              <w:tabs>
                <w:tab w:val="left" w:pos="5420"/>
              </w:tabs>
              <w:autoSpaceDE w:val="0"/>
              <w:ind w:right="176"/>
            </w:pPr>
            <w:r w:rsidRPr="00757769">
              <w:t>Архитекторы</w:t>
            </w:r>
          </w:p>
        </w:tc>
        <w:tc>
          <w:tcPr>
            <w:tcW w:w="3118" w:type="dxa"/>
            <w:hideMark/>
          </w:tcPr>
          <w:p w14:paraId="02C1D57D" w14:textId="77777777" w:rsidR="00F9524E" w:rsidRPr="00757769" w:rsidRDefault="00F9524E" w:rsidP="00F9524E">
            <w:pPr>
              <w:autoSpaceDE w:val="0"/>
              <w:ind w:right="34"/>
            </w:pPr>
            <w:r w:rsidRPr="00757769">
              <w:t>Д.Г. Боровская</w:t>
            </w:r>
          </w:p>
          <w:p w14:paraId="6127D6B4" w14:textId="77777777" w:rsidR="00F9524E" w:rsidRPr="00757769" w:rsidRDefault="00F9524E" w:rsidP="00F9524E">
            <w:pPr>
              <w:autoSpaceDE w:val="0"/>
              <w:ind w:right="34"/>
            </w:pPr>
            <w:r w:rsidRPr="00757769">
              <w:t>Е.М. Горбатова</w:t>
            </w:r>
          </w:p>
          <w:p w14:paraId="50649D5F" w14:textId="77777777" w:rsidR="00F9524E" w:rsidRPr="00757769" w:rsidRDefault="00F9524E" w:rsidP="00F9524E">
            <w:pPr>
              <w:autoSpaceDE w:val="0"/>
              <w:ind w:right="34"/>
            </w:pPr>
            <w:r w:rsidRPr="00757769">
              <w:t>А.А. Добрынина</w:t>
            </w:r>
          </w:p>
          <w:p w14:paraId="3EF61828" w14:textId="77777777" w:rsidR="00F9524E" w:rsidRPr="00757769" w:rsidRDefault="00F9524E" w:rsidP="00F9524E">
            <w:pPr>
              <w:autoSpaceDE w:val="0"/>
              <w:ind w:right="34"/>
            </w:pPr>
            <w:r w:rsidRPr="00757769">
              <w:t>Д.С. Герасева</w:t>
            </w:r>
          </w:p>
        </w:tc>
      </w:tr>
      <w:tr w:rsidR="00757769" w:rsidRPr="00757769" w14:paraId="5D70DB6B" w14:textId="77777777" w:rsidTr="00F9524E">
        <w:trPr>
          <w:trHeight w:val="531"/>
        </w:trPr>
        <w:tc>
          <w:tcPr>
            <w:tcW w:w="5812" w:type="dxa"/>
            <w:hideMark/>
          </w:tcPr>
          <w:p w14:paraId="45F6E709" w14:textId="77777777" w:rsidR="00F9524E" w:rsidRPr="00757769" w:rsidRDefault="00F9524E" w:rsidP="00F9524E">
            <w:pPr>
              <w:tabs>
                <w:tab w:val="left" w:pos="5420"/>
              </w:tabs>
              <w:autoSpaceDE w:val="0"/>
              <w:ind w:right="459"/>
            </w:pPr>
            <w:r w:rsidRPr="00757769">
              <w:t>Инженеры-проектировщики</w:t>
            </w:r>
          </w:p>
        </w:tc>
        <w:tc>
          <w:tcPr>
            <w:tcW w:w="3118" w:type="dxa"/>
            <w:hideMark/>
          </w:tcPr>
          <w:p w14:paraId="2C0A14E5" w14:textId="77777777" w:rsidR="00F9524E" w:rsidRPr="00757769" w:rsidRDefault="00F9524E" w:rsidP="00F9524E">
            <w:pPr>
              <w:autoSpaceDE w:val="0"/>
              <w:jc w:val="both"/>
            </w:pPr>
            <w:r w:rsidRPr="00757769">
              <w:t>В.В. Герасина</w:t>
            </w:r>
          </w:p>
          <w:p w14:paraId="19D070C2" w14:textId="77777777" w:rsidR="00F9524E" w:rsidRPr="00757769" w:rsidRDefault="00F9524E" w:rsidP="00F9524E">
            <w:pPr>
              <w:autoSpaceDE w:val="0"/>
              <w:jc w:val="both"/>
            </w:pPr>
            <w:r w:rsidRPr="00757769">
              <w:t>В.М. Фокина</w:t>
            </w:r>
          </w:p>
          <w:p w14:paraId="6C82749A" w14:textId="77777777" w:rsidR="00F9524E" w:rsidRPr="00757769" w:rsidRDefault="00F9524E" w:rsidP="00F9524E">
            <w:pPr>
              <w:autoSpaceDE w:val="0"/>
              <w:ind w:right="34"/>
            </w:pPr>
            <w:r w:rsidRPr="00757769">
              <w:t>А.В. Наливайко</w:t>
            </w:r>
          </w:p>
          <w:p w14:paraId="63C025A3" w14:textId="77777777" w:rsidR="00F9524E" w:rsidRPr="00757769" w:rsidRDefault="00F9524E" w:rsidP="00F9524E">
            <w:pPr>
              <w:autoSpaceDE w:val="0"/>
              <w:ind w:right="34"/>
            </w:pPr>
            <w:r w:rsidRPr="00757769">
              <w:t>Д.С. Шакшакпаева</w:t>
            </w:r>
          </w:p>
        </w:tc>
      </w:tr>
      <w:tr w:rsidR="00757769" w:rsidRPr="00757769" w14:paraId="16E8AA85" w14:textId="77777777" w:rsidTr="00F9524E">
        <w:tc>
          <w:tcPr>
            <w:tcW w:w="5812" w:type="dxa"/>
            <w:hideMark/>
          </w:tcPr>
          <w:p w14:paraId="4D9E85B7" w14:textId="77777777" w:rsidR="00F9524E" w:rsidRPr="00757769" w:rsidRDefault="00F9524E" w:rsidP="00F9524E">
            <w:pPr>
              <w:tabs>
                <w:tab w:val="left" w:pos="5420"/>
              </w:tabs>
              <w:autoSpaceDE w:val="0"/>
              <w:ind w:right="459"/>
            </w:pPr>
            <w:r w:rsidRPr="00757769">
              <w:t>Инженеры-градостроители</w:t>
            </w:r>
          </w:p>
        </w:tc>
        <w:tc>
          <w:tcPr>
            <w:tcW w:w="3118" w:type="dxa"/>
            <w:hideMark/>
          </w:tcPr>
          <w:p w14:paraId="557CA242" w14:textId="77777777" w:rsidR="00F9524E" w:rsidRPr="00757769" w:rsidRDefault="00F9524E" w:rsidP="00F9524E">
            <w:pPr>
              <w:autoSpaceDE w:val="0"/>
              <w:jc w:val="both"/>
            </w:pPr>
            <w:r w:rsidRPr="00757769">
              <w:t>П.В. Гинтер</w:t>
            </w:r>
          </w:p>
          <w:p w14:paraId="2969A395" w14:textId="77777777" w:rsidR="00F9524E" w:rsidRPr="00757769" w:rsidRDefault="00F9524E" w:rsidP="00F9524E">
            <w:pPr>
              <w:autoSpaceDE w:val="0"/>
              <w:jc w:val="both"/>
            </w:pPr>
            <w:r w:rsidRPr="00757769">
              <w:t>А.О. Якубова</w:t>
            </w:r>
          </w:p>
          <w:p w14:paraId="54B54A4B" w14:textId="77777777" w:rsidR="00F9524E" w:rsidRPr="00757769" w:rsidRDefault="00F9524E" w:rsidP="00F9524E">
            <w:pPr>
              <w:autoSpaceDE w:val="0"/>
              <w:ind w:right="34"/>
            </w:pPr>
            <w:r w:rsidRPr="00757769">
              <w:t>М.И. Исакова</w:t>
            </w:r>
          </w:p>
          <w:p w14:paraId="49EFFDCE" w14:textId="77777777" w:rsidR="00F9524E" w:rsidRPr="00757769" w:rsidRDefault="00F9524E" w:rsidP="00F9524E">
            <w:pPr>
              <w:autoSpaceDE w:val="0"/>
              <w:jc w:val="both"/>
            </w:pPr>
            <w:r w:rsidRPr="00757769">
              <w:t>А.В. Кобякова</w:t>
            </w:r>
          </w:p>
        </w:tc>
      </w:tr>
      <w:tr w:rsidR="00757769" w:rsidRPr="00757769" w14:paraId="05A54493" w14:textId="77777777" w:rsidTr="00F9524E">
        <w:tc>
          <w:tcPr>
            <w:tcW w:w="5812" w:type="dxa"/>
          </w:tcPr>
          <w:p w14:paraId="76E26C42" w14:textId="77777777" w:rsidR="00F9524E" w:rsidRPr="00757769" w:rsidRDefault="00F9524E" w:rsidP="00F9524E">
            <w:pPr>
              <w:tabs>
                <w:tab w:val="left" w:pos="5420"/>
              </w:tabs>
              <w:autoSpaceDE w:val="0"/>
              <w:ind w:right="459"/>
            </w:pPr>
            <w:r w:rsidRPr="00757769">
              <w:t>Кадастровые инженеры</w:t>
            </w:r>
          </w:p>
          <w:p w14:paraId="676005CD" w14:textId="77777777" w:rsidR="00F9524E" w:rsidRPr="00757769" w:rsidRDefault="00F9524E" w:rsidP="00F9524E">
            <w:pPr>
              <w:tabs>
                <w:tab w:val="left" w:pos="5420"/>
              </w:tabs>
              <w:autoSpaceDE w:val="0"/>
              <w:ind w:right="176"/>
            </w:pPr>
          </w:p>
        </w:tc>
        <w:tc>
          <w:tcPr>
            <w:tcW w:w="3118" w:type="dxa"/>
            <w:hideMark/>
          </w:tcPr>
          <w:p w14:paraId="69CB83FA" w14:textId="77777777" w:rsidR="00F9524E" w:rsidRPr="00757769" w:rsidRDefault="00F9524E" w:rsidP="00F9524E">
            <w:pPr>
              <w:autoSpaceDE w:val="0"/>
              <w:jc w:val="both"/>
            </w:pPr>
            <w:r w:rsidRPr="00757769">
              <w:t>Е.А. Барышева</w:t>
            </w:r>
          </w:p>
          <w:p w14:paraId="3F930D59" w14:textId="77777777" w:rsidR="00F9524E" w:rsidRPr="00757769" w:rsidRDefault="00F9524E" w:rsidP="00F9524E">
            <w:pPr>
              <w:autoSpaceDE w:val="0"/>
              <w:jc w:val="both"/>
            </w:pPr>
            <w:r w:rsidRPr="00757769">
              <w:t>К.О. Лисихина</w:t>
            </w:r>
          </w:p>
          <w:p w14:paraId="0773EF05" w14:textId="77777777" w:rsidR="00F9524E" w:rsidRPr="00757769" w:rsidRDefault="00F9524E" w:rsidP="00F9524E">
            <w:pPr>
              <w:autoSpaceDE w:val="0"/>
              <w:jc w:val="both"/>
            </w:pPr>
            <w:r w:rsidRPr="00757769">
              <w:t>Р.М. Мухатметгалин</w:t>
            </w:r>
          </w:p>
        </w:tc>
      </w:tr>
      <w:tr w:rsidR="00F9524E" w:rsidRPr="00757769" w14:paraId="3947FE67" w14:textId="77777777" w:rsidTr="00F9524E">
        <w:tc>
          <w:tcPr>
            <w:tcW w:w="5812" w:type="dxa"/>
            <w:hideMark/>
          </w:tcPr>
          <w:p w14:paraId="30445FE5" w14:textId="77777777" w:rsidR="00F9524E" w:rsidRPr="00757769" w:rsidRDefault="00F9524E" w:rsidP="00F9524E">
            <w:pPr>
              <w:tabs>
                <w:tab w:val="left" w:pos="5420"/>
              </w:tabs>
              <w:autoSpaceDE w:val="0"/>
              <w:ind w:right="176"/>
            </w:pPr>
            <w:r w:rsidRPr="00757769">
              <w:t>Инженеры технического отдела</w:t>
            </w:r>
          </w:p>
        </w:tc>
        <w:tc>
          <w:tcPr>
            <w:tcW w:w="3118" w:type="dxa"/>
            <w:hideMark/>
          </w:tcPr>
          <w:p w14:paraId="4A1F9946" w14:textId="77777777" w:rsidR="00F9524E" w:rsidRPr="00757769" w:rsidRDefault="00F9524E" w:rsidP="00F9524E">
            <w:pPr>
              <w:autoSpaceDE w:val="0"/>
              <w:ind w:right="34"/>
            </w:pPr>
            <w:r w:rsidRPr="00757769">
              <w:t>Т.Ю. Данилейко</w:t>
            </w:r>
          </w:p>
        </w:tc>
      </w:tr>
    </w:tbl>
    <w:p w14:paraId="67209BCF" w14:textId="77777777" w:rsidR="009221A5" w:rsidRPr="00757769" w:rsidRDefault="009221A5" w:rsidP="009221A5">
      <w:pPr>
        <w:tabs>
          <w:tab w:val="left" w:pos="1418"/>
        </w:tabs>
        <w:ind w:firstLine="426"/>
        <w:rPr>
          <w:rFonts w:eastAsia="Lucida Sans Unicode"/>
          <w:i/>
          <w:kern w:val="1"/>
        </w:rPr>
      </w:pPr>
    </w:p>
    <w:p w14:paraId="7A60216D" w14:textId="77777777" w:rsidR="00F311E3" w:rsidRPr="00757769" w:rsidRDefault="00F311E3" w:rsidP="0008044E">
      <w:pPr>
        <w:tabs>
          <w:tab w:val="left" w:pos="1418"/>
        </w:tabs>
        <w:ind w:firstLine="426"/>
        <w:rPr>
          <w:rFonts w:eastAsia="Lucida Sans Unicode"/>
          <w:i/>
          <w:kern w:val="1"/>
        </w:rPr>
      </w:pPr>
    </w:p>
    <w:p w14:paraId="54EF4AA2" w14:textId="77777777" w:rsidR="001B6E05" w:rsidRPr="00757769" w:rsidRDefault="001B6E05" w:rsidP="0008044E">
      <w:pPr>
        <w:autoSpaceDE w:val="0"/>
        <w:ind w:right="564" w:firstLine="426"/>
        <w:jc w:val="center"/>
      </w:pPr>
    </w:p>
    <w:p w14:paraId="7B0F10A0" w14:textId="77777777" w:rsidR="00CF1699" w:rsidRPr="00757769" w:rsidRDefault="00CF1699" w:rsidP="0008044E">
      <w:pPr>
        <w:tabs>
          <w:tab w:val="left" w:pos="1418"/>
        </w:tabs>
        <w:ind w:firstLine="426"/>
        <w:rPr>
          <w:rFonts w:eastAsia="Lucida Sans Unicode"/>
          <w:i/>
          <w:kern w:val="1"/>
        </w:rPr>
        <w:sectPr w:rsidR="00CF1699" w:rsidRPr="00757769" w:rsidSect="00CF1699">
          <w:pgSz w:w="11905" w:h="16837"/>
          <w:pgMar w:top="851" w:right="851" w:bottom="851" w:left="1418" w:header="420" w:footer="176" w:gutter="0"/>
          <w:cols w:space="720"/>
          <w:docGrid w:linePitch="360"/>
        </w:sectPr>
      </w:pPr>
    </w:p>
    <w:p w14:paraId="0BFDB9EC" w14:textId="77777777" w:rsidR="00BD09FA" w:rsidRPr="00757769" w:rsidRDefault="00BF20C0" w:rsidP="0008044E">
      <w:pPr>
        <w:autoSpaceDE w:val="0"/>
        <w:ind w:firstLine="426"/>
        <w:jc w:val="center"/>
        <w:rPr>
          <w:rFonts w:eastAsia="GOST Type AU"/>
        </w:rPr>
      </w:pPr>
      <w:r w:rsidRPr="00757769">
        <w:rPr>
          <w:rFonts w:eastAsia="GOST Type AU"/>
        </w:rPr>
        <w:lastRenderedPageBreak/>
        <w:t>СОДЕРЖАНИЕ</w:t>
      </w:r>
    </w:p>
    <w:bookmarkStart w:id="4" w:name="_Toc278967003"/>
    <w:p w14:paraId="5A9070EA" w14:textId="77777777" w:rsidR="00A85C6B" w:rsidRPr="00757769" w:rsidRDefault="006332C3" w:rsidP="00A85C6B">
      <w:pPr>
        <w:pStyle w:val="24"/>
        <w:rPr>
          <w:rStyle w:val="af2"/>
          <w:rFonts w:eastAsia="GOST Type AU"/>
          <w:color w:val="auto"/>
          <w:sz w:val="24"/>
          <w:szCs w:val="24"/>
        </w:rPr>
      </w:pPr>
      <w:r w:rsidRPr="00757769">
        <w:rPr>
          <w:rStyle w:val="af2"/>
          <w:rFonts w:eastAsia="GOST Type AU"/>
          <w:noProof/>
          <w:color w:val="auto"/>
          <w:sz w:val="24"/>
          <w:szCs w:val="24"/>
        </w:rPr>
        <w:fldChar w:fldCharType="begin"/>
      </w:r>
      <w:r w:rsidRPr="00757769">
        <w:rPr>
          <w:rStyle w:val="af2"/>
          <w:rFonts w:eastAsia="GOST Type AU"/>
          <w:noProof/>
          <w:color w:val="auto"/>
          <w:sz w:val="24"/>
          <w:szCs w:val="24"/>
        </w:rPr>
        <w:instrText xml:space="preserve"> TOC \o "1-5" \h \z \u </w:instrText>
      </w:r>
      <w:r w:rsidRPr="00757769">
        <w:rPr>
          <w:rStyle w:val="af2"/>
          <w:rFonts w:eastAsia="GOST Type AU"/>
          <w:noProof/>
          <w:color w:val="auto"/>
          <w:sz w:val="24"/>
          <w:szCs w:val="24"/>
        </w:rPr>
        <w:fldChar w:fldCharType="separate"/>
      </w:r>
      <w:hyperlink w:anchor="_Toc111476512" w:history="1">
        <w:r w:rsidR="00A85C6B" w:rsidRPr="00757769">
          <w:rPr>
            <w:rStyle w:val="af2"/>
            <w:rFonts w:eastAsia="GOST Type AU"/>
            <w:noProof/>
            <w:color w:val="auto"/>
            <w:sz w:val="24"/>
            <w:szCs w:val="24"/>
          </w:rPr>
          <w:t>ВВЕДЕНИЕ</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_Toc111476512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5</w:t>
        </w:r>
        <w:r w:rsidR="00A85C6B" w:rsidRPr="00757769">
          <w:rPr>
            <w:rStyle w:val="af2"/>
            <w:rFonts w:eastAsia="GOST Type AU"/>
            <w:webHidden/>
            <w:color w:val="auto"/>
            <w:sz w:val="24"/>
            <w:szCs w:val="24"/>
          </w:rPr>
          <w:fldChar w:fldCharType="end"/>
        </w:r>
      </w:hyperlink>
    </w:p>
    <w:p w14:paraId="7248A722" w14:textId="77777777" w:rsidR="00A85C6B" w:rsidRPr="00757769" w:rsidRDefault="003E4CA4" w:rsidP="00A85C6B">
      <w:pPr>
        <w:pStyle w:val="24"/>
        <w:rPr>
          <w:rStyle w:val="af2"/>
          <w:rFonts w:eastAsia="GOST Type AU"/>
          <w:color w:val="auto"/>
          <w:sz w:val="24"/>
          <w:szCs w:val="24"/>
        </w:rPr>
      </w:pPr>
      <w:hyperlink w:anchor="_Toc111476513" w:history="1">
        <w:r w:rsidR="00A85C6B" w:rsidRPr="00757769">
          <w:rPr>
            <w:rStyle w:val="af2"/>
            <w:rFonts w:eastAsia="GOST Type AU"/>
            <w:noProof/>
            <w:color w:val="auto"/>
            <w:sz w:val="24"/>
            <w:szCs w:val="24"/>
          </w:rPr>
          <w:t>1. ПЕРЕЧЕНЬ И СВЕДЕНИЯ О ПЛОЩАДИ ОБРАЗУЕМЫХ ЗЕМЕЛЬНЫХ УЧАСТКОВ, В ТОМ ЧИСЛЕ ВОЗМОЖНЫЕ СПОСОБЫ ИХ ОБРАЗОВАНИЯ</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_Toc111476513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11</w:t>
        </w:r>
        <w:r w:rsidR="00A85C6B" w:rsidRPr="00757769">
          <w:rPr>
            <w:rStyle w:val="af2"/>
            <w:rFonts w:eastAsia="GOST Type AU"/>
            <w:webHidden/>
            <w:color w:val="auto"/>
            <w:sz w:val="24"/>
            <w:szCs w:val="24"/>
          </w:rPr>
          <w:fldChar w:fldCharType="end"/>
        </w:r>
      </w:hyperlink>
    </w:p>
    <w:p w14:paraId="6840B34B" w14:textId="77777777" w:rsidR="00A85C6B" w:rsidRPr="00757769" w:rsidRDefault="003E4CA4" w:rsidP="00A85C6B">
      <w:pPr>
        <w:pStyle w:val="24"/>
        <w:rPr>
          <w:rStyle w:val="af2"/>
          <w:rFonts w:eastAsia="GOST Type AU"/>
          <w:color w:val="auto"/>
          <w:sz w:val="24"/>
          <w:szCs w:val="24"/>
        </w:rPr>
      </w:pPr>
      <w:hyperlink w:anchor="_Toc111476514" w:history="1">
        <w:r w:rsidR="00A85C6B" w:rsidRPr="00757769">
          <w:rPr>
            <w:rStyle w:val="af2"/>
            <w:rFonts w:eastAsia="GOST Type AU"/>
            <w:noProof/>
            <w:color w:val="auto"/>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_Toc111476514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13</w:t>
        </w:r>
        <w:r w:rsidR="00A85C6B" w:rsidRPr="00757769">
          <w:rPr>
            <w:rStyle w:val="af2"/>
            <w:rFonts w:eastAsia="GOST Type AU"/>
            <w:webHidden/>
            <w:color w:val="auto"/>
            <w:sz w:val="24"/>
            <w:szCs w:val="24"/>
          </w:rPr>
          <w:fldChar w:fldCharType="end"/>
        </w:r>
      </w:hyperlink>
    </w:p>
    <w:p w14:paraId="152B2C79" w14:textId="77777777" w:rsidR="00A85C6B" w:rsidRPr="00757769" w:rsidRDefault="003E4CA4" w:rsidP="00A85C6B">
      <w:pPr>
        <w:pStyle w:val="24"/>
        <w:rPr>
          <w:rStyle w:val="af2"/>
          <w:rFonts w:eastAsia="GOST Type AU"/>
          <w:color w:val="auto"/>
          <w:sz w:val="24"/>
          <w:szCs w:val="24"/>
        </w:rPr>
      </w:pPr>
      <w:hyperlink w:anchor="_Toc111476515" w:history="1">
        <w:r w:rsidR="00A85C6B" w:rsidRPr="00757769">
          <w:rPr>
            <w:rStyle w:val="af2"/>
            <w:rFonts w:eastAsia="GOST Type AU"/>
            <w:noProof/>
            <w:color w:val="auto"/>
            <w:sz w:val="24"/>
            <w:szCs w:val="24"/>
          </w:rPr>
          <w:t>3. ВИД РАЗРЕШЕННОГО ИСПОЛЬЗОВАНИЯ ОБРАЗУЕМЫХ ЗЕМЕЛЬНЫХ УЧАСТКОВ В СООТВЕТСТВИИ С ПРОЕКТОМ ПЛАНИРОВКИ ТЕРРИТОРИИ</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_Toc111476515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16</w:t>
        </w:r>
        <w:r w:rsidR="00A85C6B" w:rsidRPr="00757769">
          <w:rPr>
            <w:rStyle w:val="af2"/>
            <w:rFonts w:eastAsia="GOST Type AU"/>
            <w:webHidden/>
            <w:color w:val="auto"/>
            <w:sz w:val="24"/>
            <w:szCs w:val="24"/>
          </w:rPr>
          <w:fldChar w:fldCharType="end"/>
        </w:r>
      </w:hyperlink>
    </w:p>
    <w:p w14:paraId="3455EAD6" w14:textId="77777777" w:rsidR="00A85C6B" w:rsidRPr="00757769" w:rsidRDefault="003E4CA4" w:rsidP="00A85C6B">
      <w:pPr>
        <w:pStyle w:val="24"/>
        <w:rPr>
          <w:rStyle w:val="af2"/>
          <w:rFonts w:eastAsia="GOST Type AU"/>
          <w:color w:val="auto"/>
          <w:sz w:val="24"/>
          <w:szCs w:val="24"/>
        </w:rPr>
      </w:pPr>
      <w:hyperlink w:anchor="_Toc111476516" w:history="1">
        <w:r w:rsidR="00A85C6B" w:rsidRPr="00757769">
          <w:rPr>
            <w:rStyle w:val="af2"/>
            <w:rFonts w:eastAsia="GOST Type AU"/>
            <w:noProof/>
            <w:color w:val="auto"/>
            <w:sz w:val="24"/>
            <w:szCs w:val="24"/>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_Toc111476516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16</w:t>
        </w:r>
        <w:r w:rsidR="00A85C6B" w:rsidRPr="00757769">
          <w:rPr>
            <w:rStyle w:val="af2"/>
            <w:rFonts w:eastAsia="GOST Type AU"/>
            <w:webHidden/>
            <w:color w:val="auto"/>
            <w:sz w:val="24"/>
            <w:szCs w:val="24"/>
          </w:rPr>
          <w:fldChar w:fldCharType="end"/>
        </w:r>
      </w:hyperlink>
    </w:p>
    <w:p w14:paraId="5F1ED527" w14:textId="77777777" w:rsidR="00A85C6B" w:rsidRPr="00757769" w:rsidRDefault="003E4CA4" w:rsidP="00A85C6B">
      <w:pPr>
        <w:pStyle w:val="24"/>
        <w:rPr>
          <w:rStyle w:val="af2"/>
          <w:rFonts w:eastAsia="GOST Type AU"/>
          <w:color w:val="auto"/>
          <w:sz w:val="24"/>
          <w:szCs w:val="24"/>
        </w:rPr>
      </w:pPr>
      <w:hyperlink w:anchor="_Toc111476517" w:history="1">
        <w:r w:rsidR="00A85C6B" w:rsidRPr="00757769">
          <w:rPr>
            <w:rStyle w:val="af2"/>
            <w:rFonts w:eastAsia="GOST Type AU"/>
            <w:noProof/>
            <w:color w:val="auto"/>
            <w:sz w:val="24"/>
            <w:szCs w:val="24"/>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_Toc111476517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17</w:t>
        </w:r>
        <w:r w:rsidR="00A85C6B" w:rsidRPr="00757769">
          <w:rPr>
            <w:rStyle w:val="af2"/>
            <w:rFonts w:eastAsia="GOST Type AU"/>
            <w:webHidden/>
            <w:color w:val="auto"/>
            <w:sz w:val="24"/>
            <w:szCs w:val="24"/>
          </w:rPr>
          <w:fldChar w:fldCharType="end"/>
        </w:r>
      </w:hyperlink>
    </w:p>
    <w:p w14:paraId="3CE428F6" w14:textId="77777777" w:rsidR="00A85C6B" w:rsidRPr="00757769" w:rsidRDefault="003E4CA4" w:rsidP="00A85C6B">
      <w:pPr>
        <w:pStyle w:val="24"/>
        <w:rPr>
          <w:rStyle w:val="af2"/>
          <w:rFonts w:eastAsia="GOST Type AU"/>
          <w:color w:val="auto"/>
          <w:sz w:val="24"/>
          <w:szCs w:val="24"/>
        </w:rPr>
      </w:pPr>
      <w:hyperlink w:anchor="_Toc111476518" w:history="1">
        <w:r w:rsidR="00A85C6B" w:rsidRPr="00757769">
          <w:rPr>
            <w:rStyle w:val="af2"/>
            <w:rFonts w:eastAsia="GOST Type AU"/>
            <w:noProof/>
            <w:color w:val="auto"/>
            <w:sz w:val="24"/>
            <w:szCs w:val="24"/>
          </w:rPr>
          <w:t>Чертеж межевания территории. Первый этап</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_Toc111476518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36</w:t>
        </w:r>
        <w:r w:rsidR="00A85C6B" w:rsidRPr="00757769">
          <w:rPr>
            <w:rStyle w:val="af2"/>
            <w:rFonts w:eastAsia="GOST Type AU"/>
            <w:webHidden/>
            <w:color w:val="auto"/>
            <w:sz w:val="24"/>
            <w:szCs w:val="24"/>
          </w:rPr>
          <w:fldChar w:fldCharType="end"/>
        </w:r>
      </w:hyperlink>
    </w:p>
    <w:p w14:paraId="18043F82" w14:textId="77777777" w:rsidR="00A85C6B" w:rsidRPr="00757769" w:rsidRDefault="003E4CA4" w:rsidP="00A85C6B">
      <w:pPr>
        <w:pStyle w:val="24"/>
        <w:rPr>
          <w:rStyle w:val="af2"/>
          <w:rFonts w:eastAsia="GOST Type AU"/>
          <w:color w:val="auto"/>
          <w:sz w:val="24"/>
          <w:szCs w:val="24"/>
        </w:rPr>
      </w:pPr>
      <w:hyperlink w:anchor="_Toc111476519" w:history="1">
        <w:r w:rsidR="00A85C6B" w:rsidRPr="00757769">
          <w:rPr>
            <w:rStyle w:val="af2"/>
            <w:rFonts w:eastAsia="GOST Type AU"/>
            <w:noProof/>
            <w:color w:val="auto"/>
            <w:sz w:val="24"/>
            <w:szCs w:val="24"/>
          </w:rPr>
          <w:t>Чертеж межевания территории. Второй этап</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_Toc111476519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37</w:t>
        </w:r>
        <w:r w:rsidR="00A85C6B" w:rsidRPr="00757769">
          <w:rPr>
            <w:rStyle w:val="af2"/>
            <w:rFonts w:eastAsia="GOST Type AU"/>
            <w:webHidden/>
            <w:color w:val="auto"/>
            <w:sz w:val="24"/>
            <w:szCs w:val="24"/>
          </w:rPr>
          <w:fldChar w:fldCharType="end"/>
        </w:r>
      </w:hyperlink>
    </w:p>
    <w:p w14:paraId="76052568" w14:textId="77777777" w:rsidR="00A85C6B" w:rsidRPr="00757769" w:rsidRDefault="003E4CA4" w:rsidP="00A85C6B">
      <w:pPr>
        <w:pStyle w:val="24"/>
        <w:rPr>
          <w:rStyle w:val="af2"/>
          <w:rFonts w:eastAsia="GOST Type AU"/>
          <w:color w:val="auto"/>
          <w:sz w:val="24"/>
          <w:szCs w:val="24"/>
        </w:rPr>
      </w:pPr>
      <w:hyperlink w:anchor="_Toc111476520" w:history="1">
        <w:r w:rsidR="00A85C6B" w:rsidRPr="00757769">
          <w:rPr>
            <w:rStyle w:val="af2"/>
            <w:rFonts w:eastAsia="GOST Type AU"/>
            <w:noProof/>
            <w:color w:val="auto"/>
            <w:sz w:val="24"/>
            <w:szCs w:val="24"/>
          </w:rPr>
          <w:t>Чертеж межевания территории. Третий этап</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_Toc111476520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38</w:t>
        </w:r>
        <w:r w:rsidR="00A85C6B" w:rsidRPr="00757769">
          <w:rPr>
            <w:rStyle w:val="af2"/>
            <w:rFonts w:eastAsia="GOST Type AU"/>
            <w:webHidden/>
            <w:color w:val="auto"/>
            <w:sz w:val="24"/>
            <w:szCs w:val="24"/>
          </w:rPr>
          <w:fldChar w:fldCharType="end"/>
        </w:r>
      </w:hyperlink>
    </w:p>
    <w:p w14:paraId="3E78F60D" w14:textId="77777777" w:rsidR="00A85C6B" w:rsidRPr="00757769" w:rsidRDefault="003E4CA4" w:rsidP="00A85C6B">
      <w:pPr>
        <w:pStyle w:val="24"/>
        <w:rPr>
          <w:rStyle w:val="af2"/>
          <w:rFonts w:eastAsia="GOST Type AU"/>
          <w:color w:val="auto"/>
          <w:sz w:val="24"/>
          <w:szCs w:val="24"/>
        </w:rPr>
      </w:pPr>
      <w:hyperlink w:anchor="_Toc111476521" w:history="1">
        <w:r w:rsidR="00A85C6B" w:rsidRPr="00757769">
          <w:rPr>
            <w:rStyle w:val="af2"/>
            <w:rFonts w:eastAsia="GOST Type AU"/>
            <w:noProof/>
            <w:color w:val="auto"/>
            <w:sz w:val="24"/>
            <w:szCs w:val="24"/>
          </w:rPr>
          <w:t>Сводный чертеж межевания территории</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_Toc111476521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39</w:t>
        </w:r>
        <w:r w:rsidR="00A85C6B" w:rsidRPr="00757769">
          <w:rPr>
            <w:rStyle w:val="af2"/>
            <w:rFonts w:eastAsia="GOST Type AU"/>
            <w:webHidden/>
            <w:color w:val="auto"/>
            <w:sz w:val="24"/>
            <w:szCs w:val="24"/>
          </w:rPr>
          <w:fldChar w:fldCharType="end"/>
        </w:r>
      </w:hyperlink>
    </w:p>
    <w:p w14:paraId="41842086" w14:textId="77777777" w:rsidR="00A85C6B" w:rsidRPr="00757769" w:rsidRDefault="003E4CA4" w:rsidP="00A85C6B">
      <w:pPr>
        <w:pStyle w:val="24"/>
        <w:rPr>
          <w:rStyle w:val="af2"/>
          <w:rFonts w:eastAsia="GOST Type AU"/>
          <w:color w:val="auto"/>
          <w:sz w:val="24"/>
          <w:szCs w:val="24"/>
        </w:rPr>
      </w:pPr>
      <w:hyperlink w:anchor="_Toc111476522" w:history="1">
        <w:r w:rsidR="00A85C6B" w:rsidRPr="00757769">
          <w:rPr>
            <w:rStyle w:val="af2"/>
            <w:rFonts w:eastAsia="GOST Type AU"/>
            <w:noProof/>
            <w:color w:val="auto"/>
            <w:sz w:val="24"/>
            <w:szCs w:val="24"/>
          </w:rPr>
          <w:t>Чертеж по обоснованию межевания территории</w:t>
        </w:r>
        <w:r w:rsidR="00A85C6B" w:rsidRPr="00757769">
          <w:rPr>
            <w:rStyle w:val="af2"/>
            <w:rFonts w:eastAsia="GOST Type AU"/>
            <w:webHidden/>
            <w:color w:val="auto"/>
            <w:sz w:val="24"/>
            <w:szCs w:val="24"/>
          </w:rPr>
          <w:tab/>
        </w:r>
        <w:r w:rsidR="00A85C6B" w:rsidRPr="00757769">
          <w:rPr>
            <w:rStyle w:val="af2"/>
            <w:rFonts w:eastAsia="GOST Type AU"/>
            <w:webHidden/>
            <w:color w:val="auto"/>
            <w:sz w:val="24"/>
            <w:szCs w:val="24"/>
          </w:rPr>
          <w:fldChar w:fldCharType="begin"/>
        </w:r>
        <w:r w:rsidR="00A85C6B" w:rsidRPr="00757769">
          <w:rPr>
            <w:rStyle w:val="af2"/>
            <w:rFonts w:eastAsia="GOST Type AU"/>
            <w:webHidden/>
            <w:color w:val="auto"/>
            <w:sz w:val="24"/>
            <w:szCs w:val="24"/>
          </w:rPr>
          <w:instrText xml:space="preserve"> PAGEREF _Toc111476522 \h </w:instrText>
        </w:r>
        <w:r w:rsidR="00A85C6B" w:rsidRPr="00757769">
          <w:rPr>
            <w:rStyle w:val="af2"/>
            <w:rFonts w:eastAsia="GOST Type AU"/>
            <w:webHidden/>
            <w:color w:val="auto"/>
            <w:sz w:val="24"/>
            <w:szCs w:val="24"/>
          </w:rPr>
        </w:r>
        <w:r w:rsidR="00A85C6B" w:rsidRPr="00757769">
          <w:rPr>
            <w:rStyle w:val="af2"/>
            <w:rFonts w:eastAsia="GOST Type AU"/>
            <w:noProof/>
            <w:webHidden/>
            <w:color w:val="auto"/>
            <w:sz w:val="24"/>
            <w:szCs w:val="24"/>
          </w:rPr>
          <w:fldChar w:fldCharType="separate"/>
        </w:r>
        <w:r w:rsidR="00A85C6B" w:rsidRPr="00757769">
          <w:rPr>
            <w:rStyle w:val="af2"/>
            <w:rFonts w:eastAsia="GOST Type AU"/>
            <w:webHidden/>
            <w:color w:val="auto"/>
            <w:sz w:val="24"/>
            <w:szCs w:val="24"/>
          </w:rPr>
          <w:t>40</w:t>
        </w:r>
        <w:r w:rsidR="00A85C6B" w:rsidRPr="00757769">
          <w:rPr>
            <w:rStyle w:val="af2"/>
            <w:rFonts w:eastAsia="GOST Type AU"/>
            <w:webHidden/>
            <w:color w:val="auto"/>
            <w:sz w:val="24"/>
            <w:szCs w:val="24"/>
          </w:rPr>
          <w:fldChar w:fldCharType="end"/>
        </w:r>
      </w:hyperlink>
    </w:p>
    <w:p w14:paraId="6964BD02" w14:textId="667ED01A" w:rsidR="00582FCE" w:rsidRPr="00757769" w:rsidRDefault="006332C3" w:rsidP="00A16474">
      <w:pPr>
        <w:pStyle w:val="24"/>
        <w:rPr>
          <w:rStyle w:val="af2"/>
          <w:rFonts w:eastAsia="GOST Type AU"/>
          <w:noProof/>
          <w:color w:val="auto"/>
          <w:sz w:val="24"/>
          <w:szCs w:val="24"/>
        </w:rPr>
      </w:pPr>
      <w:r w:rsidRPr="00757769">
        <w:rPr>
          <w:rStyle w:val="af2"/>
          <w:rFonts w:eastAsia="GOST Type AU"/>
          <w:noProof/>
          <w:color w:val="auto"/>
          <w:sz w:val="24"/>
          <w:szCs w:val="24"/>
        </w:rPr>
        <w:fldChar w:fldCharType="end"/>
      </w:r>
    </w:p>
    <w:p w14:paraId="58B3E06C" w14:textId="77777777" w:rsidR="00F04EF8" w:rsidRPr="00757769" w:rsidRDefault="00F04EF8" w:rsidP="00A16474">
      <w:pPr>
        <w:pStyle w:val="24"/>
        <w:rPr>
          <w:rStyle w:val="af2"/>
          <w:rFonts w:eastAsia="GOST Type AU"/>
          <w:color w:val="auto"/>
          <w:sz w:val="24"/>
          <w:szCs w:val="24"/>
        </w:rPr>
      </w:pPr>
    </w:p>
    <w:p w14:paraId="0F6B6984" w14:textId="77777777" w:rsidR="009221A5" w:rsidRPr="00757769" w:rsidRDefault="009221A5" w:rsidP="009221A5">
      <w:pPr>
        <w:rPr>
          <w:rFonts w:eastAsia="GOST Type AU"/>
          <w:lang w:eastAsia="ru-RU"/>
        </w:rPr>
      </w:pPr>
    </w:p>
    <w:p w14:paraId="6FC7006F" w14:textId="77777777" w:rsidR="009221A5" w:rsidRPr="00757769" w:rsidRDefault="009221A5" w:rsidP="009221A5">
      <w:pPr>
        <w:autoSpaceDE w:val="0"/>
        <w:spacing w:line="360" w:lineRule="auto"/>
        <w:jc w:val="center"/>
        <w:rPr>
          <w:b/>
        </w:rPr>
      </w:pPr>
      <w:r w:rsidRPr="00757769">
        <w:rPr>
          <w:b/>
        </w:rPr>
        <w:t>Приложения</w:t>
      </w:r>
    </w:p>
    <w:tbl>
      <w:tblPr>
        <w:tblW w:w="1020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4"/>
        <w:gridCol w:w="8186"/>
      </w:tblGrid>
      <w:tr w:rsidR="00757769" w:rsidRPr="00757769" w14:paraId="4548D1E6" w14:textId="77777777" w:rsidTr="009221A5">
        <w:trPr>
          <w:trHeight w:val="20"/>
        </w:trPr>
        <w:tc>
          <w:tcPr>
            <w:tcW w:w="2014" w:type="dxa"/>
            <w:tcBorders>
              <w:top w:val="single" w:sz="4" w:space="0" w:color="auto"/>
              <w:left w:val="single" w:sz="4" w:space="0" w:color="auto"/>
              <w:bottom w:val="single" w:sz="4" w:space="0" w:color="auto"/>
              <w:right w:val="single" w:sz="4" w:space="0" w:color="auto"/>
            </w:tcBorders>
            <w:vAlign w:val="center"/>
          </w:tcPr>
          <w:p w14:paraId="4068842E" w14:textId="77777777" w:rsidR="009221A5" w:rsidRPr="00757769" w:rsidRDefault="009221A5" w:rsidP="009221A5">
            <w:pPr>
              <w:jc w:val="both"/>
              <w:rPr>
                <w:sz w:val="20"/>
                <w:szCs w:val="20"/>
              </w:rPr>
            </w:pPr>
            <w:r w:rsidRPr="00757769">
              <w:rPr>
                <w:sz w:val="20"/>
                <w:szCs w:val="20"/>
              </w:rPr>
              <w:t>Приложение №1</w:t>
            </w:r>
          </w:p>
        </w:tc>
        <w:tc>
          <w:tcPr>
            <w:tcW w:w="8186" w:type="dxa"/>
            <w:tcBorders>
              <w:top w:val="single" w:sz="4" w:space="0" w:color="auto"/>
              <w:left w:val="single" w:sz="4" w:space="0" w:color="auto"/>
              <w:bottom w:val="single" w:sz="4" w:space="0" w:color="auto"/>
              <w:right w:val="single" w:sz="4" w:space="0" w:color="auto"/>
            </w:tcBorders>
            <w:vAlign w:val="center"/>
          </w:tcPr>
          <w:p w14:paraId="04A3BB3F" w14:textId="3B478D54" w:rsidR="009221A5" w:rsidRPr="00757769" w:rsidRDefault="009221A5" w:rsidP="009221A5">
            <w:pPr>
              <w:widowControl w:val="0"/>
              <w:adjustRightInd w:val="0"/>
              <w:jc w:val="both"/>
              <w:textAlignment w:val="baseline"/>
              <w:rPr>
                <w:sz w:val="20"/>
                <w:szCs w:val="20"/>
              </w:rPr>
            </w:pPr>
            <w:r w:rsidRPr="00757769">
              <w:rPr>
                <w:sz w:val="20"/>
                <w:szCs w:val="20"/>
              </w:rPr>
              <w:t xml:space="preserve">Выписка из Единого государственного реестра недвижимости об основных характеристиках и зарегистрированных правах на объект недвижимости, </w:t>
            </w:r>
            <w:r w:rsidR="00F9524E" w:rsidRPr="00757769">
              <w:rPr>
                <w:sz w:val="20"/>
                <w:szCs w:val="20"/>
              </w:rPr>
              <w:t>25</w:t>
            </w:r>
            <w:r w:rsidRPr="00757769">
              <w:rPr>
                <w:sz w:val="20"/>
                <w:szCs w:val="20"/>
              </w:rPr>
              <w:t xml:space="preserve"> шт.</w:t>
            </w:r>
          </w:p>
          <w:p w14:paraId="18530DE5" w14:textId="77777777" w:rsidR="009221A5" w:rsidRPr="00757769" w:rsidRDefault="009221A5" w:rsidP="009221A5">
            <w:pPr>
              <w:widowControl w:val="0"/>
              <w:adjustRightInd w:val="0"/>
              <w:jc w:val="both"/>
              <w:textAlignment w:val="baseline"/>
              <w:rPr>
                <w:sz w:val="20"/>
                <w:szCs w:val="20"/>
              </w:rPr>
            </w:pPr>
            <w:r w:rsidRPr="00757769">
              <w:rPr>
                <w:sz w:val="20"/>
                <w:szCs w:val="20"/>
              </w:rPr>
              <w:t xml:space="preserve">Приложение к письму (диск </w:t>
            </w:r>
            <w:r w:rsidRPr="00757769">
              <w:rPr>
                <w:sz w:val="20"/>
                <w:szCs w:val="20"/>
                <w:lang w:val="en-US"/>
              </w:rPr>
              <w:t>C</w:t>
            </w:r>
            <w:r w:rsidRPr="00757769">
              <w:rPr>
                <w:sz w:val="20"/>
                <w:szCs w:val="20"/>
              </w:rPr>
              <w:t>D-R с записью предоставляемых материалов в электронном виде на 1 диске в 1 экз.)</w:t>
            </w:r>
          </w:p>
        </w:tc>
      </w:tr>
    </w:tbl>
    <w:p w14:paraId="12F8654B" w14:textId="77777777" w:rsidR="009221A5" w:rsidRPr="00757769" w:rsidRDefault="009221A5" w:rsidP="009221A5">
      <w:pPr>
        <w:rPr>
          <w:rFonts w:eastAsia="GOST Type AU"/>
          <w:lang w:eastAsia="ru-RU"/>
        </w:rPr>
        <w:sectPr w:rsidR="009221A5" w:rsidRPr="00757769" w:rsidSect="0006088C">
          <w:headerReference w:type="first" r:id="rId15"/>
          <w:footerReference w:type="first" r:id="rId16"/>
          <w:pgSz w:w="11905" w:h="16837"/>
          <w:pgMar w:top="851" w:right="851" w:bottom="851" w:left="1418" w:header="420" w:footer="176" w:gutter="0"/>
          <w:cols w:space="720"/>
          <w:docGrid w:linePitch="360"/>
        </w:sectPr>
      </w:pPr>
    </w:p>
    <w:p w14:paraId="6EED1F49" w14:textId="563F9502" w:rsidR="00DA5B53" w:rsidRPr="00757769" w:rsidRDefault="00DA5B53" w:rsidP="00DA5B53">
      <w:pPr>
        <w:widowControl w:val="0"/>
        <w:tabs>
          <w:tab w:val="left" w:pos="1418"/>
        </w:tabs>
        <w:autoSpaceDE w:val="0"/>
        <w:adjustRightInd w:val="0"/>
        <w:spacing w:after="240"/>
        <w:ind w:left="142"/>
        <w:jc w:val="center"/>
        <w:textAlignment w:val="baseline"/>
        <w:outlineLvl w:val="0"/>
        <w:rPr>
          <w:rFonts w:eastAsia="GOST Type AU"/>
          <w:b/>
        </w:rPr>
      </w:pPr>
      <w:bookmarkStart w:id="5" w:name="_Toc526499844"/>
      <w:bookmarkStart w:id="6" w:name="_Toc111476512"/>
      <w:bookmarkEnd w:id="4"/>
      <w:r w:rsidRPr="00757769">
        <w:rPr>
          <w:rFonts w:eastAsia="GOST Type AU"/>
          <w:b/>
        </w:rPr>
        <w:lastRenderedPageBreak/>
        <w:t>ВВЕДЕНИЕ</w:t>
      </w:r>
      <w:bookmarkEnd w:id="5"/>
      <w:bookmarkEnd w:id="6"/>
    </w:p>
    <w:p w14:paraId="5C94B15E" w14:textId="77777777" w:rsidR="00AE037D" w:rsidRPr="00757769" w:rsidRDefault="00AE037D" w:rsidP="00AE037D">
      <w:pPr>
        <w:tabs>
          <w:tab w:val="left" w:pos="1418"/>
        </w:tabs>
        <w:ind w:firstLine="567"/>
        <w:jc w:val="both"/>
        <w:rPr>
          <w:szCs w:val="20"/>
        </w:rPr>
      </w:pPr>
      <w:r w:rsidRPr="00757769">
        <w:rPr>
          <w:szCs w:val="20"/>
        </w:rPr>
        <w:t>Проект разработан ООО «Архивариус» по заказу Областного бюджетного учреждения «Управление градостроительства Липецкой области» (Государственный контракт №4-ЭА-2022 от 06.06.2022 г.) в соответствии с:</w:t>
      </w:r>
    </w:p>
    <w:p w14:paraId="4F654155" w14:textId="77777777" w:rsidR="00AE037D" w:rsidRPr="00757769" w:rsidRDefault="00AE037D" w:rsidP="00AE037D">
      <w:pPr>
        <w:tabs>
          <w:tab w:val="left" w:pos="1418"/>
        </w:tabs>
        <w:ind w:firstLine="567"/>
        <w:jc w:val="both"/>
        <w:rPr>
          <w:szCs w:val="20"/>
        </w:rPr>
      </w:pPr>
      <w:bookmarkStart w:id="7" w:name="_Hlk46835813"/>
      <w:r w:rsidRPr="00757769">
        <w:rPr>
          <w:szCs w:val="20"/>
        </w:rPr>
        <w:t>- Градостроительным кодексом РФ от 29.12.2004 № 190-ФЗ;</w:t>
      </w:r>
    </w:p>
    <w:p w14:paraId="7A884014" w14:textId="77777777" w:rsidR="00AE037D" w:rsidRPr="00757769" w:rsidRDefault="00AE037D" w:rsidP="00AE037D">
      <w:pPr>
        <w:tabs>
          <w:tab w:val="left" w:pos="1418"/>
        </w:tabs>
        <w:ind w:firstLine="567"/>
        <w:jc w:val="both"/>
        <w:rPr>
          <w:szCs w:val="20"/>
        </w:rPr>
      </w:pPr>
      <w:r w:rsidRPr="00757769">
        <w:rPr>
          <w:szCs w:val="20"/>
        </w:rPr>
        <w:t>- Земельным Кодексом РФ от 25.10.2001 № 136-ФЗ;</w:t>
      </w:r>
    </w:p>
    <w:p w14:paraId="580F362D" w14:textId="77777777" w:rsidR="00AE037D" w:rsidRPr="00757769" w:rsidRDefault="00AE037D" w:rsidP="00AE037D">
      <w:pPr>
        <w:tabs>
          <w:tab w:val="left" w:pos="1418"/>
        </w:tabs>
        <w:ind w:firstLine="567"/>
        <w:jc w:val="both"/>
        <w:rPr>
          <w:szCs w:val="20"/>
        </w:rPr>
      </w:pPr>
      <w:r w:rsidRPr="00757769">
        <w:rPr>
          <w:szCs w:val="20"/>
        </w:rPr>
        <w:t>- Водным Кодексом РФ от 03.06.2006 № 74-ФЗ;</w:t>
      </w:r>
    </w:p>
    <w:p w14:paraId="5A9E4060" w14:textId="77777777" w:rsidR="00AE037D" w:rsidRPr="00757769" w:rsidRDefault="00AE037D" w:rsidP="00AE037D">
      <w:pPr>
        <w:tabs>
          <w:tab w:val="left" w:pos="1418"/>
        </w:tabs>
        <w:ind w:firstLine="567"/>
        <w:jc w:val="both"/>
        <w:rPr>
          <w:szCs w:val="20"/>
        </w:rPr>
      </w:pPr>
      <w:r w:rsidRPr="00757769">
        <w:rPr>
          <w:szCs w:val="20"/>
        </w:rPr>
        <w:t>- Лесным Кодексом РФ от 04.12.2006 № 200-ФЗ;</w:t>
      </w:r>
    </w:p>
    <w:p w14:paraId="04188F86" w14:textId="77777777" w:rsidR="00AE037D" w:rsidRPr="00757769" w:rsidRDefault="00AE037D" w:rsidP="00AE037D">
      <w:pPr>
        <w:tabs>
          <w:tab w:val="left" w:pos="1418"/>
        </w:tabs>
        <w:ind w:firstLine="567"/>
        <w:jc w:val="both"/>
        <w:rPr>
          <w:szCs w:val="20"/>
        </w:rPr>
      </w:pPr>
      <w:r w:rsidRPr="00757769">
        <w:rPr>
          <w:szCs w:val="20"/>
        </w:rPr>
        <w:t>- Федеральным законом от 29.12.2004 № 191-ФЗ «О введении в действие Градостроительного кодекса Российской Федерации»;</w:t>
      </w:r>
    </w:p>
    <w:p w14:paraId="3D46C9B1" w14:textId="77777777" w:rsidR="00AE037D" w:rsidRPr="00757769" w:rsidRDefault="00AE037D" w:rsidP="00AE037D">
      <w:pPr>
        <w:tabs>
          <w:tab w:val="left" w:pos="1418"/>
        </w:tabs>
        <w:ind w:firstLine="567"/>
        <w:jc w:val="both"/>
        <w:rPr>
          <w:szCs w:val="20"/>
        </w:rPr>
      </w:pPr>
      <w:r w:rsidRPr="00757769">
        <w:rPr>
          <w:szCs w:val="20"/>
        </w:rPr>
        <w:t>- Федеральным законом от 25.10.2001 № 137-ФЗ «О введении в действие Земельного кодекса Российской Федерации»;</w:t>
      </w:r>
    </w:p>
    <w:p w14:paraId="5FB4661D" w14:textId="77777777" w:rsidR="00AE037D" w:rsidRPr="00757769" w:rsidRDefault="00AE037D" w:rsidP="00AE037D">
      <w:pPr>
        <w:tabs>
          <w:tab w:val="left" w:pos="1418"/>
        </w:tabs>
        <w:ind w:firstLine="567"/>
        <w:jc w:val="both"/>
        <w:rPr>
          <w:szCs w:val="20"/>
        </w:rPr>
      </w:pPr>
      <w:r w:rsidRPr="00757769">
        <w:rPr>
          <w:szCs w:val="20"/>
        </w:rPr>
        <w:t>- Федеральным законом от 06.10.2003 № 131-ФЗ «Об общих принципах организации местного самоуправления в РФ»;</w:t>
      </w:r>
    </w:p>
    <w:p w14:paraId="26BE4612" w14:textId="77777777" w:rsidR="00AE037D" w:rsidRPr="00757769" w:rsidRDefault="00AE037D" w:rsidP="00AE037D">
      <w:pPr>
        <w:tabs>
          <w:tab w:val="left" w:pos="1418"/>
        </w:tabs>
        <w:ind w:firstLine="567"/>
        <w:jc w:val="both"/>
        <w:rPr>
          <w:szCs w:val="20"/>
        </w:rPr>
      </w:pPr>
      <w:r w:rsidRPr="00757769">
        <w:rPr>
          <w:szCs w:val="20"/>
        </w:rPr>
        <w:t>- Федеральным законом от 18.06.2001 № 78-ФЗ «О землеустройстве»;</w:t>
      </w:r>
    </w:p>
    <w:p w14:paraId="6C92EAB7" w14:textId="77777777" w:rsidR="00AE037D" w:rsidRPr="00757769" w:rsidRDefault="00AE037D" w:rsidP="00AE037D">
      <w:pPr>
        <w:tabs>
          <w:tab w:val="left" w:pos="1418"/>
        </w:tabs>
        <w:ind w:firstLine="567"/>
        <w:jc w:val="both"/>
        <w:rPr>
          <w:szCs w:val="20"/>
        </w:rPr>
      </w:pPr>
      <w:r w:rsidRPr="00757769">
        <w:rPr>
          <w:szCs w:val="20"/>
        </w:rPr>
        <w:t>- Федеральным законом от 14.03.1995 № 33-ФЗ «Об особо охраняемых природных территориях»;</w:t>
      </w:r>
    </w:p>
    <w:p w14:paraId="5B4367F0" w14:textId="77777777" w:rsidR="00AE037D" w:rsidRPr="00757769" w:rsidRDefault="00AE037D" w:rsidP="00AE037D">
      <w:pPr>
        <w:tabs>
          <w:tab w:val="left" w:pos="1418"/>
        </w:tabs>
        <w:ind w:firstLine="567"/>
        <w:jc w:val="both"/>
        <w:rPr>
          <w:szCs w:val="20"/>
        </w:rPr>
      </w:pPr>
      <w:r w:rsidRPr="00757769">
        <w:rPr>
          <w:szCs w:val="20"/>
        </w:rPr>
        <w:t>- Федеральным законом от 25.06.2002 № 73-ФЗ «Об объектах культурного наследия (памятниках истории и культуры) народов Российской Федерации»;</w:t>
      </w:r>
    </w:p>
    <w:p w14:paraId="43F74CF6" w14:textId="77777777" w:rsidR="00AE037D" w:rsidRPr="00757769" w:rsidRDefault="00AE037D" w:rsidP="00AE037D">
      <w:pPr>
        <w:tabs>
          <w:tab w:val="left" w:pos="1418"/>
        </w:tabs>
        <w:ind w:firstLine="567"/>
        <w:jc w:val="both"/>
        <w:rPr>
          <w:szCs w:val="20"/>
        </w:rPr>
      </w:pPr>
      <w:r w:rsidRPr="00757769">
        <w:rPr>
          <w:szCs w:val="20"/>
        </w:rPr>
        <w:t>- Федеральным законом от 30.03.1999 № 52-ФЗ «О санитарно-эпидемиологическом благополучии населения»;</w:t>
      </w:r>
    </w:p>
    <w:p w14:paraId="01504CFE" w14:textId="77777777" w:rsidR="00AE037D" w:rsidRPr="00757769" w:rsidRDefault="00AE037D" w:rsidP="00AE037D">
      <w:pPr>
        <w:tabs>
          <w:tab w:val="left" w:pos="1418"/>
        </w:tabs>
        <w:ind w:firstLine="567"/>
        <w:jc w:val="both"/>
        <w:rPr>
          <w:szCs w:val="20"/>
        </w:rPr>
      </w:pPr>
      <w:r w:rsidRPr="00757769">
        <w:rPr>
          <w:szCs w:val="20"/>
        </w:rPr>
        <w:t>- Федеральным законом от 21.12.1994 № 68-ФЗ «О защите населения и территорий от чрезвычайных ситуаций природного и техногенного характера»;</w:t>
      </w:r>
    </w:p>
    <w:p w14:paraId="00A654AA" w14:textId="77777777" w:rsidR="00AE037D" w:rsidRPr="00757769" w:rsidRDefault="00AE037D" w:rsidP="00AE037D">
      <w:pPr>
        <w:tabs>
          <w:tab w:val="left" w:pos="1418"/>
        </w:tabs>
        <w:ind w:firstLine="567"/>
        <w:jc w:val="both"/>
        <w:rPr>
          <w:szCs w:val="20"/>
        </w:rPr>
      </w:pPr>
      <w:r w:rsidRPr="00757769">
        <w:rPr>
          <w:szCs w:val="20"/>
        </w:rPr>
        <w:t>- Федеральным законом от 10.01.2002 № 7-ФЗ «Об охране окружающей среды»;</w:t>
      </w:r>
    </w:p>
    <w:p w14:paraId="080AAD91" w14:textId="77777777" w:rsidR="00AE037D" w:rsidRPr="00757769" w:rsidRDefault="00AE037D" w:rsidP="00AE037D">
      <w:pPr>
        <w:tabs>
          <w:tab w:val="left" w:pos="1418"/>
        </w:tabs>
        <w:ind w:firstLine="567"/>
        <w:jc w:val="both"/>
        <w:rPr>
          <w:szCs w:val="20"/>
        </w:rPr>
      </w:pPr>
      <w:r w:rsidRPr="00757769">
        <w:rPr>
          <w:szCs w:val="20"/>
        </w:rPr>
        <w:t>- Федеральным законом от 21.12.1994 № 69-ФЗ «О пожарной безопасности»;</w:t>
      </w:r>
    </w:p>
    <w:p w14:paraId="1CB14E4F" w14:textId="77777777" w:rsidR="00AE037D" w:rsidRPr="00757769" w:rsidRDefault="00AE037D" w:rsidP="00AE037D">
      <w:pPr>
        <w:tabs>
          <w:tab w:val="left" w:pos="1418"/>
        </w:tabs>
        <w:ind w:firstLine="567"/>
        <w:jc w:val="both"/>
        <w:rPr>
          <w:szCs w:val="20"/>
        </w:rPr>
      </w:pPr>
      <w:r w:rsidRPr="00757769">
        <w:rPr>
          <w:szCs w:val="20"/>
        </w:rPr>
        <w:t>- Федеральным законом от 24.07.2007 № 221-ФЗ «О кадастровой деятельности»;</w:t>
      </w:r>
    </w:p>
    <w:p w14:paraId="5915E17F" w14:textId="77777777" w:rsidR="00AE037D" w:rsidRPr="00757769" w:rsidRDefault="00AE037D" w:rsidP="00AE037D">
      <w:pPr>
        <w:tabs>
          <w:tab w:val="left" w:pos="1418"/>
        </w:tabs>
        <w:ind w:firstLine="567"/>
        <w:jc w:val="both"/>
        <w:rPr>
          <w:szCs w:val="20"/>
        </w:rPr>
      </w:pPr>
      <w:r w:rsidRPr="00757769">
        <w:rPr>
          <w:szCs w:val="20"/>
        </w:rPr>
        <w:t>- Федеральным законом от 13.07.2015 № 218 ФЗ «О государственной регистрации недвижимости»;</w:t>
      </w:r>
    </w:p>
    <w:p w14:paraId="377899BB" w14:textId="77777777" w:rsidR="00AE037D" w:rsidRPr="00757769" w:rsidRDefault="00AE037D" w:rsidP="00AE037D">
      <w:pPr>
        <w:tabs>
          <w:tab w:val="left" w:pos="1418"/>
        </w:tabs>
        <w:ind w:firstLine="567"/>
        <w:jc w:val="both"/>
        <w:rPr>
          <w:szCs w:val="20"/>
        </w:rPr>
      </w:pPr>
      <w:r w:rsidRPr="00757769">
        <w:rPr>
          <w:szCs w:val="20"/>
        </w:rPr>
        <w:t>- Федеральным законом от 31.03.1999 № 69-ФЗ «О газоснабжении в Российской Федерации»;</w:t>
      </w:r>
    </w:p>
    <w:p w14:paraId="28AE778C" w14:textId="77777777" w:rsidR="00AE037D" w:rsidRPr="00757769" w:rsidRDefault="00AE037D" w:rsidP="00AE037D">
      <w:pPr>
        <w:tabs>
          <w:tab w:val="left" w:pos="1418"/>
        </w:tabs>
        <w:ind w:firstLine="567"/>
        <w:jc w:val="both"/>
        <w:rPr>
          <w:szCs w:val="20"/>
        </w:rPr>
      </w:pPr>
      <w:r w:rsidRPr="00757769">
        <w:rPr>
          <w:szCs w:val="20"/>
        </w:rPr>
        <w:t>- Федеральным законом от 07.12.2011 № 416-ФЗ «О водоснабжении и водоотведении»;</w:t>
      </w:r>
    </w:p>
    <w:p w14:paraId="482CFCD1" w14:textId="77777777" w:rsidR="00AE037D" w:rsidRPr="00757769" w:rsidRDefault="00AE037D" w:rsidP="00AE037D">
      <w:pPr>
        <w:tabs>
          <w:tab w:val="left" w:pos="1418"/>
        </w:tabs>
        <w:ind w:firstLine="567"/>
        <w:jc w:val="both"/>
        <w:rPr>
          <w:szCs w:val="20"/>
        </w:rPr>
      </w:pPr>
      <w:r w:rsidRPr="00757769">
        <w:rPr>
          <w:szCs w:val="20"/>
        </w:rPr>
        <w:t>- Федеральным законом от 27.07.2010 № 190-ФЗ «О теплоснабжении»;</w:t>
      </w:r>
    </w:p>
    <w:p w14:paraId="00EBB84B" w14:textId="77777777" w:rsidR="00AE037D" w:rsidRPr="00757769" w:rsidRDefault="00AE037D" w:rsidP="00AE037D">
      <w:pPr>
        <w:tabs>
          <w:tab w:val="left" w:pos="1418"/>
        </w:tabs>
        <w:ind w:firstLine="567"/>
        <w:jc w:val="both"/>
        <w:rPr>
          <w:szCs w:val="20"/>
        </w:rPr>
      </w:pPr>
      <w:r w:rsidRPr="00757769">
        <w:rPr>
          <w:szCs w:val="20"/>
        </w:rPr>
        <w:t>- Федеральным законом от 22.07.2008 № 123-ФЗ «Технический регламент о требованиях пожарной безопасности»;</w:t>
      </w:r>
    </w:p>
    <w:p w14:paraId="6E09CAF8" w14:textId="77777777" w:rsidR="00AE037D" w:rsidRPr="00757769" w:rsidRDefault="00AE037D" w:rsidP="00AE037D">
      <w:pPr>
        <w:tabs>
          <w:tab w:val="left" w:pos="1418"/>
        </w:tabs>
        <w:ind w:firstLine="567"/>
        <w:jc w:val="both"/>
        <w:rPr>
          <w:szCs w:val="20"/>
        </w:rPr>
      </w:pPr>
      <w:r w:rsidRPr="00757769">
        <w:rPr>
          <w:szCs w:val="20"/>
        </w:rPr>
        <w:t>- СП 42.13330.2016 «Градостроительство. Планировка и застройка городских и сельских поселений»;</w:t>
      </w:r>
    </w:p>
    <w:p w14:paraId="08BC6F01" w14:textId="77777777" w:rsidR="00AE037D" w:rsidRPr="00757769" w:rsidRDefault="00AE037D" w:rsidP="00AE037D">
      <w:pPr>
        <w:tabs>
          <w:tab w:val="left" w:pos="1418"/>
        </w:tabs>
        <w:ind w:firstLine="567"/>
        <w:jc w:val="both"/>
        <w:rPr>
          <w:szCs w:val="20"/>
          <w:lang w:eastAsia="ru-RU"/>
        </w:rPr>
      </w:pPr>
      <w:r w:rsidRPr="00757769">
        <w:rPr>
          <w:szCs w:val="20"/>
        </w:rPr>
        <w:t>- СП </w:t>
      </w:r>
      <w:r w:rsidRPr="00757769">
        <w:rPr>
          <w:szCs w:val="20"/>
          <w:lang w:eastAsia="ru-RU"/>
        </w:rPr>
        <w:t>4.13130.2013 «Ограничение распространения пожара на объектах защиты Требования к объемно-планировочным и конструктивным решениям»;</w:t>
      </w:r>
    </w:p>
    <w:p w14:paraId="3FFB2F63" w14:textId="77777777" w:rsidR="00AE037D" w:rsidRPr="00757769" w:rsidRDefault="00AE037D" w:rsidP="00AE037D">
      <w:pPr>
        <w:tabs>
          <w:tab w:val="left" w:pos="1418"/>
        </w:tabs>
        <w:ind w:firstLine="567"/>
        <w:jc w:val="both"/>
        <w:rPr>
          <w:szCs w:val="20"/>
        </w:rPr>
      </w:pPr>
      <w:r w:rsidRPr="00757769">
        <w:rPr>
          <w:szCs w:val="20"/>
        </w:rPr>
        <w:t>- СанПиН 2.2.1/2.1.1.1200-03 «Санитарно-защитные зоны и санитарная классификация предприятий, сооружений и иных объектов» (зарегистрировано в Минюсте РФ 25.01.2008г. №10995) (ред. от 28.02.2022 г.);</w:t>
      </w:r>
    </w:p>
    <w:p w14:paraId="2255C162" w14:textId="77777777" w:rsidR="00AE037D" w:rsidRPr="00757769" w:rsidRDefault="00AE037D" w:rsidP="00AE037D">
      <w:pPr>
        <w:tabs>
          <w:tab w:val="left" w:pos="1418"/>
        </w:tabs>
        <w:ind w:firstLine="567"/>
        <w:jc w:val="both"/>
        <w:rPr>
          <w:szCs w:val="20"/>
        </w:rPr>
      </w:pPr>
      <w:r w:rsidRPr="00757769">
        <w:rPr>
          <w:szCs w:val="20"/>
        </w:rPr>
        <w:t>- СанПиН 2.1.4.1110-02 «Зоны санитарной охраны источников водоснабжения и водопроводов питьевого назначения» (утв. постановлением Главного государственного санитарного врача Российской Федерации от 14.03.2002 № 10);</w:t>
      </w:r>
    </w:p>
    <w:p w14:paraId="4EE88CF7" w14:textId="77777777" w:rsidR="00AE037D" w:rsidRPr="00757769" w:rsidRDefault="00AE037D" w:rsidP="00AE037D">
      <w:pPr>
        <w:tabs>
          <w:tab w:val="left" w:pos="1418"/>
        </w:tabs>
        <w:ind w:firstLine="567"/>
        <w:jc w:val="both"/>
        <w:rPr>
          <w:szCs w:val="20"/>
        </w:rPr>
      </w:pPr>
      <w:r w:rsidRPr="00757769">
        <w:rPr>
          <w:szCs w:val="20"/>
        </w:rPr>
        <w:t>- Приказом Росреестра от 10.11.2020 № П/0412 «Об утверждении классификатора видов разрешенного использования земельных участков»;</w:t>
      </w:r>
    </w:p>
    <w:p w14:paraId="4A74BAB1" w14:textId="77777777" w:rsidR="00AE037D" w:rsidRPr="00757769" w:rsidRDefault="00AE037D" w:rsidP="00AE037D">
      <w:pPr>
        <w:tabs>
          <w:tab w:val="left" w:pos="1418"/>
        </w:tabs>
        <w:ind w:firstLine="567"/>
        <w:jc w:val="both"/>
        <w:rPr>
          <w:szCs w:val="20"/>
        </w:rPr>
      </w:pPr>
      <w:r w:rsidRPr="00757769">
        <w:rPr>
          <w:szCs w:val="20"/>
        </w:rPr>
        <w:t>- Приказом Министерства информационных технологий и связи Российской Федерации от 24.03.2008 № 34 «Об утверждении перечня типовых программно-технических решений в сфере региональной информатизации»;</w:t>
      </w:r>
    </w:p>
    <w:p w14:paraId="7B2B05C5" w14:textId="77777777" w:rsidR="00AE037D" w:rsidRPr="00757769" w:rsidRDefault="00AE037D" w:rsidP="00AE037D">
      <w:pPr>
        <w:tabs>
          <w:tab w:val="left" w:pos="1418"/>
        </w:tabs>
        <w:ind w:firstLine="567"/>
        <w:jc w:val="both"/>
        <w:rPr>
          <w:szCs w:val="20"/>
        </w:rPr>
      </w:pPr>
      <w:r w:rsidRPr="00757769">
        <w:rPr>
          <w:szCs w:val="20"/>
        </w:rPr>
        <w:t>- Приказом Федеральной службы земельного кадастра России от 28.03.2002 № П/256 «О введении местных систем координат»;</w:t>
      </w:r>
    </w:p>
    <w:p w14:paraId="3C893EDE" w14:textId="77777777" w:rsidR="00AE037D" w:rsidRPr="00757769" w:rsidRDefault="00AE037D" w:rsidP="00AE037D">
      <w:pPr>
        <w:tabs>
          <w:tab w:val="left" w:pos="1418"/>
        </w:tabs>
        <w:ind w:firstLine="567"/>
        <w:jc w:val="both"/>
        <w:rPr>
          <w:szCs w:val="20"/>
        </w:rPr>
      </w:pPr>
      <w:r w:rsidRPr="00757769">
        <w:rPr>
          <w:szCs w:val="20"/>
        </w:rPr>
        <w:lastRenderedPageBreak/>
        <w:t>- Приказом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14:paraId="783D9E7D" w14:textId="77777777" w:rsidR="00AE037D" w:rsidRPr="00757769" w:rsidRDefault="00AE037D" w:rsidP="00AE037D">
      <w:pPr>
        <w:tabs>
          <w:tab w:val="left" w:pos="1418"/>
        </w:tabs>
        <w:ind w:firstLine="567"/>
        <w:jc w:val="both"/>
        <w:rPr>
          <w:szCs w:val="20"/>
        </w:rPr>
      </w:pPr>
      <w:r w:rsidRPr="00757769">
        <w:rPr>
          <w:szCs w:val="20"/>
        </w:rPr>
        <w:t>- Приказом Минстроя России от 25.04.2017 №739/пр «Об утверждении требований к цифровым топографическим картам и цифровым топографическим планам, используемым при подготовке графической части документации по планировке территории»;</w:t>
      </w:r>
    </w:p>
    <w:p w14:paraId="6EF62B6D" w14:textId="77777777" w:rsidR="00AE037D" w:rsidRPr="00757769" w:rsidRDefault="00AE037D" w:rsidP="00AE037D">
      <w:pPr>
        <w:tabs>
          <w:tab w:val="left" w:pos="1418"/>
        </w:tabs>
        <w:ind w:firstLine="567"/>
        <w:jc w:val="both"/>
        <w:rPr>
          <w:szCs w:val="20"/>
          <w:lang w:eastAsia="ru-RU"/>
        </w:rPr>
      </w:pPr>
      <w:r w:rsidRPr="00757769">
        <w:rPr>
          <w:szCs w:val="20"/>
          <w:lang w:eastAsia="ru-RU"/>
        </w:rPr>
        <w:t>- Приказом Министерства строительства и жилищно-коммунального хозяйства Российской Федерации от 25.04.2017 №738/пр «Об утверждении видов элементов планировочной структуры»;</w:t>
      </w:r>
    </w:p>
    <w:p w14:paraId="74ECE4EA" w14:textId="77777777" w:rsidR="00AE037D" w:rsidRPr="00757769" w:rsidRDefault="00AE037D" w:rsidP="00AE037D">
      <w:pPr>
        <w:tabs>
          <w:tab w:val="left" w:pos="1418"/>
        </w:tabs>
        <w:ind w:firstLine="567"/>
        <w:jc w:val="both"/>
        <w:rPr>
          <w:szCs w:val="20"/>
        </w:rPr>
      </w:pPr>
      <w:r w:rsidRPr="00757769">
        <w:rPr>
          <w:szCs w:val="20"/>
        </w:rPr>
        <w:t>- Постановлением Правительства Российской Федерации от 28.05.2021 № 815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p w14:paraId="3F16C9A3" w14:textId="77777777" w:rsidR="00AE037D" w:rsidRPr="00757769" w:rsidRDefault="00AE037D" w:rsidP="00AE037D">
      <w:pPr>
        <w:tabs>
          <w:tab w:val="left" w:pos="1418"/>
        </w:tabs>
        <w:ind w:firstLine="567"/>
        <w:jc w:val="both"/>
        <w:rPr>
          <w:szCs w:val="20"/>
        </w:rPr>
      </w:pPr>
      <w:r w:rsidRPr="00757769">
        <w:rPr>
          <w:szCs w:val="20"/>
        </w:rPr>
        <w:t>- Постановлением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3–13(3),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14:paraId="684249F4" w14:textId="77777777" w:rsidR="00AE037D" w:rsidRPr="00757769" w:rsidRDefault="00AE037D" w:rsidP="00AE037D">
      <w:pPr>
        <w:tabs>
          <w:tab w:val="left" w:pos="1418"/>
        </w:tabs>
        <w:ind w:firstLine="567"/>
        <w:jc w:val="both"/>
        <w:rPr>
          <w:szCs w:val="20"/>
        </w:rPr>
      </w:pPr>
      <w:r w:rsidRPr="00757769">
        <w:rPr>
          <w:szCs w:val="20"/>
        </w:rPr>
        <w:t>- Постановлением Главного государственного санитарного врача РФ от 28.01.2021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521C0A61" w14:textId="77777777" w:rsidR="00AE037D" w:rsidRPr="00757769" w:rsidRDefault="00AE037D" w:rsidP="00AE037D">
      <w:pPr>
        <w:tabs>
          <w:tab w:val="left" w:pos="1418"/>
        </w:tabs>
        <w:ind w:firstLine="567"/>
        <w:jc w:val="both"/>
        <w:rPr>
          <w:szCs w:val="20"/>
        </w:rPr>
      </w:pPr>
      <w:r w:rsidRPr="00757769">
        <w:rPr>
          <w:szCs w:val="20"/>
        </w:rPr>
        <w:t>- Постановлением Правительства РФ от 31.03.2017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19 января 2006г. №20»;</w:t>
      </w:r>
    </w:p>
    <w:p w14:paraId="18C704EE" w14:textId="77777777" w:rsidR="00AE037D" w:rsidRPr="00757769" w:rsidRDefault="00AE037D" w:rsidP="00AE037D">
      <w:pPr>
        <w:tabs>
          <w:tab w:val="left" w:pos="1418"/>
        </w:tabs>
        <w:ind w:firstLine="567"/>
        <w:jc w:val="both"/>
        <w:rPr>
          <w:szCs w:val="20"/>
        </w:rPr>
      </w:pPr>
      <w:r w:rsidRPr="00757769">
        <w:rPr>
          <w:szCs w:val="20"/>
        </w:rPr>
        <w:t>- Постановлением администрации Липецкой области от 13.08.2020 № 467 «Об утверждении порядка взаимодействия органа местного самоуправления городского округа город Липецк и управления строительства и архитектуры Липецкой области при подготовке и утверждении документации по планировке территории городского округа город Липецк»;</w:t>
      </w:r>
    </w:p>
    <w:p w14:paraId="2614E233" w14:textId="77777777" w:rsidR="00AE037D" w:rsidRPr="00757769" w:rsidRDefault="00AE037D" w:rsidP="00AE037D">
      <w:pPr>
        <w:tabs>
          <w:tab w:val="left" w:pos="1418"/>
        </w:tabs>
        <w:ind w:firstLine="567"/>
        <w:jc w:val="both"/>
        <w:rPr>
          <w:szCs w:val="20"/>
        </w:rPr>
      </w:pPr>
      <w:r w:rsidRPr="00757769">
        <w:rPr>
          <w:szCs w:val="20"/>
        </w:rPr>
        <w:t>- Распоряжением Правительства РФ от 17.01.2019 № 20-р «Об утверждении плана «Трансформация делового климата» и признании утратившими силу актов Правительства РФ»;</w:t>
      </w:r>
    </w:p>
    <w:p w14:paraId="0A3679CD" w14:textId="77777777" w:rsidR="00AE037D" w:rsidRPr="00757769" w:rsidRDefault="00AE037D" w:rsidP="00AE037D">
      <w:pPr>
        <w:tabs>
          <w:tab w:val="left" w:pos="1418"/>
        </w:tabs>
        <w:ind w:firstLine="567"/>
        <w:jc w:val="both"/>
        <w:rPr>
          <w:szCs w:val="20"/>
        </w:rPr>
      </w:pPr>
      <w:r w:rsidRPr="00757769">
        <w:rPr>
          <w:szCs w:val="20"/>
        </w:rPr>
        <w:t>- Решением Липецкого городского Совета депутатов от 25.03.2008 № 790 «О Положении «О создании, развитии и сохранении системы озеленения территории города Липецка» (ред. от 27.10.2015);</w:t>
      </w:r>
    </w:p>
    <w:p w14:paraId="66EB5495" w14:textId="77777777" w:rsidR="00AE037D" w:rsidRPr="00757769" w:rsidRDefault="00AE037D" w:rsidP="00AE037D">
      <w:pPr>
        <w:tabs>
          <w:tab w:val="left" w:pos="1418"/>
        </w:tabs>
        <w:ind w:firstLine="567"/>
        <w:jc w:val="both"/>
        <w:rPr>
          <w:szCs w:val="20"/>
        </w:rPr>
      </w:pPr>
      <w:r w:rsidRPr="00757769">
        <w:rPr>
          <w:szCs w:val="20"/>
        </w:rPr>
        <w:t>- РДС 30-201-98 Инструкция о порядке проектирования и установления красных линий в городах и других поселениях Российской Федерации;</w:t>
      </w:r>
    </w:p>
    <w:bookmarkEnd w:id="7"/>
    <w:p w14:paraId="6D18D149" w14:textId="77777777" w:rsidR="00AE037D" w:rsidRPr="00757769" w:rsidRDefault="00AE037D" w:rsidP="00AE037D">
      <w:pPr>
        <w:tabs>
          <w:tab w:val="left" w:pos="1418"/>
        </w:tabs>
        <w:ind w:firstLine="567"/>
        <w:jc w:val="both"/>
        <w:rPr>
          <w:szCs w:val="20"/>
          <w:lang w:eastAsia="ru-RU"/>
        </w:rPr>
      </w:pPr>
      <w:r w:rsidRPr="00757769">
        <w:rPr>
          <w:szCs w:val="20"/>
          <w:lang w:eastAsia="ru-RU"/>
        </w:rPr>
        <w:t>- Постановлением Правительства Российской Федерации от 02.04.2022 № 575 «Об особенностях подготовки, согласования, утверждения, продления сроков действия документации по планировке территории, градостроительных планов земельных участков, выдачи разрешений на строительство объектов капитального строительства, разрешений на ввод в эксплуатацию»;</w:t>
      </w:r>
    </w:p>
    <w:p w14:paraId="6C21D2B4" w14:textId="77777777" w:rsidR="00AE037D" w:rsidRPr="00757769" w:rsidRDefault="00AE037D" w:rsidP="00AE037D">
      <w:pPr>
        <w:tabs>
          <w:tab w:val="left" w:pos="1418"/>
        </w:tabs>
        <w:ind w:firstLine="567"/>
        <w:jc w:val="both"/>
        <w:rPr>
          <w:szCs w:val="20"/>
        </w:rPr>
      </w:pPr>
      <w:r w:rsidRPr="00757769">
        <w:rPr>
          <w:szCs w:val="20"/>
        </w:rPr>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14:paraId="689D46E3" w14:textId="77777777" w:rsidR="00AE037D" w:rsidRPr="00757769" w:rsidRDefault="00AE037D" w:rsidP="00AE037D">
      <w:pPr>
        <w:tabs>
          <w:tab w:val="left" w:pos="1418"/>
        </w:tabs>
        <w:ind w:firstLine="567"/>
        <w:jc w:val="both"/>
        <w:rPr>
          <w:szCs w:val="20"/>
        </w:rPr>
      </w:pPr>
      <w:r w:rsidRPr="00757769">
        <w:rPr>
          <w:szCs w:val="20"/>
        </w:rPr>
        <w:lastRenderedPageBreak/>
        <w:t>При разработке документации по планировке территории использованы следующие материалы:</w:t>
      </w:r>
    </w:p>
    <w:p w14:paraId="74B56A46" w14:textId="77777777" w:rsidR="00AE037D" w:rsidRPr="00757769" w:rsidRDefault="00AE037D" w:rsidP="00AE037D">
      <w:pPr>
        <w:tabs>
          <w:tab w:val="left" w:pos="1418"/>
        </w:tabs>
        <w:ind w:firstLine="567"/>
        <w:jc w:val="both"/>
        <w:rPr>
          <w:szCs w:val="20"/>
        </w:rPr>
      </w:pPr>
      <w:r w:rsidRPr="00757769">
        <w:rPr>
          <w:szCs w:val="20"/>
        </w:rPr>
        <w:t>1. Утвержденная градостроительная документация:</w:t>
      </w:r>
    </w:p>
    <w:p w14:paraId="6EBAEA46" w14:textId="77777777" w:rsidR="00AE037D" w:rsidRPr="00757769" w:rsidRDefault="00AE037D" w:rsidP="00AE037D">
      <w:pPr>
        <w:ind w:right="-1" w:firstLine="567"/>
        <w:jc w:val="both"/>
      </w:pPr>
      <w:bookmarkStart w:id="8" w:name="_Hlk44036560"/>
      <w:r w:rsidRPr="00757769">
        <w:t xml:space="preserve">- Местные нормативы градостроительного проектирования города Липецка, утвержденные решением Липецкого городского Совета депутатов от 30.08.2016 №218 </w:t>
      </w:r>
      <w:r w:rsidRPr="00757769">
        <w:rPr>
          <w:szCs w:val="20"/>
        </w:rPr>
        <w:t>(далее – МНГП);</w:t>
      </w:r>
    </w:p>
    <w:p w14:paraId="13BA8089" w14:textId="77777777" w:rsidR="00AE037D" w:rsidRPr="00757769" w:rsidRDefault="00AE037D" w:rsidP="00AE037D">
      <w:pPr>
        <w:ind w:right="-1" w:firstLine="567"/>
        <w:jc w:val="both"/>
      </w:pPr>
      <w:r w:rsidRPr="00757769">
        <w:rPr>
          <w:szCs w:val="20"/>
        </w:rPr>
        <w:t>- Областные нормативы градостроительного проектирования Липецкой области,</w:t>
      </w:r>
      <w:r w:rsidRPr="00757769">
        <w:t xml:space="preserve"> утвержденными приказом управления строительства и архитектуры Липецкой области от 03.08.2022 №264 </w:t>
      </w:r>
      <w:r w:rsidRPr="00757769">
        <w:rPr>
          <w:szCs w:val="20"/>
        </w:rPr>
        <w:t>(далее – ОНГП)</w:t>
      </w:r>
      <w:r w:rsidRPr="00757769">
        <w:t>;</w:t>
      </w:r>
    </w:p>
    <w:p w14:paraId="122A58A4" w14:textId="77777777" w:rsidR="007F62E1" w:rsidRPr="00757769" w:rsidRDefault="007F62E1" w:rsidP="007F62E1">
      <w:pPr>
        <w:ind w:right="-1" w:firstLine="567"/>
        <w:jc w:val="both"/>
      </w:pPr>
      <w:r w:rsidRPr="00757769">
        <w:t xml:space="preserve">- Правила землепользования и застройки города Липецка, утвержденных постановлением администрации Липецкой области от 11.02.2021 №47 (в редакции от 19.10.2021 №446, от 17.08.2022 №100) </w:t>
      </w:r>
      <w:r w:rsidRPr="00757769">
        <w:rPr>
          <w:szCs w:val="20"/>
        </w:rPr>
        <w:t>(далее – ПЗЗ);</w:t>
      </w:r>
    </w:p>
    <w:p w14:paraId="12AB33A2" w14:textId="77777777" w:rsidR="00AE037D" w:rsidRPr="00757769" w:rsidRDefault="00AE037D" w:rsidP="00AE037D">
      <w:pPr>
        <w:ind w:right="-1" w:firstLine="567"/>
        <w:jc w:val="both"/>
      </w:pPr>
      <w:r w:rsidRPr="00757769">
        <w:t xml:space="preserve">- Генеральный план города Липецка, утвержденный решением Липецкого городского Совета депутатов от 09.02.2016 №73 </w:t>
      </w:r>
      <w:r w:rsidRPr="00757769">
        <w:rPr>
          <w:szCs w:val="20"/>
        </w:rPr>
        <w:t>(далее – ГП)</w:t>
      </w:r>
      <w:r w:rsidRPr="00757769">
        <w:t>;</w:t>
      </w:r>
    </w:p>
    <w:p w14:paraId="4CE8763D" w14:textId="77777777" w:rsidR="00AE037D" w:rsidRPr="00757769" w:rsidRDefault="00AE037D" w:rsidP="00AE037D">
      <w:pPr>
        <w:ind w:right="-1" w:firstLine="567"/>
        <w:jc w:val="both"/>
      </w:pPr>
      <w:r w:rsidRPr="00757769">
        <w:t>- Схема территориального планирования Липецкой области, утвержденная Постановлением администрации Липецкой области от 05.06.2008 №130 (с изм. от 30.12.2021 №617).</w:t>
      </w:r>
    </w:p>
    <w:bookmarkEnd w:id="8"/>
    <w:p w14:paraId="0D0CD855" w14:textId="77777777" w:rsidR="00AE037D" w:rsidRPr="00757769" w:rsidRDefault="00AE037D" w:rsidP="00AE037D">
      <w:pPr>
        <w:tabs>
          <w:tab w:val="left" w:pos="1418"/>
        </w:tabs>
        <w:ind w:firstLine="567"/>
        <w:jc w:val="both"/>
        <w:rPr>
          <w:szCs w:val="20"/>
        </w:rPr>
      </w:pPr>
      <w:r w:rsidRPr="00757769">
        <w:rPr>
          <w:szCs w:val="20"/>
        </w:rPr>
        <w:t>2. Исходные данные, выданные администрацией города Липецка, в т.ч. техническое задание.</w:t>
      </w:r>
    </w:p>
    <w:p w14:paraId="40D3E402" w14:textId="77777777" w:rsidR="00AE037D" w:rsidRPr="00757769" w:rsidRDefault="00AE037D" w:rsidP="00AE037D">
      <w:pPr>
        <w:tabs>
          <w:tab w:val="left" w:pos="1418"/>
        </w:tabs>
        <w:ind w:firstLine="567"/>
        <w:jc w:val="both"/>
        <w:rPr>
          <w:szCs w:val="20"/>
        </w:rPr>
      </w:pPr>
      <w:r w:rsidRPr="00757769">
        <w:rPr>
          <w:szCs w:val="20"/>
        </w:rPr>
        <w:t xml:space="preserve">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w:t>
      </w:r>
      <w:r w:rsidRPr="00757769">
        <w:rPr>
          <w:rFonts w:eastAsia="GOST Type AU"/>
        </w:rPr>
        <w:t xml:space="preserve">по </w:t>
      </w:r>
      <w:r w:rsidRPr="00757769">
        <w:rPr>
          <w:szCs w:val="20"/>
        </w:rPr>
        <w:t>Липецкой области.</w:t>
      </w:r>
    </w:p>
    <w:p w14:paraId="1BDF043C" w14:textId="77777777" w:rsidR="00AE037D" w:rsidRPr="00757769" w:rsidRDefault="00AE037D" w:rsidP="00AE037D">
      <w:pPr>
        <w:tabs>
          <w:tab w:val="left" w:pos="1418"/>
        </w:tabs>
        <w:ind w:firstLine="567"/>
        <w:jc w:val="both"/>
      </w:pPr>
      <w:r w:rsidRPr="00757769">
        <w:t>Подготовка графической части документации по планировке территории осуществляется:</w:t>
      </w:r>
    </w:p>
    <w:p w14:paraId="55B22DAA" w14:textId="77777777" w:rsidR="00AE037D" w:rsidRPr="00757769" w:rsidRDefault="00AE037D" w:rsidP="00AE037D">
      <w:pPr>
        <w:tabs>
          <w:tab w:val="left" w:pos="1418"/>
        </w:tabs>
        <w:ind w:firstLine="567"/>
        <w:jc w:val="both"/>
      </w:pPr>
      <w:r w:rsidRPr="00757769">
        <w:t>1) в соответствии с системой координат, используемой для ведения Единого государственного реестра недвижимости (МСК-48);</w:t>
      </w:r>
    </w:p>
    <w:p w14:paraId="2F8EB19E" w14:textId="77777777" w:rsidR="00AE037D" w:rsidRPr="00757769" w:rsidRDefault="00AE037D" w:rsidP="00AE037D">
      <w:pPr>
        <w:tabs>
          <w:tab w:val="left" w:pos="1418"/>
        </w:tabs>
        <w:ind w:firstLine="567"/>
        <w:jc w:val="both"/>
      </w:pPr>
      <w:r w:rsidRPr="00757769">
        <w:t>2) с использованием цифрового топографического плана М 1:500, соответствующего действительному состоянию местности на момент разработки проекта (инженерно-геодезические изыскания выполнены ООО "Геоград" в 2022 г.).</w:t>
      </w:r>
    </w:p>
    <w:p w14:paraId="66B422EA" w14:textId="708039C3" w:rsidR="00D267AD" w:rsidRPr="00757769" w:rsidRDefault="00D267AD" w:rsidP="00D267AD">
      <w:pPr>
        <w:spacing w:before="240" w:after="240"/>
        <w:ind w:firstLine="540"/>
        <w:jc w:val="center"/>
        <w:rPr>
          <w:i/>
        </w:rPr>
      </w:pPr>
      <w:r w:rsidRPr="00757769">
        <w:rPr>
          <w:i/>
        </w:rPr>
        <w:t xml:space="preserve">Основные положения проекта межевания территории </w:t>
      </w:r>
    </w:p>
    <w:p w14:paraId="43AD4270" w14:textId="659B888D" w:rsidR="0088652C" w:rsidRPr="00757769" w:rsidRDefault="0088652C" w:rsidP="0088652C">
      <w:pPr>
        <w:autoSpaceDE w:val="0"/>
        <w:ind w:firstLine="567"/>
        <w:jc w:val="both"/>
        <w:rPr>
          <w:szCs w:val="20"/>
          <w:lang w:eastAsia="ru-RU"/>
        </w:rPr>
      </w:pPr>
      <w:r w:rsidRPr="00757769">
        <w:rPr>
          <w:szCs w:val="20"/>
          <w:lang w:eastAsia="ru-RU"/>
        </w:rPr>
        <w:t>Подготовка проекта межевания территории осуществляется применительно к территории, расположенной в границах существующих элементов планировочной структуры (квартал</w:t>
      </w:r>
      <w:r w:rsidR="00716EEA" w:rsidRPr="00757769">
        <w:rPr>
          <w:szCs w:val="20"/>
          <w:lang w:eastAsia="ru-RU"/>
        </w:rPr>
        <w:t>ы</w:t>
      </w:r>
      <w:r w:rsidRPr="00757769">
        <w:rPr>
          <w:szCs w:val="20"/>
          <w:lang w:eastAsia="ru-RU"/>
        </w:rPr>
        <w:t>, улично-дорожная сеть), принятых в соответствии с Приказом Министерства строительства и жилищно-коммунального хозяйства РФ от 25.04.2017 №738/пр "Об утверждении видов элементов планировочной структуры".</w:t>
      </w:r>
    </w:p>
    <w:p w14:paraId="3B0652EF" w14:textId="77777777" w:rsidR="0088652C" w:rsidRPr="00757769" w:rsidRDefault="0088652C" w:rsidP="0088652C">
      <w:pPr>
        <w:autoSpaceDE w:val="0"/>
        <w:ind w:firstLine="567"/>
        <w:jc w:val="both"/>
        <w:rPr>
          <w:szCs w:val="20"/>
          <w:lang w:eastAsia="ru-RU"/>
        </w:rPr>
      </w:pPr>
      <w:r w:rsidRPr="00757769">
        <w:rPr>
          <w:szCs w:val="20"/>
          <w:lang w:eastAsia="ru-RU"/>
        </w:rPr>
        <w:t>Существующие элементы планировочной структуры приведены в информационных целях и не являются предметом утверждения настоящей документацией.</w:t>
      </w:r>
    </w:p>
    <w:p w14:paraId="6306CCA8" w14:textId="77777777" w:rsidR="0088652C" w:rsidRPr="00757769" w:rsidRDefault="0088652C" w:rsidP="0088652C">
      <w:pPr>
        <w:autoSpaceDE w:val="0"/>
        <w:ind w:firstLine="567"/>
        <w:jc w:val="both"/>
        <w:rPr>
          <w:szCs w:val="20"/>
          <w:lang w:eastAsia="ru-RU"/>
        </w:rPr>
      </w:pPr>
      <w:r w:rsidRPr="00757769">
        <w:rPr>
          <w:szCs w:val="20"/>
          <w:lang w:eastAsia="ru-RU"/>
        </w:rPr>
        <w:t>Планируемые элементы планировочной структуры отсутствуют.</w:t>
      </w:r>
    </w:p>
    <w:p w14:paraId="415225D5" w14:textId="77777777" w:rsidR="00946B7D" w:rsidRPr="00757769" w:rsidRDefault="00946B7D" w:rsidP="00946B7D">
      <w:pPr>
        <w:shd w:val="clear" w:color="auto" w:fill="FFFFFF" w:themeFill="background1"/>
        <w:tabs>
          <w:tab w:val="left" w:pos="1418"/>
        </w:tabs>
        <w:ind w:firstLine="567"/>
        <w:jc w:val="both"/>
      </w:pPr>
      <w:r w:rsidRPr="00757769">
        <w:t>Проектом межевания предусматривается образование земельных участков с целью размещения объектов капитального строительства, для размещения линейных объектов транспортной и инженерной инфраструктуры местного значения, для определения территории общего пользования.</w:t>
      </w:r>
    </w:p>
    <w:p w14:paraId="392032B9" w14:textId="540D821D" w:rsidR="00055860" w:rsidRPr="00757769" w:rsidRDefault="00055860" w:rsidP="0088652C">
      <w:pPr>
        <w:tabs>
          <w:tab w:val="left" w:pos="1418"/>
        </w:tabs>
        <w:spacing w:before="240"/>
        <w:ind w:firstLine="567"/>
        <w:jc w:val="both"/>
        <w:rPr>
          <w:szCs w:val="20"/>
          <w:lang w:eastAsia="ru-RU"/>
        </w:rPr>
      </w:pPr>
      <w:r w:rsidRPr="00757769">
        <w:rPr>
          <w:szCs w:val="20"/>
          <w:lang w:eastAsia="ru-RU"/>
        </w:rPr>
        <w:t xml:space="preserve">Межевание </w:t>
      </w:r>
      <w:r w:rsidR="00753EF4" w:rsidRPr="00757769">
        <w:rPr>
          <w:szCs w:val="20"/>
          <w:lang w:eastAsia="ru-RU"/>
        </w:rPr>
        <w:t>территории предусматривается в 3</w:t>
      </w:r>
      <w:r w:rsidRPr="00757769">
        <w:rPr>
          <w:szCs w:val="20"/>
          <w:lang w:eastAsia="ru-RU"/>
        </w:rPr>
        <w:t xml:space="preserve"> этап</w:t>
      </w:r>
      <w:r w:rsidR="003117D4" w:rsidRPr="00757769">
        <w:rPr>
          <w:szCs w:val="20"/>
          <w:lang w:eastAsia="ru-RU"/>
        </w:rPr>
        <w:t>а</w:t>
      </w:r>
      <w:r w:rsidRPr="00757769">
        <w:rPr>
          <w:szCs w:val="20"/>
          <w:lang w:eastAsia="ru-RU"/>
        </w:rPr>
        <w:t>:</w:t>
      </w:r>
    </w:p>
    <w:p w14:paraId="696B0293" w14:textId="77777777" w:rsidR="00055860" w:rsidRPr="00757769" w:rsidRDefault="00055860" w:rsidP="00055860">
      <w:pPr>
        <w:tabs>
          <w:tab w:val="left" w:pos="1418"/>
        </w:tabs>
        <w:ind w:firstLine="567"/>
        <w:jc w:val="both"/>
        <w:rPr>
          <w:b/>
          <w:szCs w:val="20"/>
          <w:lang w:eastAsia="ru-RU"/>
        </w:rPr>
      </w:pPr>
      <w:r w:rsidRPr="00757769">
        <w:rPr>
          <w:b/>
          <w:szCs w:val="20"/>
          <w:lang w:eastAsia="ru-RU"/>
        </w:rPr>
        <w:t>Промежуточный (подготовительный) этап:</w:t>
      </w:r>
    </w:p>
    <w:p w14:paraId="562182A9" w14:textId="4BD6BE57" w:rsidR="0070054F" w:rsidRPr="00757769" w:rsidRDefault="0070054F" w:rsidP="0070054F">
      <w:pPr>
        <w:suppressAutoHyphens w:val="0"/>
        <w:ind w:firstLine="567"/>
        <w:jc w:val="both"/>
      </w:pPr>
      <w:r w:rsidRPr="00757769">
        <w:t xml:space="preserve">1. Предусматривается изъятие для муниципальных нужд земельных участков с кадастровыми номерами: </w:t>
      </w:r>
      <w:r w:rsidR="00467196" w:rsidRPr="00757769">
        <w:t>48:20:0020311:27, 48:20:0020312:26, 48:20:0020312:20, 48:20:0020313:17, 48:20:0020314:8, 48:20:0020314:9, 48:20:0020314:10.</w:t>
      </w:r>
    </w:p>
    <w:p w14:paraId="6AD2E133" w14:textId="5307D7BD" w:rsidR="007B2036" w:rsidRPr="00757769" w:rsidRDefault="007B2036" w:rsidP="00467196">
      <w:pPr>
        <w:suppressAutoHyphens w:val="0"/>
        <w:ind w:firstLine="567"/>
        <w:jc w:val="both"/>
      </w:pPr>
      <w:r w:rsidRPr="00757769">
        <w:lastRenderedPageBreak/>
        <w:t>Основание для изъятия</w:t>
      </w:r>
      <w:r w:rsidR="00467196" w:rsidRPr="00757769">
        <w:t xml:space="preserve"> – в рамках областной адресной программы «Переселение граждан из аварийного жилищного фонда, расположенного на территории Липецкой области, на 2019-2023 годы» (с изм. на 28.01.2022г.), утвержденной постановлением администрации Липецкой области от 25.03.2019 г. №159 многоквартирные жилые дома признаны аварийными и подлежат сносу.</w:t>
      </w:r>
    </w:p>
    <w:p w14:paraId="7F3240D2" w14:textId="4C3E8659" w:rsidR="00463569" w:rsidRPr="00757769" w:rsidRDefault="00463569" w:rsidP="00463569">
      <w:pPr>
        <w:suppressAutoHyphens w:val="0"/>
        <w:ind w:firstLine="567"/>
        <w:jc w:val="both"/>
      </w:pPr>
      <w:r w:rsidRPr="00757769">
        <w:t>2</w:t>
      </w:r>
      <w:r w:rsidR="00467196" w:rsidRPr="00757769">
        <w:t xml:space="preserve">. Предусматривается изъятие для муниципальных нужд земельных участков с кадастровыми номерами: </w:t>
      </w:r>
      <w:r w:rsidRPr="00757769">
        <w:t>48:20:0020311:25, 48:20:0020312:30, 48:20:0020312:31, 48:20:0020312:32, 48:20:0020312:33, 48:20:0020312:34, 48:20:0020312:19, 48:20:0020313:8, 48:20:0020313:9, 48:20:0020313:11, 48:20:0020314:11, 48:20:0020314:7, 48:20:0020315:6, 48:20:0020315:1, 48:20:0020314:2.</w:t>
      </w:r>
    </w:p>
    <w:p w14:paraId="2CDC9BC2" w14:textId="0F9F668D" w:rsidR="00467196" w:rsidRPr="00757769" w:rsidRDefault="00463569" w:rsidP="00467196">
      <w:pPr>
        <w:suppressAutoHyphens w:val="0"/>
        <w:ind w:firstLine="567"/>
        <w:jc w:val="both"/>
      </w:pPr>
      <w:r w:rsidRPr="00757769">
        <w:t>Основание для изъятия – многоквартирные жилые дома находятся в границах застроенной территории, в отношении которой осуществляется комплексное развитие территории жилой застройки, и соответствуют одному или нескольким критериям установленных постановлением Администрации Липецкой области от 28.07.2021 №285.</w:t>
      </w:r>
    </w:p>
    <w:p w14:paraId="47279C90" w14:textId="72AB9E88" w:rsidR="00237E72" w:rsidRPr="00757769" w:rsidRDefault="00237E72" w:rsidP="00467196">
      <w:pPr>
        <w:suppressAutoHyphens w:val="0"/>
        <w:ind w:firstLine="567"/>
        <w:jc w:val="both"/>
      </w:pPr>
      <w:r w:rsidRPr="00757769">
        <w:t>3. Предусматривается изъятие для муниципальных нужд земельного участка с кадастровым номером: 48:20:0020314:221.</w:t>
      </w:r>
    </w:p>
    <w:p w14:paraId="75E056F7" w14:textId="3ECA5540" w:rsidR="00237E72" w:rsidRPr="00757769" w:rsidRDefault="00237E72" w:rsidP="00467196">
      <w:pPr>
        <w:suppressAutoHyphens w:val="0"/>
        <w:ind w:firstLine="567"/>
        <w:jc w:val="both"/>
      </w:pPr>
      <w:r w:rsidRPr="00757769">
        <w:t>Основание для изъятия – земельный участок находится в границах территории, в отношении которой принято решение о комплексном развитии</w:t>
      </w:r>
      <w:r w:rsidR="006F723B" w:rsidRPr="00757769">
        <w:t xml:space="preserve"> территории жилой застройки, и расположенный на нем объект недвижимого имущества с кадастровым номером 48:20:0020314:223 могут быть изъяты для муниципальных нужд в целях комплексного развития территории в порядке, установленном земельным законодательством (</w:t>
      </w:r>
      <w:r w:rsidRPr="00757769">
        <w:t>согласно ч.7 ст.65 Градостроительного кодекса Российской Федерации</w:t>
      </w:r>
      <w:r w:rsidR="006F723B" w:rsidRPr="00757769">
        <w:t>).</w:t>
      </w:r>
    </w:p>
    <w:p w14:paraId="6B600520" w14:textId="77777777" w:rsidR="00B37DAF" w:rsidRPr="00757769" w:rsidRDefault="00B37DAF" w:rsidP="00B37DAF">
      <w:pPr>
        <w:tabs>
          <w:tab w:val="left" w:pos="1418"/>
        </w:tabs>
        <w:spacing w:before="240"/>
        <w:ind w:firstLine="567"/>
        <w:jc w:val="both"/>
        <w:rPr>
          <w:sz w:val="20"/>
          <w:szCs w:val="20"/>
          <w:lang w:eastAsia="ru-RU"/>
        </w:rPr>
      </w:pPr>
      <w:r w:rsidRPr="00757769">
        <w:rPr>
          <w:sz w:val="20"/>
          <w:szCs w:val="20"/>
          <w:lang w:eastAsia="ru-RU"/>
        </w:rPr>
        <w:t xml:space="preserve">Примечание: </w:t>
      </w:r>
    </w:p>
    <w:p w14:paraId="5DB18214" w14:textId="77777777" w:rsidR="00B37DAF" w:rsidRPr="00757769" w:rsidRDefault="00B37DAF" w:rsidP="00B37DAF">
      <w:pPr>
        <w:tabs>
          <w:tab w:val="left" w:pos="1418"/>
        </w:tabs>
        <w:spacing w:after="240"/>
        <w:ind w:firstLine="567"/>
        <w:jc w:val="both"/>
        <w:rPr>
          <w:sz w:val="20"/>
          <w:szCs w:val="20"/>
          <w:lang w:eastAsia="ru-RU"/>
        </w:rPr>
      </w:pPr>
      <w:r w:rsidRPr="00757769">
        <w:rPr>
          <w:sz w:val="20"/>
          <w:szCs w:val="20"/>
          <w:lang w:eastAsia="ru-RU"/>
        </w:rPr>
        <w:t>1. Изъятие земельных участков допускается вследствие принятого решения о признании многоквартирных домов аварийными и подлежащими сносу (согласно п.4 ч.2 ст.56.3 ЗК РФ в ред. от 04.05.2021).</w:t>
      </w:r>
    </w:p>
    <w:p w14:paraId="600F3648" w14:textId="545A3354" w:rsidR="00CD4151" w:rsidRPr="00757769" w:rsidRDefault="00CD4151" w:rsidP="00B37DAF">
      <w:pPr>
        <w:tabs>
          <w:tab w:val="left" w:pos="1418"/>
        </w:tabs>
        <w:ind w:firstLine="567"/>
        <w:jc w:val="both"/>
        <w:rPr>
          <w:szCs w:val="20"/>
          <w:lang w:eastAsia="ru-RU"/>
        </w:rPr>
      </w:pPr>
      <w:r w:rsidRPr="00757769">
        <w:rPr>
          <w:szCs w:val="20"/>
          <w:lang w:eastAsia="ru-RU"/>
        </w:rPr>
        <w:t>Кадастровые работы по образованию земельных участков невозможны до снятия с государственного кадастрового учета (далее – ГКУ) снесенных многоквартирных жилых домов, расположенных на учтенных в ЕГРН земельных участках.</w:t>
      </w:r>
    </w:p>
    <w:p w14:paraId="0E1599BC" w14:textId="4AEF4B9C" w:rsidR="00755B60" w:rsidRPr="00757769" w:rsidRDefault="00237E72" w:rsidP="00755B60">
      <w:pPr>
        <w:suppressAutoHyphens w:val="0"/>
        <w:ind w:firstLine="567"/>
        <w:jc w:val="both"/>
      </w:pPr>
      <w:r w:rsidRPr="00757769">
        <w:rPr>
          <w:lang w:eastAsia="ru-RU"/>
        </w:rPr>
        <w:t>4</w:t>
      </w:r>
      <w:r w:rsidR="00755B60" w:rsidRPr="00757769">
        <w:rPr>
          <w:lang w:eastAsia="ru-RU"/>
        </w:rPr>
        <w:t xml:space="preserve">. Подготовка проекта межевания </w:t>
      </w:r>
      <w:r w:rsidR="00755B60" w:rsidRPr="00757769">
        <w:t xml:space="preserve">осуществляется применительно к территории, расположенной в границах </w:t>
      </w:r>
      <w:r w:rsidR="0088652C" w:rsidRPr="00757769">
        <w:t>четырех</w:t>
      </w:r>
      <w:r w:rsidR="00755B60" w:rsidRPr="00757769">
        <w:t xml:space="preserve"> элемент</w:t>
      </w:r>
      <w:r w:rsidR="0088652C" w:rsidRPr="00757769">
        <w:t>ов</w:t>
      </w:r>
      <w:r w:rsidR="00755B60" w:rsidRPr="00757769">
        <w:t xml:space="preserve"> планировочной структуры (части </w:t>
      </w:r>
      <w:r w:rsidR="003D3885" w:rsidRPr="00757769">
        <w:t>кварталов</w:t>
      </w:r>
      <w:r w:rsidR="00755B60" w:rsidRPr="00757769">
        <w:t xml:space="preserve"> в границах красных линий улиц</w:t>
      </w:r>
      <w:r w:rsidR="003D3885" w:rsidRPr="00757769">
        <w:t xml:space="preserve"> Студеновская, Елецкая, им. 9-го Января, </w:t>
      </w:r>
      <w:r w:rsidR="00CC1CC8" w:rsidRPr="00757769">
        <w:t xml:space="preserve">Лескова, </w:t>
      </w:r>
      <w:r w:rsidR="003D3885" w:rsidRPr="00757769">
        <w:t>Проезд №1</w:t>
      </w:r>
      <w:r w:rsidR="003D3885" w:rsidRPr="00757769">
        <w:rPr>
          <w:lang w:eastAsia="ru-RU"/>
        </w:rPr>
        <w:t>).</w:t>
      </w:r>
    </w:p>
    <w:p w14:paraId="6DB7876D" w14:textId="6595EDE2" w:rsidR="00755B60" w:rsidRPr="00757769" w:rsidRDefault="00755B60" w:rsidP="00755B60">
      <w:pPr>
        <w:suppressAutoHyphens w:val="0"/>
        <w:ind w:firstLine="567"/>
        <w:jc w:val="both"/>
        <w:rPr>
          <w:lang w:eastAsia="ru-RU"/>
        </w:rPr>
      </w:pPr>
      <w:r w:rsidRPr="00757769">
        <w:rPr>
          <w:lang w:eastAsia="ru-RU"/>
        </w:rPr>
        <w:t>В связи с тем, что границы проектирования не рассматривают полностью магистральную улично-дорожную сеть, проектом межевания не осуществляется определение местоположения границ образуемых земельных участков территорий общего пользования (</w:t>
      </w:r>
      <w:r w:rsidR="00CC1CC8" w:rsidRPr="00757769">
        <w:t>ул. Студеновская</w:t>
      </w:r>
      <w:r w:rsidRPr="00757769">
        <w:rPr>
          <w:lang w:eastAsia="ru-RU"/>
        </w:rPr>
        <w:t xml:space="preserve">). </w:t>
      </w:r>
    </w:p>
    <w:p w14:paraId="34D36167" w14:textId="12897723" w:rsidR="00755B60" w:rsidRPr="00757769" w:rsidRDefault="00755B60" w:rsidP="00755B60">
      <w:pPr>
        <w:suppressAutoHyphens w:val="0"/>
        <w:ind w:firstLine="567"/>
        <w:jc w:val="both"/>
        <w:rPr>
          <w:lang w:eastAsia="ru-RU"/>
        </w:rPr>
      </w:pPr>
      <w:r w:rsidRPr="00757769">
        <w:rPr>
          <w:lang w:eastAsia="ru-RU"/>
        </w:rPr>
        <w:t xml:space="preserve">Проектом межевания осуществляется определение местоположения границ </w:t>
      </w:r>
      <w:r w:rsidR="00CC1CC8" w:rsidRPr="00757769">
        <w:rPr>
          <w:lang w:eastAsia="ru-RU"/>
        </w:rPr>
        <w:t>устанавливаем</w:t>
      </w:r>
      <w:r w:rsidR="00753EF4" w:rsidRPr="00757769">
        <w:rPr>
          <w:lang w:eastAsia="ru-RU"/>
        </w:rPr>
        <w:t>ых</w:t>
      </w:r>
      <w:r w:rsidRPr="00757769">
        <w:rPr>
          <w:lang w:eastAsia="ru-RU"/>
        </w:rPr>
        <w:t xml:space="preserve"> земельн</w:t>
      </w:r>
      <w:r w:rsidR="00753EF4" w:rsidRPr="00757769">
        <w:rPr>
          <w:lang w:eastAsia="ru-RU"/>
        </w:rPr>
        <w:t>ых</w:t>
      </w:r>
      <w:r w:rsidRPr="00757769">
        <w:rPr>
          <w:lang w:eastAsia="ru-RU"/>
        </w:rPr>
        <w:t xml:space="preserve"> участк</w:t>
      </w:r>
      <w:r w:rsidR="00753EF4" w:rsidRPr="00757769">
        <w:rPr>
          <w:lang w:eastAsia="ru-RU"/>
        </w:rPr>
        <w:t>ов</w:t>
      </w:r>
      <w:r w:rsidRPr="00757769">
        <w:rPr>
          <w:lang w:eastAsia="ru-RU"/>
        </w:rPr>
        <w:t xml:space="preserve"> территори</w:t>
      </w:r>
      <w:r w:rsidR="00753EF4" w:rsidRPr="00757769">
        <w:rPr>
          <w:lang w:eastAsia="ru-RU"/>
        </w:rPr>
        <w:t>й</w:t>
      </w:r>
      <w:r w:rsidRPr="00757769">
        <w:rPr>
          <w:lang w:eastAsia="ru-RU"/>
        </w:rPr>
        <w:t xml:space="preserve"> общего пользования (</w:t>
      </w:r>
      <w:r w:rsidR="00753EF4" w:rsidRPr="00757769">
        <w:rPr>
          <w:lang w:eastAsia="ru-RU"/>
        </w:rPr>
        <w:t xml:space="preserve">ул. Лескова, </w:t>
      </w:r>
      <w:r w:rsidR="00CC1CC8" w:rsidRPr="00757769">
        <w:t>Проезд №1</w:t>
      </w:r>
      <w:r w:rsidRPr="00757769">
        <w:rPr>
          <w:lang w:eastAsia="ru-RU"/>
        </w:rPr>
        <w:t>) в целях образования земельн</w:t>
      </w:r>
      <w:r w:rsidR="00CC1CC8" w:rsidRPr="00757769">
        <w:rPr>
          <w:lang w:eastAsia="ru-RU"/>
        </w:rPr>
        <w:t>ого</w:t>
      </w:r>
      <w:r w:rsidRPr="00757769">
        <w:rPr>
          <w:lang w:eastAsia="ru-RU"/>
        </w:rPr>
        <w:t xml:space="preserve"> участк</w:t>
      </w:r>
      <w:r w:rsidR="00CC1CC8" w:rsidRPr="00757769">
        <w:rPr>
          <w:lang w:eastAsia="ru-RU"/>
        </w:rPr>
        <w:t>а</w:t>
      </w:r>
      <w:r w:rsidRPr="00757769">
        <w:rPr>
          <w:lang w:eastAsia="ru-RU"/>
        </w:rPr>
        <w:t xml:space="preserve"> в границах элемента планировочной структуры.</w:t>
      </w:r>
    </w:p>
    <w:p w14:paraId="492985A4" w14:textId="0FCC9121" w:rsidR="00753EF4" w:rsidRPr="00757769" w:rsidRDefault="00755B60" w:rsidP="00755B60">
      <w:pPr>
        <w:suppressAutoHyphens w:val="0"/>
        <w:ind w:firstLine="567"/>
        <w:jc w:val="both"/>
        <w:rPr>
          <w:lang w:eastAsia="ru-RU"/>
        </w:rPr>
      </w:pPr>
      <w:r w:rsidRPr="00757769">
        <w:rPr>
          <w:lang w:eastAsia="ru-RU"/>
        </w:rPr>
        <w:t xml:space="preserve">Предусматривается образование земельного участка проектируемой части </w:t>
      </w:r>
      <w:r w:rsidR="00CC1CC8" w:rsidRPr="00757769">
        <w:rPr>
          <w:lang w:eastAsia="ru-RU"/>
        </w:rPr>
        <w:t>ул. </w:t>
      </w:r>
      <w:r w:rsidR="00CC1CC8" w:rsidRPr="00757769">
        <w:t>Елецкая</w:t>
      </w:r>
      <w:r w:rsidR="00CC1CC8" w:rsidRPr="00757769">
        <w:rPr>
          <w:lang w:eastAsia="ru-RU"/>
        </w:rPr>
        <w:t xml:space="preserve"> </w:t>
      </w:r>
      <w:r w:rsidRPr="00757769">
        <w:rPr>
          <w:lang w:eastAsia="ru-RU"/>
        </w:rPr>
        <w:t xml:space="preserve">(на участке от </w:t>
      </w:r>
      <w:r w:rsidR="00753EF4" w:rsidRPr="00757769">
        <w:rPr>
          <w:lang w:eastAsia="ru-RU"/>
        </w:rPr>
        <w:t>пересечения с ул. Студеновская до сохраняемого многоквартирного жилого дома, расположенного по адресу: ул. Елецкая, 10/2).</w:t>
      </w:r>
    </w:p>
    <w:p w14:paraId="0A6C15D5" w14:textId="628E1706" w:rsidR="00755B60" w:rsidRPr="00757769" w:rsidRDefault="00755B60" w:rsidP="00755B60">
      <w:pPr>
        <w:suppressAutoHyphens w:val="0"/>
        <w:ind w:firstLine="567"/>
        <w:jc w:val="both"/>
        <w:rPr>
          <w:lang w:eastAsia="ru-RU"/>
        </w:rPr>
      </w:pPr>
      <w:r w:rsidRPr="00757769">
        <w:rPr>
          <w:lang w:eastAsia="ru-RU"/>
        </w:rPr>
        <w:t>Целесообразна разработка проекта межевания улично-дорожной сети вышеперечисленных улиц при подготовке документации по планировке территорий линейных объектов.</w:t>
      </w:r>
    </w:p>
    <w:p w14:paraId="4E373EF1" w14:textId="6AA8DF51" w:rsidR="00C7772D" w:rsidRPr="00757769" w:rsidRDefault="00716DCE" w:rsidP="00C7772D">
      <w:pPr>
        <w:tabs>
          <w:tab w:val="left" w:pos="1418"/>
        </w:tabs>
        <w:spacing w:before="240"/>
        <w:ind w:firstLine="567"/>
        <w:jc w:val="both"/>
        <w:rPr>
          <w:rFonts w:eastAsia="GOST Type AU"/>
        </w:rPr>
      </w:pPr>
      <w:r w:rsidRPr="00757769">
        <w:rPr>
          <w:b/>
          <w:szCs w:val="20"/>
          <w:lang w:eastAsia="ru-RU"/>
        </w:rPr>
        <w:t>1 этап</w:t>
      </w:r>
      <w:r w:rsidRPr="00757769">
        <w:rPr>
          <w:rFonts w:eastAsia="GOST Type AU"/>
        </w:rPr>
        <w:t xml:space="preserve">. Образование земельных участков. </w:t>
      </w:r>
      <w:r w:rsidR="00C7772D" w:rsidRPr="00757769">
        <w:rPr>
          <w:rFonts w:eastAsia="GOST Type AU"/>
        </w:rPr>
        <w:t>Изменение вида разрешенного использования земельных участков.</w:t>
      </w:r>
      <w:r w:rsidR="007366F8" w:rsidRPr="00757769">
        <w:rPr>
          <w:rFonts w:eastAsia="GOST Type AU"/>
        </w:rPr>
        <w:t xml:space="preserve"> Раздел земельного участка.</w:t>
      </w:r>
    </w:p>
    <w:p w14:paraId="00162909" w14:textId="0EC42FD3" w:rsidR="00E72C4E" w:rsidRPr="00757769" w:rsidRDefault="003117D4" w:rsidP="00C7772D">
      <w:pPr>
        <w:tabs>
          <w:tab w:val="left" w:pos="1418"/>
        </w:tabs>
        <w:ind w:firstLine="567"/>
        <w:jc w:val="both"/>
        <w:rPr>
          <w:rFonts w:eastAsia="GOST Type AU"/>
        </w:rPr>
      </w:pPr>
      <w:r w:rsidRPr="00757769">
        <w:rPr>
          <w:rFonts w:eastAsia="GOST Type AU"/>
        </w:rPr>
        <w:t>1.1. </w:t>
      </w:r>
      <w:r w:rsidR="00E72C4E" w:rsidRPr="00757769">
        <w:rPr>
          <w:rFonts w:eastAsia="GOST Type AU"/>
        </w:rPr>
        <w:t>Образование земельн</w:t>
      </w:r>
      <w:r w:rsidR="0069294F" w:rsidRPr="00757769">
        <w:rPr>
          <w:rFonts w:eastAsia="GOST Type AU"/>
        </w:rPr>
        <w:t>ых участков</w:t>
      </w:r>
      <w:r w:rsidR="00E72C4E" w:rsidRPr="00757769">
        <w:rPr>
          <w:rFonts w:eastAsia="GOST Type AU"/>
        </w:rPr>
        <w:t xml:space="preserve"> из земель неразграниченной государственной собственности с условным</w:t>
      </w:r>
      <w:r w:rsidR="0069294F" w:rsidRPr="00757769">
        <w:rPr>
          <w:rFonts w:eastAsia="GOST Type AU"/>
        </w:rPr>
        <w:t>и</w:t>
      </w:r>
      <w:r w:rsidR="00E72C4E" w:rsidRPr="00757769">
        <w:rPr>
          <w:rFonts w:eastAsia="GOST Type AU"/>
        </w:rPr>
        <w:t xml:space="preserve"> номер</w:t>
      </w:r>
      <w:r w:rsidR="0069294F" w:rsidRPr="00757769">
        <w:rPr>
          <w:rFonts w:eastAsia="GOST Type AU"/>
        </w:rPr>
        <w:t>ами</w:t>
      </w:r>
      <w:r w:rsidR="00E72C4E" w:rsidRPr="00757769">
        <w:rPr>
          <w:rFonts w:eastAsia="GOST Type AU"/>
        </w:rPr>
        <w:t xml:space="preserve"> 48:20:0020311:ЗУ1</w:t>
      </w:r>
      <w:r w:rsidR="0069294F" w:rsidRPr="00757769">
        <w:rPr>
          <w:rFonts w:eastAsia="GOST Type AU"/>
        </w:rPr>
        <w:t>, :ЗУ11</w:t>
      </w:r>
      <w:r w:rsidR="00E72C4E" w:rsidRPr="00757769">
        <w:rPr>
          <w:rFonts w:eastAsia="GOST Type AU"/>
        </w:rPr>
        <w:t xml:space="preserve"> с присвоением вида </w:t>
      </w:r>
      <w:r w:rsidR="00E72C4E" w:rsidRPr="00757769">
        <w:rPr>
          <w:rFonts w:eastAsia="GOST Type AU"/>
        </w:rPr>
        <w:lastRenderedPageBreak/>
        <w:t>разрешенного использования «</w:t>
      </w:r>
      <w:r w:rsidR="008B7428" w:rsidRPr="00757769">
        <w:rPr>
          <w:rFonts w:eastAsia="GOST Type AU"/>
        </w:rPr>
        <w:t>Земельные участки (территории) общего пользования</w:t>
      </w:r>
      <w:r w:rsidR="0069294F" w:rsidRPr="00757769">
        <w:rPr>
          <w:rFonts w:eastAsia="GOST Type AU"/>
        </w:rPr>
        <w:t>» (код </w:t>
      </w:r>
      <w:r w:rsidR="008B7428" w:rsidRPr="00757769">
        <w:rPr>
          <w:rFonts w:eastAsia="GOST Type AU"/>
        </w:rPr>
        <w:t>12.0</w:t>
      </w:r>
      <w:r w:rsidR="00E72C4E" w:rsidRPr="00757769">
        <w:rPr>
          <w:rFonts w:eastAsia="GOST Type AU"/>
        </w:rPr>
        <w:t>)</w:t>
      </w:r>
      <w:r w:rsidR="00E72C4E" w:rsidRPr="00757769">
        <w:rPr>
          <w:rFonts w:eastAsia="GOST Type AU"/>
          <w:vertAlign w:val="superscript"/>
        </w:rPr>
        <w:t>1</w:t>
      </w:r>
      <w:r w:rsidR="00E72C4E" w:rsidRPr="00757769">
        <w:rPr>
          <w:rFonts w:eastAsia="GOST Type AU"/>
        </w:rPr>
        <w:t>.</w:t>
      </w:r>
    </w:p>
    <w:p w14:paraId="1BFC98D0" w14:textId="62A20219" w:rsidR="003117D4" w:rsidRPr="00757769" w:rsidRDefault="008B7428" w:rsidP="00C7772D">
      <w:pPr>
        <w:tabs>
          <w:tab w:val="left" w:pos="1418"/>
        </w:tabs>
        <w:ind w:firstLine="567"/>
        <w:jc w:val="both"/>
        <w:rPr>
          <w:rFonts w:eastAsia="GOST Type AU"/>
        </w:rPr>
      </w:pPr>
      <w:r w:rsidRPr="00757769">
        <w:rPr>
          <w:rFonts w:eastAsia="GOST Type AU"/>
        </w:rPr>
        <w:t>1.2. </w:t>
      </w:r>
      <w:r w:rsidR="00921FB0" w:rsidRPr="00757769">
        <w:rPr>
          <w:rFonts w:eastAsia="GOST Type AU"/>
        </w:rPr>
        <w:t>Образование земельн</w:t>
      </w:r>
      <w:r w:rsidR="00CC1CC8" w:rsidRPr="00757769">
        <w:rPr>
          <w:rFonts w:eastAsia="GOST Type AU"/>
        </w:rPr>
        <w:t>ых участков</w:t>
      </w:r>
      <w:r w:rsidR="00921FB0" w:rsidRPr="00757769">
        <w:rPr>
          <w:rFonts w:eastAsia="GOST Type AU"/>
        </w:rPr>
        <w:t xml:space="preserve"> из земель неразграниченной государственной собственности с условным</w:t>
      </w:r>
      <w:r w:rsidR="00CC1CC8" w:rsidRPr="00757769">
        <w:rPr>
          <w:rFonts w:eastAsia="GOST Type AU"/>
        </w:rPr>
        <w:t>и</w:t>
      </w:r>
      <w:r w:rsidR="00921FB0" w:rsidRPr="00757769">
        <w:rPr>
          <w:rFonts w:eastAsia="GOST Type AU"/>
        </w:rPr>
        <w:t xml:space="preserve"> номер</w:t>
      </w:r>
      <w:r w:rsidR="00CC1CC8" w:rsidRPr="00757769">
        <w:rPr>
          <w:rFonts w:eastAsia="GOST Type AU"/>
        </w:rPr>
        <w:t>ами</w:t>
      </w:r>
      <w:r w:rsidR="00921FB0" w:rsidRPr="00757769">
        <w:rPr>
          <w:rFonts w:eastAsia="GOST Type AU"/>
        </w:rPr>
        <w:t xml:space="preserve"> </w:t>
      </w:r>
      <w:r w:rsidR="00CC1CC8" w:rsidRPr="00757769">
        <w:rPr>
          <w:rFonts w:eastAsia="GOST Type AU"/>
        </w:rPr>
        <w:t>48:20:0020311</w:t>
      </w:r>
      <w:r w:rsidR="00921FB0" w:rsidRPr="00757769">
        <w:rPr>
          <w:rFonts w:eastAsia="GOST Type AU"/>
        </w:rPr>
        <w:t>:ЗУ</w:t>
      </w:r>
      <w:r w:rsidRPr="00757769">
        <w:rPr>
          <w:rFonts w:eastAsia="GOST Type AU"/>
        </w:rPr>
        <w:t>2</w:t>
      </w:r>
      <w:r w:rsidR="00CC1CC8" w:rsidRPr="00757769">
        <w:rPr>
          <w:rFonts w:eastAsia="GOST Type AU"/>
        </w:rPr>
        <w:t>, 48:20:0020312:ЗУ</w:t>
      </w:r>
      <w:r w:rsidRPr="00757769">
        <w:rPr>
          <w:rFonts w:eastAsia="GOST Type AU"/>
        </w:rPr>
        <w:t>3</w:t>
      </w:r>
      <w:r w:rsidR="00CC1CC8" w:rsidRPr="00757769">
        <w:rPr>
          <w:rFonts w:eastAsia="GOST Type AU"/>
        </w:rPr>
        <w:t>, 48:20:0020313:ЗУ</w:t>
      </w:r>
      <w:r w:rsidRPr="00757769">
        <w:rPr>
          <w:rFonts w:eastAsia="GOST Type AU"/>
        </w:rPr>
        <w:t>4</w:t>
      </w:r>
      <w:r w:rsidR="00CC1CC8" w:rsidRPr="00757769">
        <w:rPr>
          <w:rFonts w:eastAsia="GOST Type AU"/>
        </w:rPr>
        <w:t>, 48:20:0020314:ЗУ</w:t>
      </w:r>
      <w:r w:rsidRPr="00757769">
        <w:rPr>
          <w:rFonts w:eastAsia="GOST Type AU"/>
        </w:rPr>
        <w:t xml:space="preserve">5, </w:t>
      </w:r>
      <w:r w:rsidR="00921FB0" w:rsidRPr="00757769">
        <w:rPr>
          <w:rFonts w:eastAsia="GOST Type AU"/>
        </w:rPr>
        <w:t>с присвоением вида разрешенного использования «</w:t>
      </w:r>
      <w:r w:rsidR="0062071C" w:rsidRPr="00757769">
        <w:rPr>
          <w:rFonts w:eastAsia="GOST Type AU"/>
        </w:rPr>
        <w:t>Среднеэтажная жилая застройка</w:t>
      </w:r>
      <w:r w:rsidR="001C56F5" w:rsidRPr="00757769">
        <w:rPr>
          <w:rFonts w:eastAsia="GOST Type AU"/>
        </w:rPr>
        <w:t>»</w:t>
      </w:r>
      <w:r w:rsidR="00264324" w:rsidRPr="00757769">
        <w:rPr>
          <w:rFonts w:eastAsia="GOST Type AU"/>
        </w:rPr>
        <w:t xml:space="preserve"> (</w:t>
      </w:r>
      <w:r w:rsidR="00DC63BF" w:rsidRPr="00757769">
        <w:rPr>
          <w:rFonts w:eastAsia="GOST Type AU"/>
        </w:rPr>
        <w:t xml:space="preserve">код </w:t>
      </w:r>
      <w:r w:rsidR="0062071C" w:rsidRPr="00757769">
        <w:rPr>
          <w:rFonts w:eastAsia="GOST Type AU"/>
        </w:rPr>
        <w:t>2.5</w:t>
      </w:r>
      <w:r w:rsidR="00264324" w:rsidRPr="00757769">
        <w:rPr>
          <w:rFonts w:eastAsia="GOST Type AU"/>
        </w:rPr>
        <w:t>)</w:t>
      </w:r>
      <w:r w:rsidR="00264324" w:rsidRPr="00757769">
        <w:rPr>
          <w:rFonts w:eastAsia="GOST Type AU"/>
          <w:vertAlign w:val="superscript"/>
        </w:rPr>
        <w:t>1</w:t>
      </w:r>
      <w:r w:rsidR="00921FB0" w:rsidRPr="00757769">
        <w:rPr>
          <w:rFonts w:eastAsia="GOST Type AU"/>
        </w:rPr>
        <w:t>.</w:t>
      </w:r>
    </w:p>
    <w:p w14:paraId="4E813ED2" w14:textId="0101C032" w:rsidR="008B7428" w:rsidRPr="00757769" w:rsidRDefault="008B7428" w:rsidP="00C7772D">
      <w:pPr>
        <w:tabs>
          <w:tab w:val="left" w:pos="1418"/>
        </w:tabs>
        <w:ind w:firstLine="567"/>
        <w:jc w:val="both"/>
        <w:rPr>
          <w:rFonts w:eastAsia="GOST Type AU"/>
        </w:rPr>
      </w:pPr>
      <w:r w:rsidRPr="00757769">
        <w:rPr>
          <w:rFonts w:eastAsia="GOST Type AU"/>
        </w:rPr>
        <w:t>1.3. Образование земельных участков из земель неразграниченной государственной собственности с условными номерами :ЗУ6, :ЗУ7, :ЗУ8, :ЗУ9 с присвоением вида разрешенного использования «Улично-дорожная сеть</w:t>
      </w:r>
      <w:r w:rsidR="00981222" w:rsidRPr="00757769">
        <w:rPr>
          <w:rFonts w:eastAsia="GOST Type AU"/>
          <w:vertAlign w:val="superscript"/>
        </w:rPr>
        <w:t>3</w:t>
      </w:r>
      <w:r w:rsidRPr="00757769">
        <w:rPr>
          <w:rFonts w:eastAsia="GOST Type AU"/>
        </w:rPr>
        <w:t>» (код 12.0.1)</w:t>
      </w:r>
      <w:r w:rsidRPr="00757769">
        <w:rPr>
          <w:rFonts w:eastAsia="GOST Type AU"/>
          <w:vertAlign w:val="superscript"/>
        </w:rPr>
        <w:t>1</w:t>
      </w:r>
      <w:r w:rsidRPr="00757769">
        <w:rPr>
          <w:rFonts w:eastAsia="GOST Type AU"/>
        </w:rPr>
        <w:t>.</w:t>
      </w:r>
    </w:p>
    <w:p w14:paraId="4F53DE0C" w14:textId="7CFC8A99" w:rsidR="008B7428" w:rsidRPr="00757769" w:rsidRDefault="00237E72" w:rsidP="00C7772D">
      <w:pPr>
        <w:tabs>
          <w:tab w:val="left" w:pos="1418"/>
        </w:tabs>
        <w:ind w:firstLine="567"/>
        <w:jc w:val="both"/>
        <w:rPr>
          <w:rFonts w:eastAsia="GOST Type AU"/>
        </w:rPr>
      </w:pPr>
      <w:r w:rsidRPr="00757769">
        <w:rPr>
          <w:rFonts w:eastAsia="GOST Type AU"/>
        </w:rPr>
        <w:t xml:space="preserve">1.4. Изменение вида разрешенного использования земельных участков с кадастровыми номерами 48:20:0020311:21, 48:20:0020311:25, 48:20:0020311:26, 48:20:0020311:27, 48:20:0020312:21, 48:20:0020312:30, 48:20:0020312:31, 48:20:0020312:32, 48:20:0020312:33, 48:20:0020312:34, 48:20:0020312:26, 48:20:0020312:19, 48:20:0020312:20, 48:20:0020313:8, 48:20:0020313:9, 48:20:0020313:11, 48:20:0020313:17, 48:20:0020313:68, 48:20:0020314:13, </w:t>
      </w:r>
      <w:r w:rsidR="007366F8" w:rsidRPr="00757769">
        <w:rPr>
          <w:rFonts w:eastAsia="GOST Type AU"/>
        </w:rPr>
        <w:t xml:space="preserve">48:20:0020314:221, </w:t>
      </w:r>
      <w:r w:rsidRPr="00757769">
        <w:rPr>
          <w:rFonts w:eastAsia="GOST Type AU"/>
        </w:rPr>
        <w:t>48:20:0020314:8, 48:20:0020314:9, 48:20:0020314:10, 48:20:0020314:11, 48:20:0020314:7, 48:20:0020314:2, 48:20:0020315:1, 48:20:0020315:6 на «Среднеэтажная жилая застройка» (код 2.5)</w:t>
      </w:r>
      <w:r w:rsidRPr="00757769">
        <w:rPr>
          <w:rFonts w:eastAsia="GOST Type AU"/>
          <w:vertAlign w:val="superscript"/>
        </w:rPr>
        <w:t>1</w:t>
      </w:r>
      <w:r w:rsidRPr="00757769">
        <w:rPr>
          <w:rFonts w:eastAsia="GOST Type AU"/>
        </w:rPr>
        <w:t>.</w:t>
      </w:r>
    </w:p>
    <w:p w14:paraId="58143243" w14:textId="6915F70E" w:rsidR="007366F8" w:rsidRPr="00757769" w:rsidRDefault="007366F8" w:rsidP="00C7772D">
      <w:pPr>
        <w:tabs>
          <w:tab w:val="left" w:pos="1418"/>
        </w:tabs>
        <w:ind w:firstLine="567"/>
        <w:jc w:val="both"/>
        <w:rPr>
          <w:rFonts w:eastAsia="GOST Type AU"/>
        </w:rPr>
      </w:pPr>
      <w:r w:rsidRPr="00757769">
        <w:rPr>
          <w:rFonts w:eastAsia="GOST Type AU"/>
        </w:rPr>
        <w:t>1.5. Раздел земельного участка с кадастровым номером 48:20:0000000:207 с образованием земельных участков с условными номерами 48:20:0000000:ЗУ10 с присвоением вида разрешенного использования «Среднеэтажная жилая застройка» (код 2.5)</w:t>
      </w:r>
      <w:r w:rsidRPr="00757769">
        <w:rPr>
          <w:rFonts w:eastAsia="GOST Type AU"/>
          <w:vertAlign w:val="superscript"/>
        </w:rPr>
        <w:t>1</w:t>
      </w:r>
      <w:r w:rsidR="0069294F" w:rsidRPr="00757769">
        <w:rPr>
          <w:rFonts w:eastAsia="GOST Type AU"/>
        </w:rPr>
        <w:t xml:space="preserve"> и 48:20:0000000:ЗУ50</w:t>
      </w:r>
      <w:r w:rsidRPr="00757769">
        <w:rPr>
          <w:rFonts w:eastAsia="GOST Type AU"/>
        </w:rPr>
        <w:t xml:space="preserve"> с присвоением вида разрешенного использования </w:t>
      </w:r>
      <w:r w:rsidR="00184BD5" w:rsidRPr="00757769">
        <w:rPr>
          <w:rFonts w:eastAsia="GOST Type AU"/>
        </w:rPr>
        <w:t>«Предоставление коммунальных услуг» (код 3.1.1)</w:t>
      </w:r>
      <w:r w:rsidR="00184BD5" w:rsidRPr="00757769">
        <w:rPr>
          <w:rFonts w:eastAsia="GOST Type AU"/>
          <w:vertAlign w:val="superscript"/>
        </w:rPr>
        <w:t>1</w:t>
      </w:r>
      <w:r w:rsidR="00184BD5" w:rsidRPr="00757769">
        <w:rPr>
          <w:rFonts w:eastAsia="GOST Type AU"/>
        </w:rPr>
        <w:t>.</w:t>
      </w:r>
    </w:p>
    <w:p w14:paraId="51C5525B" w14:textId="2422EFF9" w:rsidR="00184BD5" w:rsidRPr="00757769" w:rsidRDefault="00184BD5" w:rsidP="00184BD5">
      <w:pPr>
        <w:suppressAutoHyphens w:val="0"/>
        <w:spacing w:before="240" w:after="240"/>
        <w:ind w:firstLine="567"/>
        <w:jc w:val="both"/>
        <w:rPr>
          <w:rFonts w:eastAsia="GOST Type AU"/>
          <w:sz w:val="20"/>
          <w:szCs w:val="20"/>
        </w:rPr>
      </w:pPr>
      <w:r w:rsidRPr="00757769">
        <w:rPr>
          <w:rFonts w:eastAsia="GOST Type AU"/>
          <w:sz w:val="20"/>
          <w:szCs w:val="20"/>
        </w:rPr>
        <w:t>Примечание: При разделе земельного участка образуются несколько земельных участков, а земельный участок, из которого при разделе образуются земельные участки, прекращает свое существование. Часть участка, в отношении которого предусматривается раздел, находится за границами проектирования. Координаты земельного участка образованного вне границы проектирования, в проекте не отображаются.</w:t>
      </w:r>
    </w:p>
    <w:p w14:paraId="31237B73" w14:textId="27E734D9" w:rsidR="00D06027" w:rsidRPr="00757769" w:rsidRDefault="00D06027" w:rsidP="00D06027">
      <w:pPr>
        <w:tabs>
          <w:tab w:val="left" w:pos="1418"/>
        </w:tabs>
        <w:spacing w:before="240"/>
        <w:ind w:firstLine="567"/>
        <w:jc w:val="both"/>
        <w:rPr>
          <w:rFonts w:eastAsia="GOST Type AU"/>
        </w:rPr>
      </w:pPr>
      <w:r w:rsidRPr="00757769">
        <w:rPr>
          <w:b/>
          <w:szCs w:val="20"/>
          <w:lang w:eastAsia="ru-RU"/>
        </w:rPr>
        <w:t>2 этап</w:t>
      </w:r>
      <w:r w:rsidRPr="00757769">
        <w:rPr>
          <w:rFonts w:eastAsia="GOST Type AU"/>
        </w:rPr>
        <w:t>. </w:t>
      </w:r>
      <w:r w:rsidR="00445204" w:rsidRPr="00757769">
        <w:rPr>
          <w:rFonts w:eastAsia="GOST Type AU"/>
        </w:rPr>
        <w:t>Перераспределение смежных земельных участков</w:t>
      </w:r>
      <w:r w:rsidR="0093544F" w:rsidRPr="00757769">
        <w:rPr>
          <w:rFonts w:eastAsia="GOST Type AU"/>
        </w:rPr>
        <w:t xml:space="preserve"> между собой и </w:t>
      </w:r>
      <w:r w:rsidR="008B7428" w:rsidRPr="00757769">
        <w:rPr>
          <w:rFonts w:eastAsia="GOST Type AU"/>
        </w:rPr>
        <w:t>с землями, находящимися в неразграниченной государственной собственности.</w:t>
      </w:r>
    </w:p>
    <w:p w14:paraId="00D3CBBA" w14:textId="5BB41236" w:rsidR="00445204" w:rsidRPr="00757769" w:rsidRDefault="00D06027" w:rsidP="00B5624F">
      <w:pPr>
        <w:tabs>
          <w:tab w:val="left" w:pos="1418"/>
        </w:tabs>
        <w:ind w:firstLine="567"/>
        <w:jc w:val="both"/>
        <w:rPr>
          <w:rFonts w:eastAsia="GOST Type AU"/>
        </w:rPr>
      </w:pPr>
      <w:r w:rsidRPr="00757769">
        <w:rPr>
          <w:rFonts w:eastAsia="GOST Type AU"/>
        </w:rPr>
        <w:t>2.1. </w:t>
      </w:r>
      <w:r w:rsidR="00B5624F" w:rsidRPr="00757769">
        <w:rPr>
          <w:rFonts w:eastAsia="GOST Type AU"/>
        </w:rPr>
        <w:t xml:space="preserve">Перераспределение смежных земельных участков с кадастровыми номерами: </w:t>
      </w:r>
      <w:r w:rsidR="002A7637" w:rsidRPr="00757769">
        <w:rPr>
          <w:rFonts w:eastAsia="GOST Type AU"/>
        </w:rPr>
        <w:t>48:20:0020311:21, 48:20:0020311:25</w:t>
      </w:r>
      <w:r w:rsidR="00B5624F" w:rsidRPr="00757769">
        <w:rPr>
          <w:rFonts w:eastAsia="GOST Type AU"/>
        </w:rPr>
        <w:t xml:space="preserve">, </w:t>
      </w:r>
      <w:r w:rsidR="002A7637" w:rsidRPr="00757769">
        <w:rPr>
          <w:rFonts w:eastAsia="GOST Type AU"/>
        </w:rPr>
        <w:t>48:20:0020311:26</w:t>
      </w:r>
      <w:r w:rsidR="00B5624F" w:rsidRPr="00757769">
        <w:rPr>
          <w:rFonts w:eastAsia="GOST Type AU"/>
        </w:rPr>
        <w:t xml:space="preserve">, </w:t>
      </w:r>
      <w:r w:rsidR="002A7637" w:rsidRPr="00757769">
        <w:rPr>
          <w:rFonts w:eastAsia="GOST Type AU"/>
        </w:rPr>
        <w:t>48:20:0020311:27</w:t>
      </w:r>
      <w:r w:rsidR="00B5624F" w:rsidRPr="00757769">
        <w:rPr>
          <w:rFonts w:eastAsia="GOST Type AU"/>
        </w:rPr>
        <w:t xml:space="preserve">, </w:t>
      </w:r>
      <w:r w:rsidR="002743C9" w:rsidRPr="00757769">
        <w:rPr>
          <w:rFonts w:eastAsia="GOST Type AU"/>
        </w:rPr>
        <w:t xml:space="preserve">а также образованного на 1 этапе проекта </w:t>
      </w:r>
      <w:r w:rsidR="003703EC" w:rsidRPr="00757769">
        <w:rPr>
          <w:rFonts w:eastAsia="GOST Type AU"/>
        </w:rPr>
        <w:t xml:space="preserve">земельного участка с условным номером </w:t>
      </w:r>
      <w:r w:rsidR="002A7637" w:rsidRPr="00757769">
        <w:rPr>
          <w:rFonts w:eastAsia="GOST Type AU"/>
        </w:rPr>
        <w:t>48:20:0020311:ЗУ</w:t>
      </w:r>
      <w:r w:rsidR="00A5363D" w:rsidRPr="00757769">
        <w:rPr>
          <w:rFonts w:eastAsia="GOST Type AU"/>
        </w:rPr>
        <w:t>2</w:t>
      </w:r>
      <w:r w:rsidR="00B5624F" w:rsidRPr="00757769">
        <w:rPr>
          <w:rFonts w:eastAsia="GOST Type AU"/>
        </w:rPr>
        <w:t xml:space="preserve">, с прекращением существования исходных земельных участков </w:t>
      </w:r>
      <w:r w:rsidR="00445204" w:rsidRPr="00757769">
        <w:rPr>
          <w:rFonts w:eastAsia="GOST Type AU"/>
        </w:rPr>
        <w:t xml:space="preserve">(согласно абзацу 1 ч.1 ст.11.7 ЗК РФ в ред. от 13.10.2021) </w:t>
      </w:r>
      <w:r w:rsidR="00B5624F" w:rsidRPr="00757769">
        <w:rPr>
          <w:rFonts w:eastAsia="GOST Type AU"/>
        </w:rPr>
        <w:t xml:space="preserve">и образованием земельных участков с условными номерами: </w:t>
      </w:r>
    </w:p>
    <w:p w14:paraId="1B5101A5" w14:textId="5A164D73" w:rsidR="00A5363D" w:rsidRPr="00757769" w:rsidRDefault="00A5363D" w:rsidP="00A5363D">
      <w:pPr>
        <w:tabs>
          <w:tab w:val="left" w:pos="1418"/>
        </w:tabs>
        <w:ind w:firstLine="567"/>
        <w:jc w:val="both"/>
        <w:rPr>
          <w:rFonts w:eastAsia="GOST Type AU"/>
        </w:rPr>
      </w:pPr>
      <w:r w:rsidRPr="00757769">
        <w:rPr>
          <w:rFonts w:eastAsia="GOST Type AU"/>
        </w:rPr>
        <w:t xml:space="preserve">- 48:20:0020311:ЗУ12 с присвоением вида разрешенного использования </w:t>
      </w:r>
      <w:r w:rsidRPr="00757769">
        <w:t>«Благоустройство территории</w:t>
      </w:r>
      <w:r w:rsidRPr="00757769">
        <w:rPr>
          <w:vertAlign w:val="superscript"/>
        </w:rPr>
        <w:t>3</w:t>
      </w:r>
      <w:r w:rsidRPr="00757769">
        <w:t>» (код 12.0.2)</w:t>
      </w:r>
      <w:r w:rsidRPr="00757769">
        <w:rPr>
          <w:vertAlign w:val="superscript"/>
        </w:rPr>
        <w:t>1</w:t>
      </w:r>
      <w:r w:rsidRPr="00757769">
        <w:t>;</w:t>
      </w:r>
    </w:p>
    <w:p w14:paraId="6E513BFB" w14:textId="0D3EC200" w:rsidR="00A5363D" w:rsidRPr="00757769" w:rsidRDefault="00A8249D" w:rsidP="00B5624F">
      <w:pPr>
        <w:tabs>
          <w:tab w:val="left" w:pos="1418"/>
        </w:tabs>
        <w:ind w:firstLine="567"/>
        <w:jc w:val="both"/>
        <w:rPr>
          <w:rFonts w:eastAsia="GOST Type AU"/>
        </w:rPr>
      </w:pPr>
      <w:r w:rsidRPr="00757769">
        <w:rPr>
          <w:rFonts w:eastAsia="GOST Type AU"/>
        </w:rPr>
        <w:t>- 48:20:0020311:ЗУ13 с присвоением вида разрешенного использования «Предоставление коммунальных услуг» (код 3.1.1)</w:t>
      </w:r>
      <w:r w:rsidRPr="00757769">
        <w:rPr>
          <w:rFonts w:eastAsia="GOST Type AU"/>
          <w:vertAlign w:val="superscript"/>
        </w:rPr>
        <w:t>1</w:t>
      </w:r>
      <w:r w:rsidRPr="00757769">
        <w:rPr>
          <w:rFonts w:eastAsia="GOST Type AU"/>
        </w:rPr>
        <w:t>;</w:t>
      </w:r>
    </w:p>
    <w:p w14:paraId="2F266825" w14:textId="1FE8608B" w:rsidR="00A8249D" w:rsidRPr="00757769" w:rsidRDefault="00A8249D" w:rsidP="00A8249D">
      <w:pPr>
        <w:tabs>
          <w:tab w:val="left" w:pos="1418"/>
        </w:tabs>
        <w:ind w:firstLine="567"/>
        <w:jc w:val="both"/>
        <w:rPr>
          <w:rFonts w:eastAsia="GOST Type AU"/>
        </w:rPr>
      </w:pPr>
      <w:r w:rsidRPr="00757769">
        <w:rPr>
          <w:rFonts w:eastAsia="GOST Type AU"/>
        </w:rPr>
        <w:t>- 48:20:0020311:ЗУ14 с присвоением вида разрешенного использования «Среднеэтажная жилая застройка» (код 2.5)</w:t>
      </w:r>
      <w:r w:rsidRPr="00757769">
        <w:rPr>
          <w:rFonts w:eastAsia="GOST Type AU"/>
          <w:vertAlign w:val="superscript"/>
        </w:rPr>
        <w:t>1</w:t>
      </w:r>
      <w:r w:rsidRPr="00757769">
        <w:rPr>
          <w:rFonts w:eastAsia="GOST Type AU"/>
        </w:rPr>
        <w:t>;</w:t>
      </w:r>
    </w:p>
    <w:p w14:paraId="36988513" w14:textId="13EEFA8D" w:rsidR="00A8249D" w:rsidRPr="00757769" w:rsidRDefault="00A8249D" w:rsidP="00981222">
      <w:pPr>
        <w:tabs>
          <w:tab w:val="left" w:pos="1418"/>
        </w:tabs>
        <w:ind w:firstLine="567"/>
        <w:jc w:val="both"/>
        <w:rPr>
          <w:rFonts w:eastAsia="GOST Type AU"/>
        </w:rPr>
      </w:pPr>
      <w:r w:rsidRPr="00757769">
        <w:rPr>
          <w:rFonts w:eastAsia="GOST Type AU"/>
        </w:rPr>
        <w:t>- 48:20:0020311:ЗУ15</w:t>
      </w:r>
      <w:r w:rsidR="00981222" w:rsidRPr="00757769">
        <w:rPr>
          <w:rFonts w:eastAsia="GOST Type AU"/>
        </w:rPr>
        <w:t xml:space="preserve">-48:20:0020311:ЗУ16 </w:t>
      </w:r>
      <w:r w:rsidRPr="00757769">
        <w:rPr>
          <w:rFonts w:eastAsia="GOST Type AU"/>
        </w:rPr>
        <w:t xml:space="preserve">с присвоением вида разрешенного использования </w:t>
      </w:r>
      <w:r w:rsidRPr="00757769">
        <w:t>«Улично-дорожная сеть</w:t>
      </w:r>
      <w:r w:rsidRPr="00757769">
        <w:rPr>
          <w:vertAlign w:val="superscript"/>
        </w:rPr>
        <w:t>3</w:t>
      </w:r>
      <w:r w:rsidRPr="00757769">
        <w:t>» (код 12.0.1)</w:t>
      </w:r>
      <w:r w:rsidRPr="00757769">
        <w:rPr>
          <w:vertAlign w:val="superscript"/>
        </w:rPr>
        <w:t>1</w:t>
      </w:r>
      <w:r w:rsidR="00981222" w:rsidRPr="00757769">
        <w:t>.</w:t>
      </w:r>
    </w:p>
    <w:p w14:paraId="1459C350" w14:textId="117E7FF4" w:rsidR="00445204" w:rsidRPr="00757769" w:rsidRDefault="00445204" w:rsidP="00445204">
      <w:pPr>
        <w:tabs>
          <w:tab w:val="left" w:pos="1418"/>
        </w:tabs>
        <w:ind w:firstLine="567"/>
        <w:jc w:val="both"/>
        <w:rPr>
          <w:rFonts w:eastAsia="GOST Type AU"/>
        </w:rPr>
      </w:pPr>
      <w:r w:rsidRPr="00757769">
        <w:rPr>
          <w:rFonts w:eastAsia="GOST Type AU"/>
        </w:rPr>
        <w:t xml:space="preserve">2.2. Перераспределение смежных земельных участков с кадастровыми номерами: 48:20:0020312:21, 48:20:0020312:30, 48:20:0020312:31, 48:20:0020312:32, </w:t>
      </w:r>
      <w:r w:rsidR="0016468E" w:rsidRPr="00757769">
        <w:rPr>
          <w:rFonts w:eastAsia="GOST Type AU"/>
        </w:rPr>
        <w:t xml:space="preserve">48:20:0020312:33, 48:20:0020312:34, 48:20:0020312:19, 48:20:0020312:20, </w:t>
      </w:r>
      <w:r w:rsidR="0089539D" w:rsidRPr="00757769">
        <w:rPr>
          <w:rFonts w:eastAsia="GOST Type AU"/>
        </w:rPr>
        <w:t xml:space="preserve">48:20:0020312:26, </w:t>
      </w:r>
      <w:r w:rsidRPr="00757769">
        <w:rPr>
          <w:rFonts w:eastAsia="GOST Type AU"/>
        </w:rPr>
        <w:t>а также образованн</w:t>
      </w:r>
      <w:r w:rsidR="0089539D" w:rsidRPr="00757769">
        <w:rPr>
          <w:rFonts w:eastAsia="GOST Type AU"/>
        </w:rPr>
        <w:t>ого</w:t>
      </w:r>
      <w:r w:rsidRPr="00757769">
        <w:rPr>
          <w:rFonts w:eastAsia="GOST Type AU"/>
        </w:rPr>
        <w:t xml:space="preserve"> на 1 этапе проекта </w:t>
      </w:r>
      <w:r w:rsidR="0089539D" w:rsidRPr="00757769">
        <w:rPr>
          <w:rFonts w:eastAsia="GOST Type AU"/>
        </w:rPr>
        <w:t xml:space="preserve">земельного участка с условным номером </w:t>
      </w:r>
      <w:r w:rsidRPr="00757769">
        <w:rPr>
          <w:rFonts w:eastAsia="GOST Type AU"/>
        </w:rPr>
        <w:t>48:20:0020312:ЗУ</w:t>
      </w:r>
      <w:r w:rsidR="0016468E" w:rsidRPr="00757769">
        <w:rPr>
          <w:rFonts w:eastAsia="GOST Type AU"/>
        </w:rPr>
        <w:t>3</w:t>
      </w:r>
      <w:r w:rsidRPr="00757769">
        <w:rPr>
          <w:rFonts w:eastAsia="GOST Type AU"/>
        </w:rPr>
        <w:t xml:space="preserve">, с прекращением существования исходных земельных участков (согласно абзацу 1 ч.1 ст.11.7 ЗК РФ в ред. от 13.10.2021) и образованием земельных участков с условными номерами: </w:t>
      </w:r>
    </w:p>
    <w:p w14:paraId="18387EA1" w14:textId="7F2B2558" w:rsidR="0016468E" w:rsidRPr="00757769" w:rsidRDefault="0016468E" w:rsidP="0016468E">
      <w:pPr>
        <w:tabs>
          <w:tab w:val="left" w:pos="1418"/>
        </w:tabs>
        <w:ind w:firstLine="567"/>
        <w:jc w:val="both"/>
        <w:rPr>
          <w:rFonts w:eastAsia="GOST Type AU"/>
        </w:rPr>
      </w:pPr>
      <w:r w:rsidRPr="00757769">
        <w:rPr>
          <w:rFonts w:eastAsia="GOST Type AU"/>
        </w:rPr>
        <w:t>- </w:t>
      </w:r>
      <w:r w:rsidR="005950EC" w:rsidRPr="00757769">
        <w:rPr>
          <w:rFonts w:eastAsia="GOST Type AU"/>
        </w:rPr>
        <w:t>48:20:0020312</w:t>
      </w:r>
      <w:r w:rsidRPr="00757769">
        <w:rPr>
          <w:rFonts w:eastAsia="GOST Type AU"/>
        </w:rPr>
        <w:t>:ЗУ17</w:t>
      </w:r>
      <w:r w:rsidR="00981222" w:rsidRPr="00757769">
        <w:rPr>
          <w:rFonts w:eastAsia="GOST Type AU"/>
        </w:rPr>
        <w:t>-</w:t>
      </w:r>
      <w:r w:rsidR="005950EC" w:rsidRPr="00757769">
        <w:rPr>
          <w:rFonts w:eastAsia="GOST Type AU"/>
        </w:rPr>
        <w:t>48:20:0020312</w:t>
      </w:r>
      <w:r w:rsidR="00981222" w:rsidRPr="00757769">
        <w:rPr>
          <w:rFonts w:eastAsia="GOST Type AU"/>
        </w:rPr>
        <w:t>:ЗУ18</w:t>
      </w:r>
      <w:r w:rsidRPr="00757769">
        <w:rPr>
          <w:rFonts w:eastAsia="GOST Type AU"/>
        </w:rPr>
        <w:t xml:space="preserve"> с присвоением вида разрешенного использования «Среднеэтажная жилая застройка» (код 2.5)</w:t>
      </w:r>
      <w:r w:rsidRPr="00757769">
        <w:rPr>
          <w:rFonts w:eastAsia="GOST Type AU"/>
          <w:vertAlign w:val="superscript"/>
        </w:rPr>
        <w:t>1</w:t>
      </w:r>
      <w:r w:rsidRPr="00757769">
        <w:rPr>
          <w:rFonts w:eastAsia="GOST Type AU"/>
        </w:rPr>
        <w:t>;</w:t>
      </w:r>
    </w:p>
    <w:p w14:paraId="69F77C77" w14:textId="307D29B1" w:rsidR="0016468E" w:rsidRPr="00757769" w:rsidRDefault="0016468E" w:rsidP="0016468E">
      <w:pPr>
        <w:tabs>
          <w:tab w:val="left" w:pos="1418"/>
        </w:tabs>
        <w:ind w:firstLine="567"/>
        <w:jc w:val="both"/>
        <w:rPr>
          <w:rFonts w:eastAsia="GOST Type AU"/>
        </w:rPr>
      </w:pPr>
      <w:r w:rsidRPr="00757769">
        <w:rPr>
          <w:rFonts w:eastAsia="GOST Type AU"/>
        </w:rPr>
        <w:t>- </w:t>
      </w:r>
      <w:r w:rsidR="005950EC" w:rsidRPr="00757769">
        <w:rPr>
          <w:rFonts w:eastAsia="GOST Type AU"/>
        </w:rPr>
        <w:t>48:20:0020312</w:t>
      </w:r>
      <w:r w:rsidRPr="00757769">
        <w:rPr>
          <w:rFonts w:eastAsia="GOST Type AU"/>
        </w:rPr>
        <w:t>:ЗУ19</w:t>
      </w:r>
      <w:r w:rsidR="00981222" w:rsidRPr="00757769">
        <w:rPr>
          <w:rFonts w:eastAsia="GOST Type AU"/>
        </w:rPr>
        <w:t>-</w:t>
      </w:r>
      <w:r w:rsidR="005950EC" w:rsidRPr="00757769">
        <w:rPr>
          <w:rFonts w:eastAsia="GOST Type AU"/>
        </w:rPr>
        <w:t>48:20:0020312</w:t>
      </w:r>
      <w:r w:rsidR="00981222" w:rsidRPr="00757769">
        <w:rPr>
          <w:rFonts w:eastAsia="GOST Type AU"/>
        </w:rPr>
        <w:t>:ЗУ20</w:t>
      </w:r>
      <w:r w:rsidRPr="00757769">
        <w:rPr>
          <w:rFonts w:eastAsia="GOST Type AU"/>
        </w:rPr>
        <w:t xml:space="preserve"> с присвоением вида разрешенного использования «Хранение автотранспорта» (код 2.7.1)</w:t>
      </w:r>
      <w:r w:rsidRPr="00757769">
        <w:rPr>
          <w:rFonts w:eastAsia="GOST Type AU"/>
          <w:vertAlign w:val="superscript"/>
        </w:rPr>
        <w:t>1</w:t>
      </w:r>
      <w:r w:rsidRPr="00757769">
        <w:rPr>
          <w:rFonts w:eastAsia="GOST Type AU"/>
        </w:rPr>
        <w:t>;</w:t>
      </w:r>
    </w:p>
    <w:p w14:paraId="39E589EC" w14:textId="607DCF82" w:rsidR="00981222" w:rsidRPr="00757769" w:rsidRDefault="00981222" w:rsidP="00981222">
      <w:pPr>
        <w:tabs>
          <w:tab w:val="left" w:pos="1418"/>
        </w:tabs>
        <w:ind w:firstLine="567"/>
        <w:jc w:val="both"/>
        <w:rPr>
          <w:rFonts w:eastAsia="GOST Type AU"/>
        </w:rPr>
      </w:pPr>
      <w:r w:rsidRPr="00757769">
        <w:rPr>
          <w:rFonts w:eastAsia="GOST Type AU"/>
        </w:rPr>
        <w:lastRenderedPageBreak/>
        <w:t>- </w:t>
      </w:r>
      <w:r w:rsidR="005950EC" w:rsidRPr="00757769">
        <w:rPr>
          <w:rFonts w:eastAsia="GOST Type AU"/>
        </w:rPr>
        <w:t>48:20:0020312</w:t>
      </w:r>
      <w:r w:rsidRPr="00757769">
        <w:rPr>
          <w:rFonts w:eastAsia="GOST Type AU"/>
        </w:rPr>
        <w:t>:ЗУ21 с присвоением вида разрешенного использования «Предоставление коммунальных услуг» (код 3.1.1)</w:t>
      </w:r>
      <w:r w:rsidRPr="00757769">
        <w:rPr>
          <w:rFonts w:eastAsia="GOST Type AU"/>
          <w:vertAlign w:val="superscript"/>
        </w:rPr>
        <w:t>1</w:t>
      </w:r>
      <w:r w:rsidRPr="00757769">
        <w:rPr>
          <w:rFonts w:eastAsia="GOST Type AU"/>
        </w:rPr>
        <w:t>;</w:t>
      </w:r>
    </w:p>
    <w:p w14:paraId="06481DFD" w14:textId="2A73B8F3" w:rsidR="00981222" w:rsidRPr="00757769" w:rsidRDefault="00981222" w:rsidP="00981222">
      <w:pPr>
        <w:tabs>
          <w:tab w:val="left" w:pos="1418"/>
        </w:tabs>
        <w:ind w:firstLine="567"/>
        <w:jc w:val="both"/>
        <w:rPr>
          <w:rFonts w:eastAsia="GOST Type AU"/>
        </w:rPr>
      </w:pPr>
      <w:r w:rsidRPr="00757769">
        <w:rPr>
          <w:rFonts w:eastAsia="GOST Type AU"/>
        </w:rPr>
        <w:t>- </w:t>
      </w:r>
      <w:r w:rsidR="005950EC" w:rsidRPr="00757769">
        <w:rPr>
          <w:rFonts w:eastAsia="GOST Type AU"/>
        </w:rPr>
        <w:t>48:20:0020312</w:t>
      </w:r>
      <w:r w:rsidRPr="00757769">
        <w:rPr>
          <w:rFonts w:eastAsia="GOST Type AU"/>
        </w:rPr>
        <w:t>:ЗУ22-</w:t>
      </w:r>
      <w:r w:rsidR="005950EC" w:rsidRPr="00757769">
        <w:rPr>
          <w:rFonts w:eastAsia="GOST Type AU"/>
        </w:rPr>
        <w:t>48:20:0020312</w:t>
      </w:r>
      <w:r w:rsidRPr="00757769">
        <w:rPr>
          <w:rFonts w:eastAsia="GOST Type AU"/>
        </w:rPr>
        <w:t>:ЗУ23 с присвоением вида разрешенного использования «Земельные участки (территории) общего пользования» (код 12.0)</w:t>
      </w:r>
      <w:r w:rsidRPr="00757769">
        <w:rPr>
          <w:rFonts w:eastAsia="GOST Type AU"/>
          <w:vertAlign w:val="superscript"/>
        </w:rPr>
        <w:t>1</w:t>
      </w:r>
      <w:r w:rsidRPr="00757769">
        <w:rPr>
          <w:rFonts w:eastAsia="GOST Type AU"/>
        </w:rPr>
        <w:t>;</w:t>
      </w:r>
    </w:p>
    <w:p w14:paraId="387A49F7" w14:textId="33B68ABB" w:rsidR="00981222" w:rsidRPr="00757769" w:rsidRDefault="00981222" w:rsidP="00981222">
      <w:pPr>
        <w:tabs>
          <w:tab w:val="left" w:pos="1418"/>
        </w:tabs>
        <w:ind w:firstLine="567"/>
        <w:jc w:val="both"/>
        <w:rPr>
          <w:rFonts w:eastAsia="GOST Type AU"/>
        </w:rPr>
      </w:pPr>
      <w:r w:rsidRPr="00757769">
        <w:rPr>
          <w:rFonts w:eastAsia="GOST Type AU"/>
        </w:rPr>
        <w:t>- </w:t>
      </w:r>
      <w:r w:rsidR="005950EC" w:rsidRPr="00757769">
        <w:rPr>
          <w:rFonts w:eastAsia="GOST Type AU"/>
        </w:rPr>
        <w:t>48:20:0020312</w:t>
      </w:r>
      <w:r w:rsidRPr="00757769">
        <w:rPr>
          <w:rFonts w:eastAsia="GOST Type AU"/>
        </w:rPr>
        <w:t>:ЗУ24-</w:t>
      </w:r>
      <w:r w:rsidR="005950EC" w:rsidRPr="00757769">
        <w:rPr>
          <w:rFonts w:eastAsia="GOST Type AU"/>
        </w:rPr>
        <w:t>48:20:0020312</w:t>
      </w:r>
      <w:r w:rsidRPr="00757769">
        <w:rPr>
          <w:rFonts w:eastAsia="GOST Type AU"/>
        </w:rPr>
        <w:t xml:space="preserve">:ЗУ30 с присвоением вида разрешенного использования </w:t>
      </w:r>
      <w:r w:rsidRPr="00757769">
        <w:t>«Улично-дорожная сеть</w:t>
      </w:r>
      <w:r w:rsidRPr="00757769">
        <w:rPr>
          <w:vertAlign w:val="superscript"/>
        </w:rPr>
        <w:t>3</w:t>
      </w:r>
      <w:r w:rsidRPr="00757769">
        <w:t>» (код 12.0.1)</w:t>
      </w:r>
      <w:r w:rsidRPr="00757769">
        <w:rPr>
          <w:vertAlign w:val="superscript"/>
        </w:rPr>
        <w:t>1</w:t>
      </w:r>
      <w:r w:rsidRPr="00757769">
        <w:t>.</w:t>
      </w:r>
    </w:p>
    <w:p w14:paraId="130E4CEC" w14:textId="2299C4F6" w:rsidR="003703EC" w:rsidRPr="00757769" w:rsidRDefault="003703EC" w:rsidP="003703EC">
      <w:pPr>
        <w:tabs>
          <w:tab w:val="left" w:pos="1418"/>
        </w:tabs>
        <w:ind w:firstLine="567"/>
        <w:jc w:val="both"/>
        <w:rPr>
          <w:rFonts w:eastAsia="GOST Type AU"/>
        </w:rPr>
      </w:pPr>
      <w:r w:rsidRPr="00757769">
        <w:rPr>
          <w:rFonts w:eastAsia="GOST Type AU"/>
        </w:rPr>
        <w:t xml:space="preserve">2.3. Перераспределение смежных земельных участков с кадастровыми номерами: 48:20:0020313:8, 48:20:0020313:9, 48:20:0020313:11, 48:20:0020313:17, </w:t>
      </w:r>
      <w:r w:rsidR="00981222" w:rsidRPr="00757769">
        <w:rPr>
          <w:rFonts w:eastAsia="GOST Type AU"/>
        </w:rPr>
        <w:t xml:space="preserve">48:20:0020313:68, </w:t>
      </w:r>
      <w:r w:rsidRPr="00757769">
        <w:rPr>
          <w:rFonts w:eastAsia="GOST Type AU"/>
        </w:rPr>
        <w:t>а также образованного на 1 этапе проекта земельного участка с условным номером 48:20:0020313:ЗУ</w:t>
      </w:r>
      <w:r w:rsidR="00981222" w:rsidRPr="00757769">
        <w:rPr>
          <w:rFonts w:eastAsia="GOST Type AU"/>
        </w:rPr>
        <w:t>4</w:t>
      </w:r>
      <w:r w:rsidRPr="00757769">
        <w:rPr>
          <w:rFonts w:eastAsia="GOST Type AU"/>
        </w:rPr>
        <w:t xml:space="preserve">, с прекращением существования исходных земельных участков (согласно абзацу 1 ч.1 ст.11.7 ЗК РФ в ред. от 13.10.2021) и образованием земельных участков с условными номерами: </w:t>
      </w:r>
    </w:p>
    <w:p w14:paraId="4929FFC1" w14:textId="156DD062" w:rsidR="005950EC" w:rsidRPr="00757769" w:rsidRDefault="005950EC" w:rsidP="005950EC">
      <w:pPr>
        <w:tabs>
          <w:tab w:val="left" w:pos="1418"/>
        </w:tabs>
        <w:ind w:firstLine="567"/>
        <w:jc w:val="both"/>
        <w:rPr>
          <w:rFonts w:eastAsia="GOST Type AU"/>
        </w:rPr>
      </w:pPr>
      <w:r w:rsidRPr="00757769">
        <w:rPr>
          <w:rFonts w:eastAsia="GOST Type AU"/>
        </w:rPr>
        <w:t>- 48:20:0020313:ЗУ31 с присвоением вида разрешенного использования «Среднеэтажная жилая застройка» (код 2.5)</w:t>
      </w:r>
      <w:r w:rsidRPr="00757769">
        <w:rPr>
          <w:rFonts w:eastAsia="GOST Type AU"/>
          <w:vertAlign w:val="superscript"/>
        </w:rPr>
        <w:t>1</w:t>
      </w:r>
      <w:r w:rsidRPr="00757769">
        <w:rPr>
          <w:rFonts w:eastAsia="GOST Type AU"/>
        </w:rPr>
        <w:t>;</w:t>
      </w:r>
    </w:p>
    <w:p w14:paraId="78E2AF01" w14:textId="0B413828" w:rsidR="005950EC" w:rsidRPr="00757769" w:rsidRDefault="005950EC" w:rsidP="005950EC">
      <w:pPr>
        <w:tabs>
          <w:tab w:val="left" w:pos="1418"/>
        </w:tabs>
        <w:ind w:firstLine="567"/>
        <w:jc w:val="both"/>
        <w:rPr>
          <w:rFonts w:eastAsia="GOST Type AU"/>
        </w:rPr>
      </w:pPr>
      <w:r w:rsidRPr="00757769">
        <w:rPr>
          <w:rFonts w:eastAsia="GOST Type AU"/>
        </w:rPr>
        <w:t xml:space="preserve">- 48:20:0020313:ЗУ32-48:20:0020313:ЗУ36 с присвоением вида разрешенного использования </w:t>
      </w:r>
      <w:r w:rsidRPr="00757769">
        <w:t>«Улично-дорожная сеть</w:t>
      </w:r>
      <w:r w:rsidRPr="00757769">
        <w:rPr>
          <w:vertAlign w:val="superscript"/>
        </w:rPr>
        <w:t>3</w:t>
      </w:r>
      <w:r w:rsidRPr="00757769">
        <w:t>» (код 12.0.1)</w:t>
      </w:r>
      <w:r w:rsidRPr="00757769">
        <w:rPr>
          <w:vertAlign w:val="superscript"/>
        </w:rPr>
        <w:t>1</w:t>
      </w:r>
      <w:r w:rsidRPr="00757769">
        <w:t>.</w:t>
      </w:r>
    </w:p>
    <w:p w14:paraId="0980226A" w14:textId="78AF9702" w:rsidR="005950EC" w:rsidRPr="00757769" w:rsidRDefault="00FB6594" w:rsidP="00FB6594">
      <w:pPr>
        <w:tabs>
          <w:tab w:val="left" w:pos="1418"/>
        </w:tabs>
        <w:ind w:firstLine="567"/>
        <w:jc w:val="both"/>
        <w:rPr>
          <w:rFonts w:eastAsia="GOST Type AU"/>
        </w:rPr>
      </w:pPr>
      <w:r w:rsidRPr="00757769">
        <w:rPr>
          <w:rFonts w:eastAsia="GOST Type AU"/>
        </w:rPr>
        <w:t>2.4. Перераспределение смежных земельных участков с кадастровыми номерами: 48:20:0020314:2, 48:20:0020314:7, 48:20:0020314:8, 48:20:0020314:9, 48:20:0020314:10, 48:20:0020314:11, 48:20:0020315:1, 48:20:0020315:6, 48:20:0020314:13,</w:t>
      </w:r>
      <w:r w:rsidR="005950EC" w:rsidRPr="00757769">
        <w:rPr>
          <w:rFonts w:eastAsia="GOST Type AU"/>
        </w:rPr>
        <w:t xml:space="preserve"> 48:20:0020314:221</w:t>
      </w:r>
      <w:r w:rsidRPr="00757769">
        <w:rPr>
          <w:rFonts w:eastAsia="GOST Type AU"/>
        </w:rPr>
        <w:t>, а также образованн</w:t>
      </w:r>
      <w:r w:rsidR="005950EC" w:rsidRPr="00757769">
        <w:rPr>
          <w:rFonts w:eastAsia="GOST Type AU"/>
        </w:rPr>
        <w:t>ых</w:t>
      </w:r>
      <w:r w:rsidRPr="00757769">
        <w:rPr>
          <w:rFonts w:eastAsia="GOST Type AU"/>
        </w:rPr>
        <w:t xml:space="preserve"> на 1 этапе проекта земельн</w:t>
      </w:r>
      <w:r w:rsidR="005950EC" w:rsidRPr="00757769">
        <w:rPr>
          <w:rFonts w:eastAsia="GOST Type AU"/>
        </w:rPr>
        <w:t>ых</w:t>
      </w:r>
      <w:r w:rsidRPr="00757769">
        <w:rPr>
          <w:rFonts w:eastAsia="GOST Type AU"/>
        </w:rPr>
        <w:t xml:space="preserve"> участк</w:t>
      </w:r>
      <w:r w:rsidR="005950EC" w:rsidRPr="00757769">
        <w:rPr>
          <w:rFonts w:eastAsia="GOST Type AU"/>
        </w:rPr>
        <w:t>ов</w:t>
      </w:r>
      <w:r w:rsidRPr="00757769">
        <w:rPr>
          <w:rFonts w:eastAsia="GOST Type AU"/>
        </w:rPr>
        <w:t xml:space="preserve"> с условным</w:t>
      </w:r>
      <w:r w:rsidR="005950EC" w:rsidRPr="00757769">
        <w:rPr>
          <w:rFonts w:eastAsia="GOST Type AU"/>
        </w:rPr>
        <w:t>и</w:t>
      </w:r>
      <w:r w:rsidRPr="00757769">
        <w:rPr>
          <w:rFonts w:eastAsia="GOST Type AU"/>
        </w:rPr>
        <w:t xml:space="preserve"> номер</w:t>
      </w:r>
      <w:r w:rsidR="005950EC" w:rsidRPr="00757769">
        <w:rPr>
          <w:rFonts w:eastAsia="GOST Type AU"/>
        </w:rPr>
        <w:t>ами</w:t>
      </w:r>
      <w:r w:rsidRPr="00757769">
        <w:rPr>
          <w:rFonts w:eastAsia="GOST Type AU"/>
        </w:rPr>
        <w:t xml:space="preserve"> 48:20:0020314:ЗУ</w:t>
      </w:r>
      <w:r w:rsidR="005950EC" w:rsidRPr="00757769">
        <w:rPr>
          <w:rFonts w:eastAsia="GOST Type AU"/>
        </w:rPr>
        <w:t>5</w:t>
      </w:r>
      <w:r w:rsidRPr="00757769">
        <w:rPr>
          <w:rFonts w:eastAsia="GOST Type AU"/>
        </w:rPr>
        <w:t xml:space="preserve">, </w:t>
      </w:r>
      <w:r w:rsidR="005950EC" w:rsidRPr="00757769">
        <w:rPr>
          <w:rFonts w:eastAsia="GOST Type AU"/>
        </w:rPr>
        <w:t>48:20:0000000:ЗУ10 с землями, находящимися в неразграниченной государственной собственности, с прекращением существования исходных земельных участков (согласно абзацу 2 ч.1 ст.11.7 ЗК РФ в ред. от 13.10.2021) и образованием земельных участков с условными номерами:</w:t>
      </w:r>
    </w:p>
    <w:p w14:paraId="11092FC5" w14:textId="2E608B6C" w:rsidR="005950EC" w:rsidRPr="00757769" w:rsidRDefault="005950EC" w:rsidP="005950EC">
      <w:pPr>
        <w:tabs>
          <w:tab w:val="left" w:pos="1418"/>
        </w:tabs>
        <w:ind w:firstLine="567"/>
        <w:jc w:val="both"/>
        <w:rPr>
          <w:rFonts w:eastAsia="GOST Type AU"/>
        </w:rPr>
      </w:pPr>
      <w:r w:rsidRPr="00757769">
        <w:rPr>
          <w:rFonts w:eastAsia="GOST Type AU"/>
        </w:rPr>
        <w:t>- 48:20:0020314:ЗУ37 с присвоением вида разрешенного использования «Многоэтажная жилая застройка (высотная застройка)» (код 2.6)</w:t>
      </w:r>
      <w:r w:rsidRPr="00757769">
        <w:rPr>
          <w:rFonts w:eastAsia="GOST Type AU"/>
          <w:vertAlign w:val="superscript"/>
        </w:rPr>
        <w:t>1</w:t>
      </w:r>
      <w:r w:rsidRPr="00757769">
        <w:rPr>
          <w:rFonts w:eastAsia="GOST Type AU"/>
        </w:rPr>
        <w:t>;</w:t>
      </w:r>
    </w:p>
    <w:p w14:paraId="5FA36545" w14:textId="77777777" w:rsidR="005950EC" w:rsidRPr="00757769" w:rsidRDefault="005950EC" w:rsidP="005950EC">
      <w:pPr>
        <w:tabs>
          <w:tab w:val="left" w:pos="1418"/>
        </w:tabs>
        <w:ind w:firstLine="567"/>
        <w:jc w:val="both"/>
        <w:rPr>
          <w:rFonts w:eastAsia="GOST Type AU"/>
        </w:rPr>
      </w:pPr>
      <w:r w:rsidRPr="00757769">
        <w:rPr>
          <w:rFonts w:eastAsia="GOST Type AU"/>
        </w:rPr>
        <w:t>- 48:20:0020314:ЗУ38 с присвоением вида разрешенного использования «Среднеэтажная жилая застройка» (код 2.5)</w:t>
      </w:r>
      <w:r w:rsidRPr="00757769">
        <w:rPr>
          <w:rFonts w:eastAsia="GOST Type AU"/>
          <w:vertAlign w:val="superscript"/>
        </w:rPr>
        <w:t>1</w:t>
      </w:r>
      <w:r w:rsidRPr="00757769">
        <w:rPr>
          <w:rFonts w:eastAsia="GOST Type AU"/>
        </w:rPr>
        <w:t>;</w:t>
      </w:r>
    </w:p>
    <w:p w14:paraId="120D685B" w14:textId="27E6CF60" w:rsidR="0093544F" w:rsidRPr="00757769" w:rsidRDefault="0093544F" w:rsidP="0093544F">
      <w:pPr>
        <w:tabs>
          <w:tab w:val="left" w:pos="1418"/>
        </w:tabs>
        <w:ind w:firstLine="567"/>
        <w:jc w:val="both"/>
        <w:rPr>
          <w:rFonts w:eastAsia="GOST Type AU"/>
        </w:rPr>
      </w:pPr>
      <w:r w:rsidRPr="00757769">
        <w:rPr>
          <w:rFonts w:eastAsia="GOST Type AU"/>
        </w:rPr>
        <w:t xml:space="preserve">- 48:20:0020314:ЗУ39-48:20:0020314:ЗУ45 с присвоением вида разрешенного использования </w:t>
      </w:r>
      <w:r w:rsidRPr="00757769">
        <w:t>«Улично-дорожная сеть</w:t>
      </w:r>
      <w:r w:rsidRPr="00757769">
        <w:rPr>
          <w:vertAlign w:val="superscript"/>
        </w:rPr>
        <w:t>3</w:t>
      </w:r>
      <w:r w:rsidRPr="00757769">
        <w:t>» (код 12.0.1)</w:t>
      </w:r>
      <w:r w:rsidRPr="00757769">
        <w:rPr>
          <w:vertAlign w:val="superscript"/>
        </w:rPr>
        <w:t>1</w:t>
      </w:r>
      <w:r w:rsidRPr="00757769">
        <w:t>.</w:t>
      </w:r>
    </w:p>
    <w:p w14:paraId="57FE0A25" w14:textId="48A443E9" w:rsidR="00445204" w:rsidRPr="00757769" w:rsidRDefault="00445204" w:rsidP="00445204">
      <w:pPr>
        <w:tabs>
          <w:tab w:val="left" w:pos="1418"/>
        </w:tabs>
        <w:spacing w:before="240"/>
        <w:ind w:firstLine="567"/>
        <w:jc w:val="both"/>
        <w:rPr>
          <w:rFonts w:eastAsia="GOST Type AU"/>
        </w:rPr>
      </w:pPr>
      <w:r w:rsidRPr="00757769">
        <w:rPr>
          <w:b/>
          <w:szCs w:val="20"/>
          <w:lang w:eastAsia="ru-RU"/>
        </w:rPr>
        <w:t>3 этап</w:t>
      </w:r>
      <w:r w:rsidRPr="00757769">
        <w:rPr>
          <w:rFonts w:eastAsia="GOST Type AU"/>
        </w:rPr>
        <w:t>. Перераспределение смежных земельных участков.</w:t>
      </w:r>
    </w:p>
    <w:p w14:paraId="6D25A2A9" w14:textId="0C6EAE99" w:rsidR="00FB6594" w:rsidRPr="00757769" w:rsidRDefault="00FB6594" w:rsidP="00EE6AAF">
      <w:pPr>
        <w:tabs>
          <w:tab w:val="left" w:pos="1418"/>
        </w:tabs>
        <w:ind w:firstLine="567"/>
        <w:jc w:val="both"/>
      </w:pPr>
      <w:r w:rsidRPr="00757769">
        <w:rPr>
          <w:rFonts w:eastAsia="GOST Type AU"/>
        </w:rPr>
        <w:t>3.1. Перераспределение смежных земельных участков</w:t>
      </w:r>
      <w:r w:rsidR="007D090D" w:rsidRPr="00757769">
        <w:rPr>
          <w:rFonts w:eastAsia="GOST Type AU"/>
        </w:rPr>
        <w:t>,</w:t>
      </w:r>
      <w:r w:rsidRPr="00757769">
        <w:rPr>
          <w:rFonts w:eastAsia="GOST Type AU"/>
        </w:rPr>
        <w:t xml:space="preserve"> образованных на 2 этапе проекта с условными номерами: </w:t>
      </w:r>
      <w:r w:rsidR="007D090D" w:rsidRPr="00757769">
        <w:rPr>
          <w:rFonts w:eastAsia="GOST Type AU"/>
        </w:rPr>
        <w:t>48:20:0020312:ЗУ30</w:t>
      </w:r>
      <w:r w:rsidRPr="00757769">
        <w:rPr>
          <w:rFonts w:eastAsia="GOST Type AU"/>
        </w:rPr>
        <w:t xml:space="preserve">, </w:t>
      </w:r>
      <w:r w:rsidR="007D090D" w:rsidRPr="00757769">
        <w:rPr>
          <w:rFonts w:eastAsia="GOST Type AU"/>
        </w:rPr>
        <w:t>48:20:0020313:ЗУ34-48:20:0020313:ЗУ36</w:t>
      </w:r>
      <w:r w:rsidRPr="00757769">
        <w:rPr>
          <w:rFonts w:eastAsia="GOST Type AU"/>
        </w:rPr>
        <w:t xml:space="preserve">, </w:t>
      </w:r>
      <w:r w:rsidR="007D090D" w:rsidRPr="00757769">
        <w:rPr>
          <w:rFonts w:eastAsia="GOST Type AU"/>
        </w:rPr>
        <w:t>48:20:0020314:ЗУ39-48:20:0020314:ЗУ40</w:t>
      </w:r>
      <w:r w:rsidR="00247BE3" w:rsidRPr="00757769">
        <w:rPr>
          <w:rFonts w:eastAsia="GOST Type AU"/>
        </w:rPr>
        <w:t xml:space="preserve">, </w:t>
      </w:r>
      <w:r w:rsidR="007D090D" w:rsidRPr="00757769">
        <w:rPr>
          <w:rFonts w:eastAsia="GOST Type AU"/>
        </w:rPr>
        <w:t>а также образованного на 1 этапе проекта земельного участка с условным номером :ЗУ6</w:t>
      </w:r>
      <w:r w:rsidR="00EE6AAF" w:rsidRPr="00757769">
        <w:rPr>
          <w:rFonts w:eastAsia="GOST Type AU"/>
        </w:rPr>
        <w:t xml:space="preserve"> с землями, находящимися в неразграниченной государственной собственности, с прекращением существования исходных земельных участков (согласно абзацу 2 ч.1 ст.11.7 ЗК РФ в ред. от 13.10.2021) </w:t>
      </w:r>
      <w:r w:rsidR="007D090D" w:rsidRPr="00757769">
        <w:rPr>
          <w:rFonts w:eastAsia="GOST Type AU"/>
        </w:rPr>
        <w:t>и образованием земельного участка</w:t>
      </w:r>
      <w:r w:rsidR="00247BE3" w:rsidRPr="00757769">
        <w:rPr>
          <w:rFonts w:eastAsia="GOST Type AU"/>
        </w:rPr>
        <w:t xml:space="preserve"> с условным</w:t>
      </w:r>
      <w:r w:rsidR="007D090D" w:rsidRPr="00757769">
        <w:rPr>
          <w:rFonts w:eastAsia="GOST Type AU"/>
        </w:rPr>
        <w:t xml:space="preserve"> номером :ЗУ</w:t>
      </w:r>
      <w:r w:rsidR="000D4E7E" w:rsidRPr="00757769">
        <w:rPr>
          <w:rFonts w:eastAsia="GOST Type AU"/>
        </w:rPr>
        <w:t xml:space="preserve">46 с присвоением вида разрешенного использования </w:t>
      </w:r>
      <w:r w:rsidR="000D4E7E" w:rsidRPr="00757769">
        <w:t>«Улично-дорожная сеть</w:t>
      </w:r>
      <w:r w:rsidR="000D4E7E" w:rsidRPr="00757769">
        <w:rPr>
          <w:vertAlign w:val="superscript"/>
        </w:rPr>
        <w:t>3</w:t>
      </w:r>
      <w:r w:rsidR="000D4E7E" w:rsidRPr="00757769">
        <w:t>» (код 12.0.1)</w:t>
      </w:r>
      <w:r w:rsidR="000D4E7E" w:rsidRPr="00757769">
        <w:rPr>
          <w:vertAlign w:val="superscript"/>
        </w:rPr>
        <w:t>1</w:t>
      </w:r>
      <w:r w:rsidR="000D4E7E" w:rsidRPr="00757769">
        <w:t>.</w:t>
      </w:r>
    </w:p>
    <w:p w14:paraId="020B470E" w14:textId="1DFDA314" w:rsidR="000D4E7E" w:rsidRPr="00757769" w:rsidRDefault="000D4E7E" w:rsidP="00FB6594">
      <w:pPr>
        <w:tabs>
          <w:tab w:val="left" w:pos="1418"/>
        </w:tabs>
        <w:ind w:firstLine="567"/>
        <w:jc w:val="both"/>
      </w:pPr>
      <w:r w:rsidRPr="00757769">
        <w:rPr>
          <w:rFonts w:eastAsia="GOST Type AU"/>
        </w:rPr>
        <w:t xml:space="preserve">3.2. Перераспределение смежных земельных участков с условными номерами :ЗУ7 и 48:20:0020312:ЗУ24, образованных на 1 и 2 этапах проекта (соответственно), с прекращением существования исходных земельных участков (согласно абзацу 1 ч.1 ст.11.7 ЗК РФ в ред. от 13.10.2021) и образованием земельного участка с условным номером :ЗУ47 с присвоением вида разрешенного использования </w:t>
      </w:r>
      <w:r w:rsidRPr="00757769">
        <w:t>«Улично-дорожная сеть</w:t>
      </w:r>
      <w:r w:rsidRPr="00757769">
        <w:rPr>
          <w:vertAlign w:val="superscript"/>
        </w:rPr>
        <w:t>3</w:t>
      </w:r>
      <w:r w:rsidRPr="00757769">
        <w:t>» (код 12.0.1)</w:t>
      </w:r>
      <w:r w:rsidRPr="00757769">
        <w:rPr>
          <w:vertAlign w:val="superscript"/>
        </w:rPr>
        <w:t>1</w:t>
      </w:r>
      <w:r w:rsidRPr="00757769">
        <w:t>.</w:t>
      </w:r>
    </w:p>
    <w:p w14:paraId="300D2D82" w14:textId="65649816" w:rsidR="000D4E7E" w:rsidRPr="00757769" w:rsidRDefault="000D4E7E" w:rsidP="000D4E7E">
      <w:pPr>
        <w:tabs>
          <w:tab w:val="left" w:pos="1418"/>
        </w:tabs>
        <w:ind w:firstLine="567"/>
        <w:jc w:val="both"/>
        <w:rPr>
          <w:rFonts w:eastAsia="GOST Type AU"/>
        </w:rPr>
      </w:pPr>
      <w:r w:rsidRPr="00757769">
        <w:rPr>
          <w:rFonts w:eastAsia="GOST Type AU"/>
        </w:rPr>
        <w:t xml:space="preserve">3.3. Перераспределение смежных земельных участков с условными номерами :ЗУ8 и 48:20:0020313:ЗУ33, образованных на 1 и 2 этапах проекта (соответственно), с прекращением существования исходных земельных участков (согласно абзацу 1 ч.1 ст.11.7 ЗК РФ в ред. от 13.10.2021) и образованием земельного участка с условным номером :ЗУ48 с присвоением вида разрешенного использования </w:t>
      </w:r>
      <w:r w:rsidRPr="00757769">
        <w:t>«Улично-дорожная сеть</w:t>
      </w:r>
      <w:r w:rsidRPr="00757769">
        <w:rPr>
          <w:vertAlign w:val="superscript"/>
        </w:rPr>
        <w:t>3</w:t>
      </w:r>
      <w:r w:rsidRPr="00757769">
        <w:t>» (код 12.0.1)</w:t>
      </w:r>
      <w:r w:rsidRPr="00757769">
        <w:rPr>
          <w:vertAlign w:val="superscript"/>
        </w:rPr>
        <w:t>1</w:t>
      </w:r>
      <w:r w:rsidRPr="00757769">
        <w:t>.</w:t>
      </w:r>
    </w:p>
    <w:p w14:paraId="012342E9" w14:textId="31BEAD6D" w:rsidR="000D4E7E" w:rsidRPr="00757769" w:rsidRDefault="000D4E7E" w:rsidP="000D4E7E">
      <w:pPr>
        <w:tabs>
          <w:tab w:val="left" w:pos="1418"/>
        </w:tabs>
        <w:ind w:firstLine="567"/>
        <w:jc w:val="both"/>
        <w:rPr>
          <w:rFonts w:eastAsia="GOST Type AU"/>
        </w:rPr>
      </w:pPr>
      <w:r w:rsidRPr="00757769">
        <w:rPr>
          <w:rFonts w:eastAsia="GOST Type AU"/>
        </w:rPr>
        <w:t xml:space="preserve">3.4. Перераспределение смежных земельных участков с условными номерами :ЗУ9 и 48:20:0020314:ЗУ44-48:20:0020314:ЗУ45, образованных на 1 и 2 этапах проекта (соответственно), с прекращением существования исходных земельных участков (согласно </w:t>
      </w:r>
      <w:r w:rsidRPr="00757769">
        <w:rPr>
          <w:rFonts w:eastAsia="GOST Type AU"/>
        </w:rPr>
        <w:lastRenderedPageBreak/>
        <w:t xml:space="preserve">абзацу 1 ч.1 ст.11.7 ЗК РФ в ред. от 13.10.2021) и образованием земельного участка с условным номером :ЗУ49 с присвоением вида разрешенного использования </w:t>
      </w:r>
      <w:r w:rsidRPr="00757769">
        <w:t>«Улично-дорожная сеть</w:t>
      </w:r>
      <w:r w:rsidRPr="00757769">
        <w:rPr>
          <w:vertAlign w:val="superscript"/>
        </w:rPr>
        <w:t>3</w:t>
      </w:r>
      <w:r w:rsidRPr="00757769">
        <w:t>» (код 12.0.1)</w:t>
      </w:r>
      <w:r w:rsidRPr="00757769">
        <w:rPr>
          <w:vertAlign w:val="superscript"/>
        </w:rPr>
        <w:t>1</w:t>
      </w:r>
      <w:r w:rsidRPr="00757769">
        <w:t>.</w:t>
      </w:r>
    </w:p>
    <w:p w14:paraId="55FECC90" w14:textId="0D02C58B" w:rsidR="000C6A9F" w:rsidRPr="00757769" w:rsidRDefault="000C6A9F" w:rsidP="00F4364F">
      <w:pPr>
        <w:suppressAutoHyphens w:val="0"/>
        <w:spacing w:before="240"/>
        <w:ind w:firstLine="567"/>
        <w:jc w:val="both"/>
      </w:pPr>
      <w:r w:rsidRPr="00757769">
        <w:rPr>
          <w:lang w:eastAsia="ru-RU"/>
        </w:rPr>
        <w:t xml:space="preserve">Согласно техническому заданию на проектирование настоящий проект </w:t>
      </w:r>
      <w:r w:rsidRPr="00757769">
        <w:t xml:space="preserve">выполнен в </w:t>
      </w:r>
      <w:r w:rsidR="00F4364F" w:rsidRPr="00757769">
        <w:t xml:space="preserve">границах нескольких смежных элементов планировочной структуры, части кварталов в границах красных линий улиц Студеновская, Елецкая, им. 9-го Января, Лескова, Проезд №1. </w:t>
      </w:r>
      <w:r w:rsidRPr="00757769">
        <w:t xml:space="preserve">Территория линейных объектов в проект не входит. Для образования </w:t>
      </w:r>
      <w:r w:rsidRPr="00757769">
        <w:rPr>
          <w:lang w:eastAsia="ru-RU"/>
        </w:rPr>
        <w:t>земельных участков (территорий) общего пользования ул. </w:t>
      </w:r>
      <w:r w:rsidR="00F4364F" w:rsidRPr="00757769">
        <w:t>Студеновская</w:t>
      </w:r>
      <w:r w:rsidRPr="00757769">
        <w:rPr>
          <w:lang w:eastAsia="ru-RU"/>
        </w:rPr>
        <w:t>, ул. </w:t>
      </w:r>
      <w:r w:rsidR="00F4364F" w:rsidRPr="00757769">
        <w:t>им. 9-го Января</w:t>
      </w:r>
      <w:r w:rsidR="00F4364F" w:rsidRPr="00757769">
        <w:rPr>
          <w:lang w:eastAsia="ru-RU"/>
        </w:rPr>
        <w:t xml:space="preserve"> </w:t>
      </w:r>
      <w:r w:rsidRPr="00757769">
        <w:rPr>
          <w:lang w:eastAsia="ru-RU"/>
        </w:rPr>
        <w:t>рекомендуется разработать проект межевания улично-дорожной сети вышеперечисленных улиц при подготовке документации по планировке территорий линейных объектов.</w:t>
      </w:r>
    </w:p>
    <w:p w14:paraId="3D683E00" w14:textId="77777777" w:rsidR="00683AE4" w:rsidRPr="00757769" w:rsidRDefault="00683AE4" w:rsidP="00683AE4">
      <w:pPr>
        <w:spacing w:before="240"/>
        <w:ind w:firstLine="567"/>
        <w:jc w:val="both"/>
        <w:rPr>
          <w:sz w:val="20"/>
          <w:szCs w:val="20"/>
        </w:rPr>
      </w:pPr>
      <w:r w:rsidRPr="00757769">
        <w:rPr>
          <w:sz w:val="20"/>
          <w:szCs w:val="20"/>
        </w:rPr>
        <w:t xml:space="preserve">Примечания: </w:t>
      </w:r>
    </w:p>
    <w:p w14:paraId="631F5F03" w14:textId="1A814815" w:rsidR="00683AE4" w:rsidRPr="00757769" w:rsidRDefault="00683AE4" w:rsidP="00683AE4">
      <w:pPr>
        <w:tabs>
          <w:tab w:val="left" w:pos="1418"/>
        </w:tabs>
        <w:ind w:firstLine="567"/>
        <w:jc w:val="both"/>
        <w:rPr>
          <w:sz w:val="20"/>
          <w:szCs w:val="20"/>
          <w:lang w:eastAsia="ru-RU"/>
        </w:rPr>
      </w:pPr>
      <w:r w:rsidRPr="00757769">
        <w:rPr>
          <w:sz w:val="20"/>
          <w:szCs w:val="20"/>
          <w:lang w:eastAsia="ru-RU"/>
        </w:rPr>
        <w:t>1. </w:t>
      </w:r>
      <w:r w:rsidR="00B94FCC" w:rsidRPr="00757769">
        <w:rPr>
          <w:sz w:val="20"/>
          <w:szCs w:val="20"/>
          <w:lang w:eastAsia="ru-RU"/>
        </w:rPr>
        <w:t>*</w:t>
      </w:r>
      <w:r w:rsidRPr="00757769">
        <w:rPr>
          <w:sz w:val="20"/>
          <w:szCs w:val="20"/>
          <w:lang w:eastAsia="ru-RU"/>
        </w:rPr>
        <w:t>Параметры разрешенного строительства определены на основе требований градостроительных регламентов территориальных зон.</w:t>
      </w:r>
    </w:p>
    <w:p w14:paraId="71F7CD2A" w14:textId="0697951D" w:rsidR="00683AE4" w:rsidRPr="00757769" w:rsidRDefault="00683AE4" w:rsidP="00660736">
      <w:pPr>
        <w:ind w:firstLine="567"/>
        <w:jc w:val="both"/>
        <w:rPr>
          <w:sz w:val="20"/>
          <w:szCs w:val="20"/>
          <w:lang w:eastAsia="ru-RU"/>
        </w:rPr>
      </w:pPr>
      <w:r w:rsidRPr="00757769">
        <w:rPr>
          <w:sz w:val="20"/>
          <w:szCs w:val="20"/>
        </w:rPr>
        <w:t>2. </w:t>
      </w:r>
      <w:r w:rsidRPr="00757769">
        <w:rPr>
          <w:sz w:val="20"/>
          <w:szCs w:val="20"/>
          <w:lang w:eastAsia="ru-RU"/>
        </w:rPr>
        <w:t xml:space="preserve">Коды (числовые обозначения) вида разрешённого использования земельного участка приняты согласно классификатору видов разрешённого использования земельных участков (в ред. Приказа </w:t>
      </w:r>
      <w:r w:rsidR="00660736" w:rsidRPr="00757769">
        <w:rPr>
          <w:sz w:val="20"/>
          <w:szCs w:val="20"/>
          <w:lang w:eastAsia="ru-RU"/>
        </w:rPr>
        <w:t>Росреестра от 10.11.2020 №П/0412).</w:t>
      </w:r>
    </w:p>
    <w:p w14:paraId="672573B7" w14:textId="63C8A4D0" w:rsidR="00A8249D" w:rsidRPr="00757769" w:rsidRDefault="006B6541" w:rsidP="00A5363D">
      <w:pPr>
        <w:suppressAutoHyphens w:val="0"/>
        <w:ind w:firstLine="567"/>
        <w:jc w:val="both"/>
        <w:rPr>
          <w:sz w:val="20"/>
          <w:szCs w:val="20"/>
        </w:rPr>
      </w:pPr>
      <w:r w:rsidRPr="00757769">
        <w:rPr>
          <w:sz w:val="20"/>
          <w:szCs w:val="20"/>
          <w:lang w:eastAsia="ru-RU"/>
        </w:rPr>
        <w:t>3. </w:t>
      </w:r>
      <w:r w:rsidR="00A5363D" w:rsidRPr="00757769">
        <w:rPr>
          <w:sz w:val="20"/>
          <w:szCs w:val="20"/>
        </w:rPr>
        <w:t>Вид разрешенного использования земельного участка «</w:t>
      </w:r>
      <w:r w:rsidR="00A8249D" w:rsidRPr="00757769">
        <w:rPr>
          <w:sz w:val="20"/>
          <w:szCs w:val="20"/>
        </w:rPr>
        <w:t>Земельные участки (территории) общего пользования» (код 12.0</w:t>
      </w:r>
      <w:r w:rsidR="00A5363D" w:rsidRPr="00757769">
        <w:rPr>
          <w:sz w:val="20"/>
          <w:szCs w:val="20"/>
        </w:rPr>
        <w:t>) входит в состав</w:t>
      </w:r>
      <w:r w:rsidR="00A8249D" w:rsidRPr="00757769">
        <w:rPr>
          <w:sz w:val="20"/>
          <w:szCs w:val="20"/>
        </w:rPr>
        <w:t xml:space="preserve"> условно разрешенных</w:t>
      </w:r>
      <w:r w:rsidR="00A5363D" w:rsidRPr="00757769">
        <w:rPr>
          <w:sz w:val="20"/>
          <w:szCs w:val="20"/>
        </w:rPr>
        <w:t xml:space="preserve"> видов использования земельных участков для </w:t>
      </w:r>
      <w:r w:rsidR="00A8249D" w:rsidRPr="00757769">
        <w:rPr>
          <w:sz w:val="20"/>
          <w:szCs w:val="20"/>
        </w:rPr>
        <w:t>всех территориальных</w:t>
      </w:r>
      <w:r w:rsidR="00A5363D" w:rsidRPr="00757769">
        <w:rPr>
          <w:sz w:val="20"/>
          <w:szCs w:val="20"/>
        </w:rPr>
        <w:t xml:space="preserve"> зон</w:t>
      </w:r>
      <w:r w:rsidR="00A8249D" w:rsidRPr="00757769">
        <w:rPr>
          <w:sz w:val="20"/>
          <w:szCs w:val="20"/>
        </w:rPr>
        <w:t>, выделенных на карте градостроительного зонирования.</w:t>
      </w:r>
    </w:p>
    <w:p w14:paraId="1D3CE02C" w14:textId="2DB7469F" w:rsidR="00A5363D" w:rsidRPr="00757769" w:rsidRDefault="00A5363D" w:rsidP="00A5363D">
      <w:pPr>
        <w:suppressAutoHyphens w:val="0"/>
        <w:ind w:firstLine="567"/>
        <w:jc w:val="both"/>
        <w:rPr>
          <w:sz w:val="20"/>
          <w:szCs w:val="20"/>
        </w:rPr>
      </w:pPr>
      <w:r w:rsidRPr="00757769">
        <w:rPr>
          <w:sz w:val="20"/>
          <w:szCs w:val="20"/>
        </w:rPr>
        <w:t>Согласно классификатору видов разрешённого использования земельных участков (Приказ Росреестра от 10.11.2020 № П/0412 (с изм. на 16.09.21)) содержание вида разрешенного использования «</w:t>
      </w:r>
      <w:r w:rsidR="00A8249D" w:rsidRPr="00757769">
        <w:rPr>
          <w:sz w:val="20"/>
          <w:szCs w:val="20"/>
        </w:rPr>
        <w:t>Земельные участки (территории) общего пользования</w:t>
      </w:r>
      <w:r w:rsidRPr="00757769">
        <w:rPr>
          <w:sz w:val="20"/>
          <w:szCs w:val="20"/>
        </w:rPr>
        <w:t>» включает в себя содержание вид</w:t>
      </w:r>
      <w:r w:rsidR="00A8249D" w:rsidRPr="00757769">
        <w:rPr>
          <w:sz w:val="20"/>
          <w:szCs w:val="20"/>
        </w:rPr>
        <w:t>ов</w:t>
      </w:r>
      <w:r w:rsidRPr="00757769">
        <w:rPr>
          <w:sz w:val="20"/>
          <w:szCs w:val="20"/>
        </w:rPr>
        <w:t xml:space="preserve"> разрешенного использования с код</w:t>
      </w:r>
      <w:r w:rsidR="00A8249D" w:rsidRPr="00757769">
        <w:rPr>
          <w:sz w:val="20"/>
          <w:szCs w:val="20"/>
        </w:rPr>
        <w:t>ами</w:t>
      </w:r>
      <w:r w:rsidRPr="00757769">
        <w:rPr>
          <w:sz w:val="20"/>
          <w:szCs w:val="20"/>
        </w:rPr>
        <w:t xml:space="preserve"> </w:t>
      </w:r>
      <w:r w:rsidR="00A8249D" w:rsidRPr="00757769">
        <w:rPr>
          <w:sz w:val="20"/>
          <w:szCs w:val="20"/>
        </w:rPr>
        <w:t>12.0.1</w:t>
      </w:r>
      <w:r w:rsidRPr="00757769">
        <w:rPr>
          <w:sz w:val="20"/>
          <w:szCs w:val="20"/>
        </w:rPr>
        <w:t xml:space="preserve"> «</w:t>
      </w:r>
      <w:r w:rsidR="00A8249D" w:rsidRPr="00757769">
        <w:rPr>
          <w:sz w:val="20"/>
          <w:szCs w:val="20"/>
        </w:rPr>
        <w:t>Улично-дорожная сеть» и 12.0.2 «Благоустройство территории».</w:t>
      </w:r>
    </w:p>
    <w:p w14:paraId="5A7C8C8A" w14:textId="03F124CF" w:rsidR="00D267AD" w:rsidRPr="00757769" w:rsidRDefault="00372E5A" w:rsidP="00372E5A">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9" w:name="_Toc61621870"/>
      <w:bookmarkStart w:id="10" w:name="_Toc111476513"/>
      <w:r w:rsidRPr="00757769">
        <w:rPr>
          <w:rFonts w:ascii="Times New Roman" w:eastAsia="GOST Type AU" w:hAnsi="Times New Roman"/>
          <w:b/>
          <w:sz w:val="24"/>
          <w:szCs w:val="24"/>
        </w:rPr>
        <w:t>1.</w:t>
      </w:r>
      <w:r w:rsidR="00D267AD" w:rsidRPr="00757769">
        <w:rPr>
          <w:rFonts w:ascii="Times New Roman" w:eastAsia="GOST Type AU" w:hAnsi="Times New Roman"/>
          <w:b/>
          <w:sz w:val="24"/>
          <w:szCs w:val="24"/>
        </w:rPr>
        <w:t xml:space="preserve"> ПЕРЕЧЕНЬ И СВЕДЕНИЯ О ПЛОЩАДИ ОБРАЗУЕМЫХ ЗЕМЕЛЬНЫХ УЧАСТКОВ, В ТОМ ЧИСЛЕ ВОЗМОЖНЫЕ СПОСОБЫ ИХ ОБРАЗОВАНИЯ</w:t>
      </w:r>
      <w:bookmarkEnd w:id="9"/>
      <w:bookmarkEnd w:id="10"/>
    </w:p>
    <w:p w14:paraId="086045B2" w14:textId="229DA467" w:rsidR="00D267AD" w:rsidRPr="00757769" w:rsidRDefault="00D267AD" w:rsidP="00D267AD">
      <w:pPr>
        <w:spacing w:before="240"/>
        <w:jc w:val="right"/>
      </w:pPr>
      <w:r w:rsidRPr="00757769">
        <w:t xml:space="preserve">Таблица </w:t>
      </w:r>
      <w:r w:rsidR="00C6726C" w:rsidRPr="00757769">
        <w:t>1</w:t>
      </w:r>
    </w:p>
    <w:p w14:paraId="0D164596" w14:textId="77777777" w:rsidR="00334DFD" w:rsidRPr="00757769" w:rsidRDefault="00334DFD" w:rsidP="00334DFD">
      <w:pPr>
        <w:autoSpaceDE w:val="0"/>
        <w:ind w:left="420"/>
        <w:jc w:val="center"/>
        <w:rPr>
          <w:rFonts w:eastAsia="GOST Type AU"/>
        </w:rPr>
      </w:pPr>
      <w:r w:rsidRPr="00757769">
        <w:rPr>
          <w:rFonts w:eastAsia="GOST Type AU"/>
        </w:rPr>
        <w:t>Ведомость образуемых земельных участков, 1 этап</w:t>
      </w:r>
    </w:p>
    <w:tbl>
      <w:tblPr>
        <w:tblStyle w:val="af1"/>
        <w:tblW w:w="10427" w:type="dxa"/>
        <w:jc w:val="center"/>
        <w:tblLayout w:type="fixed"/>
        <w:tblLook w:val="04A0" w:firstRow="1" w:lastRow="0" w:firstColumn="1" w:lastColumn="0" w:noHBand="0" w:noVBand="1"/>
      </w:tblPr>
      <w:tblGrid>
        <w:gridCol w:w="965"/>
        <w:gridCol w:w="1523"/>
        <w:gridCol w:w="1907"/>
        <w:gridCol w:w="1495"/>
        <w:gridCol w:w="2410"/>
        <w:gridCol w:w="2127"/>
      </w:tblGrid>
      <w:tr w:rsidR="00757769" w:rsidRPr="00757769" w14:paraId="00D8A735" w14:textId="77777777" w:rsidTr="00DD16BD">
        <w:trPr>
          <w:trHeight w:val="20"/>
          <w:jc w:val="center"/>
        </w:trPr>
        <w:tc>
          <w:tcPr>
            <w:tcW w:w="965" w:type="dxa"/>
            <w:vAlign w:val="center"/>
          </w:tcPr>
          <w:p w14:paraId="1CB47ECC" w14:textId="77777777" w:rsidR="00202B0B" w:rsidRPr="00757769" w:rsidRDefault="00202B0B" w:rsidP="00DD16BD">
            <w:pPr>
              <w:autoSpaceDE w:val="0"/>
              <w:spacing w:line="240" w:lineRule="auto"/>
              <w:jc w:val="center"/>
              <w:rPr>
                <w:rFonts w:eastAsia="GOST Type AU"/>
                <w:b/>
                <w:sz w:val="20"/>
                <w:szCs w:val="20"/>
              </w:rPr>
            </w:pPr>
            <w:r w:rsidRPr="00757769">
              <w:rPr>
                <w:rFonts w:eastAsia="GOST Type AU"/>
                <w:b/>
                <w:sz w:val="20"/>
                <w:szCs w:val="20"/>
              </w:rPr>
              <w:t>№</w:t>
            </w:r>
          </w:p>
        </w:tc>
        <w:tc>
          <w:tcPr>
            <w:tcW w:w="1523" w:type="dxa"/>
            <w:vAlign w:val="center"/>
          </w:tcPr>
          <w:p w14:paraId="53712B5B" w14:textId="77777777" w:rsidR="00202B0B" w:rsidRPr="00757769" w:rsidRDefault="00202B0B" w:rsidP="00DD16BD">
            <w:pPr>
              <w:autoSpaceDE w:val="0"/>
              <w:spacing w:line="240" w:lineRule="auto"/>
              <w:jc w:val="center"/>
              <w:rPr>
                <w:rFonts w:eastAsia="GOST Type AU"/>
                <w:b/>
                <w:sz w:val="20"/>
                <w:szCs w:val="20"/>
              </w:rPr>
            </w:pPr>
            <w:r w:rsidRPr="00757769">
              <w:rPr>
                <w:rFonts w:eastAsia="GOST Type AU"/>
                <w:b/>
                <w:sz w:val="20"/>
                <w:szCs w:val="20"/>
              </w:rPr>
              <w:t>Кадастровый номер</w:t>
            </w:r>
          </w:p>
        </w:tc>
        <w:tc>
          <w:tcPr>
            <w:tcW w:w="1907" w:type="dxa"/>
            <w:vAlign w:val="center"/>
          </w:tcPr>
          <w:p w14:paraId="37991455" w14:textId="77777777" w:rsidR="00202B0B" w:rsidRPr="00757769" w:rsidRDefault="00202B0B" w:rsidP="00DD16BD">
            <w:pPr>
              <w:autoSpaceDE w:val="0"/>
              <w:spacing w:line="240" w:lineRule="auto"/>
              <w:jc w:val="center"/>
              <w:rPr>
                <w:rFonts w:eastAsia="GOST Type AU"/>
                <w:b/>
                <w:sz w:val="20"/>
                <w:szCs w:val="20"/>
              </w:rPr>
            </w:pPr>
            <w:r w:rsidRPr="00757769">
              <w:rPr>
                <w:rFonts w:eastAsia="GOST Type AU"/>
                <w:b/>
                <w:sz w:val="20"/>
                <w:szCs w:val="20"/>
              </w:rPr>
              <w:t>Адрес</w:t>
            </w:r>
          </w:p>
        </w:tc>
        <w:tc>
          <w:tcPr>
            <w:tcW w:w="1495" w:type="dxa"/>
            <w:vAlign w:val="center"/>
          </w:tcPr>
          <w:p w14:paraId="06ADC54B" w14:textId="77777777" w:rsidR="00202B0B" w:rsidRPr="00757769" w:rsidRDefault="00202B0B" w:rsidP="00DD16BD">
            <w:pPr>
              <w:autoSpaceDE w:val="0"/>
              <w:spacing w:line="240" w:lineRule="auto"/>
              <w:jc w:val="center"/>
              <w:rPr>
                <w:rFonts w:eastAsia="GOST Type AU"/>
                <w:b/>
                <w:sz w:val="20"/>
                <w:szCs w:val="20"/>
              </w:rPr>
            </w:pPr>
            <w:r w:rsidRPr="00757769">
              <w:rPr>
                <w:rFonts w:eastAsia="GOST Type AU"/>
                <w:b/>
                <w:sz w:val="20"/>
                <w:szCs w:val="20"/>
              </w:rPr>
              <w:t>Площадь, м</w:t>
            </w:r>
            <w:r w:rsidRPr="00757769">
              <w:rPr>
                <w:rFonts w:eastAsia="GOST Type AU"/>
                <w:b/>
                <w:sz w:val="20"/>
                <w:szCs w:val="20"/>
                <w:vertAlign w:val="superscript"/>
              </w:rPr>
              <w:t>2</w:t>
            </w:r>
          </w:p>
        </w:tc>
        <w:tc>
          <w:tcPr>
            <w:tcW w:w="2410" w:type="dxa"/>
            <w:vAlign w:val="center"/>
          </w:tcPr>
          <w:p w14:paraId="53767B80" w14:textId="77777777" w:rsidR="00202B0B" w:rsidRPr="00757769" w:rsidRDefault="00202B0B" w:rsidP="00DD16BD">
            <w:pPr>
              <w:autoSpaceDE w:val="0"/>
              <w:spacing w:line="240" w:lineRule="auto"/>
              <w:jc w:val="center"/>
              <w:rPr>
                <w:rFonts w:eastAsia="GOST Type AU"/>
                <w:b/>
                <w:sz w:val="20"/>
                <w:szCs w:val="20"/>
              </w:rPr>
            </w:pPr>
            <w:r w:rsidRPr="00757769">
              <w:rPr>
                <w:rFonts w:eastAsia="GOST Type AU"/>
                <w:b/>
                <w:sz w:val="20"/>
                <w:szCs w:val="20"/>
              </w:rPr>
              <w:t>Возможный способ образования (уточняется при подготовке межевого плана)</w:t>
            </w:r>
          </w:p>
        </w:tc>
        <w:tc>
          <w:tcPr>
            <w:tcW w:w="2127" w:type="dxa"/>
            <w:vAlign w:val="center"/>
          </w:tcPr>
          <w:p w14:paraId="036CD29E" w14:textId="77777777" w:rsidR="00202B0B" w:rsidRPr="00757769" w:rsidRDefault="00202B0B" w:rsidP="00DD16BD">
            <w:pPr>
              <w:autoSpaceDE w:val="0"/>
              <w:spacing w:line="240" w:lineRule="auto"/>
              <w:jc w:val="center"/>
              <w:rPr>
                <w:rFonts w:eastAsia="GOST Type AU"/>
                <w:b/>
                <w:sz w:val="20"/>
                <w:szCs w:val="20"/>
              </w:rPr>
            </w:pPr>
            <w:r w:rsidRPr="00757769">
              <w:rPr>
                <w:rFonts w:eastAsia="GOST Type AU"/>
                <w:b/>
                <w:sz w:val="20"/>
                <w:szCs w:val="20"/>
              </w:rPr>
              <w:t>Вид разрешенного использования</w:t>
            </w:r>
          </w:p>
        </w:tc>
      </w:tr>
      <w:tr w:rsidR="00757769" w:rsidRPr="00757769" w14:paraId="2AAE6EC9" w14:textId="77777777" w:rsidTr="00DD16BD">
        <w:trPr>
          <w:trHeight w:val="20"/>
          <w:jc w:val="center"/>
        </w:trPr>
        <w:tc>
          <w:tcPr>
            <w:tcW w:w="965" w:type="dxa"/>
            <w:vAlign w:val="center"/>
          </w:tcPr>
          <w:p w14:paraId="5B212FCF" w14:textId="77777777"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48:20:0020311</w:t>
            </w:r>
          </w:p>
          <w:p w14:paraId="374CBA1E" w14:textId="2333F018"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:ЗУ2</w:t>
            </w:r>
          </w:p>
        </w:tc>
        <w:tc>
          <w:tcPr>
            <w:tcW w:w="1523" w:type="dxa"/>
            <w:vAlign w:val="center"/>
          </w:tcPr>
          <w:p w14:paraId="158CEB7D" w14:textId="398B11D4" w:rsidR="00DD16BD" w:rsidRPr="00757769" w:rsidRDefault="00DD16BD" w:rsidP="00DD16BD">
            <w:pPr>
              <w:autoSpaceDE w:val="0"/>
              <w:spacing w:line="240" w:lineRule="auto"/>
              <w:ind w:left="-222" w:right="-172"/>
              <w:jc w:val="center"/>
              <w:rPr>
                <w:rFonts w:eastAsia="GOST Type AU"/>
                <w:sz w:val="20"/>
                <w:szCs w:val="20"/>
              </w:rPr>
            </w:pPr>
            <w:r w:rsidRPr="00757769">
              <w:rPr>
                <w:rFonts w:eastAsia="GOST Type AU"/>
                <w:sz w:val="20"/>
                <w:szCs w:val="20"/>
              </w:rPr>
              <w:t>-</w:t>
            </w:r>
          </w:p>
        </w:tc>
        <w:tc>
          <w:tcPr>
            <w:tcW w:w="1907" w:type="dxa"/>
            <w:vAlign w:val="center"/>
          </w:tcPr>
          <w:p w14:paraId="5A32E50A" w14:textId="2737CC28" w:rsidR="00DD16BD" w:rsidRPr="00757769" w:rsidRDefault="00DD16BD" w:rsidP="00DD16BD">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6D89872C" w14:textId="229FE1B7"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3789</w:t>
            </w:r>
          </w:p>
        </w:tc>
        <w:tc>
          <w:tcPr>
            <w:tcW w:w="2410" w:type="dxa"/>
            <w:vAlign w:val="center"/>
          </w:tcPr>
          <w:p w14:paraId="50139B52" w14:textId="6AA2F262"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1B3A67D7" w14:textId="08398FB1"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Среднеэтажная жилая застройка (2.5)</w:t>
            </w:r>
          </w:p>
        </w:tc>
      </w:tr>
      <w:tr w:rsidR="00757769" w:rsidRPr="00757769" w14:paraId="065B530D" w14:textId="77777777" w:rsidTr="00DD16BD">
        <w:trPr>
          <w:trHeight w:val="20"/>
          <w:jc w:val="center"/>
        </w:trPr>
        <w:tc>
          <w:tcPr>
            <w:tcW w:w="965" w:type="dxa"/>
            <w:vAlign w:val="center"/>
          </w:tcPr>
          <w:p w14:paraId="39575262" w14:textId="77777777"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48:20:0020312</w:t>
            </w:r>
          </w:p>
          <w:p w14:paraId="00DCDA08" w14:textId="660052C4"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:ЗУ3</w:t>
            </w:r>
          </w:p>
        </w:tc>
        <w:tc>
          <w:tcPr>
            <w:tcW w:w="1523" w:type="dxa"/>
            <w:vAlign w:val="center"/>
          </w:tcPr>
          <w:p w14:paraId="33A5238C" w14:textId="16AFAB97" w:rsidR="00DD16BD" w:rsidRPr="00757769" w:rsidRDefault="00DD16BD" w:rsidP="00DD16BD">
            <w:pPr>
              <w:autoSpaceDE w:val="0"/>
              <w:spacing w:line="240" w:lineRule="auto"/>
              <w:ind w:left="-222" w:right="-172"/>
              <w:jc w:val="center"/>
              <w:rPr>
                <w:rFonts w:eastAsia="GOST Type AU"/>
                <w:sz w:val="20"/>
                <w:szCs w:val="20"/>
              </w:rPr>
            </w:pPr>
            <w:r w:rsidRPr="00757769">
              <w:rPr>
                <w:rFonts w:eastAsia="GOST Type AU"/>
                <w:sz w:val="20"/>
                <w:szCs w:val="20"/>
              </w:rPr>
              <w:t>-</w:t>
            </w:r>
          </w:p>
        </w:tc>
        <w:tc>
          <w:tcPr>
            <w:tcW w:w="1907" w:type="dxa"/>
            <w:vAlign w:val="center"/>
          </w:tcPr>
          <w:p w14:paraId="61518601" w14:textId="6C567760" w:rsidR="00DD16BD" w:rsidRPr="00757769" w:rsidRDefault="00DD16BD" w:rsidP="00DD16BD">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0F8EB908" w14:textId="1A43327F" w:rsidR="00DD16BD" w:rsidRPr="00757769" w:rsidRDefault="00505202" w:rsidP="00DD16BD">
            <w:pPr>
              <w:autoSpaceDE w:val="0"/>
              <w:spacing w:line="240" w:lineRule="auto"/>
              <w:jc w:val="center"/>
              <w:rPr>
                <w:rFonts w:eastAsia="GOST Type AU"/>
                <w:sz w:val="20"/>
                <w:szCs w:val="20"/>
              </w:rPr>
            </w:pPr>
            <w:r w:rsidRPr="00757769">
              <w:rPr>
                <w:rFonts w:eastAsia="GOST Type AU"/>
                <w:sz w:val="20"/>
                <w:szCs w:val="20"/>
              </w:rPr>
              <w:t>6027</w:t>
            </w:r>
          </w:p>
        </w:tc>
        <w:tc>
          <w:tcPr>
            <w:tcW w:w="2410" w:type="dxa"/>
            <w:vAlign w:val="center"/>
          </w:tcPr>
          <w:p w14:paraId="715D2FD6" w14:textId="312031B6"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1F010CF8" w14:textId="3B1FCF36"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Среднеэтажная жилая застройка (2.5)</w:t>
            </w:r>
          </w:p>
        </w:tc>
      </w:tr>
      <w:tr w:rsidR="00757769" w:rsidRPr="00757769" w14:paraId="6BEEC5CF" w14:textId="77777777" w:rsidTr="00DD16BD">
        <w:trPr>
          <w:trHeight w:val="20"/>
          <w:jc w:val="center"/>
        </w:trPr>
        <w:tc>
          <w:tcPr>
            <w:tcW w:w="965" w:type="dxa"/>
            <w:vAlign w:val="center"/>
          </w:tcPr>
          <w:p w14:paraId="357408E3" w14:textId="77777777"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48:20:0020313</w:t>
            </w:r>
          </w:p>
          <w:p w14:paraId="788DBBBD" w14:textId="3F85C495"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:ЗУ4</w:t>
            </w:r>
          </w:p>
        </w:tc>
        <w:tc>
          <w:tcPr>
            <w:tcW w:w="1523" w:type="dxa"/>
            <w:vAlign w:val="center"/>
          </w:tcPr>
          <w:p w14:paraId="70682D54" w14:textId="08DE7DF8" w:rsidR="00DD16BD" w:rsidRPr="00757769" w:rsidRDefault="00DD16BD" w:rsidP="00DD16BD">
            <w:pPr>
              <w:autoSpaceDE w:val="0"/>
              <w:spacing w:line="240" w:lineRule="auto"/>
              <w:ind w:left="-222" w:right="-172"/>
              <w:jc w:val="center"/>
              <w:rPr>
                <w:rFonts w:eastAsia="GOST Type AU"/>
                <w:sz w:val="20"/>
                <w:szCs w:val="20"/>
              </w:rPr>
            </w:pPr>
            <w:r w:rsidRPr="00757769">
              <w:rPr>
                <w:rFonts w:eastAsia="GOST Type AU"/>
                <w:sz w:val="20"/>
                <w:szCs w:val="20"/>
              </w:rPr>
              <w:t>-</w:t>
            </w:r>
          </w:p>
        </w:tc>
        <w:tc>
          <w:tcPr>
            <w:tcW w:w="1907" w:type="dxa"/>
            <w:vAlign w:val="center"/>
          </w:tcPr>
          <w:p w14:paraId="679FF077" w14:textId="5A933EDA" w:rsidR="00DD16BD" w:rsidRPr="00757769" w:rsidRDefault="00DD16BD" w:rsidP="00DD16BD">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7DD8F64B" w14:textId="6A5DD342"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1911</w:t>
            </w:r>
          </w:p>
        </w:tc>
        <w:tc>
          <w:tcPr>
            <w:tcW w:w="2410" w:type="dxa"/>
            <w:vAlign w:val="center"/>
          </w:tcPr>
          <w:p w14:paraId="076D9F20" w14:textId="512A24C5"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137E361E" w14:textId="58D16791"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Среднеэтажная жилая застройка (2.5)</w:t>
            </w:r>
          </w:p>
        </w:tc>
      </w:tr>
      <w:tr w:rsidR="00757769" w:rsidRPr="00757769" w14:paraId="55DF53EB" w14:textId="77777777" w:rsidTr="00DD16BD">
        <w:trPr>
          <w:trHeight w:val="20"/>
          <w:jc w:val="center"/>
        </w:trPr>
        <w:tc>
          <w:tcPr>
            <w:tcW w:w="965" w:type="dxa"/>
            <w:vAlign w:val="center"/>
          </w:tcPr>
          <w:p w14:paraId="09D352FC" w14:textId="77777777"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48:20:0020314</w:t>
            </w:r>
          </w:p>
          <w:p w14:paraId="422776C8" w14:textId="0B2352A2"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:ЗУ5</w:t>
            </w:r>
          </w:p>
        </w:tc>
        <w:tc>
          <w:tcPr>
            <w:tcW w:w="1523" w:type="dxa"/>
            <w:vAlign w:val="center"/>
          </w:tcPr>
          <w:p w14:paraId="7F04B5BD" w14:textId="7FDD4AF5" w:rsidR="00DD16BD" w:rsidRPr="00757769" w:rsidRDefault="00DD16BD" w:rsidP="00DD16BD">
            <w:pPr>
              <w:autoSpaceDE w:val="0"/>
              <w:spacing w:line="240" w:lineRule="auto"/>
              <w:ind w:left="-222" w:right="-172"/>
              <w:jc w:val="center"/>
              <w:rPr>
                <w:rFonts w:eastAsia="GOST Type AU"/>
                <w:sz w:val="20"/>
                <w:szCs w:val="20"/>
              </w:rPr>
            </w:pPr>
            <w:r w:rsidRPr="00757769">
              <w:rPr>
                <w:rFonts w:eastAsia="GOST Type AU"/>
                <w:sz w:val="20"/>
                <w:szCs w:val="20"/>
              </w:rPr>
              <w:t>-</w:t>
            </w:r>
          </w:p>
        </w:tc>
        <w:tc>
          <w:tcPr>
            <w:tcW w:w="1907" w:type="dxa"/>
            <w:vAlign w:val="center"/>
          </w:tcPr>
          <w:p w14:paraId="72BD00C1" w14:textId="67918533" w:rsidR="00DD16BD" w:rsidRPr="00757769" w:rsidRDefault="00DD16BD" w:rsidP="00DD16BD">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57D2D7EF" w14:textId="351C3E12" w:rsidR="00DD16BD" w:rsidRPr="00757769" w:rsidRDefault="00505202" w:rsidP="00DD16BD">
            <w:pPr>
              <w:autoSpaceDE w:val="0"/>
              <w:spacing w:line="240" w:lineRule="auto"/>
              <w:jc w:val="center"/>
              <w:rPr>
                <w:rFonts w:eastAsia="GOST Type AU"/>
                <w:sz w:val="20"/>
                <w:szCs w:val="20"/>
              </w:rPr>
            </w:pPr>
            <w:r w:rsidRPr="00757769">
              <w:rPr>
                <w:rFonts w:eastAsia="GOST Type AU"/>
                <w:sz w:val="20"/>
                <w:szCs w:val="20"/>
              </w:rPr>
              <w:t>3742</w:t>
            </w:r>
          </w:p>
        </w:tc>
        <w:tc>
          <w:tcPr>
            <w:tcW w:w="2410" w:type="dxa"/>
            <w:vAlign w:val="center"/>
          </w:tcPr>
          <w:p w14:paraId="4EB2D459" w14:textId="795C87AD"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3D894315" w14:textId="6DCDFB7F"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Среднеэтажная жилая застройка (2.5)</w:t>
            </w:r>
          </w:p>
        </w:tc>
      </w:tr>
      <w:tr w:rsidR="00757769" w:rsidRPr="00757769" w14:paraId="300A0C8E" w14:textId="77777777" w:rsidTr="00DD16BD">
        <w:trPr>
          <w:trHeight w:val="20"/>
          <w:jc w:val="center"/>
        </w:trPr>
        <w:tc>
          <w:tcPr>
            <w:tcW w:w="965" w:type="dxa"/>
            <w:vAlign w:val="center"/>
          </w:tcPr>
          <w:p w14:paraId="745F1C08" w14:textId="77777777"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48:20:0000000</w:t>
            </w:r>
          </w:p>
          <w:p w14:paraId="73A34FA9" w14:textId="7FC35930"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:ЗУ10</w:t>
            </w:r>
          </w:p>
        </w:tc>
        <w:tc>
          <w:tcPr>
            <w:tcW w:w="1523" w:type="dxa"/>
            <w:vAlign w:val="center"/>
          </w:tcPr>
          <w:p w14:paraId="1EC6C75C" w14:textId="77777777" w:rsidR="00DD16BD" w:rsidRPr="00757769" w:rsidRDefault="00DD16BD" w:rsidP="00DD16BD">
            <w:pPr>
              <w:autoSpaceDE w:val="0"/>
              <w:spacing w:line="240" w:lineRule="auto"/>
              <w:ind w:left="-85" w:right="-25"/>
              <w:jc w:val="center"/>
              <w:rPr>
                <w:rFonts w:eastAsia="GOST Type AU"/>
                <w:sz w:val="20"/>
                <w:szCs w:val="20"/>
              </w:rPr>
            </w:pPr>
            <w:r w:rsidRPr="00757769">
              <w:rPr>
                <w:rFonts w:eastAsia="GOST Type AU"/>
                <w:sz w:val="20"/>
                <w:szCs w:val="20"/>
              </w:rPr>
              <w:t>48:20:0000000</w:t>
            </w:r>
          </w:p>
          <w:p w14:paraId="5B33F8CF" w14:textId="4ADAD562" w:rsidR="00DD16BD" w:rsidRPr="00757769" w:rsidRDefault="00DD16BD" w:rsidP="00DD16BD">
            <w:pPr>
              <w:autoSpaceDE w:val="0"/>
              <w:spacing w:line="240" w:lineRule="auto"/>
              <w:ind w:left="-85" w:right="-25"/>
              <w:jc w:val="center"/>
              <w:rPr>
                <w:rFonts w:eastAsia="GOST Type AU"/>
                <w:sz w:val="20"/>
                <w:szCs w:val="20"/>
              </w:rPr>
            </w:pPr>
            <w:r w:rsidRPr="00757769">
              <w:rPr>
                <w:rFonts w:eastAsia="GOST Type AU"/>
                <w:sz w:val="20"/>
                <w:szCs w:val="20"/>
              </w:rPr>
              <w:t>:207</w:t>
            </w:r>
          </w:p>
        </w:tc>
        <w:tc>
          <w:tcPr>
            <w:tcW w:w="1907" w:type="dxa"/>
            <w:vAlign w:val="center"/>
          </w:tcPr>
          <w:p w14:paraId="73DD051F" w14:textId="5F393DD0" w:rsidR="00DD16BD" w:rsidRPr="00757769" w:rsidRDefault="00DD16BD" w:rsidP="00DD16BD">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011A73FF" w14:textId="119DE32D" w:rsidR="00DD16BD" w:rsidRPr="00757769" w:rsidRDefault="00EE6AAF" w:rsidP="00DD16BD">
            <w:pPr>
              <w:autoSpaceDE w:val="0"/>
              <w:spacing w:line="240" w:lineRule="auto"/>
              <w:jc w:val="center"/>
              <w:rPr>
                <w:rFonts w:eastAsia="GOST Type AU"/>
                <w:sz w:val="20"/>
                <w:szCs w:val="20"/>
              </w:rPr>
            </w:pPr>
            <w:r w:rsidRPr="00757769">
              <w:rPr>
                <w:rFonts w:eastAsia="GOST Type AU"/>
                <w:sz w:val="20"/>
                <w:szCs w:val="20"/>
              </w:rPr>
              <w:t>56</w:t>
            </w:r>
          </w:p>
        </w:tc>
        <w:tc>
          <w:tcPr>
            <w:tcW w:w="2410" w:type="dxa"/>
            <w:vAlign w:val="center"/>
          </w:tcPr>
          <w:p w14:paraId="6EE0A951" w14:textId="5AAC1129"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Раздел земельного участка с кадастровым номером 48:20:0000000:207</w:t>
            </w:r>
          </w:p>
        </w:tc>
        <w:tc>
          <w:tcPr>
            <w:tcW w:w="2127" w:type="dxa"/>
            <w:vAlign w:val="center"/>
          </w:tcPr>
          <w:p w14:paraId="3BCC84A9" w14:textId="624DF965" w:rsidR="00DD16BD" w:rsidRPr="00757769" w:rsidRDefault="00FB2E4A" w:rsidP="00DD16BD">
            <w:pPr>
              <w:autoSpaceDE w:val="0"/>
              <w:spacing w:line="240" w:lineRule="auto"/>
              <w:jc w:val="center"/>
              <w:rPr>
                <w:rFonts w:eastAsia="GOST Type AU"/>
                <w:sz w:val="20"/>
                <w:szCs w:val="20"/>
              </w:rPr>
            </w:pPr>
            <w:r w:rsidRPr="00757769">
              <w:rPr>
                <w:rFonts w:eastAsia="GOST Type AU"/>
                <w:sz w:val="20"/>
                <w:szCs w:val="20"/>
              </w:rPr>
              <w:t>Предоставление коммунальных услуг (3.1.1)</w:t>
            </w:r>
          </w:p>
        </w:tc>
      </w:tr>
      <w:tr w:rsidR="00757769" w:rsidRPr="00757769" w14:paraId="381FFC8D" w14:textId="77777777" w:rsidTr="00DD16BD">
        <w:trPr>
          <w:trHeight w:val="20"/>
          <w:jc w:val="center"/>
        </w:trPr>
        <w:tc>
          <w:tcPr>
            <w:tcW w:w="965" w:type="dxa"/>
            <w:vAlign w:val="center"/>
          </w:tcPr>
          <w:p w14:paraId="04418824" w14:textId="77777777"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lastRenderedPageBreak/>
              <w:t>48:20:0000000</w:t>
            </w:r>
          </w:p>
          <w:p w14:paraId="0C90702B" w14:textId="7BC9EA78" w:rsidR="00DD16BD" w:rsidRPr="00757769" w:rsidRDefault="0069294F" w:rsidP="00DD16BD">
            <w:pPr>
              <w:autoSpaceDE w:val="0"/>
              <w:spacing w:line="240" w:lineRule="auto"/>
              <w:jc w:val="center"/>
              <w:rPr>
                <w:rFonts w:eastAsia="GOST Type AU"/>
                <w:sz w:val="20"/>
                <w:szCs w:val="20"/>
              </w:rPr>
            </w:pPr>
            <w:r w:rsidRPr="00757769">
              <w:rPr>
                <w:rFonts w:eastAsia="GOST Type AU"/>
                <w:sz w:val="20"/>
                <w:szCs w:val="20"/>
              </w:rPr>
              <w:t>:ЗУ50</w:t>
            </w:r>
          </w:p>
        </w:tc>
        <w:tc>
          <w:tcPr>
            <w:tcW w:w="1523" w:type="dxa"/>
            <w:vAlign w:val="center"/>
          </w:tcPr>
          <w:p w14:paraId="14D93798" w14:textId="77777777" w:rsidR="00DD16BD" w:rsidRPr="00757769" w:rsidRDefault="00DD16BD" w:rsidP="00DD16BD">
            <w:pPr>
              <w:autoSpaceDE w:val="0"/>
              <w:spacing w:line="240" w:lineRule="auto"/>
              <w:ind w:left="-85" w:right="-25"/>
              <w:jc w:val="center"/>
              <w:rPr>
                <w:rFonts w:eastAsia="GOST Type AU"/>
                <w:sz w:val="20"/>
                <w:szCs w:val="20"/>
              </w:rPr>
            </w:pPr>
            <w:r w:rsidRPr="00757769">
              <w:rPr>
                <w:rFonts w:eastAsia="GOST Type AU"/>
                <w:sz w:val="20"/>
                <w:szCs w:val="20"/>
              </w:rPr>
              <w:t>48:20:0000000</w:t>
            </w:r>
          </w:p>
          <w:p w14:paraId="1C2BC72A" w14:textId="6C3679E3" w:rsidR="00DD16BD" w:rsidRPr="00757769" w:rsidRDefault="00DD16BD" w:rsidP="00DD16BD">
            <w:pPr>
              <w:autoSpaceDE w:val="0"/>
              <w:spacing w:line="240" w:lineRule="auto"/>
              <w:ind w:left="-85" w:right="-25"/>
              <w:jc w:val="center"/>
              <w:rPr>
                <w:rFonts w:eastAsia="GOST Type AU"/>
                <w:sz w:val="20"/>
                <w:szCs w:val="20"/>
              </w:rPr>
            </w:pPr>
            <w:r w:rsidRPr="00757769">
              <w:rPr>
                <w:rFonts w:eastAsia="GOST Type AU"/>
                <w:sz w:val="20"/>
                <w:szCs w:val="20"/>
              </w:rPr>
              <w:t>:207</w:t>
            </w:r>
          </w:p>
        </w:tc>
        <w:tc>
          <w:tcPr>
            <w:tcW w:w="1907" w:type="dxa"/>
            <w:vAlign w:val="center"/>
          </w:tcPr>
          <w:p w14:paraId="568449CF" w14:textId="3205481A" w:rsidR="00DD16BD" w:rsidRPr="00757769" w:rsidRDefault="00DD16BD" w:rsidP="00DD16BD">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2C1062D7" w14:textId="3CDDE97C" w:rsidR="00DD16BD" w:rsidRPr="00757769" w:rsidRDefault="00505202" w:rsidP="00DD16BD">
            <w:pPr>
              <w:autoSpaceDE w:val="0"/>
              <w:spacing w:line="240" w:lineRule="auto"/>
              <w:jc w:val="center"/>
              <w:rPr>
                <w:rFonts w:eastAsia="GOST Type AU"/>
                <w:sz w:val="20"/>
                <w:szCs w:val="20"/>
              </w:rPr>
            </w:pPr>
            <w:r w:rsidRPr="00757769">
              <w:rPr>
                <w:rFonts w:eastAsia="GOST Type AU"/>
                <w:sz w:val="20"/>
                <w:szCs w:val="20"/>
              </w:rPr>
              <w:t>4485</w:t>
            </w:r>
          </w:p>
        </w:tc>
        <w:tc>
          <w:tcPr>
            <w:tcW w:w="2410" w:type="dxa"/>
            <w:vAlign w:val="center"/>
          </w:tcPr>
          <w:p w14:paraId="0BACA761" w14:textId="161B315B"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Раздел земельного участка с кадастровым номером 48:20:0000000:207</w:t>
            </w:r>
          </w:p>
        </w:tc>
        <w:tc>
          <w:tcPr>
            <w:tcW w:w="2127" w:type="dxa"/>
            <w:vAlign w:val="center"/>
          </w:tcPr>
          <w:p w14:paraId="799DDC79" w14:textId="4713FDF3"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Предоставление коммунальных услуг (3.1.1)</w:t>
            </w:r>
          </w:p>
        </w:tc>
      </w:tr>
    </w:tbl>
    <w:p w14:paraId="7D59F9F6" w14:textId="365CFE40" w:rsidR="00DB2414" w:rsidRPr="00757769" w:rsidRDefault="00DB2414" w:rsidP="00DB2414">
      <w:pPr>
        <w:spacing w:before="240"/>
        <w:jc w:val="right"/>
      </w:pPr>
      <w:bookmarkStart w:id="11" w:name="_Toc61621871"/>
      <w:r w:rsidRPr="00757769">
        <w:t>Таблица 2</w:t>
      </w:r>
    </w:p>
    <w:p w14:paraId="7FD74574" w14:textId="3AAD4E56" w:rsidR="00DB2414" w:rsidRPr="00757769" w:rsidRDefault="00DB2414" w:rsidP="00DB2414">
      <w:pPr>
        <w:autoSpaceDE w:val="0"/>
        <w:ind w:left="420"/>
        <w:jc w:val="center"/>
        <w:rPr>
          <w:rFonts w:eastAsia="GOST Type AU"/>
        </w:rPr>
      </w:pPr>
      <w:r w:rsidRPr="00757769">
        <w:rPr>
          <w:rFonts w:eastAsia="GOST Type AU"/>
        </w:rPr>
        <w:t>Ведомость образуемых земельных участков, 2 этап</w:t>
      </w:r>
    </w:p>
    <w:tbl>
      <w:tblPr>
        <w:tblStyle w:val="af1"/>
        <w:tblW w:w="10427" w:type="dxa"/>
        <w:jc w:val="center"/>
        <w:tblLayout w:type="fixed"/>
        <w:tblLook w:val="04A0" w:firstRow="1" w:lastRow="0" w:firstColumn="1" w:lastColumn="0" w:noHBand="0" w:noVBand="1"/>
      </w:tblPr>
      <w:tblGrid>
        <w:gridCol w:w="965"/>
        <w:gridCol w:w="1523"/>
        <w:gridCol w:w="1907"/>
        <w:gridCol w:w="1495"/>
        <w:gridCol w:w="2410"/>
        <w:gridCol w:w="2127"/>
      </w:tblGrid>
      <w:tr w:rsidR="00757769" w:rsidRPr="00757769" w14:paraId="655FFDC4" w14:textId="77777777" w:rsidTr="00826A25">
        <w:trPr>
          <w:trHeight w:val="20"/>
          <w:jc w:val="center"/>
        </w:trPr>
        <w:tc>
          <w:tcPr>
            <w:tcW w:w="965" w:type="dxa"/>
            <w:vAlign w:val="center"/>
          </w:tcPr>
          <w:p w14:paraId="00907359"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w:t>
            </w:r>
          </w:p>
        </w:tc>
        <w:tc>
          <w:tcPr>
            <w:tcW w:w="1523" w:type="dxa"/>
            <w:vAlign w:val="center"/>
          </w:tcPr>
          <w:p w14:paraId="40A5C8B7"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Кадастровый номер</w:t>
            </w:r>
          </w:p>
        </w:tc>
        <w:tc>
          <w:tcPr>
            <w:tcW w:w="1907" w:type="dxa"/>
            <w:vAlign w:val="center"/>
          </w:tcPr>
          <w:p w14:paraId="3311F4D7"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Адрес</w:t>
            </w:r>
          </w:p>
        </w:tc>
        <w:tc>
          <w:tcPr>
            <w:tcW w:w="1495" w:type="dxa"/>
            <w:vAlign w:val="center"/>
          </w:tcPr>
          <w:p w14:paraId="52EAB1AC"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Площадь, м</w:t>
            </w:r>
            <w:r w:rsidRPr="00757769">
              <w:rPr>
                <w:rFonts w:eastAsia="GOST Type AU"/>
                <w:b/>
                <w:sz w:val="20"/>
                <w:szCs w:val="20"/>
                <w:vertAlign w:val="superscript"/>
              </w:rPr>
              <w:t>2</w:t>
            </w:r>
          </w:p>
        </w:tc>
        <w:tc>
          <w:tcPr>
            <w:tcW w:w="2410" w:type="dxa"/>
            <w:vAlign w:val="center"/>
          </w:tcPr>
          <w:p w14:paraId="10AEFDF6"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Возможный способ образования (уточняется при подготовке межевого плана)</w:t>
            </w:r>
          </w:p>
        </w:tc>
        <w:tc>
          <w:tcPr>
            <w:tcW w:w="2127" w:type="dxa"/>
            <w:vAlign w:val="center"/>
          </w:tcPr>
          <w:p w14:paraId="24517E1E"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Вид разрешенного использования</w:t>
            </w:r>
          </w:p>
        </w:tc>
      </w:tr>
      <w:tr w:rsidR="00757769" w:rsidRPr="00757769" w14:paraId="561DE151" w14:textId="77777777" w:rsidTr="00826A25">
        <w:trPr>
          <w:trHeight w:val="20"/>
          <w:jc w:val="center"/>
        </w:trPr>
        <w:tc>
          <w:tcPr>
            <w:tcW w:w="965" w:type="dxa"/>
            <w:vAlign w:val="center"/>
          </w:tcPr>
          <w:p w14:paraId="5EE11B86" w14:textId="777777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48:20:0020311</w:t>
            </w:r>
          </w:p>
          <w:p w14:paraId="303F194D" w14:textId="7CE9DF15"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:ЗУ13</w:t>
            </w:r>
          </w:p>
        </w:tc>
        <w:tc>
          <w:tcPr>
            <w:tcW w:w="1523" w:type="dxa"/>
            <w:vMerge w:val="restart"/>
            <w:vAlign w:val="center"/>
          </w:tcPr>
          <w:p w14:paraId="7FBA66C0" w14:textId="6886B0EB" w:rsidR="004B2138" w:rsidRPr="00757769" w:rsidRDefault="004B2138" w:rsidP="00E71527">
            <w:pPr>
              <w:autoSpaceDE w:val="0"/>
              <w:spacing w:line="240" w:lineRule="auto"/>
              <w:ind w:left="-222" w:right="-172"/>
              <w:jc w:val="center"/>
              <w:rPr>
                <w:rFonts w:eastAsia="GOST Type AU"/>
                <w:sz w:val="20"/>
                <w:szCs w:val="20"/>
              </w:rPr>
            </w:pPr>
            <w:r w:rsidRPr="00757769">
              <w:rPr>
                <w:rFonts w:eastAsia="GOST Type AU"/>
                <w:sz w:val="20"/>
                <w:szCs w:val="20"/>
              </w:rPr>
              <w:t>48:20:0020311:21, 48:20:0020311:25, 48:20:0020311:26, 48:20:0020311:27</w:t>
            </w:r>
          </w:p>
        </w:tc>
        <w:tc>
          <w:tcPr>
            <w:tcW w:w="1907" w:type="dxa"/>
            <w:vAlign w:val="center"/>
          </w:tcPr>
          <w:p w14:paraId="2D04D467" w14:textId="04794E50"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2D55489D" w14:textId="175EC558"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32</w:t>
            </w:r>
          </w:p>
        </w:tc>
        <w:tc>
          <w:tcPr>
            <w:tcW w:w="2410" w:type="dxa"/>
            <w:vMerge w:val="restart"/>
            <w:vAlign w:val="center"/>
          </w:tcPr>
          <w:p w14:paraId="3BCF76AB" w14:textId="3CEC8829"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Перераспределение смежных земельных участков 48:20:0020311:21, 48:20:0020311:25, 48:20:0020311:26, 48:20:0020311:27, а также образованного на 1 этапе проекта земельного участка 48:20:0020311:ЗУ2</w:t>
            </w:r>
          </w:p>
        </w:tc>
        <w:tc>
          <w:tcPr>
            <w:tcW w:w="2127" w:type="dxa"/>
            <w:vAlign w:val="center"/>
          </w:tcPr>
          <w:p w14:paraId="21084A7A" w14:textId="6381E0CE"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Предоставление коммунальных услуг (3.1.1)</w:t>
            </w:r>
          </w:p>
        </w:tc>
      </w:tr>
      <w:tr w:rsidR="00757769" w:rsidRPr="00757769" w14:paraId="7BB61286" w14:textId="77777777" w:rsidTr="00826A25">
        <w:trPr>
          <w:trHeight w:val="20"/>
          <w:jc w:val="center"/>
        </w:trPr>
        <w:tc>
          <w:tcPr>
            <w:tcW w:w="965" w:type="dxa"/>
            <w:vAlign w:val="center"/>
          </w:tcPr>
          <w:p w14:paraId="33202F0D" w14:textId="777777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48:20:0020311</w:t>
            </w:r>
          </w:p>
          <w:p w14:paraId="5359C6B4" w14:textId="74B9DA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:ЗУ14</w:t>
            </w:r>
          </w:p>
        </w:tc>
        <w:tc>
          <w:tcPr>
            <w:tcW w:w="1523" w:type="dxa"/>
            <w:vMerge/>
            <w:vAlign w:val="center"/>
          </w:tcPr>
          <w:p w14:paraId="3628BEE8" w14:textId="61AB6665" w:rsidR="004B2138" w:rsidRPr="00757769" w:rsidRDefault="004B2138" w:rsidP="00E71527">
            <w:pPr>
              <w:autoSpaceDE w:val="0"/>
              <w:spacing w:line="240" w:lineRule="auto"/>
              <w:ind w:left="-222" w:right="-172"/>
              <w:jc w:val="center"/>
              <w:rPr>
                <w:rFonts w:eastAsia="GOST Type AU"/>
                <w:sz w:val="20"/>
                <w:szCs w:val="20"/>
              </w:rPr>
            </w:pPr>
          </w:p>
        </w:tc>
        <w:tc>
          <w:tcPr>
            <w:tcW w:w="1907" w:type="dxa"/>
            <w:vAlign w:val="center"/>
          </w:tcPr>
          <w:p w14:paraId="5430AA1D" w14:textId="1EDEDE93"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69FB0096" w14:textId="29C572CC"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3605</w:t>
            </w:r>
          </w:p>
        </w:tc>
        <w:tc>
          <w:tcPr>
            <w:tcW w:w="2410" w:type="dxa"/>
            <w:vMerge/>
            <w:vAlign w:val="center"/>
          </w:tcPr>
          <w:p w14:paraId="5D526377" w14:textId="77777777" w:rsidR="004B2138" w:rsidRPr="00757769" w:rsidRDefault="004B2138" w:rsidP="00E71527">
            <w:pPr>
              <w:autoSpaceDE w:val="0"/>
              <w:spacing w:line="240" w:lineRule="auto"/>
              <w:jc w:val="center"/>
              <w:rPr>
                <w:rFonts w:eastAsia="GOST Type AU"/>
                <w:sz w:val="20"/>
                <w:szCs w:val="20"/>
              </w:rPr>
            </w:pPr>
          </w:p>
        </w:tc>
        <w:tc>
          <w:tcPr>
            <w:tcW w:w="2127" w:type="dxa"/>
            <w:vAlign w:val="center"/>
          </w:tcPr>
          <w:p w14:paraId="3CBEB86D" w14:textId="79533A96"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Среднеэтажная жилая застройка (2.5)</w:t>
            </w:r>
          </w:p>
        </w:tc>
      </w:tr>
      <w:tr w:rsidR="00757769" w:rsidRPr="00757769" w14:paraId="4A06D81A" w14:textId="77777777" w:rsidTr="00826A25">
        <w:trPr>
          <w:trHeight w:val="20"/>
          <w:jc w:val="center"/>
        </w:trPr>
        <w:tc>
          <w:tcPr>
            <w:tcW w:w="965" w:type="dxa"/>
            <w:vAlign w:val="center"/>
          </w:tcPr>
          <w:p w14:paraId="25B3F5E0" w14:textId="777777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48:20:0020312</w:t>
            </w:r>
          </w:p>
          <w:p w14:paraId="12F19239" w14:textId="03EC6480"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:ЗУ17</w:t>
            </w:r>
          </w:p>
        </w:tc>
        <w:tc>
          <w:tcPr>
            <w:tcW w:w="1523" w:type="dxa"/>
            <w:vMerge w:val="restart"/>
            <w:vAlign w:val="center"/>
          </w:tcPr>
          <w:p w14:paraId="58834BC7" w14:textId="5003ABB1" w:rsidR="004B2138" w:rsidRPr="00757769" w:rsidRDefault="004B2138" w:rsidP="00E71527">
            <w:pPr>
              <w:autoSpaceDE w:val="0"/>
              <w:spacing w:line="240" w:lineRule="auto"/>
              <w:ind w:left="-222" w:right="-172"/>
              <w:jc w:val="center"/>
              <w:rPr>
                <w:rFonts w:eastAsia="GOST Type AU"/>
                <w:sz w:val="20"/>
                <w:szCs w:val="20"/>
              </w:rPr>
            </w:pPr>
            <w:r w:rsidRPr="00757769">
              <w:rPr>
                <w:rFonts w:eastAsia="GOST Type AU"/>
                <w:sz w:val="20"/>
                <w:szCs w:val="20"/>
              </w:rPr>
              <w:t>48:20:0020312:21, 48:20:0020312:30, 48:20:0020312:31, 48:20:0020312:32, 48:20:0020312:33, 48:20:0020312:34, 48:20:0020312:19, 48:20:0020312:20, 48:20:0020312:26</w:t>
            </w:r>
          </w:p>
        </w:tc>
        <w:tc>
          <w:tcPr>
            <w:tcW w:w="1907" w:type="dxa"/>
            <w:vAlign w:val="center"/>
          </w:tcPr>
          <w:p w14:paraId="3FFEFE8A" w14:textId="38433E13"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3477C787" w14:textId="11CFBBA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6435</w:t>
            </w:r>
          </w:p>
        </w:tc>
        <w:tc>
          <w:tcPr>
            <w:tcW w:w="2410" w:type="dxa"/>
            <w:vMerge w:val="restart"/>
            <w:vAlign w:val="center"/>
          </w:tcPr>
          <w:p w14:paraId="722E6640" w14:textId="6F62B2A9"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Перераспределение смежных земельных участков 48:20:0020312:21, 48:20:0020312:30, 48:20:0020312:31, 48:20:0020312:32, 48:20:0020312:33, 48:20:0020312:34, 48:20:0020312:19, 48:20:0020312:20, 48:20:0020312:26, а также образованного на 1 этапе проекта земельного участка 48:20:0020312:ЗУ3</w:t>
            </w:r>
          </w:p>
        </w:tc>
        <w:tc>
          <w:tcPr>
            <w:tcW w:w="2127" w:type="dxa"/>
            <w:vAlign w:val="center"/>
          </w:tcPr>
          <w:p w14:paraId="791587C7" w14:textId="01C7A55F"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Среднеэтажная жилая застройка (2.5)</w:t>
            </w:r>
          </w:p>
        </w:tc>
      </w:tr>
      <w:tr w:rsidR="00757769" w:rsidRPr="00757769" w14:paraId="0006A785" w14:textId="77777777" w:rsidTr="00826A25">
        <w:trPr>
          <w:trHeight w:val="20"/>
          <w:jc w:val="center"/>
        </w:trPr>
        <w:tc>
          <w:tcPr>
            <w:tcW w:w="965" w:type="dxa"/>
            <w:vAlign w:val="center"/>
          </w:tcPr>
          <w:p w14:paraId="1ED838FA" w14:textId="777777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48:20:0020312</w:t>
            </w:r>
          </w:p>
          <w:p w14:paraId="039D2C33" w14:textId="680E8451"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:ЗУ18</w:t>
            </w:r>
          </w:p>
        </w:tc>
        <w:tc>
          <w:tcPr>
            <w:tcW w:w="1523" w:type="dxa"/>
            <w:vMerge/>
            <w:vAlign w:val="center"/>
          </w:tcPr>
          <w:p w14:paraId="3FB55055" w14:textId="1C7E8A13" w:rsidR="004B2138" w:rsidRPr="00757769" w:rsidRDefault="004B2138" w:rsidP="00E71527">
            <w:pPr>
              <w:autoSpaceDE w:val="0"/>
              <w:spacing w:line="240" w:lineRule="auto"/>
              <w:ind w:left="-222" w:right="-172"/>
              <w:jc w:val="center"/>
              <w:rPr>
                <w:rFonts w:eastAsia="GOST Type AU"/>
                <w:sz w:val="20"/>
                <w:szCs w:val="20"/>
              </w:rPr>
            </w:pPr>
          </w:p>
        </w:tc>
        <w:tc>
          <w:tcPr>
            <w:tcW w:w="1907" w:type="dxa"/>
            <w:vAlign w:val="center"/>
          </w:tcPr>
          <w:p w14:paraId="29D7A260" w14:textId="1E1C0473"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507CFA04" w14:textId="695EBAAD"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4407</w:t>
            </w:r>
          </w:p>
        </w:tc>
        <w:tc>
          <w:tcPr>
            <w:tcW w:w="2410" w:type="dxa"/>
            <w:vMerge/>
            <w:vAlign w:val="center"/>
          </w:tcPr>
          <w:p w14:paraId="65904DAF" w14:textId="77777777" w:rsidR="004B2138" w:rsidRPr="00757769" w:rsidRDefault="004B2138" w:rsidP="00E71527">
            <w:pPr>
              <w:autoSpaceDE w:val="0"/>
              <w:spacing w:line="240" w:lineRule="auto"/>
              <w:jc w:val="center"/>
              <w:rPr>
                <w:rFonts w:eastAsia="GOST Type AU"/>
                <w:sz w:val="20"/>
                <w:szCs w:val="20"/>
              </w:rPr>
            </w:pPr>
          </w:p>
        </w:tc>
        <w:tc>
          <w:tcPr>
            <w:tcW w:w="2127" w:type="dxa"/>
            <w:vAlign w:val="center"/>
          </w:tcPr>
          <w:p w14:paraId="6C01116E" w14:textId="631FE2C9"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Среднеэтажная жилая застройка (2.5)</w:t>
            </w:r>
          </w:p>
        </w:tc>
      </w:tr>
      <w:tr w:rsidR="00757769" w:rsidRPr="00757769" w14:paraId="169FE664" w14:textId="77777777" w:rsidTr="00826A25">
        <w:trPr>
          <w:trHeight w:val="20"/>
          <w:jc w:val="center"/>
        </w:trPr>
        <w:tc>
          <w:tcPr>
            <w:tcW w:w="965" w:type="dxa"/>
            <w:vAlign w:val="center"/>
          </w:tcPr>
          <w:p w14:paraId="0FF70BCB" w14:textId="777777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48:20:0020312</w:t>
            </w:r>
          </w:p>
          <w:p w14:paraId="1A5544DA" w14:textId="138C2199"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:ЗУ19</w:t>
            </w:r>
          </w:p>
        </w:tc>
        <w:tc>
          <w:tcPr>
            <w:tcW w:w="1523" w:type="dxa"/>
            <w:vMerge/>
            <w:vAlign w:val="center"/>
          </w:tcPr>
          <w:p w14:paraId="543F2721" w14:textId="63DE149B" w:rsidR="004B2138" w:rsidRPr="00757769" w:rsidRDefault="004B2138" w:rsidP="00E71527">
            <w:pPr>
              <w:autoSpaceDE w:val="0"/>
              <w:spacing w:line="240" w:lineRule="auto"/>
              <w:ind w:left="-222" w:right="-172"/>
              <w:jc w:val="center"/>
              <w:rPr>
                <w:rFonts w:eastAsia="GOST Type AU"/>
                <w:sz w:val="20"/>
                <w:szCs w:val="20"/>
              </w:rPr>
            </w:pPr>
          </w:p>
        </w:tc>
        <w:tc>
          <w:tcPr>
            <w:tcW w:w="1907" w:type="dxa"/>
            <w:vAlign w:val="center"/>
          </w:tcPr>
          <w:p w14:paraId="15CCEC82" w14:textId="1F946D22"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7199FE7B" w14:textId="722C63D9"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843</w:t>
            </w:r>
          </w:p>
        </w:tc>
        <w:tc>
          <w:tcPr>
            <w:tcW w:w="2410" w:type="dxa"/>
            <w:vMerge/>
            <w:vAlign w:val="center"/>
          </w:tcPr>
          <w:p w14:paraId="3BC4AAEC" w14:textId="77777777" w:rsidR="004B2138" w:rsidRPr="00757769" w:rsidRDefault="004B2138" w:rsidP="00E71527">
            <w:pPr>
              <w:autoSpaceDE w:val="0"/>
              <w:spacing w:line="240" w:lineRule="auto"/>
              <w:jc w:val="center"/>
              <w:rPr>
                <w:rFonts w:eastAsia="GOST Type AU"/>
                <w:sz w:val="20"/>
                <w:szCs w:val="20"/>
              </w:rPr>
            </w:pPr>
          </w:p>
        </w:tc>
        <w:tc>
          <w:tcPr>
            <w:tcW w:w="2127" w:type="dxa"/>
            <w:vAlign w:val="center"/>
          </w:tcPr>
          <w:p w14:paraId="02DDEB7E" w14:textId="46B4BF2B"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Хранение автотранспорта (2.7.1)</w:t>
            </w:r>
          </w:p>
        </w:tc>
      </w:tr>
      <w:tr w:rsidR="00757769" w:rsidRPr="00757769" w14:paraId="0C55DC91" w14:textId="77777777" w:rsidTr="00826A25">
        <w:trPr>
          <w:trHeight w:val="20"/>
          <w:jc w:val="center"/>
        </w:trPr>
        <w:tc>
          <w:tcPr>
            <w:tcW w:w="965" w:type="dxa"/>
            <w:vAlign w:val="center"/>
          </w:tcPr>
          <w:p w14:paraId="01F19C90" w14:textId="777777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48:20:0020312</w:t>
            </w:r>
          </w:p>
          <w:p w14:paraId="0F5644DA" w14:textId="2D0FF9B6"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:ЗУ20</w:t>
            </w:r>
          </w:p>
        </w:tc>
        <w:tc>
          <w:tcPr>
            <w:tcW w:w="1523" w:type="dxa"/>
            <w:vMerge/>
            <w:vAlign w:val="center"/>
          </w:tcPr>
          <w:p w14:paraId="7B9C245A" w14:textId="366C52C2" w:rsidR="004B2138" w:rsidRPr="00757769" w:rsidRDefault="004B2138" w:rsidP="00E71527">
            <w:pPr>
              <w:autoSpaceDE w:val="0"/>
              <w:spacing w:line="240" w:lineRule="auto"/>
              <w:ind w:left="-222" w:right="-172"/>
              <w:jc w:val="center"/>
              <w:rPr>
                <w:rFonts w:eastAsia="GOST Type AU"/>
                <w:sz w:val="20"/>
                <w:szCs w:val="20"/>
              </w:rPr>
            </w:pPr>
          </w:p>
        </w:tc>
        <w:tc>
          <w:tcPr>
            <w:tcW w:w="1907" w:type="dxa"/>
            <w:vAlign w:val="center"/>
          </w:tcPr>
          <w:p w14:paraId="302B83A3" w14:textId="4DE793F1"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1065D045" w14:textId="2BFF765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54</w:t>
            </w:r>
          </w:p>
        </w:tc>
        <w:tc>
          <w:tcPr>
            <w:tcW w:w="2410" w:type="dxa"/>
            <w:vMerge/>
            <w:vAlign w:val="center"/>
          </w:tcPr>
          <w:p w14:paraId="2CF3A88E" w14:textId="77777777" w:rsidR="004B2138" w:rsidRPr="00757769" w:rsidRDefault="004B2138" w:rsidP="00E71527">
            <w:pPr>
              <w:autoSpaceDE w:val="0"/>
              <w:spacing w:line="240" w:lineRule="auto"/>
              <w:jc w:val="center"/>
              <w:rPr>
                <w:rFonts w:eastAsia="GOST Type AU"/>
                <w:sz w:val="20"/>
                <w:szCs w:val="20"/>
              </w:rPr>
            </w:pPr>
          </w:p>
        </w:tc>
        <w:tc>
          <w:tcPr>
            <w:tcW w:w="2127" w:type="dxa"/>
            <w:vAlign w:val="center"/>
          </w:tcPr>
          <w:p w14:paraId="1A961FFD" w14:textId="1C9C7CC4"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Хранение автотранспорта (2.7.1)</w:t>
            </w:r>
          </w:p>
        </w:tc>
      </w:tr>
      <w:tr w:rsidR="00757769" w:rsidRPr="00757769" w14:paraId="759D8F51" w14:textId="77777777" w:rsidTr="00826A25">
        <w:trPr>
          <w:trHeight w:val="20"/>
          <w:jc w:val="center"/>
        </w:trPr>
        <w:tc>
          <w:tcPr>
            <w:tcW w:w="965" w:type="dxa"/>
            <w:vAlign w:val="center"/>
          </w:tcPr>
          <w:p w14:paraId="58EB73D7" w14:textId="777777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48:20:0020312</w:t>
            </w:r>
          </w:p>
          <w:p w14:paraId="54FB6E3B" w14:textId="5BC7DCD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:ЗУ21</w:t>
            </w:r>
          </w:p>
        </w:tc>
        <w:tc>
          <w:tcPr>
            <w:tcW w:w="1523" w:type="dxa"/>
            <w:vMerge/>
            <w:vAlign w:val="center"/>
          </w:tcPr>
          <w:p w14:paraId="4CC0B92E" w14:textId="6F76E4E4" w:rsidR="004B2138" w:rsidRPr="00757769" w:rsidRDefault="004B2138" w:rsidP="00E71527">
            <w:pPr>
              <w:autoSpaceDE w:val="0"/>
              <w:spacing w:line="240" w:lineRule="auto"/>
              <w:ind w:left="-222" w:right="-172"/>
              <w:jc w:val="center"/>
              <w:rPr>
                <w:rFonts w:eastAsia="GOST Type AU"/>
                <w:sz w:val="20"/>
                <w:szCs w:val="20"/>
              </w:rPr>
            </w:pPr>
          </w:p>
        </w:tc>
        <w:tc>
          <w:tcPr>
            <w:tcW w:w="1907" w:type="dxa"/>
            <w:vAlign w:val="center"/>
          </w:tcPr>
          <w:p w14:paraId="188CFB32" w14:textId="0D586953"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738D6CB3" w14:textId="026BC0D9"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27</w:t>
            </w:r>
          </w:p>
        </w:tc>
        <w:tc>
          <w:tcPr>
            <w:tcW w:w="2410" w:type="dxa"/>
            <w:vMerge/>
            <w:vAlign w:val="center"/>
          </w:tcPr>
          <w:p w14:paraId="1390106E" w14:textId="77777777" w:rsidR="004B2138" w:rsidRPr="00757769" w:rsidRDefault="004B2138" w:rsidP="00E71527">
            <w:pPr>
              <w:autoSpaceDE w:val="0"/>
              <w:spacing w:line="240" w:lineRule="auto"/>
              <w:jc w:val="center"/>
              <w:rPr>
                <w:rFonts w:eastAsia="GOST Type AU"/>
                <w:sz w:val="20"/>
                <w:szCs w:val="20"/>
              </w:rPr>
            </w:pPr>
          </w:p>
        </w:tc>
        <w:tc>
          <w:tcPr>
            <w:tcW w:w="2127" w:type="dxa"/>
            <w:vAlign w:val="center"/>
          </w:tcPr>
          <w:p w14:paraId="18D31A1D" w14:textId="413B10B6"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Предоставление коммунальных услуг (3.1.1)</w:t>
            </w:r>
          </w:p>
        </w:tc>
      </w:tr>
      <w:tr w:rsidR="00757769" w:rsidRPr="00757769" w14:paraId="19CF7C8A" w14:textId="77777777" w:rsidTr="00826A25">
        <w:trPr>
          <w:trHeight w:val="20"/>
          <w:jc w:val="center"/>
        </w:trPr>
        <w:tc>
          <w:tcPr>
            <w:tcW w:w="965" w:type="dxa"/>
            <w:vAlign w:val="center"/>
          </w:tcPr>
          <w:p w14:paraId="13E26E04" w14:textId="77777777" w:rsidR="00E71527" w:rsidRPr="00757769" w:rsidRDefault="00E71527" w:rsidP="00E71527">
            <w:pPr>
              <w:autoSpaceDE w:val="0"/>
              <w:spacing w:line="240" w:lineRule="auto"/>
              <w:jc w:val="center"/>
              <w:rPr>
                <w:rFonts w:eastAsia="GOST Type AU"/>
                <w:sz w:val="20"/>
                <w:szCs w:val="20"/>
              </w:rPr>
            </w:pPr>
            <w:r w:rsidRPr="00757769">
              <w:rPr>
                <w:rFonts w:eastAsia="GOST Type AU"/>
                <w:sz w:val="20"/>
                <w:szCs w:val="20"/>
              </w:rPr>
              <w:t>48:20:0020313</w:t>
            </w:r>
          </w:p>
          <w:p w14:paraId="38900CE3" w14:textId="70A33EBB" w:rsidR="00E71527" w:rsidRPr="00757769" w:rsidRDefault="00E71527" w:rsidP="00E71527">
            <w:pPr>
              <w:autoSpaceDE w:val="0"/>
              <w:spacing w:line="240" w:lineRule="auto"/>
              <w:jc w:val="center"/>
              <w:rPr>
                <w:rFonts w:eastAsia="GOST Type AU"/>
                <w:sz w:val="20"/>
                <w:szCs w:val="20"/>
              </w:rPr>
            </w:pPr>
            <w:r w:rsidRPr="00757769">
              <w:rPr>
                <w:rFonts w:eastAsia="GOST Type AU"/>
                <w:sz w:val="20"/>
                <w:szCs w:val="20"/>
              </w:rPr>
              <w:t>:ЗУ31</w:t>
            </w:r>
          </w:p>
        </w:tc>
        <w:tc>
          <w:tcPr>
            <w:tcW w:w="1523" w:type="dxa"/>
            <w:vAlign w:val="center"/>
          </w:tcPr>
          <w:p w14:paraId="094B410D" w14:textId="670621EC" w:rsidR="00E71527" w:rsidRPr="00757769" w:rsidRDefault="004B2138" w:rsidP="00E71527">
            <w:pPr>
              <w:autoSpaceDE w:val="0"/>
              <w:spacing w:line="240" w:lineRule="auto"/>
              <w:ind w:left="-222" w:right="-172"/>
              <w:jc w:val="center"/>
              <w:rPr>
                <w:rFonts w:eastAsia="GOST Type AU"/>
                <w:sz w:val="20"/>
                <w:szCs w:val="20"/>
              </w:rPr>
            </w:pPr>
            <w:r w:rsidRPr="00757769">
              <w:rPr>
                <w:rFonts w:eastAsia="GOST Type AU"/>
                <w:sz w:val="20"/>
                <w:szCs w:val="20"/>
              </w:rPr>
              <w:t>48:20:0020313:8, 48:20:0020313:9, 48:20:0020313:11, 48:20:0020313:17, 48:20:0020313:68</w:t>
            </w:r>
          </w:p>
        </w:tc>
        <w:tc>
          <w:tcPr>
            <w:tcW w:w="1907" w:type="dxa"/>
            <w:vAlign w:val="center"/>
          </w:tcPr>
          <w:p w14:paraId="270B485F" w14:textId="1177926F" w:rsidR="00E71527" w:rsidRPr="00757769" w:rsidRDefault="00E71527"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76E42446" w14:textId="6C57F21C" w:rsidR="00E71527" w:rsidRPr="00757769" w:rsidRDefault="00E71527" w:rsidP="00E71527">
            <w:pPr>
              <w:autoSpaceDE w:val="0"/>
              <w:spacing w:line="240" w:lineRule="auto"/>
              <w:jc w:val="center"/>
              <w:rPr>
                <w:rFonts w:eastAsia="GOST Type AU"/>
                <w:sz w:val="20"/>
                <w:szCs w:val="20"/>
              </w:rPr>
            </w:pPr>
            <w:r w:rsidRPr="00757769">
              <w:rPr>
                <w:rFonts w:eastAsia="GOST Type AU"/>
                <w:sz w:val="20"/>
                <w:szCs w:val="20"/>
              </w:rPr>
              <w:t>4366</w:t>
            </w:r>
          </w:p>
        </w:tc>
        <w:tc>
          <w:tcPr>
            <w:tcW w:w="2410" w:type="dxa"/>
            <w:vAlign w:val="center"/>
          </w:tcPr>
          <w:p w14:paraId="29508160" w14:textId="53A96C1F" w:rsidR="00E71527" w:rsidRPr="00757769" w:rsidRDefault="00E71527" w:rsidP="00E71527">
            <w:pPr>
              <w:autoSpaceDE w:val="0"/>
              <w:spacing w:line="240" w:lineRule="auto"/>
              <w:jc w:val="center"/>
              <w:rPr>
                <w:rFonts w:eastAsia="GOST Type AU"/>
                <w:sz w:val="20"/>
                <w:szCs w:val="20"/>
              </w:rPr>
            </w:pPr>
            <w:r w:rsidRPr="00757769">
              <w:rPr>
                <w:rFonts w:eastAsia="GOST Type AU"/>
                <w:sz w:val="20"/>
                <w:szCs w:val="20"/>
              </w:rPr>
              <w:t>Перераспределение смежных земельных участков 48:20:0020313:8, 48:20:0020313:9, 48:20:0020313:11, 48:20:0020313:17, 48:20:0020313:68, а также образованного на 1 этапе проекта земельного участка 48:20:0020313:ЗУ4</w:t>
            </w:r>
          </w:p>
        </w:tc>
        <w:tc>
          <w:tcPr>
            <w:tcW w:w="2127" w:type="dxa"/>
            <w:vAlign w:val="center"/>
          </w:tcPr>
          <w:p w14:paraId="108001BD" w14:textId="75C6E8FB" w:rsidR="00E71527" w:rsidRPr="00757769" w:rsidRDefault="00E71527" w:rsidP="00E71527">
            <w:pPr>
              <w:autoSpaceDE w:val="0"/>
              <w:spacing w:line="240" w:lineRule="auto"/>
              <w:jc w:val="center"/>
              <w:rPr>
                <w:rFonts w:eastAsia="GOST Type AU"/>
                <w:sz w:val="20"/>
                <w:szCs w:val="20"/>
              </w:rPr>
            </w:pPr>
            <w:r w:rsidRPr="00757769">
              <w:rPr>
                <w:rFonts w:eastAsia="GOST Type AU"/>
                <w:sz w:val="20"/>
                <w:szCs w:val="20"/>
              </w:rPr>
              <w:t>Среднеэтажная жилая застройка (2.5)</w:t>
            </w:r>
          </w:p>
        </w:tc>
      </w:tr>
      <w:tr w:rsidR="00757769" w:rsidRPr="00757769" w14:paraId="09CD1936" w14:textId="77777777" w:rsidTr="00826A25">
        <w:trPr>
          <w:trHeight w:val="20"/>
          <w:jc w:val="center"/>
        </w:trPr>
        <w:tc>
          <w:tcPr>
            <w:tcW w:w="965" w:type="dxa"/>
            <w:vAlign w:val="center"/>
          </w:tcPr>
          <w:p w14:paraId="1902C0B8" w14:textId="777777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48:20:0020314</w:t>
            </w:r>
          </w:p>
          <w:p w14:paraId="47E97B8C" w14:textId="19A802BA"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:ЗУ37</w:t>
            </w:r>
          </w:p>
        </w:tc>
        <w:tc>
          <w:tcPr>
            <w:tcW w:w="1523" w:type="dxa"/>
            <w:vMerge w:val="restart"/>
            <w:vAlign w:val="center"/>
          </w:tcPr>
          <w:p w14:paraId="6335734A" w14:textId="58A0EDA4" w:rsidR="004B2138" w:rsidRPr="00757769" w:rsidRDefault="004B2138" w:rsidP="00E71527">
            <w:pPr>
              <w:autoSpaceDE w:val="0"/>
              <w:spacing w:line="240" w:lineRule="auto"/>
              <w:ind w:left="-222" w:right="-172"/>
              <w:jc w:val="center"/>
              <w:rPr>
                <w:rFonts w:eastAsia="GOST Type AU"/>
                <w:sz w:val="20"/>
                <w:szCs w:val="20"/>
              </w:rPr>
            </w:pPr>
            <w:r w:rsidRPr="00757769">
              <w:rPr>
                <w:rFonts w:eastAsia="GOST Type AU"/>
                <w:sz w:val="20"/>
                <w:szCs w:val="20"/>
              </w:rPr>
              <w:t>48:20:0020314:2, 48:20:0020314:7, 48:20:0020314:8, 48:20:0020314:9, 48:20:0020314:10, 48:20:0020314:11, 48:20:0020315:1, 48:20:0020315:6, 48:20:0020314:13, 48:20:0020314:221</w:t>
            </w:r>
          </w:p>
        </w:tc>
        <w:tc>
          <w:tcPr>
            <w:tcW w:w="1907" w:type="dxa"/>
            <w:vAlign w:val="center"/>
          </w:tcPr>
          <w:p w14:paraId="1494B806" w14:textId="05581BC2"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2864855D" w14:textId="06BB93D4"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6393</w:t>
            </w:r>
          </w:p>
        </w:tc>
        <w:tc>
          <w:tcPr>
            <w:tcW w:w="2410" w:type="dxa"/>
            <w:vMerge w:val="restart"/>
            <w:vAlign w:val="center"/>
          </w:tcPr>
          <w:p w14:paraId="335D09B1" w14:textId="16DE3663"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 xml:space="preserve">Перераспределение смежных земельных участков 48:20:0020314:2, 48:20:0020314:7, 48:20:0020314:8, 48:20:0020314:9, 48:20:0020314:10, 48:20:0020314:11, 48:20:0020315:1, 48:20:0020315:6, </w:t>
            </w:r>
            <w:r w:rsidRPr="00757769">
              <w:rPr>
                <w:rFonts w:eastAsia="GOST Type AU"/>
                <w:sz w:val="20"/>
                <w:szCs w:val="20"/>
              </w:rPr>
              <w:lastRenderedPageBreak/>
              <w:t>48:20:0020314:13, 48:20:0020314:221, а также образованных на 1 этапе проекта земельных участков 48:20:0020314:ЗУ5, 48:20:0000000:ЗУ10 с землями</w:t>
            </w:r>
          </w:p>
        </w:tc>
        <w:tc>
          <w:tcPr>
            <w:tcW w:w="2127" w:type="dxa"/>
            <w:vAlign w:val="center"/>
          </w:tcPr>
          <w:p w14:paraId="13499B07" w14:textId="442D09C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lastRenderedPageBreak/>
              <w:t>Многоэтажная жилая застройка (высотная застройка) (2.6)</w:t>
            </w:r>
          </w:p>
        </w:tc>
      </w:tr>
      <w:tr w:rsidR="00757769" w:rsidRPr="00757769" w14:paraId="1F38E85D" w14:textId="77777777" w:rsidTr="00826A25">
        <w:trPr>
          <w:trHeight w:val="20"/>
          <w:jc w:val="center"/>
        </w:trPr>
        <w:tc>
          <w:tcPr>
            <w:tcW w:w="965" w:type="dxa"/>
            <w:vAlign w:val="center"/>
          </w:tcPr>
          <w:p w14:paraId="5D7D4FAB" w14:textId="7777777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48:20:0020314</w:t>
            </w:r>
          </w:p>
          <w:p w14:paraId="1C4CF2E7" w14:textId="2B663282"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:ЗУ38</w:t>
            </w:r>
          </w:p>
        </w:tc>
        <w:tc>
          <w:tcPr>
            <w:tcW w:w="1523" w:type="dxa"/>
            <w:vMerge/>
            <w:vAlign w:val="center"/>
          </w:tcPr>
          <w:p w14:paraId="4F0F49EE" w14:textId="2D96B6D9" w:rsidR="004B2138" w:rsidRPr="00757769" w:rsidRDefault="004B2138" w:rsidP="00E71527">
            <w:pPr>
              <w:autoSpaceDE w:val="0"/>
              <w:spacing w:line="240" w:lineRule="auto"/>
              <w:ind w:left="-222" w:right="-172"/>
              <w:jc w:val="center"/>
              <w:rPr>
                <w:rFonts w:eastAsia="GOST Type AU"/>
                <w:sz w:val="20"/>
                <w:szCs w:val="20"/>
              </w:rPr>
            </w:pPr>
          </w:p>
        </w:tc>
        <w:tc>
          <w:tcPr>
            <w:tcW w:w="1907" w:type="dxa"/>
            <w:vAlign w:val="center"/>
          </w:tcPr>
          <w:p w14:paraId="18940A47" w14:textId="31E38510"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495" w:type="dxa"/>
            <w:shd w:val="clear" w:color="auto" w:fill="auto"/>
            <w:vAlign w:val="center"/>
          </w:tcPr>
          <w:p w14:paraId="025AFEF8" w14:textId="6522D7B2"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6683</w:t>
            </w:r>
          </w:p>
        </w:tc>
        <w:tc>
          <w:tcPr>
            <w:tcW w:w="2410" w:type="dxa"/>
            <w:vMerge/>
            <w:vAlign w:val="center"/>
          </w:tcPr>
          <w:p w14:paraId="77F413E8" w14:textId="77777777" w:rsidR="004B2138" w:rsidRPr="00757769" w:rsidRDefault="004B2138" w:rsidP="00E71527">
            <w:pPr>
              <w:autoSpaceDE w:val="0"/>
              <w:spacing w:line="240" w:lineRule="auto"/>
              <w:jc w:val="center"/>
              <w:rPr>
                <w:rFonts w:eastAsia="GOST Type AU"/>
                <w:sz w:val="20"/>
                <w:szCs w:val="20"/>
              </w:rPr>
            </w:pPr>
          </w:p>
        </w:tc>
        <w:tc>
          <w:tcPr>
            <w:tcW w:w="2127" w:type="dxa"/>
            <w:vAlign w:val="center"/>
          </w:tcPr>
          <w:p w14:paraId="69ACA4BD" w14:textId="69EA518D"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Среднеэтажная жилая застройка (2.5)</w:t>
            </w:r>
          </w:p>
        </w:tc>
      </w:tr>
    </w:tbl>
    <w:p w14:paraId="0C641975" w14:textId="50D0EC92" w:rsidR="00D267AD" w:rsidRPr="00757769" w:rsidRDefault="00372E5A" w:rsidP="00372E5A">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12" w:name="_Toc111476514"/>
      <w:r w:rsidRPr="00757769">
        <w:rPr>
          <w:rFonts w:ascii="Times New Roman" w:eastAsia="GOST Type AU" w:hAnsi="Times New Roman"/>
          <w:b/>
          <w:sz w:val="24"/>
          <w:szCs w:val="24"/>
        </w:rPr>
        <w:t>2</w:t>
      </w:r>
      <w:r w:rsidR="00D267AD" w:rsidRPr="00757769">
        <w:rPr>
          <w:rFonts w:ascii="Times New Roman" w:eastAsia="GOST Type AU" w:hAnsi="Times New Roman"/>
          <w:b/>
          <w:sz w:val="24"/>
          <w:szCs w:val="24"/>
        </w:rPr>
        <w:t>.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1"/>
      <w:bookmarkEnd w:id="12"/>
    </w:p>
    <w:p w14:paraId="77315027" w14:textId="2CEFB943" w:rsidR="00D267AD" w:rsidRPr="00757769" w:rsidRDefault="00D267AD" w:rsidP="00D267AD">
      <w:pPr>
        <w:spacing w:before="240"/>
        <w:jc w:val="right"/>
      </w:pPr>
      <w:r w:rsidRPr="00757769">
        <w:t xml:space="preserve">Таблица </w:t>
      </w:r>
      <w:r w:rsidR="005B18C6" w:rsidRPr="00757769">
        <w:t>3</w:t>
      </w:r>
    </w:p>
    <w:p w14:paraId="6A5BDB3E" w14:textId="2095CAEC" w:rsidR="003621E1" w:rsidRPr="00757769" w:rsidRDefault="003621E1" w:rsidP="003621E1">
      <w:pPr>
        <w:autoSpaceDE w:val="0"/>
        <w:ind w:left="420"/>
        <w:jc w:val="center"/>
        <w:rPr>
          <w:rFonts w:eastAsia="GOST Type AU"/>
        </w:rPr>
      </w:pPr>
      <w:r w:rsidRPr="00757769">
        <w:rPr>
          <w:rFonts w:eastAsia="GOST Type AU"/>
        </w:rPr>
        <w:t>Ведомость образуемых земельных участков, которые будут отнесены к территориям общего пользования или</w:t>
      </w:r>
      <w:r w:rsidR="00A5638A" w:rsidRPr="00757769">
        <w:rPr>
          <w:rFonts w:eastAsia="GOST Type AU"/>
        </w:rPr>
        <w:t xml:space="preserve"> имуществу общего пользования, 1</w:t>
      </w:r>
      <w:r w:rsidRPr="00757769">
        <w:rPr>
          <w:rFonts w:eastAsia="GOST Type AU"/>
        </w:rPr>
        <w:t xml:space="preserve"> этап</w:t>
      </w:r>
    </w:p>
    <w:tbl>
      <w:tblPr>
        <w:tblStyle w:val="af1"/>
        <w:tblW w:w="10432" w:type="dxa"/>
        <w:jc w:val="center"/>
        <w:tblLayout w:type="fixed"/>
        <w:tblLook w:val="04A0" w:firstRow="1" w:lastRow="0" w:firstColumn="1" w:lastColumn="0" w:noHBand="0" w:noVBand="1"/>
      </w:tblPr>
      <w:tblGrid>
        <w:gridCol w:w="970"/>
        <w:gridCol w:w="1523"/>
        <w:gridCol w:w="1842"/>
        <w:gridCol w:w="1560"/>
        <w:gridCol w:w="2410"/>
        <w:gridCol w:w="2127"/>
      </w:tblGrid>
      <w:tr w:rsidR="00757769" w:rsidRPr="00757769" w14:paraId="48E82B5B" w14:textId="77777777" w:rsidTr="00DD16BD">
        <w:trPr>
          <w:trHeight w:val="20"/>
          <w:jc w:val="center"/>
        </w:trPr>
        <w:tc>
          <w:tcPr>
            <w:tcW w:w="970" w:type="dxa"/>
            <w:vAlign w:val="center"/>
          </w:tcPr>
          <w:p w14:paraId="60F6D4B4" w14:textId="77777777" w:rsidR="003621E1" w:rsidRPr="00757769" w:rsidRDefault="003621E1" w:rsidP="00DD16BD">
            <w:pPr>
              <w:autoSpaceDE w:val="0"/>
              <w:spacing w:line="240" w:lineRule="auto"/>
              <w:jc w:val="center"/>
              <w:rPr>
                <w:rFonts w:eastAsia="GOST Type AU"/>
                <w:b/>
                <w:sz w:val="20"/>
                <w:szCs w:val="20"/>
              </w:rPr>
            </w:pPr>
            <w:r w:rsidRPr="00757769">
              <w:rPr>
                <w:rFonts w:eastAsia="GOST Type AU"/>
                <w:b/>
                <w:sz w:val="20"/>
                <w:szCs w:val="20"/>
              </w:rPr>
              <w:t>№</w:t>
            </w:r>
          </w:p>
        </w:tc>
        <w:tc>
          <w:tcPr>
            <w:tcW w:w="1523" w:type="dxa"/>
            <w:vAlign w:val="center"/>
          </w:tcPr>
          <w:p w14:paraId="784AEEE7" w14:textId="77777777" w:rsidR="003621E1" w:rsidRPr="00757769" w:rsidRDefault="003621E1" w:rsidP="00DD16BD">
            <w:pPr>
              <w:autoSpaceDE w:val="0"/>
              <w:spacing w:line="240" w:lineRule="auto"/>
              <w:jc w:val="center"/>
              <w:rPr>
                <w:rFonts w:eastAsia="GOST Type AU"/>
                <w:b/>
                <w:sz w:val="20"/>
                <w:szCs w:val="20"/>
              </w:rPr>
            </w:pPr>
            <w:r w:rsidRPr="00757769">
              <w:rPr>
                <w:rFonts w:eastAsia="GOST Type AU"/>
                <w:b/>
                <w:sz w:val="20"/>
                <w:szCs w:val="20"/>
              </w:rPr>
              <w:t>Кадастровый номер</w:t>
            </w:r>
          </w:p>
        </w:tc>
        <w:tc>
          <w:tcPr>
            <w:tcW w:w="1842" w:type="dxa"/>
            <w:vAlign w:val="center"/>
          </w:tcPr>
          <w:p w14:paraId="6DBC1B3C" w14:textId="77777777" w:rsidR="003621E1" w:rsidRPr="00757769" w:rsidRDefault="003621E1" w:rsidP="00DD16BD">
            <w:pPr>
              <w:autoSpaceDE w:val="0"/>
              <w:spacing w:line="240" w:lineRule="auto"/>
              <w:jc w:val="center"/>
              <w:rPr>
                <w:rFonts w:eastAsia="GOST Type AU"/>
                <w:b/>
                <w:sz w:val="20"/>
                <w:szCs w:val="20"/>
              </w:rPr>
            </w:pPr>
            <w:r w:rsidRPr="00757769">
              <w:rPr>
                <w:rFonts w:eastAsia="GOST Type AU"/>
                <w:b/>
                <w:sz w:val="20"/>
                <w:szCs w:val="20"/>
              </w:rPr>
              <w:t>Адрес</w:t>
            </w:r>
          </w:p>
        </w:tc>
        <w:tc>
          <w:tcPr>
            <w:tcW w:w="1560" w:type="dxa"/>
            <w:vAlign w:val="center"/>
          </w:tcPr>
          <w:p w14:paraId="646DCECC" w14:textId="77777777" w:rsidR="003621E1" w:rsidRPr="00757769" w:rsidRDefault="003621E1" w:rsidP="00DD16BD">
            <w:pPr>
              <w:autoSpaceDE w:val="0"/>
              <w:spacing w:line="240" w:lineRule="auto"/>
              <w:jc w:val="center"/>
              <w:rPr>
                <w:rFonts w:eastAsia="GOST Type AU"/>
                <w:b/>
                <w:sz w:val="20"/>
                <w:szCs w:val="20"/>
              </w:rPr>
            </w:pPr>
            <w:r w:rsidRPr="00757769">
              <w:rPr>
                <w:rFonts w:eastAsia="GOST Type AU"/>
                <w:b/>
                <w:sz w:val="20"/>
                <w:szCs w:val="20"/>
              </w:rPr>
              <w:t>Площадь, м</w:t>
            </w:r>
            <w:r w:rsidRPr="00757769">
              <w:rPr>
                <w:rFonts w:eastAsia="GOST Type AU"/>
                <w:b/>
                <w:sz w:val="20"/>
                <w:szCs w:val="20"/>
                <w:vertAlign w:val="superscript"/>
              </w:rPr>
              <w:t>2</w:t>
            </w:r>
          </w:p>
        </w:tc>
        <w:tc>
          <w:tcPr>
            <w:tcW w:w="2410" w:type="dxa"/>
            <w:vAlign w:val="center"/>
          </w:tcPr>
          <w:p w14:paraId="63A347A4" w14:textId="77777777" w:rsidR="003621E1" w:rsidRPr="00757769" w:rsidRDefault="003621E1" w:rsidP="00DD16BD">
            <w:pPr>
              <w:autoSpaceDE w:val="0"/>
              <w:spacing w:line="240" w:lineRule="auto"/>
              <w:jc w:val="center"/>
              <w:rPr>
                <w:rFonts w:eastAsia="GOST Type AU"/>
                <w:b/>
                <w:sz w:val="20"/>
                <w:szCs w:val="20"/>
              </w:rPr>
            </w:pPr>
            <w:r w:rsidRPr="00757769">
              <w:rPr>
                <w:rFonts w:eastAsia="GOST Type AU"/>
                <w:b/>
                <w:sz w:val="20"/>
                <w:szCs w:val="20"/>
              </w:rPr>
              <w:t>Возможный способ образования</w:t>
            </w:r>
          </w:p>
        </w:tc>
        <w:tc>
          <w:tcPr>
            <w:tcW w:w="2127" w:type="dxa"/>
            <w:vAlign w:val="center"/>
          </w:tcPr>
          <w:p w14:paraId="0A004F20" w14:textId="77777777" w:rsidR="003621E1" w:rsidRPr="00757769" w:rsidRDefault="003621E1" w:rsidP="00DD16BD">
            <w:pPr>
              <w:autoSpaceDE w:val="0"/>
              <w:spacing w:line="240" w:lineRule="auto"/>
              <w:jc w:val="center"/>
              <w:rPr>
                <w:rFonts w:eastAsia="GOST Type AU"/>
                <w:b/>
                <w:sz w:val="20"/>
                <w:szCs w:val="20"/>
              </w:rPr>
            </w:pPr>
            <w:r w:rsidRPr="00757769">
              <w:rPr>
                <w:rFonts w:eastAsia="GOST Type AU"/>
                <w:b/>
                <w:sz w:val="20"/>
                <w:szCs w:val="20"/>
              </w:rPr>
              <w:t>Вид разрешенного использования</w:t>
            </w:r>
          </w:p>
        </w:tc>
      </w:tr>
      <w:tr w:rsidR="00757769" w:rsidRPr="00757769" w14:paraId="2D601779" w14:textId="77777777" w:rsidTr="00DD16BD">
        <w:trPr>
          <w:trHeight w:val="20"/>
          <w:jc w:val="center"/>
        </w:trPr>
        <w:tc>
          <w:tcPr>
            <w:tcW w:w="970" w:type="dxa"/>
            <w:vAlign w:val="center"/>
          </w:tcPr>
          <w:p w14:paraId="4BFB4CD1" w14:textId="77777777"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48:20:0020311</w:t>
            </w:r>
          </w:p>
          <w:p w14:paraId="1A88C718" w14:textId="02BED661"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:ЗУ1</w:t>
            </w:r>
          </w:p>
        </w:tc>
        <w:tc>
          <w:tcPr>
            <w:tcW w:w="1523" w:type="dxa"/>
            <w:vAlign w:val="center"/>
          </w:tcPr>
          <w:p w14:paraId="0C4A9F11" w14:textId="4CDC771D"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25C4FD42" w14:textId="40D25FAA" w:rsidR="00DD16BD" w:rsidRPr="00757769" w:rsidRDefault="00DD16BD" w:rsidP="00DD16BD">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11349BA8" w14:textId="61ACC536" w:rsidR="00DD16BD" w:rsidRPr="00757769" w:rsidRDefault="00DD16BD" w:rsidP="00DD16BD">
            <w:pPr>
              <w:autoSpaceDE w:val="0"/>
              <w:spacing w:line="240" w:lineRule="auto"/>
              <w:jc w:val="center"/>
              <w:rPr>
                <w:rFonts w:eastAsia="GOST Type AU"/>
                <w:sz w:val="20"/>
                <w:szCs w:val="20"/>
              </w:rPr>
            </w:pPr>
            <w:r w:rsidRPr="00757769">
              <w:rPr>
                <w:rFonts w:eastAsia="GOST Type AU"/>
                <w:sz w:val="20"/>
                <w:szCs w:val="20"/>
              </w:rPr>
              <w:t>2342</w:t>
            </w:r>
          </w:p>
        </w:tc>
        <w:tc>
          <w:tcPr>
            <w:tcW w:w="2410" w:type="dxa"/>
            <w:vAlign w:val="center"/>
          </w:tcPr>
          <w:p w14:paraId="2A4424DE" w14:textId="3C169B42" w:rsidR="00DD16BD" w:rsidRPr="00757769" w:rsidRDefault="00DD16BD" w:rsidP="00DD16BD">
            <w:pPr>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13473244" w14:textId="4A4F095E" w:rsidR="00DD16BD" w:rsidRPr="00757769" w:rsidRDefault="00DD16BD" w:rsidP="00DD16BD">
            <w:pPr>
              <w:spacing w:line="240" w:lineRule="auto"/>
              <w:jc w:val="center"/>
              <w:rPr>
                <w:rFonts w:eastAsia="GOST Type AU"/>
                <w:sz w:val="20"/>
                <w:szCs w:val="20"/>
              </w:rPr>
            </w:pPr>
            <w:r w:rsidRPr="00757769">
              <w:rPr>
                <w:rFonts w:eastAsia="GOST Type AU"/>
                <w:sz w:val="20"/>
                <w:szCs w:val="20"/>
              </w:rPr>
              <w:t>Земельные участки (территории) общего пользования (12.0)</w:t>
            </w:r>
          </w:p>
        </w:tc>
      </w:tr>
      <w:tr w:rsidR="00757769" w:rsidRPr="00757769" w14:paraId="07C94BA6" w14:textId="77777777" w:rsidTr="00DD16BD">
        <w:trPr>
          <w:trHeight w:val="20"/>
          <w:jc w:val="center"/>
        </w:trPr>
        <w:tc>
          <w:tcPr>
            <w:tcW w:w="970" w:type="dxa"/>
            <w:vAlign w:val="center"/>
          </w:tcPr>
          <w:p w14:paraId="5A713C58" w14:textId="075BDDF3" w:rsidR="00EE6AAF" w:rsidRPr="00757769" w:rsidRDefault="00EE6AAF" w:rsidP="00EE6AAF">
            <w:pPr>
              <w:spacing w:line="240" w:lineRule="auto"/>
              <w:jc w:val="center"/>
              <w:rPr>
                <w:rFonts w:eastAsia="GOST Type AU"/>
                <w:sz w:val="20"/>
                <w:szCs w:val="20"/>
              </w:rPr>
            </w:pPr>
            <w:r w:rsidRPr="00757769">
              <w:rPr>
                <w:rFonts w:eastAsia="GOST Type AU"/>
                <w:sz w:val="20"/>
                <w:szCs w:val="20"/>
              </w:rPr>
              <w:t>:ЗУ6</w:t>
            </w:r>
          </w:p>
        </w:tc>
        <w:tc>
          <w:tcPr>
            <w:tcW w:w="1523" w:type="dxa"/>
            <w:vAlign w:val="center"/>
          </w:tcPr>
          <w:p w14:paraId="4524EF6F" w14:textId="359C9044" w:rsidR="00EE6AAF" w:rsidRPr="00757769" w:rsidRDefault="00EE6AAF" w:rsidP="00EE6AAF">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35024BA5" w14:textId="525746E9" w:rsidR="00EE6AAF" w:rsidRPr="00757769" w:rsidRDefault="00EE6AAF" w:rsidP="00EE6AAF">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341CB602" w14:textId="373FDD83" w:rsidR="00EE6AAF" w:rsidRPr="00757769" w:rsidRDefault="00EE6AAF" w:rsidP="00EE6AAF">
            <w:pPr>
              <w:autoSpaceDE w:val="0"/>
              <w:spacing w:line="240" w:lineRule="auto"/>
              <w:jc w:val="center"/>
              <w:rPr>
                <w:rFonts w:eastAsia="GOST Type AU"/>
                <w:sz w:val="20"/>
                <w:szCs w:val="20"/>
              </w:rPr>
            </w:pPr>
            <w:r w:rsidRPr="00757769">
              <w:rPr>
                <w:rFonts w:eastAsia="GOST Type AU"/>
                <w:sz w:val="20"/>
                <w:szCs w:val="20"/>
              </w:rPr>
              <w:t>6311</w:t>
            </w:r>
          </w:p>
        </w:tc>
        <w:tc>
          <w:tcPr>
            <w:tcW w:w="2410" w:type="dxa"/>
            <w:vAlign w:val="center"/>
          </w:tcPr>
          <w:p w14:paraId="4C7F45FD" w14:textId="279297DC" w:rsidR="00EE6AAF" w:rsidRPr="00757769" w:rsidRDefault="00EE6AAF" w:rsidP="00EE6AAF">
            <w:pPr>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49ACDDE4" w14:textId="4FED22E5" w:rsidR="00EE6AAF" w:rsidRPr="00757769" w:rsidRDefault="00EE6AAF" w:rsidP="00EE6AAF">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6A4414A8" w14:textId="77777777" w:rsidTr="00DD16BD">
        <w:trPr>
          <w:trHeight w:val="20"/>
          <w:jc w:val="center"/>
        </w:trPr>
        <w:tc>
          <w:tcPr>
            <w:tcW w:w="970" w:type="dxa"/>
            <w:vAlign w:val="center"/>
          </w:tcPr>
          <w:p w14:paraId="5067CE49" w14:textId="64ABC7A3" w:rsidR="00EE6AAF" w:rsidRPr="00757769" w:rsidRDefault="00EE6AAF" w:rsidP="00EE6AAF">
            <w:pPr>
              <w:spacing w:line="240" w:lineRule="auto"/>
              <w:jc w:val="center"/>
              <w:rPr>
                <w:rFonts w:eastAsia="GOST Type AU"/>
                <w:sz w:val="20"/>
                <w:szCs w:val="20"/>
              </w:rPr>
            </w:pPr>
            <w:r w:rsidRPr="00757769">
              <w:rPr>
                <w:rFonts w:eastAsia="GOST Type AU"/>
                <w:sz w:val="20"/>
                <w:szCs w:val="20"/>
              </w:rPr>
              <w:t>:ЗУ7</w:t>
            </w:r>
          </w:p>
        </w:tc>
        <w:tc>
          <w:tcPr>
            <w:tcW w:w="1523" w:type="dxa"/>
            <w:vAlign w:val="center"/>
          </w:tcPr>
          <w:p w14:paraId="39619C17" w14:textId="69D0CC3D" w:rsidR="00EE6AAF" w:rsidRPr="00757769" w:rsidRDefault="00EE6AAF" w:rsidP="00EE6AAF">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70ADE276" w14:textId="0A38374D" w:rsidR="00EE6AAF" w:rsidRPr="00757769" w:rsidRDefault="00EE6AAF" w:rsidP="00EE6AAF">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59D5CD57" w14:textId="2821B2BF" w:rsidR="00EE6AAF" w:rsidRPr="00757769" w:rsidRDefault="00EE6AAF" w:rsidP="00EE6AAF">
            <w:pPr>
              <w:autoSpaceDE w:val="0"/>
              <w:spacing w:line="240" w:lineRule="auto"/>
              <w:jc w:val="center"/>
              <w:rPr>
                <w:rFonts w:eastAsia="GOST Type AU"/>
                <w:sz w:val="20"/>
                <w:szCs w:val="20"/>
              </w:rPr>
            </w:pPr>
            <w:r w:rsidRPr="00757769">
              <w:rPr>
                <w:rFonts w:eastAsia="GOST Type AU"/>
                <w:sz w:val="20"/>
                <w:szCs w:val="20"/>
              </w:rPr>
              <w:t>852</w:t>
            </w:r>
          </w:p>
        </w:tc>
        <w:tc>
          <w:tcPr>
            <w:tcW w:w="2410" w:type="dxa"/>
            <w:vAlign w:val="center"/>
          </w:tcPr>
          <w:p w14:paraId="7A3361D6" w14:textId="3DD8A904" w:rsidR="00EE6AAF" w:rsidRPr="00757769" w:rsidRDefault="00EE6AAF" w:rsidP="00EE6AAF">
            <w:pPr>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203D49C7" w14:textId="09640837" w:rsidR="00EE6AAF" w:rsidRPr="00757769" w:rsidRDefault="00EE6AAF" w:rsidP="00EE6AAF">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346D046B" w14:textId="77777777" w:rsidTr="00DD16BD">
        <w:trPr>
          <w:trHeight w:val="20"/>
          <w:jc w:val="center"/>
        </w:trPr>
        <w:tc>
          <w:tcPr>
            <w:tcW w:w="970" w:type="dxa"/>
            <w:vAlign w:val="center"/>
          </w:tcPr>
          <w:p w14:paraId="50D9682B" w14:textId="57DB33EA" w:rsidR="00EE6AAF" w:rsidRPr="00757769" w:rsidRDefault="00EE6AAF" w:rsidP="00EE6AAF">
            <w:pPr>
              <w:spacing w:line="240" w:lineRule="auto"/>
              <w:jc w:val="center"/>
              <w:rPr>
                <w:rFonts w:eastAsia="GOST Type AU"/>
                <w:sz w:val="20"/>
                <w:szCs w:val="20"/>
              </w:rPr>
            </w:pPr>
            <w:r w:rsidRPr="00757769">
              <w:rPr>
                <w:rFonts w:eastAsia="GOST Type AU"/>
                <w:sz w:val="20"/>
                <w:szCs w:val="20"/>
              </w:rPr>
              <w:t>:ЗУ8</w:t>
            </w:r>
          </w:p>
        </w:tc>
        <w:tc>
          <w:tcPr>
            <w:tcW w:w="1523" w:type="dxa"/>
            <w:vAlign w:val="center"/>
          </w:tcPr>
          <w:p w14:paraId="3F7E0C1E" w14:textId="4694376C" w:rsidR="00EE6AAF" w:rsidRPr="00757769" w:rsidRDefault="00EE6AAF" w:rsidP="00EE6AAF">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61A3B436" w14:textId="3F1F0EA3" w:rsidR="00EE6AAF" w:rsidRPr="00757769" w:rsidRDefault="00EE6AAF" w:rsidP="00EE6AAF">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6045693C" w14:textId="2FD32028" w:rsidR="00EE6AAF" w:rsidRPr="00757769" w:rsidRDefault="00EE6AAF" w:rsidP="00EE6AAF">
            <w:pPr>
              <w:autoSpaceDE w:val="0"/>
              <w:spacing w:line="240" w:lineRule="auto"/>
              <w:jc w:val="center"/>
              <w:rPr>
                <w:rFonts w:eastAsia="GOST Type AU"/>
                <w:sz w:val="20"/>
                <w:szCs w:val="20"/>
              </w:rPr>
            </w:pPr>
            <w:r w:rsidRPr="00757769">
              <w:rPr>
                <w:rFonts w:eastAsia="GOST Type AU"/>
                <w:sz w:val="20"/>
                <w:szCs w:val="20"/>
              </w:rPr>
              <w:t>2385</w:t>
            </w:r>
          </w:p>
        </w:tc>
        <w:tc>
          <w:tcPr>
            <w:tcW w:w="2410" w:type="dxa"/>
            <w:vAlign w:val="center"/>
          </w:tcPr>
          <w:p w14:paraId="61E31908" w14:textId="3BD8CCFB" w:rsidR="00EE6AAF" w:rsidRPr="00757769" w:rsidRDefault="00EE6AAF" w:rsidP="00EE6AAF">
            <w:pPr>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604439DF" w14:textId="5D9BCF90" w:rsidR="00EE6AAF" w:rsidRPr="00757769" w:rsidRDefault="00EE6AAF" w:rsidP="00EE6AAF">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769D3098" w14:textId="77777777" w:rsidTr="00DD16BD">
        <w:trPr>
          <w:trHeight w:val="20"/>
          <w:jc w:val="center"/>
        </w:trPr>
        <w:tc>
          <w:tcPr>
            <w:tcW w:w="970" w:type="dxa"/>
            <w:vAlign w:val="center"/>
          </w:tcPr>
          <w:p w14:paraId="554F3FA2" w14:textId="3E613C74" w:rsidR="00EE6AAF" w:rsidRPr="00757769" w:rsidRDefault="00EE6AAF" w:rsidP="00EE6AAF">
            <w:pPr>
              <w:spacing w:line="240" w:lineRule="auto"/>
              <w:jc w:val="center"/>
              <w:rPr>
                <w:rFonts w:eastAsia="GOST Type AU"/>
                <w:sz w:val="20"/>
                <w:szCs w:val="20"/>
              </w:rPr>
            </w:pPr>
            <w:r w:rsidRPr="00757769">
              <w:rPr>
                <w:rFonts w:eastAsia="GOST Type AU"/>
                <w:sz w:val="20"/>
                <w:szCs w:val="20"/>
              </w:rPr>
              <w:t>:ЗУ9</w:t>
            </w:r>
          </w:p>
        </w:tc>
        <w:tc>
          <w:tcPr>
            <w:tcW w:w="1523" w:type="dxa"/>
            <w:vAlign w:val="center"/>
          </w:tcPr>
          <w:p w14:paraId="5C48FD9F" w14:textId="0C506847" w:rsidR="00EE6AAF" w:rsidRPr="00757769" w:rsidRDefault="00EE6AAF" w:rsidP="00EE6AAF">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77369972" w14:textId="03BD1DC6" w:rsidR="00EE6AAF" w:rsidRPr="00757769" w:rsidRDefault="00EE6AAF" w:rsidP="00EE6AAF">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04A99EB5" w14:textId="5ACB3EE3" w:rsidR="00EE6AAF" w:rsidRPr="00757769" w:rsidRDefault="00826A25" w:rsidP="00EE6AAF">
            <w:pPr>
              <w:autoSpaceDE w:val="0"/>
              <w:spacing w:line="240" w:lineRule="auto"/>
              <w:jc w:val="center"/>
              <w:rPr>
                <w:rFonts w:eastAsia="GOST Type AU"/>
                <w:sz w:val="20"/>
                <w:szCs w:val="20"/>
              </w:rPr>
            </w:pPr>
            <w:r w:rsidRPr="00757769">
              <w:rPr>
                <w:rFonts w:eastAsia="GOST Type AU"/>
                <w:sz w:val="20"/>
                <w:szCs w:val="20"/>
              </w:rPr>
              <w:t>1661</w:t>
            </w:r>
          </w:p>
        </w:tc>
        <w:tc>
          <w:tcPr>
            <w:tcW w:w="2410" w:type="dxa"/>
            <w:vAlign w:val="center"/>
          </w:tcPr>
          <w:p w14:paraId="7A3A35A1" w14:textId="073C7A73" w:rsidR="00EE6AAF" w:rsidRPr="00757769" w:rsidRDefault="00EE6AAF" w:rsidP="00EE6AAF">
            <w:pPr>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26286451" w14:textId="3D76C03F" w:rsidR="00EE6AAF" w:rsidRPr="00757769" w:rsidRDefault="00EE6AAF" w:rsidP="00EE6AAF">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712DC0DE" w14:textId="77777777" w:rsidTr="00DD16BD">
        <w:trPr>
          <w:trHeight w:val="20"/>
          <w:jc w:val="center"/>
        </w:trPr>
        <w:tc>
          <w:tcPr>
            <w:tcW w:w="970" w:type="dxa"/>
            <w:vAlign w:val="center"/>
          </w:tcPr>
          <w:p w14:paraId="5BAE9DE6" w14:textId="3ADE622A" w:rsidR="0069294F" w:rsidRPr="00757769" w:rsidRDefault="0069294F" w:rsidP="0069294F">
            <w:pPr>
              <w:spacing w:line="240" w:lineRule="auto"/>
              <w:jc w:val="center"/>
              <w:rPr>
                <w:rFonts w:eastAsia="GOST Type AU"/>
                <w:sz w:val="20"/>
                <w:szCs w:val="20"/>
              </w:rPr>
            </w:pPr>
            <w:r w:rsidRPr="00757769">
              <w:rPr>
                <w:rFonts w:eastAsia="GOST Type AU"/>
                <w:sz w:val="20"/>
                <w:szCs w:val="20"/>
              </w:rPr>
              <w:t>:ЗУ11</w:t>
            </w:r>
          </w:p>
        </w:tc>
        <w:tc>
          <w:tcPr>
            <w:tcW w:w="1523" w:type="dxa"/>
            <w:vAlign w:val="center"/>
          </w:tcPr>
          <w:p w14:paraId="54EC7957" w14:textId="083DAC9E" w:rsidR="0069294F" w:rsidRPr="00757769" w:rsidRDefault="0069294F" w:rsidP="0069294F">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0EF7D0F4" w14:textId="4113EC89" w:rsidR="0069294F" w:rsidRPr="00757769" w:rsidRDefault="0069294F" w:rsidP="0069294F">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5417EC05" w14:textId="5D4EC9C8" w:rsidR="0069294F" w:rsidRPr="00757769" w:rsidRDefault="00505202" w:rsidP="0069294F">
            <w:pPr>
              <w:autoSpaceDE w:val="0"/>
              <w:spacing w:line="240" w:lineRule="auto"/>
              <w:jc w:val="center"/>
              <w:rPr>
                <w:rFonts w:eastAsia="GOST Type AU"/>
                <w:sz w:val="20"/>
                <w:szCs w:val="20"/>
              </w:rPr>
            </w:pPr>
            <w:r w:rsidRPr="00757769">
              <w:rPr>
                <w:rFonts w:eastAsia="GOST Type AU"/>
                <w:sz w:val="20"/>
                <w:szCs w:val="20"/>
              </w:rPr>
              <w:t>651</w:t>
            </w:r>
          </w:p>
        </w:tc>
        <w:tc>
          <w:tcPr>
            <w:tcW w:w="2410" w:type="dxa"/>
            <w:vAlign w:val="center"/>
          </w:tcPr>
          <w:p w14:paraId="34C64B51" w14:textId="028BB02F" w:rsidR="0069294F" w:rsidRPr="00757769" w:rsidRDefault="0069294F" w:rsidP="0069294F">
            <w:pPr>
              <w:spacing w:line="240" w:lineRule="auto"/>
              <w:jc w:val="center"/>
              <w:rPr>
                <w:rFonts w:eastAsia="GOST Type AU"/>
                <w:sz w:val="20"/>
                <w:szCs w:val="20"/>
              </w:rPr>
            </w:pPr>
            <w:r w:rsidRPr="00757769">
              <w:rPr>
                <w:rFonts w:eastAsia="GOST Type AU"/>
                <w:sz w:val="20"/>
                <w:szCs w:val="20"/>
              </w:rPr>
              <w:t>Образование земельного участка из земель неразграниченной государственной собственности</w:t>
            </w:r>
          </w:p>
        </w:tc>
        <w:tc>
          <w:tcPr>
            <w:tcW w:w="2127" w:type="dxa"/>
            <w:vAlign w:val="center"/>
          </w:tcPr>
          <w:p w14:paraId="3644318D" w14:textId="43F29CA4" w:rsidR="0069294F" w:rsidRPr="00757769" w:rsidRDefault="0069294F" w:rsidP="0069294F">
            <w:pPr>
              <w:spacing w:line="240" w:lineRule="auto"/>
              <w:jc w:val="center"/>
              <w:rPr>
                <w:rFonts w:eastAsia="GOST Type AU"/>
                <w:sz w:val="20"/>
                <w:szCs w:val="20"/>
              </w:rPr>
            </w:pPr>
            <w:r w:rsidRPr="00757769">
              <w:rPr>
                <w:rFonts w:eastAsia="GOST Type AU"/>
                <w:sz w:val="20"/>
                <w:szCs w:val="20"/>
              </w:rPr>
              <w:t>Земельные участки (территории) общего пользования (12.0)</w:t>
            </w:r>
          </w:p>
        </w:tc>
      </w:tr>
    </w:tbl>
    <w:p w14:paraId="5D52D0BC" w14:textId="202CCC5D" w:rsidR="00DB2414" w:rsidRPr="00757769" w:rsidRDefault="005B18C6" w:rsidP="00DB2414">
      <w:pPr>
        <w:spacing w:before="240"/>
        <w:jc w:val="right"/>
      </w:pPr>
      <w:r w:rsidRPr="00757769">
        <w:t>Таблица 4</w:t>
      </w:r>
    </w:p>
    <w:p w14:paraId="4D1EA26C" w14:textId="6233D2D7" w:rsidR="00DB2414" w:rsidRPr="00757769" w:rsidRDefault="00DB2414" w:rsidP="00DB2414">
      <w:pPr>
        <w:autoSpaceDE w:val="0"/>
        <w:ind w:left="420"/>
        <w:jc w:val="center"/>
        <w:rPr>
          <w:rFonts w:eastAsia="GOST Type AU"/>
        </w:rPr>
      </w:pPr>
      <w:r w:rsidRPr="00757769">
        <w:rPr>
          <w:rFonts w:eastAsia="GOST Type AU"/>
        </w:rPr>
        <w:t>Ведомость образуемых земельных участков, которые будут отнесены к территориям общего пользования или имуществу общего пользования, 2 этап</w:t>
      </w:r>
    </w:p>
    <w:tbl>
      <w:tblPr>
        <w:tblStyle w:val="af1"/>
        <w:tblW w:w="10427" w:type="dxa"/>
        <w:jc w:val="center"/>
        <w:tblLayout w:type="fixed"/>
        <w:tblLook w:val="04A0" w:firstRow="1" w:lastRow="0" w:firstColumn="1" w:lastColumn="0" w:noHBand="0" w:noVBand="1"/>
      </w:tblPr>
      <w:tblGrid>
        <w:gridCol w:w="965"/>
        <w:gridCol w:w="1523"/>
        <w:gridCol w:w="1842"/>
        <w:gridCol w:w="1560"/>
        <w:gridCol w:w="2410"/>
        <w:gridCol w:w="2127"/>
      </w:tblGrid>
      <w:tr w:rsidR="00757769" w:rsidRPr="00757769" w14:paraId="605212AA" w14:textId="77777777" w:rsidTr="00826A25">
        <w:trPr>
          <w:trHeight w:val="20"/>
          <w:jc w:val="center"/>
        </w:trPr>
        <w:tc>
          <w:tcPr>
            <w:tcW w:w="965" w:type="dxa"/>
            <w:vAlign w:val="center"/>
          </w:tcPr>
          <w:p w14:paraId="2B49F92E"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w:t>
            </w:r>
          </w:p>
        </w:tc>
        <w:tc>
          <w:tcPr>
            <w:tcW w:w="1523" w:type="dxa"/>
            <w:vAlign w:val="center"/>
          </w:tcPr>
          <w:p w14:paraId="4FE91B6C"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Кадастровый номер</w:t>
            </w:r>
          </w:p>
        </w:tc>
        <w:tc>
          <w:tcPr>
            <w:tcW w:w="1842" w:type="dxa"/>
            <w:vAlign w:val="center"/>
          </w:tcPr>
          <w:p w14:paraId="3CCDE38A"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Адрес</w:t>
            </w:r>
          </w:p>
        </w:tc>
        <w:tc>
          <w:tcPr>
            <w:tcW w:w="1560" w:type="dxa"/>
            <w:vAlign w:val="center"/>
          </w:tcPr>
          <w:p w14:paraId="419EEECA"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Площадь, м</w:t>
            </w:r>
            <w:r w:rsidRPr="00757769">
              <w:rPr>
                <w:rFonts w:eastAsia="GOST Type AU"/>
                <w:b/>
                <w:sz w:val="20"/>
                <w:szCs w:val="20"/>
                <w:vertAlign w:val="superscript"/>
              </w:rPr>
              <w:t>2</w:t>
            </w:r>
          </w:p>
        </w:tc>
        <w:tc>
          <w:tcPr>
            <w:tcW w:w="2410" w:type="dxa"/>
            <w:vAlign w:val="center"/>
          </w:tcPr>
          <w:p w14:paraId="093B8411"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Возможный способ образования</w:t>
            </w:r>
          </w:p>
        </w:tc>
        <w:tc>
          <w:tcPr>
            <w:tcW w:w="2127" w:type="dxa"/>
            <w:vAlign w:val="center"/>
          </w:tcPr>
          <w:p w14:paraId="4B463AFE" w14:textId="77777777" w:rsidR="00DB2414" w:rsidRPr="00757769" w:rsidRDefault="00DB2414" w:rsidP="00826A25">
            <w:pPr>
              <w:autoSpaceDE w:val="0"/>
              <w:spacing w:line="240" w:lineRule="auto"/>
              <w:jc w:val="center"/>
              <w:rPr>
                <w:rFonts w:eastAsia="GOST Type AU"/>
                <w:b/>
                <w:sz w:val="20"/>
                <w:szCs w:val="20"/>
              </w:rPr>
            </w:pPr>
            <w:r w:rsidRPr="00757769">
              <w:rPr>
                <w:rFonts w:eastAsia="GOST Type AU"/>
                <w:b/>
                <w:sz w:val="20"/>
                <w:szCs w:val="20"/>
              </w:rPr>
              <w:t>Вид разрешенного использования</w:t>
            </w:r>
          </w:p>
        </w:tc>
      </w:tr>
      <w:tr w:rsidR="00757769" w:rsidRPr="00757769" w14:paraId="5795DBD6" w14:textId="77777777" w:rsidTr="00826A25">
        <w:trPr>
          <w:trHeight w:val="20"/>
          <w:jc w:val="center"/>
        </w:trPr>
        <w:tc>
          <w:tcPr>
            <w:tcW w:w="965" w:type="dxa"/>
            <w:vAlign w:val="center"/>
          </w:tcPr>
          <w:p w14:paraId="58EE7811"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48:20:0020311</w:t>
            </w:r>
          </w:p>
          <w:p w14:paraId="2F24CD04" w14:textId="4F8110F9"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:ЗУ12</w:t>
            </w:r>
          </w:p>
        </w:tc>
        <w:tc>
          <w:tcPr>
            <w:tcW w:w="1523" w:type="dxa"/>
            <w:vMerge w:val="restart"/>
            <w:vAlign w:val="center"/>
          </w:tcPr>
          <w:p w14:paraId="31D9F00A" w14:textId="6E156921" w:rsidR="004B2138" w:rsidRPr="00757769" w:rsidRDefault="004B2138" w:rsidP="004B2138">
            <w:pPr>
              <w:autoSpaceDE w:val="0"/>
              <w:spacing w:line="240" w:lineRule="auto"/>
              <w:ind w:left="-222" w:right="-172"/>
              <w:jc w:val="center"/>
              <w:rPr>
                <w:rFonts w:eastAsia="GOST Type AU"/>
                <w:sz w:val="20"/>
                <w:szCs w:val="20"/>
              </w:rPr>
            </w:pPr>
            <w:r w:rsidRPr="00757769">
              <w:rPr>
                <w:rFonts w:eastAsia="GOST Type AU"/>
                <w:sz w:val="20"/>
                <w:szCs w:val="20"/>
              </w:rPr>
              <w:t>48:20:0020311:21, 48:20:0020311:25, 48:20:0020311:26, 48:20:0020311:27</w:t>
            </w:r>
          </w:p>
        </w:tc>
        <w:tc>
          <w:tcPr>
            <w:tcW w:w="1842" w:type="dxa"/>
            <w:vAlign w:val="center"/>
          </w:tcPr>
          <w:p w14:paraId="10DA8474" w14:textId="34ED3DF9"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2A18214C" w14:textId="16D1CDEF"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3476</w:t>
            </w:r>
          </w:p>
        </w:tc>
        <w:tc>
          <w:tcPr>
            <w:tcW w:w="2410" w:type="dxa"/>
            <w:vMerge w:val="restart"/>
            <w:vAlign w:val="center"/>
          </w:tcPr>
          <w:p w14:paraId="7AC21B33" w14:textId="5F54092D" w:rsidR="004B2138" w:rsidRPr="00757769" w:rsidRDefault="004B2138" w:rsidP="00E71527">
            <w:pPr>
              <w:spacing w:line="240" w:lineRule="auto"/>
              <w:jc w:val="center"/>
              <w:rPr>
                <w:rFonts w:eastAsia="GOST Type AU"/>
                <w:sz w:val="20"/>
                <w:szCs w:val="20"/>
              </w:rPr>
            </w:pPr>
            <w:r w:rsidRPr="00757769">
              <w:rPr>
                <w:rFonts w:eastAsia="GOST Type AU"/>
                <w:sz w:val="20"/>
                <w:szCs w:val="20"/>
              </w:rPr>
              <w:t xml:space="preserve">Перераспределение смежных земельных участков 48:20:0020311:21, </w:t>
            </w:r>
            <w:r w:rsidRPr="00757769">
              <w:rPr>
                <w:rFonts w:eastAsia="GOST Type AU"/>
                <w:sz w:val="20"/>
                <w:szCs w:val="20"/>
              </w:rPr>
              <w:lastRenderedPageBreak/>
              <w:t>48:20:0020311:25, 48:20:0020311:26, 48:20:0020311:27, а также образованного на 1 этапе проекта земельного участка 48:20:0020311:ЗУ2</w:t>
            </w:r>
          </w:p>
        </w:tc>
        <w:tc>
          <w:tcPr>
            <w:tcW w:w="2127" w:type="dxa"/>
            <w:vAlign w:val="center"/>
          </w:tcPr>
          <w:p w14:paraId="039A7562" w14:textId="3A0E1483" w:rsidR="004B2138" w:rsidRPr="00757769" w:rsidRDefault="004B2138" w:rsidP="00E71527">
            <w:pPr>
              <w:spacing w:line="240" w:lineRule="auto"/>
              <w:jc w:val="center"/>
              <w:rPr>
                <w:rFonts w:eastAsia="GOST Type AU"/>
                <w:sz w:val="20"/>
                <w:szCs w:val="20"/>
              </w:rPr>
            </w:pPr>
            <w:r w:rsidRPr="00757769">
              <w:rPr>
                <w:sz w:val="20"/>
                <w:szCs w:val="20"/>
              </w:rPr>
              <w:lastRenderedPageBreak/>
              <w:t>Благоустройство территории (12.0.2)</w:t>
            </w:r>
          </w:p>
        </w:tc>
      </w:tr>
      <w:tr w:rsidR="00757769" w:rsidRPr="00757769" w14:paraId="4E7A61E9" w14:textId="77777777" w:rsidTr="00826A25">
        <w:trPr>
          <w:trHeight w:val="20"/>
          <w:jc w:val="center"/>
        </w:trPr>
        <w:tc>
          <w:tcPr>
            <w:tcW w:w="965" w:type="dxa"/>
            <w:vAlign w:val="center"/>
          </w:tcPr>
          <w:p w14:paraId="2574F068"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w:t>
            </w:r>
            <w:r w:rsidRPr="00757769">
              <w:rPr>
                <w:rFonts w:eastAsia="GOST Type AU"/>
                <w:sz w:val="20"/>
                <w:szCs w:val="20"/>
              </w:rPr>
              <w:lastRenderedPageBreak/>
              <w:t>20311</w:t>
            </w:r>
          </w:p>
          <w:p w14:paraId="2B1F732A" w14:textId="1237985B"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:ЗУ15</w:t>
            </w:r>
          </w:p>
        </w:tc>
        <w:tc>
          <w:tcPr>
            <w:tcW w:w="1523" w:type="dxa"/>
            <w:vMerge/>
            <w:vAlign w:val="center"/>
          </w:tcPr>
          <w:p w14:paraId="7091E49A" w14:textId="069FB3A2"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27FBD9B0" w14:textId="008FC8BC" w:rsidR="004B2138" w:rsidRPr="00757769" w:rsidRDefault="004B2138" w:rsidP="00E71527">
            <w:pPr>
              <w:autoSpaceDE w:val="0"/>
              <w:spacing w:line="240" w:lineRule="auto"/>
              <w:jc w:val="center"/>
              <w:rPr>
                <w:sz w:val="20"/>
                <w:szCs w:val="20"/>
              </w:rPr>
            </w:pPr>
            <w:r w:rsidRPr="00757769">
              <w:rPr>
                <w:sz w:val="20"/>
                <w:szCs w:val="20"/>
              </w:rPr>
              <w:t xml:space="preserve">Липецкая область, </w:t>
            </w:r>
            <w:r w:rsidRPr="00757769">
              <w:rPr>
                <w:sz w:val="20"/>
                <w:szCs w:val="20"/>
              </w:rPr>
              <w:lastRenderedPageBreak/>
              <w:t>г. Липецк</w:t>
            </w:r>
          </w:p>
        </w:tc>
        <w:tc>
          <w:tcPr>
            <w:tcW w:w="1560" w:type="dxa"/>
            <w:vAlign w:val="center"/>
          </w:tcPr>
          <w:p w14:paraId="03DB0497" w14:textId="09D60ACA"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lastRenderedPageBreak/>
              <w:t>154</w:t>
            </w:r>
          </w:p>
        </w:tc>
        <w:tc>
          <w:tcPr>
            <w:tcW w:w="2410" w:type="dxa"/>
            <w:vMerge/>
            <w:vAlign w:val="center"/>
          </w:tcPr>
          <w:p w14:paraId="044BCB8F"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6ACCD0FD" w14:textId="09F16155" w:rsidR="004B2138" w:rsidRPr="00757769" w:rsidRDefault="004B2138" w:rsidP="00E71527">
            <w:pPr>
              <w:spacing w:line="240" w:lineRule="auto"/>
              <w:jc w:val="center"/>
              <w:rPr>
                <w:rFonts w:eastAsia="GOST Type AU"/>
                <w:sz w:val="20"/>
                <w:szCs w:val="20"/>
              </w:rPr>
            </w:pPr>
            <w:r w:rsidRPr="00757769">
              <w:rPr>
                <w:rFonts w:eastAsia="GOST Type AU"/>
                <w:sz w:val="20"/>
                <w:szCs w:val="20"/>
              </w:rPr>
              <w:t xml:space="preserve">Улично-дорожная </w:t>
            </w:r>
            <w:r w:rsidRPr="00757769">
              <w:rPr>
                <w:rFonts w:eastAsia="GOST Type AU"/>
                <w:sz w:val="20"/>
                <w:szCs w:val="20"/>
              </w:rPr>
              <w:lastRenderedPageBreak/>
              <w:t>сеть (12.0.1)</w:t>
            </w:r>
          </w:p>
        </w:tc>
      </w:tr>
      <w:tr w:rsidR="00757769" w:rsidRPr="00757769" w14:paraId="1463F6C6" w14:textId="77777777" w:rsidTr="00826A25">
        <w:trPr>
          <w:trHeight w:val="20"/>
          <w:jc w:val="center"/>
        </w:trPr>
        <w:tc>
          <w:tcPr>
            <w:tcW w:w="965" w:type="dxa"/>
            <w:vAlign w:val="center"/>
          </w:tcPr>
          <w:p w14:paraId="79DC94FA"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lastRenderedPageBreak/>
              <w:t>48:20:0020311</w:t>
            </w:r>
          </w:p>
          <w:p w14:paraId="480B05FB" w14:textId="1E4C2452"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:ЗУ16</w:t>
            </w:r>
          </w:p>
        </w:tc>
        <w:tc>
          <w:tcPr>
            <w:tcW w:w="1523" w:type="dxa"/>
            <w:vMerge/>
            <w:vAlign w:val="center"/>
          </w:tcPr>
          <w:p w14:paraId="69F13BF5" w14:textId="58301E1E"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669614AC" w14:textId="385A22D7"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26A3EF31" w14:textId="7368AD5D"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364</w:t>
            </w:r>
          </w:p>
        </w:tc>
        <w:tc>
          <w:tcPr>
            <w:tcW w:w="2410" w:type="dxa"/>
            <w:vMerge/>
            <w:vAlign w:val="center"/>
          </w:tcPr>
          <w:p w14:paraId="7A1BE312"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1AE31331" w14:textId="0C2FA318"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78137D9D" w14:textId="77777777" w:rsidTr="00826A25">
        <w:trPr>
          <w:trHeight w:val="20"/>
          <w:jc w:val="center"/>
        </w:trPr>
        <w:tc>
          <w:tcPr>
            <w:tcW w:w="965" w:type="dxa"/>
            <w:vAlign w:val="center"/>
          </w:tcPr>
          <w:p w14:paraId="654CE2A2"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48:20:0020312</w:t>
            </w:r>
          </w:p>
          <w:p w14:paraId="59FED7B4" w14:textId="519F4FE5"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:ЗУ22</w:t>
            </w:r>
          </w:p>
        </w:tc>
        <w:tc>
          <w:tcPr>
            <w:tcW w:w="1523" w:type="dxa"/>
            <w:vMerge w:val="restart"/>
            <w:vAlign w:val="center"/>
          </w:tcPr>
          <w:p w14:paraId="20A60310" w14:textId="516FD257" w:rsidR="004B2138" w:rsidRPr="00757769" w:rsidRDefault="004B2138" w:rsidP="004B2138">
            <w:pPr>
              <w:autoSpaceDE w:val="0"/>
              <w:spacing w:line="240" w:lineRule="auto"/>
              <w:ind w:left="-222" w:right="-172"/>
              <w:jc w:val="center"/>
              <w:rPr>
                <w:rFonts w:eastAsia="GOST Type AU"/>
                <w:sz w:val="20"/>
                <w:szCs w:val="20"/>
              </w:rPr>
            </w:pPr>
            <w:r w:rsidRPr="00757769">
              <w:rPr>
                <w:rFonts w:eastAsia="GOST Type AU"/>
                <w:sz w:val="20"/>
                <w:szCs w:val="20"/>
              </w:rPr>
              <w:t>48:20:0020312:21, 48:20:0020312:30, 48:20:0020312:31, 48:20:0020312:32, 48:20:0020312:33, 48:20:0020312:34, 48:20:0020312:19, 48:20:0020312:20, 48:20:0020312:26</w:t>
            </w:r>
          </w:p>
        </w:tc>
        <w:tc>
          <w:tcPr>
            <w:tcW w:w="1842" w:type="dxa"/>
            <w:vAlign w:val="center"/>
          </w:tcPr>
          <w:p w14:paraId="1BD03B28" w14:textId="0F2C30D4"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1E7A25CE" w14:textId="7AD2051E"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892</w:t>
            </w:r>
          </w:p>
        </w:tc>
        <w:tc>
          <w:tcPr>
            <w:tcW w:w="2410" w:type="dxa"/>
            <w:vMerge w:val="restart"/>
            <w:vAlign w:val="center"/>
          </w:tcPr>
          <w:p w14:paraId="4F09131F" w14:textId="7E4AD1C7" w:rsidR="004B2138" w:rsidRPr="00757769" w:rsidRDefault="004B2138" w:rsidP="00E71527">
            <w:pPr>
              <w:spacing w:line="240" w:lineRule="auto"/>
              <w:jc w:val="center"/>
              <w:rPr>
                <w:rFonts w:eastAsia="GOST Type AU"/>
                <w:sz w:val="20"/>
                <w:szCs w:val="20"/>
              </w:rPr>
            </w:pPr>
            <w:r w:rsidRPr="00757769">
              <w:rPr>
                <w:rFonts w:eastAsia="GOST Type AU"/>
                <w:sz w:val="20"/>
                <w:szCs w:val="20"/>
              </w:rPr>
              <w:t>Перераспределение смежных земельных участков 48:20:0020312:21, 48:20:0020312:30, 48:20:0020312:31, 48:20:0020312:32, 48:20:0020312:33, 48:20:0020312:34, 48:20:0020312:19, 48:20:0020312:20, 48:20:0020312:26, а также образованного на 1 этапе проекта земельного участка 48:20:0020312:ЗУ3</w:t>
            </w:r>
          </w:p>
        </w:tc>
        <w:tc>
          <w:tcPr>
            <w:tcW w:w="2127" w:type="dxa"/>
            <w:vAlign w:val="center"/>
          </w:tcPr>
          <w:p w14:paraId="2A2F6A73" w14:textId="4898F43C" w:rsidR="004B2138" w:rsidRPr="00757769" w:rsidRDefault="004B2138" w:rsidP="00E71527">
            <w:pPr>
              <w:spacing w:line="240" w:lineRule="auto"/>
              <w:jc w:val="center"/>
              <w:rPr>
                <w:rFonts w:eastAsia="GOST Type AU"/>
                <w:sz w:val="20"/>
                <w:szCs w:val="20"/>
              </w:rPr>
            </w:pPr>
            <w:r w:rsidRPr="00757769">
              <w:rPr>
                <w:rFonts w:eastAsia="GOST Type AU"/>
                <w:sz w:val="20"/>
                <w:szCs w:val="20"/>
              </w:rPr>
              <w:t>Земельные участки (территории) общего пользования (12.0)</w:t>
            </w:r>
          </w:p>
        </w:tc>
      </w:tr>
      <w:tr w:rsidR="00757769" w:rsidRPr="00757769" w14:paraId="667C3E07" w14:textId="77777777" w:rsidTr="00826A25">
        <w:trPr>
          <w:trHeight w:val="20"/>
          <w:jc w:val="center"/>
        </w:trPr>
        <w:tc>
          <w:tcPr>
            <w:tcW w:w="965" w:type="dxa"/>
            <w:vAlign w:val="center"/>
          </w:tcPr>
          <w:p w14:paraId="67C8E55F"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48:20:0020312</w:t>
            </w:r>
          </w:p>
          <w:p w14:paraId="1EC6E6F3" w14:textId="21145DE8"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:ЗУ23</w:t>
            </w:r>
          </w:p>
        </w:tc>
        <w:tc>
          <w:tcPr>
            <w:tcW w:w="1523" w:type="dxa"/>
            <w:vMerge/>
            <w:vAlign w:val="center"/>
          </w:tcPr>
          <w:p w14:paraId="4F96B5F1" w14:textId="345596B2"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63CECB32" w14:textId="0A4D00E7"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0F56258B" w14:textId="661B4A42"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514</w:t>
            </w:r>
          </w:p>
        </w:tc>
        <w:tc>
          <w:tcPr>
            <w:tcW w:w="2410" w:type="dxa"/>
            <w:vMerge/>
            <w:vAlign w:val="center"/>
          </w:tcPr>
          <w:p w14:paraId="76EAF9F1"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2F839873" w14:textId="2EDE8F0B" w:rsidR="004B2138" w:rsidRPr="00757769" w:rsidRDefault="004B2138" w:rsidP="00E71527">
            <w:pPr>
              <w:spacing w:line="240" w:lineRule="auto"/>
              <w:jc w:val="center"/>
              <w:rPr>
                <w:rFonts w:eastAsia="GOST Type AU"/>
                <w:sz w:val="20"/>
                <w:szCs w:val="20"/>
              </w:rPr>
            </w:pPr>
            <w:r w:rsidRPr="00757769">
              <w:rPr>
                <w:rFonts w:eastAsia="GOST Type AU"/>
                <w:sz w:val="20"/>
                <w:szCs w:val="20"/>
              </w:rPr>
              <w:t>Земельные участки (территории) общего пользования (12.0)</w:t>
            </w:r>
          </w:p>
        </w:tc>
      </w:tr>
      <w:tr w:rsidR="00757769" w:rsidRPr="00757769" w14:paraId="3E59CD5D" w14:textId="77777777" w:rsidTr="00826A25">
        <w:trPr>
          <w:trHeight w:val="20"/>
          <w:jc w:val="center"/>
        </w:trPr>
        <w:tc>
          <w:tcPr>
            <w:tcW w:w="965" w:type="dxa"/>
            <w:vAlign w:val="center"/>
          </w:tcPr>
          <w:p w14:paraId="25635271"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48:20:0020312</w:t>
            </w:r>
          </w:p>
          <w:p w14:paraId="476492F8" w14:textId="6E5E85A0"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:ЗУ24</w:t>
            </w:r>
          </w:p>
        </w:tc>
        <w:tc>
          <w:tcPr>
            <w:tcW w:w="1523" w:type="dxa"/>
            <w:vMerge/>
            <w:vAlign w:val="center"/>
          </w:tcPr>
          <w:p w14:paraId="78671AAB" w14:textId="7F7C229A"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26770583" w14:textId="489F09A2"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3F1B41F0" w14:textId="3FFCA835"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104</w:t>
            </w:r>
          </w:p>
        </w:tc>
        <w:tc>
          <w:tcPr>
            <w:tcW w:w="2410" w:type="dxa"/>
            <w:vMerge/>
            <w:vAlign w:val="center"/>
          </w:tcPr>
          <w:p w14:paraId="13BD7BBE"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6740DC8C" w14:textId="4627031E"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3B9D6118" w14:textId="77777777" w:rsidTr="00826A25">
        <w:trPr>
          <w:trHeight w:val="20"/>
          <w:jc w:val="center"/>
        </w:trPr>
        <w:tc>
          <w:tcPr>
            <w:tcW w:w="965" w:type="dxa"/>
            <w:vAlign w:val="center"/>
          </w:tcPr>
          <w:p w14:paraId="3B393D64"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48:20:0020312</w:t>
            </w:r>
          </w:p>
          <w:p w14:paraId="16282ED9" w14:textId="1DF4FF52"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:ЗУ25</w:t>
            </w:r>
          </w:p>
        </w:tc>
        <w:tc>
          <w:tcPr>
            <w:tcW w:w="1523" w:type="dxa"/>
            <w:vMerge/>
            <w:vAlign w:val="center"/>
          </w:tcPr>
          <w:p w14:paraId="1E99E7F1" w14:textId="1BBAF554"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1163C95E" w14:textId="451A0765"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3C30D332" w14:textId="5ACDD81D"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426</w:t>
            </w:r>
          </w:p>
        </w:tc>
        <w:tc>
          <w:tcPr>
            <w:tcW w:w="2410" w:type="dxa"/>
            <w:vMerge/>
            <w:vAlign w:val="center"/>
          </w:tcPr>
          <w:p w14:paraId="3822F9E9"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30DA23D5" w14:textId="61AF63BF"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47061FE9" w14:textId="77777777" w:rsidTr="00826A25">
        <w:trPr>
          <w:trHeight w:val="20"/>
          <w:jc w:val="center"/>
        </w:trPr>
        <w:tc>
          <w:tcPr>
            <w:tcW w:w="965" w:type="dxa"/>
            <w:vAlign w:val="center"/>
          </w:tcPr>
          <w:p w14:paraId="5AF3A608"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48:20:0020312</w:t>
            </w:r>
          </w:p>
          <w:p w14:paraId="1FA2B0D5" w14:textId="5035786B"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:ЗУ26</w:t>
            </w:r>
          </w:p>
        </w:tc>
        <w:tc>
          <w:tcPr>
            <w:tcW w:w="1523" w:type="dxa"/>
            <w:vMerge/>
            <w:vAlign w:val="center"/>
          </w:tcPr>
          <w:p w14:paraId="3F66B06C" w14:textId="73606B6B"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618AFF4A" w14:textId="34D3455E"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2C70B4D7" w14:textId="25E8A8BA"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192</w:t>
            </w:r>
          </w:p>
        </w:tc>
        <w:tc>
          <w:tcPr>
            <w:tcW w:w="2410" w:type="dxa"/>
            <w:vMerge/>
            <w:vAlign w:val="center"/>
          </w:tcPr>
          <w:p w14:paraId="7AD678B7"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10E1F1CE" w14:textId="20928C07"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60B01556" w14:textId="77777777" w:rsidTr="00826A25">
        <w:trPr>
          <w:trHeight w:val="20"/>
          <w:jc w:val="center"/>
        </w:trPr>
        <w:tc>
          <w:tcPr>
            <w:tcW w:w="965" w:type="dxa"/>
            <w:vAlign w:val="center"/>
          </w:tcPr>
          <w:p w14:paraId="2E596FD9"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48:20:0020312</w:t>
            </w:r>
          </w:p>
          <w:p w14:paraId="0604394E" w14:textId="38249C8B"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:ЗУ27</w:t>
            </w:r>
          </w:p>
        </w:tc>
        <w:tc>
          <w:tcPr>
            <w:tcW w:w="1523" w:type="dxa"/>
            <w:vMerge/>
            <w:vAlign w:val="center"/>
          </w:tcPr>
          <w:p w14:paraId="6B170E05" w14:textId="006A9ED1"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6E81C7DB" w14:textId="643ED71D"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03DD0816" w14:textId="699DB964"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216</w:t>
            </w:r>
          </w:p>
        </w:tc>
        <w:tc>
          <w:tcPr>
            <w:tcW w:w="2410" w:type="dxa"/>
            <w:vMerge/>
            <w:vAlign w:val="center"/>
          </w:tcPr>
          <w:p w14:paraId="518BDA48"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7D41CF06" w14:textId="3112A2C3"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28FDC6C1" w14:textId="77777777" w:rsidTr="00826A25">
        <w:trPr>
          <w:trHeight w:val="20"/>
          <w:jc w:val="center"/>
        </w:trPr>
        <w:tc>
          <w:tcPr>
            <w:tcW w:w="965" w:type="dxa"/>
            <w:vAlign w:val="center"/>
          </w:tcPr>
          <w:p w14:paraId="6F9649A0"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48:20:0020312</w:t>
            </w:r>
          </w:p>
          <w:p w14:paraId="5E2F5D55" w14:textId="739363C0"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:ЗУ28</w:t>
            </w:r>
          </w:p>
        </w:tc>
        <w:tc>
          <w:tcPr>
            <w:tcW w:w="1523" w:type="dxa"/>
            <w:vMerge/>
            <w:vAlign w:val="center"/>
          </w:tcPr>
          <w:p w14:paraId="5A1C5E98" w14:textId="54A2853F"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0D65C975" w14:textId="1DCC01C7"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14EE57FC" w14:textId="62DE18A7"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197</w:t>
            </w:r>
          </w:p>
        </w:tc>
        <w:tc>
          <w:tcPr>
            <w:tcW w:w="2410" w:type="dxa"/>
            <w:vMerge/>
            <w:vAlign w:val="center"/>
          </w:tcPr>
          <w:p w14:paraId="16B22728"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4B94DD62" w14:textId="32FAF1DA"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1EA5EFAC" w14:textId="77777777" w:rsidTr="00826A25">
        <w:trPr>
          <w:trHeight w:val="20"/>
          <w:jc w:val="center"/>
        </w:trPr>
        <w:tc>
          <w:tcPr>
            <w:tcW w:w="965" w:type="dxa"/>
            <w:vAlign w:val="center"/>
          </w:tcPr>
          <w:p w14:paraId="7866BADA"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48:20:0020312</w:t>
            </w:r>
          </w:p>
          <w:p w14:paraId="2ABE9EE6" w14:textId="181B3203"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:ЗУ29</w:t>
            </w:r>
          </w:p>
        </w:tc>
        <w:tc>
          <w:tcPr>
            <w:tcW w:w="1523" w:type="dxa"/>
            <w:vMerge/>
            <w:vAlign w:val="center"/>
          </w:tcPr>
          <w:p w14:paraId="6DE2ADA7" w14:textId="64519BF8"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2C2CC02D" w14:textId="72F8C4B9"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4BD55663" w14:textId="7D64AB03"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385</w:t>
            </w:r>
          </w:p>
        </w:tc>
        <w:tc>
          <w:tcPr>
            <w:tcW w:w="2410" w:type="dxa"/>
            <w:vMerge/>
            <w:vAlign w:val="center"/>
          </w:tcPr>
          <w:p w14:paraId="525FFE36"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47A84D2F" w14:textId="601CF7F5"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7989AE60" w14:textId="77777777" w:rsidTr="00826A25">
        <w:trPr>
          <w:trHeight w:val="20"/>
          <w:jc w:val="center"/>
        </w:trPr>
        <w:tc>
          <w:tcPr>
            <w:tcW w:w="965" w:type="dxa"/>
            <w:vAlign w:val="center"/>
          </w:tcPr>
          <w:p w14:paraId="665A5775"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48:20:0020312</w:t>
            </w:r>
          </w:p>
          <w:p w14:paraId="5EE86D07" w14:textId="32DA1073"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:ЗУ30</w:t>
            </w:r>
          </w:p>
        </w:tc>
        <w:tc>
          <w:tcPr>
            <w:tcW w:w="1523" w:type="dxa"/>
            <w:vMerge/>
            <w:vAlign w:val="center"/>
          </w:tcPr>
          <w:p w14:paraId="15AB93B1" w14:textId="4EA261D4"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724DA139" w14:textId="783FAA53"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272F0331" w14:textId="1A0184F5"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103</w:t>
            </w:r>
          </w:p>
        </w:tc>
        <w:tc>
          <w:tcPr>
            <w:tcW w:w="2410" w:type="dxa"/>
            <w:vMerge/>
            <w:vAlign w:val="center"/>
          </w:tcPr>
          <w:p w14:paraId="519A2F77"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231BB8B5" w14:textId="526161F2"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1023433F" w14:textId="77777777" w:rsidTr="00826A25">
        <w:trPr>
          <w:trHeight w:val="20"/>
          <w:jc w:val="center"/>
        </w:trPr>
        <w:tc>
          <w:tcPr>
            <w:tcW w:w="965" w:type="dxa"/>
            <w:vAlign w:val="center"/>
          </w:tcPr>
          <w:p w14:paraId="6F67CDB0"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48:20:0020313</w:t>
            </w:r>
          </w:p>
          <w:p w14:paraId="0C9A0642" w14:textId="7C4ACCEC"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:ЗУ32</w:t>
            </w:r>
          </w:p>
        </w:tc>
        <w:tc>
          <w:tcPr>
            <w:tcW w:w="1523" w:type="dxa"/>
            <w:vMerge w:val="restart"/>
            <w:vAlign w:val="center"/>
          </w:tcPr>
          <w:p w14:paraId="0BEEBA5E" w14:textId="34DE6429" w:rsidR="004B2138" w:rsidRPr="00757769" w:rsidRDefault="004B2138" w:rsidP="004B2138">
            <w:pPr>
              <w:autoSpaceDE w:val="0"/>
              <w:spacing w:line="240" w:lineRule="auto"/>
              <w:ind w:left="-222" w:right="-172"/>
              <w:jc w:val="center"/>
              <w:rPr>
                <w:rFonts w:eastAsia="GOST Type AU"/>
                <w:sz w:val="20"/>
                <w:szCs w:val="20"/>
              </w:rPr>
            </w:pPr>
            <w:r w:rsidRPr="00757769">
              <w:rPr>
                <w:rFonts w:eastAsia="GOST Type AU"/>
                <w:sz w:val="20"/>
                <w:szCs w:val="20"/>
              </w:rPr>
              <w:t>48:20:0020313:8, 48:20:0020313:9, 48:20:0020313:11, 48:20:0020313:17, 48:20:0020313:68</w:t>
            </w:r>
          </w:p>
        </w:tc>
        <w:tc>
          <w:tcPr>
            <w:tcW w:w="1842" w:type="dxa"/>
            <w:vAlign w:val="center"/>
          </w:tcPr>
          <w:p w14:paraId="607057F3" w14:textId="0D83F22E"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50EB0122" w14:textId="477AF862"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55</w:t>
            </w:r>
          </w:p>
        </w:tc>
        <w:tc>
          <w:tcPr>
            <w:tcW w:w="2410" w:type="dxa"/>
            <w:vMerge w:val="restart"/>
            <w:vAlign w:val="center"/>
          </w:tcPr>
          <w:p w14:paraId="629758DB" w14:textId="4D797499" w:rsidR="004B2138" w:rsidRPr="00757769" w:rsidRDefault="004B2138" w:rsidP="00E71527">
            <w:pPr>
              <w:spacing w:line="240" w:lineRule="auto"/>
              <w:jc w:val="center"/>
              <w:rPr>
                <w:rFonts w:eastAsia="GOST Type AU"/>
                <w:sz w:val="20"/>
                <w:szCs w:val="20"/>
              </w:rPr>
            </w:pPr>
            <w:r w:rsidRPr="00757769">
              <w:rPr>
                <w:rFonts w:eastAsia="GOST Type AU"/>
                <w:sz w:val="20"/>
                <w:szCs w:val="20"/>
              </w:rPr>
              <w:t>Перераспределение смежных земельных участков 48:20:0020313:8, 48:20:0020313:9, 48:20:0020313:11, 48:20:0020313:17, 48:20:0020313:68, а также образованного на 1 этапе проекта земельного участка 48:20:0020313:ЗУ4</w:t>
            </w:r>
          </w:p>
        </w:tc>
        <w:tc>
          <w:tcPr>
            <w:tcW w:w="2127" w:type="dxa"/>
            <w:vAlign w:val="center"/>
          </w:tcPr>
          <w:p w14:paraId="6338ABCA" w14:textId="0E746BDD"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74A91D37" w14:textId="77777777" w:rsidTr="00826A25">
        <w:trPr>
          <w:trHeight w:val="20"/>
          <w:jc w:val="center"/>
        </w:trPr>
        <w:tc>
          <w:tcPr>
            <w:tcW w:w="965" w:type="dxa"/>
            <w:vAlign w:val="center"/>
          </w:tcPr>
          <w:p w14:paraId="5CA480D4"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48:20:0020313</w:t>
            </w:r>
          </w:p>
          <w:p w14:paraId="33D779B7" w14:textId="2DEF320A"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:ЗУ33</w:t>
            </w:r>
          </w:p>
        </w:tc>
        <w:tc>
          <w:tcPr>
            <w:tcW w:w="1523" w:type="dxa"/>
            <w:vMerge/>
            <w:vAlign w:val="center"/>
          </w:tcPr>
          <w:p w14:paraId="6C65334D" w14:textId="64E539EF"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016DF84E" w14:textId="468D772E"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72DB6807" w14:textId="5397A988"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293</w:t>
            </w:r>
          </w:p>
        </w:tc>
        <w:tc>
          <w:tcPr>
            <w:tcW w:w="2410" w:type="dxa"/>
            <w:vMerge/>
            <w:vAlign w:val="center"/>
          </w:tcPr>
          <w:p w14:paraId="6632CE60"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46242B97" w14:textId="235ABE53"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026520A5" w14:textId="77777777" w:rsidTr="00826A25">
        <w:trPr>
          <w:trHeight w:val="20"/>
          <w:jc w:val="center"/>
        </w:trPr>
        <w:tc>
          <w:tcPr>
            <w:tcW w:w="965" w:type="dxa"/>
            <w:vAlign w:val="center"/>
          </w:tcPr>
          <w:p w14:paraId="4C5F681F"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48:20:0020313</w:t>
            </w:r>
          </w:p>
          <w:p w14:paraId="47A2EF48" w14:textId="032A59D6"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:ЗУ34</w:t>
            </w:r>
          </w:p>
        </w:tc>
        <w:tc>
          <w:tcPr>
            <w:tcW w:w="1523" w:type="dxa"/>
            <w:vMerge/>
            <w:vAlign w:val="center"/>
          </w:tcPr>
          <w:p w14:paraId="50C269BB" w14:textId="06A600D1"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4D5F1D33" w14:textId="181F1722"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54F00771" w14:textId="7C4FAFC1"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108</w:t>
            </w:r>
          </w:p>
        </w:tc>
        <w:tc>
          <w:tcPr>
            <w:tcW w:w="2410" w:type="dxa"/>
            <w:vMerge/>
            <w:vAlign w:val="center"/>
          </w:tcPr>
          <w:p w14:paraId="175A52B2" w14:textId="0FA1401A" w:rsidR="004B2138" w:rsidRPr="00757769" w:rsidRDefault="004B2138" w:rsidP="00E71527">
            <w:pPr>
              <w:spacing w:line="240" w:lineRule="auto"/>
              <w:jc w:val="center"/>
              <w:rPr>
                <w:rFonts w:eastAsia="GOST Type AU"/>
                <w:sz w:val="20"/>
                <w:szCs w:val="20"/>
              </w:rPr>
            </w:pPr>
          </w:p>
        </w:tc>
        <w:tc>
          <w:tcPr>
            <w:tcW w:w="2127" w:type="dxa"/>
            <w:vAlign w:val="center"/>
          </w:tcPr>
          <w:p w14:paraId="7F232591" w14:textId="6B44431A"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3B01D126" w14:textId="77777777" w:rsidTr="00826A25">
        <w:trPr>
          <w:trHeight w:val="20"/>
          <w:jc w:val="center"/>
        </w:trPr>
        <w:tc>
          <w:tcPr>
            <w:tcW w:w="965" w:type="dxa"/>
            <w:vAlign w:val="center"/>
          </w:tcPr>
          <w:p w14:paraId="0AC521CA"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48:20:0020313</w:t>
            </w:r>
          </w:p>
          <w:p w14:paraId="7CA1FBE1" w14:textId="47ADFAF5"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:ЗУ35</w:t>
            </w:r>
          </w:p>
        </w:tc>
        <w:tc>
          <w:tcPr>
            <w:tcW w:w="1523" w:type="dxa"/>
            <w:vMerge/>
            <w:vAlign w:val="center"/>
          </w:tcPr>
          <w:p w14:paraId="6D48F1CE" w14:textId="00BB7229"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2271618D" w14:textId="20F0358B"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72B81F7C" w14:textId="181667CA"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474</w:t>
            </w:r>
          </w:p>
        </w:tc>
        <w:tc>
          <w:tcPr>
            <w:tcW w:w="2410" w:type="dxa"/>
            <w:vMerge/>
            <w:vAlign w:val="center"/>
          </w:tcPr>
          <w:p w14:paraId="1C9CB9E8" w14:textId="0C932F89" w:rsidR="004B2138" w:rsidRPr="00757769" w:rsidRDefault="004B2138" w:rsidP="00E71527">
            <w:pPr>
              <w:spacing w:line="240" w:lineRule="auto"/>
              <w:jc w:val="center"/>
              <w:rPr>
                <w:rFonts w:eastAsia="GOST Type AU"/>
                <w:sz w:val="20"/>
                <w:szCs w:val="20"/>
              </w:rPr>
            </w:pPr>
          </w:p>
        </w:tc>
        <w:tc>
          <w:tcPr>
            <w:tcW w:w="2127" w:type="dxa"/>
            <w:vAlign w:val="center"/>
          </w:tcPr>
          <w:p w14:paraId="4394B573" w14:textId="34CF2B31"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5AE2D138" w14:textId="77777777" w:rsidTr="00826A25">
        <w:trPr>
          <w:trHeight w:val="20"/>
          <w:jc w:val="center"/>
        </w:trPr>
        <w:tc>
          <w:tcPr>
            <w:tcW w:w="965" w:type="dxa"/>
            <w:vAlign w:val="center"/>
          </w:tcPr>
          <w:p w14:paraId="788158CA" w14:textId="77777777" w:rsidR="004B2138" w:rsidRPr="00757769" w:rsidRDefault="004B2138" w:rsidP="00E71527">
            <w:pPr>
              <w:spacing w:line="240" w:lineRule="auto"/>
              <w:jc w:val="center"/>
              <w:rPr>
                <w:rFonts w:eastAsia="GOST Type AU"/>
                <w:sz w:val="20"/>
                <w:szCs w:val="20"/>
              </w:rPr>
            </w:pPr>
            <w:r w:rsidRPr="00757769">
              <w:rPr>
                <w:rFonts w:eastAsia="GOST Type AU"/>
                <w:sz w:val="20"/>
                <w:szCs w:val="20"/>
              </w:rPr>
              <w:t>48:20:0020313</w:t>
            </w:r>
          </w:p>
          <w:p w14:paraId="2542CD30" w14:textId="15383F76" w:rsidR="004B2138" w:rsidRPr="00757769" w:rsidRDefault="004B2138" w:rsidP="00E71527">
            <w:pPr>
              <w:spacing w:line="240" w:lineRule="auto"/>
              <w:jc w:val="center"/>
              <w:rPr>
                <w:rFonts w:eastAsia="GOST Type AU"/>
                <w:sz w:val="20"/>
                <w:szCs w:val="20"/>
              </w:rPr>
            </w:pPr>
            <w:r w:rsidRPr="00757769">
              <w:rPr>
                <w:rFonts w:eastAsia="GOST Type AU"/>
                <w:sz w:val="20"/>
                <w:szCs w:val="20"/>
              </w:rPr>
              <w:t>:ЗУ36</w:t>
            </w:r>
          </w:p>
        </w:tc>
        <w:tc>
          <w:tcPr>
            <w:tcW w:w="1523" w:type="dxa"/>
            <w:vMerge/>
            <w:vAlign w:val="center"/>
          </w:tcPr>
          <w:p w14:paraId="0EC65EF7" w14:textId="08583A97" w:rsidR="004B2138" w:rsidRPr="00757769" w:rsidRDefault="004B2138" w:rsidP="00E71527">
            <w:pPr>
              <w:autoSpaceDE w:val="0"/>
              <w:spacing w:line="240" w:lineRule="auto"/>
              <w:jc w:val="center"/>
              <w:rPr>
                <w:rFonts w:eastAsia="GOST Type AU"/>
                <w:sz w:val="20"/>
                <w:szCs w:val="20"/>
              </w:rPr>
            </w:pPr>
          </w:p>
        </w:tc>
        <w:tc>
          <w:tcPr>
            <w:tcW w:w="1842" w:type="dxa"/>
            <w:vAlign w:val="center"/>
          </w:tcPr>
          <w:p w14:paraId="6B35E9DE" w14:textId="7CA376E4" w:rsidR="004B2138" w:rsidRPr="00757769" w:rsidRDefault="004B2138" w:rsidP="00E71527">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0E59D613" w14:textId="2E9880C8" w:rsidR="004B2138" w:rsidRPr="00757769" w:rsidRDefault="004B2138" w:rsidP="00E71527">
            <w:pPr>
              <w:autoSpaceDE w:val="0"/>
              <w:spacing w:line="240" w:lineRule="auto"/>
              <w:jc w:val="center"/>
              <w:rPr>
                <w:rFonts w:eastAsia="GOST Type AU"/>
                <w:sz w:val="20"/>
                <w:szCs w:val="20"/>
              </w:rPr>
            </w:pPr>
            <w:r w:rsidRPr="00757769">
              <w:rPr>
                <w:rFonts w:eastAsia="GOST Type AU"/>
                <w:sz w:val="20"/>
                <w:szCs w:val="20"/>
              </w:rPr>
              <w:t>142</w:t>
            </w:r>
          </w:p>
        </w:tc>
        <w:tc>
          <w:tcPr>
            <w:tcW w:w="2410" w:type="dxa"/>
            <w:vMerge/>
            <w:vAlign w:val="center"/>
          </w:tcPr>
          <w:p w14:paraId="27764416" w14:textId="77777777" w:rsidR="004B2138" w:rsidRPr="00757769" w:rsidRDefault="004B2138" w:rsidP="00E71527">
            <w:pPr>
              <w:spacing w:line="240" w:lineRule="auto"/>
              <w:jc w:val="center"/>
              <w:rPr>
                <w:rFonts w:eastAsia="GOST Type AU"/>
                <w:sz w:val="20"/>
                <w:szCs w:val="20"/>
              </w:rPr>
            </w:pPr>
          </w:p>
        </w:tc>
        <w:tc>
          <w:tcPr>
            <w:tcW w:w="2127" w:type="dxa"/>
            <w:vAlign w:val="center"/>
          </w:tcPr>
          <w:p w14:paraId="7F1EC7C5" w14:textId="0AB8BC43" w:rsidR="004B2138" w:rsidRPr="00757769" w:rsidRDefault="004B2138" w:rsidP="00E71527">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79EAE642" w14:textId="77777777" w:rsidTr="00826A25">
        <w:trPr>
          <w:trHeight w:val="20"/>
          <w:jc w:val="center"/>
        </w:trPr>
        <w:tc>
          <w:tcPr>
            <w:tcW w:w="965" w:type="dxa"/>
            <w:vAlign w:val="center"/>
          </w:tcPr>
          <w:p w14:paraId="2FD0B2E7" w14:textId="77777777" w:rsidR="004B2138" w:rsidRPr="00757769" w:rsidRDefault="004B2138" w:rsidP="004B2138">
            <w:pPr>
              <w:spacing w:line="240" w:lineRule="auto"/>
              <w:jc w:val="center"/>
              <w:rPr>
                <w:rFonts w:eastAsia="GOST Type AU"/>
                <w:sz w:val="20"/>
                <w:szCs w:val="20"/>
              </w:rPr>
            </w:pPr>
            <w:r w:rsidRPr="00757769">
              <w:rPr>
                <w:rFonts w:eastAsia="GOST Type AU"/>
                <w:sz w:val="20"/>
                <w:szCs w:val="20"/>
              </w:rPr>
              <w:t>48:20:0020314</w:t>
            </w:r>
          </w:p>
          <w:p w14:paraId="4A812689" w14:textId="746C20A1" w:rsidR="004B2138" w:rsidRPr="00757769" w:rsidRDefault="004B2138" w:rsidP="004B2138">
            <w:pPr>
              <w:spacing w:line="240" w:lineRule="auto"/>
              <w:jc w:val="center"/>
              <w:rPr>
                <w:rFonts w:eastAsia="GOST Type AU"/>
                <w:sz w:val="20"/>
                <w:szCs w:val="20"/>
              </w:rPr>
            </w:pPr>
            <w:r w:rsidRPr="00757769">
              <w:rPr>
                <w:rFonts w:eastAsia="GOST Type AU"/>
                <w:sz w:val="20"/>
                <w:szCs w:val="20"/>
              </w:rPr>
              <w:t>:ЗУ39</w:t>
            </w:r>
          </w:p>
        </w:tc>
        <w:tc>
          <w:tcPr>
            <w:tcW w:w="1523" w:type="dxa"/>
            <w:vMerge w:val="restart"/>
            <w:vAlign w:val="center"/>
          </w:tcPr>
          <w:p w14:paraId="57B043C3" w14:textId="5B13DC4E" w:rsidR="004B2138" w:rsidRPr="00757769" w:rsidRDefault="004B2138" w:rsidP="004B2138">
            <w:pPr>
              <w:autoSpaceDE w:val="0"/>
              <w:spacing w:line="240" w:lineRule="auto"/>
              <w:ind w:left="-222" w:right="-172"/>
              <w:jc w:val="center"/>
              <w:rPr>
                <w:rFonts w:eastAsia="GOST Type AU"/>
                <w:sz w:val="20"/>
                <w:szCs w:val="20"/>
              </w:rPr>
            </w:pPr>
            <w:r w:rsidRPr="00757769">
              <w:rPr>
                <w:rFonts w:eastAsia="GOST Type AU"/>
                <w:sz w:val="20"/>
                <w:szCs w:val="20"/>
              </w:rPr>
              <w:t>48:20:0020314:2, 48:20:0020314:7, 48:20:0020314:8, 48:20:0020314:9, 48:20:0020314:10, 48:20:0020314:11, 48:20:0020315:1, 48:20:0020315:6, 48:20:0020314:13, 48:20:0020314:221</w:t>
            </w:r>
          </w:p>
        </w:tc>
        <w:tc>
          <w:tcPr>
            <w:tcW w:w="1842" w:type="dxa"/>
            <w:vAlign w:val="center"/>
          </w:tcPr>
          <w:p w14:paraId="2024828F" w14:textId="754C6B45" w:rsidR="004B2138" w:rsidRPr="00757769" w:rsidRDefault="004B2138" w:rsidP="004B2138">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33B15EF3" w14:textId="3DB68380" w:rsidR="004B2138" w:rsidRPr="00757769" w:rsidRDefault="004B2138" w:rsidP="004B2138">
            <w:pPr>
              <w:autoSpaceDE w:val="0"/>
              <w:spacing w:line="240" w:lineRule="auto"/>
              <w:jc w:val="center"/>
              <w:rPr>
                <w:rFonts w:eastAsia="GOST Type AU"/>
                <w:sz w:val="20"/>
                <w:szCs w:val="20"/>
              </w:rPr>
            </w:pPr>
            <w:r w:rsidRPr="00757769">
              <w:rPr>
                <w:rFonts w:eastAsia="GOST Type AU"/>
                <w:sz w:val="20"/>
                <w:szCs w:val="20"/>
              </w:rPr>
              <w:t>57</w:t>
            </w:r>
          </w:p>
        </w:tc>
        <w:tc>
          <w:tcPr>
            <w:tcW w:w="2410" w:type="dxa"/>
            <w:vMerge w:val="restart"/>
            <w:vAlign w:val="center"/>
          </w:tcPr>
          <w:p w14:paraId="36945031" w14:textId="2A41FD9A" w:rsidR="004B2138" w:rsidRPr="00757769" w:rsidRDefault="004B2138" w:rsidP="004B2138">
            <w:pPr>
              <w:spacing w:line="240" w:lineRule="auto"/>
              <w:jc w:val="center"/>
              <w:rPr>
                <w:rFonts w:eastAsia="GOST Type AU"/>
                <w:sz w:val="20"/>
                <w:szCs w:val="20"/>
              </w:rPr>
            </w:pPr>
            <w:r w:rsidRPr="00757769">
              <w:rPr>
                <w:rFonts w:eastAsia="GOST Type AU"/>
                <w:sz w:val="20"/>
                <w:szCs w:val="20"/>
              </w:rPr>
              <w:t xml:space="preserve">Перераспределение смежных земельных участков 48:20:0020314:2, 48:20:0020314:7, 48:20:0020314:8, 48:20:0020314:9, 48:20:0020314:10, 48:20:0020314:11, 48:20:0020315:1, 48:20:0020315:6, 48:20:0020314:13, 48:20:0020314:221, а </w:t>
            </w:r>
            <w:r w:rsidRPr="00757769">
              <w:rPr>
                <w:rFonts w:eastAsia="GOST Type AU"/>
                <w:sz w:val="20"/>
                <w:szCs w:val="20"/>
              </w:rPr>
              <w:lastRenderedPageBreak/>
              <w:t>также образованных на 1 этапе проекта земельных участков 48:20:0020314:ЗУ5, 48:20:0000000:ЗУ10 с землями</w:t>
            </w:r>
          </w:p>
        </w:tc>
        <w:tc>
          <w:tcPr>
            <w:tcW w:w="2127" w:type="dxa"/>
            <w:vAlign w:val="center"/>
          </w:tcPr>
          <w:p w14:paraId="72D53F50" w14:textId="3D2FE366" w:rsidR="004B2138" w:rsidRPr="00757769" w:rsidRDefault="004B2138" w:rsidP="004B2138">
            <w:pPr>
              <w:spacing w:line="240" w:lineRule="auto"/>
              <w:jc w:val="center"/>
              <w:rPr>
                <w:rFonts w:eastAsia="GOST Type AU"/>
                <w:sz w:val="20"/>
                <w:szCs w:val="20"/>
              </w:rPr>
            </w:pPr>
            <w:r w:rsidRPr="00757769">
              <w:rPr>
                <w:rFonts w:eastAsia="GOST Type AU"/>
                <w:sz w:val="20"/>
                <w:szCs w:val="20"/>
              </w:rPr>
              <w:lastRenderedPageBreak/>
              <w:t>Улично-дорожная сеть (12.0.1)</w:t>
            </w:r>
          </w:p>
        </w:tc>
      </w:tr>
      <w:tr w:rsidR="00757769" w:rsidRPr="00757769" w14:paraId="13CA9BE5" w14:textId="77777777" w:rsidTr="00826A25">
        <w:trPr>
          <w:trHeight w:val="20"/>
          <w:jc w:val="center"/>
        </w:trPr>
        <w:tc>
          <w:tcPr>
            <w:tcW w:w="965" w:type="dxa"/>
            <w:vAlign w:val="center"/>
          </w:tcPr>
          <w:p w14:paraId="732CC316" w14:textId="77777777" w:rsidR="004B2138" w:rsidRPr="00757769" w:rsidRDefault="004B2138" w:rsidP="004B2138">
            <w:pPr>
              <w:spacing w:line="240" w:lineRule="auto"/>
              <w:jc w:val="center"/>
              <w:rPr>
                <w:rFonts w:eastAsia="GOST Type AU"/>
                <w:sz w:val="20"/>
                <w:szCs w:val="20"/>
              </w:rPr>
            </w:pPr>
            <w:r w:rsidRPr="00757769">
              <w:rPr>
                <w:rFonts w:eastAsia="GOST Type AU"/>
                <w:sz w:val="20"/>
                <w:szCs w:val="20"/>
              </w:rPr>
              <w:t>48:20:0020314</w:t>
            </w:r>
          </w:p>
          <w:p w14:paraId="4390581B" w14:textId="174513E9" w:rsidR="004B2138" w:rsidRPr="00757769" w:rsidRDefault="004B2138" w:rsidP="004B2138">
            <w:pPr>
              <w:spacing w:line="240" w:lineRule="auto"/>
              <w:jc w:val="center"/>
              <w:rPr>
                <w:rFonts w:eastAsia="GOST Type AU"/>
                <w:sz w:val="20"/>
                <w:szCs w:val="20"/>
              </w:rPr>
            </w:pPr>
            <w:r w:rsidRPr="00757769">
              <w:rPr>
                <w:rFonts w:eastAsia="GOST Type AU"/>
                <w:sz w:val="20"/>
                <w:szCs w:val="20"/>
              </w:rPr>
              <w:t>:ЗУ40</w:t>
            </w:r>
          </w:p>
        </w:tc>
        <w:tc>
          <w:tcPr>
            <w:tcW w:w="1523" w:type="dxa"/>
            <w:vMerge/>
            <w:vAlign w:val="center"/>
          </w:tcPr>
          <w:p w14:paraId="1390CD77" w14:textId="51B10C25" w:rsidR="004B2138" w:rsidRPr="00757769" w:rsidRDefault="004B2138" w:rsidP="004B2138">
            <w:pPr>
              <w:autoSpaceDE w:val="0"/>
              <w:spacing w:line="240" w:lineRule="auto"/>
              <w:jc w:val="center"/>
              <w:rPr>
                <w:rFonts w:eastAsia="GOST Type AU"/>
                <w:sz w:val="20"/>
                <w:szCs w:val="20"/>
              </w:rPr>
            </w:pPr>
          </w:p>
        </w:tc>
        <w:tc>
          <w:tcPr>
            <w:tcW w:w="1842" w:type="dxa"/>
            <w:vAlign w:val="center"/>
          </w:tcPr>
          <w:p w14:paraId="352716E9" w14:textId="2014D6B1" w:rsidR="004B2138" w:rsidRPr="00757769" w:rsidRDefault="004B2138" w:rsidP="004B2138">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37A6C9D4" w14:textId="1DDF8D49" w:rsidR="004B2138" w:rsidRPr="00757769" w:rsidRDefault="004B2138" w:rsidP="004B2138">
            <w:pPr>
              <w:autoSpaceDE w:val="0"/>
              <w:spacing w:line="240" w:lineRule="auto"/>
              <w:jc w:val="center"/>
              <w:rPr>
                <w:rFonts w:eastAsia="GOST Type AU"/>
                <w:sz w:val="20"/>
                <w:szCs w:val="20"/>
              </w:rPr>
            </w:pPr>
            <w:r w:rsidRPr="00757769">
              <w:rPr>
                <w:rFonts w:eastAsia="GOST Type AU"/>
                <w:sz w:val="20"/>
                <w:szCs w:val="20"/>
              </w:rPr>
              <w:t>28</w:t>
            </w:r>
          </w:p>
        </w:tc>
        <w:tc>
          <w:tcPr>
            <w:tcW w:w="2410" w:type="dxa"/>
            <w:vMerge/>
            <w:vAlign w:val="center"/>
          </w:tcPr>
          <w:p w14:paraId="1499940C" w14:textId="77777777" w:rsidR="004B2138" w:rsidRPr="00757769" w:rsidRDefault="004B2138" w:rsidP="004B2138">
            <w:pPr>
              <w:spacing w:line="240" w:lineRule="auto"/>
              <w:jc w:val="center"/>
              <w:rPr>
                <w:rFonts w:eastAsia="GOST Type AU"/>
                <w:sz w:val="20"/>
                <w:szCs w:val="20"/>
              </w:rPr>
            </w:pPr>
          </w:p>
        </w:tc>
        <w:tc>
          <w:tcPr>
            <w:tcW w:w="2127" w:type="dxa"/>
            <w:vAlign w:val="center"/>
          </w:tcPr>
          <w:p w14:paraId="62D15584" w14:textId="71339B9D" w:rsidR="004B2138" w:rsidRPr="00757769" w:rsidRDefault="004B2138" w:rsidP="004B2138">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19ECD64D" w14:textId="77777777" w:rsidTr="00826A25">
        <w:trPr>
          <w:trHeight w:val="20"/>
          <w:jc w:val="center"/>
        </w:trPr>
        <w:tc>
          <w:tcPr>
            <w:tcW w:w="965" w:type="dxa"/>
            <w:vAlign w:val="center"/>
          </w:tcPr>
          <w:p w14:paraId="5019A14B" w14:textId="77777777" w:rsidR="004B2138" w:rsidRPr="00757769" w:rsidRDefault="004B2138" w:rsidP="004B2138">
            <w:pPr>
              <w:spacing w:line="240" w:lineRule="auto"/>
              <w:jc w:val="center"/>
              <w:rPr>
                <w:rFonts w:eastAsia="GOST Type AU"/>
                <w:sz w:val="20"/>
                <w:szCs w:val="20"/>
              </w:rPr>
            </w:pPr>
            <w:r w:rsidRPr="00757769">
              <w:rPr>
                <w:rFonts w:eastAsia="GOST Type AU"/>
                <w:sz w:val="20"/>
                <w:szCs w:val="20"/>
              </w:rPr>
              <w:t>48:20:0020314</w:t>
            </w:r>
          </w:p>
          <w:p w14:paraId="5ECB6C18" w14:textId="024D9750" w:rsidR="004B2138" w:rsidRPr="00757769" w:rsidRDefault="004B2138" w:rsidP="004B2138">
            <w:pPr>
              <w:spacing w:line="240" w:lineRule="auto"/>
              <w:jc w:val="center"/>
              <w:rPr>
                <w:rFonts w:eastAsia="GOST Type AU"/>
                <w:sz w:val="20"/>
                <w:szCs w:val="20"/>
              </w:rPr>
            </w:pPr>
            <w:r w:rsidRPr="00757769">
              <w:rPr>
                <w:rFonts w:eastAsia="GOST Type AU"/>
                <w:sz w:val="20"/>
                <w:szCs w:val="20"/>
              </w:rPr>
              <w:t>:ЗУ41</w:t>
            </w:r>
          </w:p>
        </w:tc>
        <w:tc>
          <w:tcPr>
            <w:tcW w:w="1523" w:type="dxa"/>
            <w:vMerge/>
            <w:vAlign w:val="center"/>
          </w:tcPr>
          <w:p w14:paraId="3CFEAEA2" w14:textId="5FDB8255" w:rsidR="004B2138" w:rsidRPr="00757769" w:rsidRDefault="004B2138" w:rsidP="004B2138">
            <w:pPr>
              <w:autoSpaceDE w:val="0"/>
              <w:spacing w:line="240" w:lineRule="auto"/>
              <w:jc w:val="center"/>
              <w:rPr>
                <w:rFonts w:eastAsia="GOST Type AU"/>
                <w:sz w:val="20"/>
                <w:szCs w:val="20"/>
              </w:rPr>
            </w:pPr>
          </w:p>
        </w:tc>
        <w:tc>
          <w:tcPr>
            <w:tcW w:w="1842" w:type="dxa"/>
            <w:vAlign w:val="center"/>
          </w:tcPr>
          <w:p w14:paraId="117E557F" w14:textId="370BF269" w:rsidR="004B2138" w:rsidRPr="00757769" w:rsidRDefault="004B2138" w:rsidP="004B2138">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36A2980B" w14:textId="243BDD72" w:rsidR="004B2138" w:rsidRPr="00757769" w:rsidRDefault="004B2138" w:rsidP="004B2138">
            <w:pPr>
              <w:autoSpaceDE w:val="0"/>
              <w:spacing w:line="240" w:lineRule="auto"/>
              <w:jc w:val="center"/>
              <w:rPr>
                <w:rFonts w:eastAsia="GOST Type AU"/>
                <w:sz w:val="20"/>
                <w:szCs w:val="20"/>
              </w:rPr>
            </w:pPr>
            <w:r w:rsidRPr="00757769">
              <w:rPr>
                <w:rFonts w:eastAsia="GOST Type AU"/>
                <w:sz w:val="20"/>
                <w:szCs w:val="20"/>
              </w:rPr>
              <w:t>22</w:t>
            </w:r>
          </w:p>
        </w:tc>
        <w:tc>
          <w:tcPr>
            <w:tcW w:w="2410" w:type="dxa"/>
            <w:vMerge/>
            <w:vAlign w:val="center"/>
          </w:tcPr>
          <w:p w14:paraId="16AFAC99" w14:textId="77777777" w:rsidR="004B2138" w:rsidRPr="00757769" w:rsidRDefault="004B2138" w:rsidP="004B2138">
            <w:pPr>
              <w:spacing w:line="240" w:lineRule="auto"/>
              <w:jc w:val="center"/>
              <w:rPr>
                <w:rFonts w:eastAsia="GOST Type AU"/>
                <w:sz w:val="20"/>
                <w:szCs w:val="20"/>
              </w:rPr>
            </w:pPr>
          </w:p>
        </w:tc>
        <w:tc>
          <w:tcPr>
            <w:tcW w:w="2127" w:type="dxa"/>
            <w:vAlign w:val="center"/>
          </w:tcPr>
          <w:p w14:paraId="6C7D31CF" w14:textId="63E5D4E3" w:rsidR="004B2138" w:rsidRPr="00757769" w:rsidRDefault="004B2138" w:rsidP="004B2138">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7F5B6936" w14:textId="77777777" w:rsidTr="00826A25">
        <w:trPr>
          <w:trHeight w:val="20"/>
          <w:jc w:val="center"/>
        </w:trPr>
        <w:tc>
          <w:tcPr>
            <w:tcW w:w="965" w:type="dxa"/>
            <w:vAlign w:val="center"/>
          </w:tcPr>
          <w:p w14:paraId="75B27C1A" w14:textId="77777777" w:rsidR="004B2138" w:rsidRPr="00757769" w:rsidRDefault="004B2138" w:rsidP="004B2138">
            <w:pPr>
              <w:spacing w:line="240" w:lineRule="auto"/>
              <w:jc w:val="center"/>
              <w:rPr>
                <w:rFonts w:eastAsia="GOST Type AU"/>
                <w:sz w:val="20"/>
                <w:szCs w:val="20"/>
              </w:rPr>
            </w:pPr>
            <w:r w:rsidRPr="00757769">
              <w:rPr>
                <w:rFonts w:eastAsia="GOST Type AU"/>
                <w:sz w:val="20"/>
                <w:szCs w:val="20"/>
              </w:rPr>
              <w:t>48:20:0020314</w:t>
            </w:r>
          </w:p>
          <w:p w14:paraId="2DE60471" w14:textId="5B4FD972" w:rsidR="004B2138" w:rsidRPr="00757769" w:rsidRDefault="004B2138" w:rsidP="004B2138">
            <w:pPr>
              <w:spacing w:line="240" w:lineRule="auto"/>
              <w:jc w:val="center"/>
              <w:rPr>
                <w:rFonts w:eastAsia="GOST Type AU"/>
                <w:sz w:val="20"/>
                <w:szCs w:val="20"/>
              </w:rPr>
            </w:pPr>
            <w:r w:rsidRPr="00757769">
              <w:rPr>
                <w:rFonts w:eastAsia="GOST Type AU"/>
                <w:sz w:val="20"/>
                <w:szCs w:val="20"/>
              </w:rPr>
              <w:t>:ЗУ42</w:t>
            </w:r>
          </w:p>
        </w:tc>
        <w:tc>
          <w:tcPr>
            <w:tcW w:w="1523" w:type="dxa"/>
            <w:vMerge/>
            <w:vAlign w:val="center"/>
          </w:tcPr>
          <w:p w14:paraId="6C452CED" w14:textId="4065A90D" w:rsidR="004B2138" w:rsidRPr="00757769" w:rsidRDefault="004B2138" w:rsidP="004B2138">
            <w:pPr>
              <w:autoSpaceDE w:val="0"/>
              <w:spacing w:line="240" w:lineRule="auto"/>
              <w:jc w:val="center"/>
              <w:rPr>
                <w:rFonts w:eastAsia="GOST Type AU"/>
                <w:sz w:val="20"/>
                <w:szCs w:val="20"/>
              </w:rPr>
            </w:pPr>
          </w:p>
        </w:tc>
        <w:tc>
          <w:tcPr>
            <w:tcW w:w="1842" w:type="dxa"/>
            <w:vAlign w:val="center"/>
          </w:tcPr>
          <w:p w14:paraId="34D9840C" w14:textId="27FE8AC8" w:rsidR="004B2138" w:rsidRPr="00757769" w:rsidRDefault="004B2138" w:rsidP="004B2138">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17AB9542" w14:textId="27AB3389" w:rsidR="004B2138" w:rsidRPr="00757769" w:rsidRDefault="004B2138" w:rsidP="004B2138">
            <w:pPr>
              <w:autoSpaceDE w:val="0"/>
              <w:spacing w:line="240" w:lineRule="auto"/>
              <w:jc w:val="center"/>
              <w:rPr>
                <w:rFonts w:eastAsia="GOST Type AU"/>
                <w:sz w:val="20"/>
                <w:szCs w:val="20"/>
              </w:rPr>
            </w:pPr>
            <w:r w:rsidRPr="00757769">
              <w:rPr>
                <w:rFonts w:eastAsia="GOST Type AU"/>
                <w:sz w:val="20"/>
                <w:szCs w:val="20"/>
              </w:rPr>
              <w:t>42</w:t>
            </w:r>
          </w:p>
        </w:tc>
        <w:tc>
          <w:tcPr>
            <w:tcW w:w="2410" w:type="dxa"/>
            <w:vMerge/>
            <w:vAlign w:val="center"/>
          </w:tcPr>
          <w:p w14:paraId="2C89B0BC" w14:textId="77777777" w:rsidR="004B2138" w:rsidRPr="00757769" w:rsidRDefault="004B2138" w:rsidP="004B2138">
            <w:pPr>
              <w:spacing w:line="240" w:lineRule="auto"/>
              <w:jc w:val="center"/>
              <w:rPr>
                <w:rFonts w:eastAsia="GOST Type AU"/>
                <w:sz w:val="20"/>
                <w:szCs w:val="20"/>
              </w:rPr>
            </w:pPr>
          </w:p>
        </w:tc>
        <w:tc>
          <w:tcPr>
            <w:tcW w:w="2127" w:type="dxa"/>
            <w:vAlign w:val="center"/>
          </w:tcPr>
          <w:p w14:paraId="394DF922" w14:textId="0324F63D" w:rsidR="004B2138" w:rsidRPr="00757769" w:rsidRDefault="004B2138" w:rsidP="004B2138">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2C761AA0" w14:textId="77777777" w:rsidTr="00826A25">
        <w:trPr>
          <w:trHeight w:val="20"/>
          <w:jc w:val="center"/>
        </w:trPr>
        <w:tc>
          <w:tcPr>
            <w:tcW w:w="965" w:type="dxa"/>
            <w:vAlign w:val="center"/>
          </w:tcPr>
          <w:p w14:paraId="2155DFD4" w14:textId="77777777" w:rsidR="004B2138" w:rsidRPr="00757769" w:rsidRDefault="004B2138" w:rsidP="004B2138">
            <w:pPr>
              <w:spacing w:line="240" w:lineRule="auto"/>
              <w:jc w:val="center"/>
              <w:rPr>
                <w:rFonts w:eastAsia="GOST Type AU"/>
                <w:sz w:val="20"/>
                <w:szCs w:val="20"/>
              </w:rPr>
            </w:pPr>
            <w:r w:rsidRPr="00757769">
              <w:rPr>
                <w:rFonts w:eastAsia="GOST Type AU"/>
                <w:sz w:val="20"/>
                <w:szCs w:val="20"/>
              </w:rPr>
              <w:t>48:20:00</w:t>
            </w:r>
            <w:r w:rsidRPr="00757769">
              <w:rPr>
                <w:rFonts w:eastAsia="GOST Type AU"/>
                <w:sz w:val="20"/>
                <w:szCs w:val="20"/>
              </w:rPr>
              <w:lastRenderedPageBreak/>
              <w:t>20314</w:t>
            </w:r>
          </w:p>
          <w:p w14:paraId="70E030FA" w14:textId="767893B1" w:rsidR="004B2138" w:rsidRPr="00757769" w:rsidRDefault="004B2138" w:rsidP="004B2138">
            <w:pPr>
              <w:spacing w:line="240" w:lineRule="auto"/>
              <w:jc w:val="center"/>
              <w:rPr>
                <w:rFonts w:eastAsia="GOST Type AU"/>
                <w:sz w:val="20"/>
                <w:szCs w:val="20"/>
              </w:rPr>
            </w:pPr>
            <w:r w:rsidRPr="00757769">
              <w:rPr>
                <w:rFonts w:eastAsia="GOST Type AU"/>
                <w:sz w:val="20"/>
                <w:szCs w:val="20"/>
              </w:rPr>
              <w:t>:ЗУ43</w:t>
            </w:r>
          </w:p>
        </w:tc>
        <w:tc>
          <w:tcPr>
            <w:tcW w:w="1523" w:type="dxa"/>
            <w:vMerge/>
            <w:vAlign w:val="center"/>
          </w:tcPr>
          <w:p w14:paraId="63C3EA78" w14:textId="20C05DCB" w:rsidR="004B2138" w:rsidRPr="00757769" w:rsidRDefault="004B2138" w:rsidP="004B2138">
            <w:pPr>
              <w:autoSpaceDE w:val="0"/>
              <w:spacing w:line="240" w:lineRule="auto"/>
              <w:jc w:val="center"/>
              <w:rPr>
                <w:rFonts w:eastAsia="GOST Type AU"/>
                <w:sz w:val="20"/>
                <w:szCs w:val="20"/>
              </w:rPr>
            </w:pPr>
          </w:p>
        </w:tc>
        <w:tc>
          <w:tcPr>
            <w:tcW w:w="1842" w:type="dxa"/>
            <w:vAlign w:val="center"/>
          </w:tcPr>
          <w:p w14:paraId="6E06DCFA" w14:textId="4B5CF230" w:rsidR="004B2138" w:rsidRPr="00757769" w:rsidRDefault="004B2138" w:rsidP="004B2138">
            <w:pPr>
              <w:autoSpaceDE w:val="0"/>
              <w:spacing w:line="240" w:lineRule="auto"/>
              <w:jc w:val="center"/>
              <w:rPr>
                <w:sz w:val="20"/>
                <w:szCs w:val="20"/>
              </w:rPr>
            </w:pPr>
            <w:r w:rsidRPr="00757769">
              <w:rPr>
                <w:sz w:val="20"/>
                <w:szCs w:val="20"/>
              </w:rPr>
              <w:t xml:space="preserve">Липецкая область, </w:t>
            </w:r>
            <w:r w:rsidRPr="00757769">
              <w:rPr>
                <w:sz w:val="20"/>
                <w:szCs w:val="20"/>
              </w:rPr>
              <w:lastRenderedPageBreak/>
              <w:t>г. Липецк</w:t>
            </w:r>
          </w:p>
        </w:tc>
        <w:tc>
          <w:tcPr>
            <w:tcW w:w="1560" w:type="dxa"/>
            <w:vAlign w:val="center"/>
          </w:tcPr>
          <w:p w14:paraId="1858456E" w14:textId="6DE4CF6E" w:rsidR="004B2138" w:rsidRPr="00757769" w:rsidRDefault="004B2138" w:rsidP="004B2138">
            <w:pPr>
              <w:autoSpaceDE w:val="0"/>
              <w:spacing w:line="240" w:lineRule="auto"/>
              <w:jc w:val="center"/>
              <w:rPr>
                <w:rFonts w:eastAsia="GOST Type AU"/>
                <w:sz w:val="20"/>
                <w:szCs w:val="20"/>
              </w:rPr>
            </w:pPr>
            <w:r w:rsidRPr="00757769">
              <w:rPr>
                <w:rFonts w:eastAsia="GOST Type AU"/>
                <w:sz w:val="20"/>
                <w:szCs w:val="20"/>
              </w:rPr>
              <w:lastRenderedPageBreak/>
              <w:t>28</w:t>
            </w:r>
          </w:p>
        </w:tc>
        <w:tc>
          <w:tcPr>
            <w:tcW w:w="2410" w:type="dxa"/>
            <w:vMerge/>
            <w:vAlign w:val="center"/>
          </w:tcPr>
          <w:p w14:paraId="0D6C41F0" w14:textId="77777777" w:rsidR="004B2138" w:rsidRPr="00757769" w:rsidRDefault="004B2138" w:rsidP="004B2138">
            <w:pPr>
              <w:spacing w:line="240" w:lineRule="auto"/>
              <w:jc w:val="center"/>
              <w:rPr>
                <w:rFonts w:eastAsia="GOST Type AU"/>
                <w:sz w:val="20"/>
                <w:szCs w:val="20"/>
              </w:rPr>
            </w:pPr>
          </w:p>
        </w:tc>
        <w:tc>
          <w:tcPr>
            <w:tcW w:w="2127" w:type="dxa"/>
            <w:vAlign w:val="center"/>
          </w:tcPr>
          <w:p w14:paraId="0D2A57C7" w14:textId="3C07399C" w:rsidR="004B2138" w:rsidRPr="00757769" w:rsidRDefault="004B2138" w:rsidP="004B2138">
            <w:pPr>
              <w:spacing w:line="240" w:lineRule="auto"/>
              <w:jc w:val="center"/>
              <w:rPr>
                <w:rFonts w:eastAsia="GOST Type AU"/>
                <w:sz w:val="20"/>
                <w:szCs w:val="20"/>
              </w:rPr>
            </w:pPr>
            <w:r w:rsidRPr="00757769">
              <w:rPr>
                <w:rFonts w:eastAsia="GOST Type AU"/>
                <w:sz w:val="20"/>
                <w:szCs w:val="20"/>
              </w:rPr>
              <w:t xml:space="preserve">Улично-дорожная </w:t>
            </w:r>
            <w:r w:rsidRPr="00757769">
              <w:rPr>
                <w:rFonts w:eastAsia="GOST Type AU"/>
                <w:sz w:val="20"/>
                <w:szCs w:val="20"/>
              </w:rPr>
              <w:lastRenderedPageBreak/>
              <w:t>сеть (12.0.1)</w:t>
            </w:r>
          </w:p>
        </w:tc>
      </w:tr>
      <w:tr w:rsidR="00757769" w:rsidRPr="00757769" w14:paraId="5ED0E547" w14:textId="77777777" w:rsidTr="00826A25">
        <w:trPr>
          <w:trHeight w:val="20"/>
          <w:jc w:val="center"/>
        </w:trPr>
        <w:tc>
          <w:tcPr>
            <w:tcW w:w="965" w:type="dxa"/>
            <w:vAlign w:val="center"/>
          </w:tcPr>
          <w:p w14:paraId="0AC6D8AD" w14:textId="77777777" w:rsidR="004B2138" w:rsidRPr="00757769" w:rsidRDefault="004B2138" w:rsidP="004B2138">
            <w:pPr>
              <w:spacing w:line="240" w:lineRule="auto"/>
              <w:jc w:val="center"/>
              <w:rPr>
                <w:rFonts w:eastAsia="GOST Type AU"/>
                <w:sz w:val="20"/>
                <w:szCs w:val="20"/>
              </w:rPr>
            </w:pPr>
            <w:r w:rsidRPr="00757769">
              <w:rPr>
                <w:rFonts w:eastAsia="GOST Type AU"/>
                <w:sz w:val="20"/>
                <w:szCs w:val="20"/>
              </w:rPr>
              <w:lastRenderedPageBreak/>
              <w:t>48:20:0020314</w:t>
            </w:r>
          </w:p>
          <w:p w14:paraId="49E841D8" w14:textId="09732391" w:rsidR="004B2138" w:rsidRPr="00757769" w:rsidRDefault="004B2138" w:rsidP="004B2138">
            <w:pPr>
              <w:spacing w:line="240" w:lineRule="auto"/>
              <w:jc w:val="center"/>
              <w:rPr>
                <w:rFonts w:eastAsia="GOST Type AU"/>
                <w:sz w:val="20"/>
                <w:szCs w:val="20"/>
              </w:rPr>
            </w:pPr>
            <w:r w:rsidRPr="00757769">
              <w:rPr>
                <w:rFonts w:eastAsia="GOST Type AU"/>
                <w:sz w:val="20"/>
                <w:szCs w:val="20"/>
              </w:rPr>
              <w:t>:ЗУ44</w:t>
            </w:r>
          </w:p>
        </w:tc>
        <w:tc>
          <w:tcPr>
            <w:tcW w:w="1523" w:type="dxa"/>
            <w:vMerge/>
            <w:vAlign w:val="center"/>
          </w:tcPr>
          <w:p w14:paraId="6E32CD83" w14:textId="0AACB1FF" w:rsidR="004B2138" w:rsidRPr="00757769" w:rsidRDefault="004B2138" w:rsidP="004B2138">
            <w:pPr>
              <w:autoSpaceDE w:val="0"/>
              <w:spacing w:line="240" w:lineRule="auto"/>
              <w:jc w:val="center"/>
              <w:rPr>
                <w:rFonts w:eastAsia="GOST Type AU"/>
                <w:sz w:val="20"/>
                <w:szCs w:val="20"/>
              </w:rPr>
            </w:pPr>
          </w:p>
        </w:tc>
        <w:tc>
          <w:tcPr>
            <w:tcW w:w="1842" w:type="dxa"/>
            <w:vAlign w:val="center"/>
          </w:tcPr>
          <w:p w14:paraId="2E0316D3" w14:textId="30B1F712" w:rsidR="004B2138" w:rsidRPr="00757769" w:rsidRDefault="004B2138" w:rsidP="004B2138">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478F566C" w14:textId="7DF6A5CB" w:rsidR="004B2138" w:rsidRPr="00757769" w:rsidRDefault="004B2138" w:rsidP="004B2138">
            <w:pPr>
              <w:autoSpaceDE w:val="0"/>
              <w:spacing w:line="240" w:lineRule="auto"/>
              <w:jc w:val="center"/>
              <w:rPr>
                <w:rFonts w:eastAsia="GOST Type AU"/>
                <w:sz w:val="20"/>
                <w:szCs w:val="20"/>
              </w:rPr>
            </w:pPr>
            <w:r w:rsidRPr="00757769">
              <w:rPr>
                <w:rFonts w:eastAsia="GOST Type AU"/>
                <w:sz w:val="20"/>
                <w:szCs w:val="20"/>
              </w:rPr>
              <w:t>189</w:t>
            </w:r>
          </w:p>
        </w:tc>
        <w:tc>
          <w:tcPr>
            <w:tcW w:w="2410" w:type="dxa"/>
            <w:vMerge/>
            <w:vAlign w:val="center"/>
          </w:tcPr>
          <w:p w14:paraId="60F348CC" w14:textId="77777777" w:rsidR="004B2138" w:rsidRPr="00757769" w:rsidRDefault="004B2138" w:rsidP="004B2138">
            <w:pPr>
              <w:spacing w:line="240" w:lineRule="auto"/>
              <w:jc w:val="center"/>
              <w:rPr>
                <w:rFonts w:eastAsia="GOST Type AU"/>
                <w:sz w:val="20"/>
                <w:szCs w:val="20"/>
              </w:rPr>
            </w:pPr>
          </w:p>
        </w:tc>
        <w:tc>
          <w:tcPr>
            <w:tcW w:w="2127" w:type="dxa"/>
            <w:vAlign w:val="center"/>
          </w:tcPr>
          <w:p w14:paraId="703C9299" w14:textId="7C39D908" w:rsidR="004B2138" w:rsidRPr="00757769" w:rsidRDefault="004B2138" w:rsidP="004B2138">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4A380017" w14:textId="77777777" w:rsidTr="00826A25">
        <w:trPr>
          <w:trHeight w:val="20"/>
          <w:jc w:val="center"/>
        </w:trPr>
        <w:tc>
          <w:tcPr>
            <w:tcW w:w="965" w:type="dxa"/>
            <w:vAlign w:val="center"/>
          </w:tcPr>
          <w:p w14:paraId="2128266D" w14:textId="77777777" w:rsidR="004B2138" w:rsidRPr="00757769" w:rsidRDefault="004B2138" w:rsidP="004B2138">
            <w:pPr>
              <w:spacing w:line="240" w:lineRule="auto"/>
              <w:jc w:val="center"/>
              <w:rPr>
                <w:rFonts w:eastAsia="GOST Type AU"/>
                <w:sz w:val="20"/>
                <w:szCs w:val="20"/>
              </w:rPr>
            </w:pPr>
            <w:r w:rsidRPr="00757769">
              <w:rPr>
                <w:rFonts w:eastAsia="GOST Type AU"/>
                <w:sz w:val="20"/>
                <w:szCs w:val="20"/>
              </w:rPr>
              <w:t>48:20:0020314</w:t>
            </w:r>
          </w:p>
          <w:p w14:paraId="0EF8ABA3" w14:textId="1C56F8A5" w:rsidR="004B2138" w:rsidRPr="00757769" w:rsidRDefault="004B2138" w:rsidP="004B2138">
            <w:pPr>
              <w:spacing w:line="240" w:lineRule="auto"/>
              <w:jc w:val="center"/>
              <w:rPr>
                <w:rFonts w:eastAsia="GOST Type AU"/>
                <w:sz w:val="20"/>
                <w:szCs w:val="20"/>
              </w:rPr>
            </w:pPr>
            <w:r w:rsidRPr="00757769">
              <w:rPr>
                <w:rFonts w:eastAsia="GOST Type AU"/>
                <w:sz w:val="20"/>
                <w:szCs w:val="20"/>
              </w:rPr>
              <w:t>:ЗУ45</w:t>
            </w:r>
          </w:p>
        </w:tc>
        <w:tc>
          <w:tcPr>
            <w:tcW w:w="1523" w:type="dxa"/>
            <w:vMerge/>
            <w:vAlign w:val="center"/>
          </w:tcPr>
          <w:p w14:paraId="74DD53B2" w14:textId="0C5BE069" w:rsidR="004B2138" w:rsidRPr="00757769" w:rsidRDefault="004B2138" w:rsidP="004B2138">
            <w:pPr>
              <w:autoSpaceDE w:val="0"/>
              <w:spacing w:line="240" w:lineRule="auto"/>
              <w:jc w:val="center"/>
              <w:rPr>
                <w:rFonts w:eastAsia="GOST Type AU"/>
                <w:sz w:val="20"/>
                <w:szCs w:val="20"/>
              </w:rPr>
            </w:pPr>
          </w:p>
        </w:tc>
        <w:tc>
          <w:tcPr>
            <w:tcW w:w="1842" w:type="dxa"/>
            <w:vAlign w:val="center"/>
          </w:tcPr>
          <w:p w14:paraId="69E0B871" w14:textId="5AB5D1C8" w:rsidR="004B2138" w:rsidRPr="00757769" w:rsidRDefault="004B2138" w:rsidP="004B2138">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6D10ACBA" w14:textId="7A43603E" w:rsidR="004B2138" w:rsidRPr="00757769" w:rsidRDefault="004B2138" w:rsidP="004B2138">
            <w:pPr>
              <w:autoSpaceDE w:val="0"/>
              <w:spacing w:line="240" w:lineRule="auto"/>
              <w:jc w:val="center"/>
              <w:rPr>
                <w:rFonts w:eastAsia="GOST Type AU"/>
                <w:sz w:val="20"/>
                <w:szCs w:val="20"/>
              </w:rPr>
            </w:pPr>
            <w:r w:rsidRPr="00757769">
              <w:rPr>
                <w:rFonts w:eastAsia="GOST Type AU"/>
                <w:sz w:val="20"/>
                <w:szCs w:val="20"/>
              </w:rPr>
              <w:t>139</w:t>
            </w:r>
          </w:p>
        </w:tc>
        <w:tc>
          <w:tcPr>
            <w:tcW w:w="2410" w:type="dxa"/>
            <w:vMerge/>
            <w:vAlign w:val="center"/>
          </w:tcPr>
          <w:p w14:paraId="33BF4811" w14:textId="77777777" w:rsidR="004B2138" w:rsidRPr="00757769" w:rsidRDefault="004B2138" w:rsidP="004B2138">
            <w:pPr>
              <w:spacing w:line="240" w:lineRule="auto"/>
              <w:jc w:val="center"/>
              <w:rPr>
                <w:rFonts w:eastAsia="GOST Type AU"/>
                <w:sz w:val="20"/>
                <w:szCs w:val="20"/>
              </w:rPr>
            </w:pPr>
          </w:p>
        </w:tc>
        <w:tc>
          <w:tcPr>
            <w:tcW w:w="2127" w:type="dxa"/>
            <w:vAlign w:val="center"/>
          </w:tcPr>
          <w:p w14:paraId="4C3C8E9D" w14:textId="52480410" w:rsidR="004B2138" w:rsidRPr="00757769" w:rsidRDefault="004B2138" w:rsidP="004B2138">
            <w:pPr>
              <w:spacing w:line="240" w:lineRule="auto"/>
              <w:jc w:val="center"/>
              <w:rPr>
                <w:rFonts w:eastAsia="GOST Type AU"/>
                <w:sz w:val="20"/>
                <w:szCs w:val="20"/>
              </w:rPr>
            </w:pPr>
            <w:r w:rsidRPr="00757769">
              <w:rPr>
                <w:rFonts w:eastAsia="GOST Type AU"/>
                <w:sz w:val="20"/>
                <w:szCs w:val="20"/>
              </w:rPr>
              <w:t>Улично-дорожная сеть (12.0.1)</w:t>
            </w:r>
          </w:p>
        </w:tc>
      </w:tr>
    </w:tbl>
    <w:p w14:paraId="3571579D" w14:textId="219EA0CE" w:rsidR="004B2138" w:rsidRPr="00757769" w:rsidRDefault="004B2138" w:rsidP="004B2138">
      <w:pPr>
        <w:spacing w:before="240"/>
        <w:jc w:val="right"/>
      </w:pPr>
      <w:r w:rsidRPr="00757769">
        <w:t>Таблица 5</w:t>
      </w:r>
    </w:p>
    <w:p w14:paraId="583AED69" w14:textId="55A01D93" w:rsidR="004B2138" w:rsidRPr="00757769" w:rsidRDefault="004B2138" w:rsidP="004B2138">
      <w:pPr>
        <w:autoSpaceDE w:val="0"/>
        <w:ind w:left="420"/>
        <w:jc w:val="center"/>
        <w:rPr>
          <w:rFonts w:eastAsia="GOST Type AU"/>
        </w:rPr>
      </w:pPr>
      <w:r w:rsidRPr="00757769">
        <w:rPr>
          <w:rFonts w:eastAsia="GOST Type AU"/>
        </w:rPr>
        <w:t>Ведомость образуемых земельных участков, которые будут отнесены к территориям общего пользования или имуществу общего пользования, 3 этап</w:t>
      </w:r>
    </w:p>
    <w:tbl>
      <w:tblPr>
        <w:tblStyle w:val="af1"/>
        <w:tblW w:w="10432" w:type="dxa"/>
        <w:jc w:val="center"/>
        <w:tblLayout w:type="fixed"/>
        <w:tblLook w:val="04A0" w:firstRow="1" w:lastRow="0" w:firstColumn="1" w:lastColumn="0" w:noHBand="0" w:noVBand="1"/>
      </w:tblPr>
      <w:tblGrid>
        <w:gridCol w:w="970"/>
        <w:gridCol w:w="1523"/>
        <w:gridCol w:w="1842"/>
        <w:gridCol w:w="1560"/>
        <w:gridCol w:w="2410"/>
        <w:gridCol w:w="2127"/>
      </w:tblGrid>
      <w:tr w:rsidR="00757769" w:rsidRPr="00757769" w14:paraId="03AF98A0" w14:textId="77777777" w:rsidTr="0063462F">
        <w:trPr>
          <w:trHeight w:val="20"/>
          <w:jc w:val="center"/>
        </w:trPr>
        <w:tc>
          <w:tcPr>
            <w:tcW w:w="970" w:type="dxa"/>
            <w:vAlign w:val="center"/>
          </w:tcPr>
          <w:p w14:paraId="67B2CB01" w14:textId="77777777" w:rsidR="004B2138" w:rsidRPr="00757769" w:rsidRDefault="004B2138" w:rsidP="0063462F">
            <w:pPr>
              <w:autoSpaceDE w:val="0"/>
              <w:spacing w:line="240" w:lineRule="auto"/>
              <w:jc w:val="center"/>
              <w:rPr>
                <w:rFonts w:eastAsia="GOST Type AU"/>
                <w:b/>
                <w:sz w:val="20"/>
                <w:szCs w:val="20"/>
              </w:rPr>
            </w:pPr>
            <w:r w:rsidRPr="00757769">
              <w:rPr>
                <w:rFonts w:eastAsia="GOST Type AU"/>
                <w:b/>
                <w:sz w:val="20"/>
                <w:szCs w:val="20"/>
              </w:rPr>
              <w:t>№</w:t>
            </w:r>
          </w:p>
        </w:tc>
        <w:tc>
          <w:tcPr>
            <w:tcW w:w="1523" w:type="dxa"/>
            <w:vAlign w:val="center"/>
          </w:tcPr>
          <w:p w14:paraId="5122DADA" w14:textId="77777777" w:rsidR="004B2138" w:rsidRPr="00757769" w:rsidRDefault="004B2138" w:rsidP="0063462F">
            <w:pPr>
              <w:autoSpaceDE w:val="0"/>
              <w:spacing w:line="240" w:lineRule="auto"/>
              <w:jc w:val="center"/>
              <w:rPr>
                <w:rFonts w:eastAsia="GOST Type AU"/>
                <w:b/>
                <w:sz w:val="20"/>
                <w:szCs w:val="20"/>
              </w:rPr>
            </w:pPr>
            <w:r w:rsidRPr="00757769">
              <w:rPr>
                <w:rFonts w:eastAsia="GOST Type AU"/>
                <w:b/>
                <w:sz w:val="20"/>
                <w:szCs w:val="20"/>
              </w:rPr>
              <w:t>Кадастровый номер</w:t>
            </w:r>
          </w:p>
        </w:tc>
        <w:tc>
          <w:tcPr>
            <w:tcW w:w="1842" w:type="dxa"/>
            <w:vAlign w:val="center"/>
          </w:tcPr>
          <w:p w14:paraId="4132AFD7" w14:textId="77777777" w:rsidR="004B2138" w:rsidRPr="00757769" w:rsidRDefault="004B2138" w:rsidP="0063462F">
            <w:pPr>
              <w:autoSpaceDE w:val="0"/>
              <w:spacing w:line="240" w:lineRule="auto"/>
              <w:jc w:val="center"/>
              <w:rPr>
                <w:rFonts w:eastAsia="GOST Type AU"/>
                <w:b/>
                <w:sz w:val="20"/>
                <w:szCs w:val="20"/>
              </w:rPr>
            </w:pPr>
            <w:r w:rsidRPr="00757769">
              <w:rPr>
                <w:rFonts w:eastAsia="GOST Type AU"/>
                <w:b/>
                <w:sz w:val="20"/>
                <w:szCs w:val="20"/>
              </w:rPr>
              <w:t>Адрес</w:t>
            </w:r>
          </w:p>
        </w:tc>
        <w:tc>
          <w:tcPr>
            <w:tcW w:w="1560" w:type="dxa"/>
            <w:vAlign w:val="center"/>
          </w:tcPr>
          <w:p w14:paraId="5090B25B" w14:textId="77777777" w:rsidR="004B2138" w:rsidRPr="00757769" w:rsidRDefault="004B2138" w:rsidP="0063462F">
            <w:pPr>
              <w:autoSpaceDE w:val="0"/>
              <w:spacing w:line="240" w:lineRule="auto"/>
              <w:jc w:val="center"/>
              <w:rPr>
                <w:rFonts w:eastAsia="GOST Type AU"/>
                <w:b/>
                <w:sz w:val="20"/>
                <w:szCs w:val="20"/>
              </w:rPr>
            </w:pPr>
            <w:r w:rsidRPr="00757769">
              <w:rPr>
                <w:rFonts w:eastAsia="GOST Type AU"/>
                <w:b/>
                <w:sz w:val="20"/>
                <w:szCs w:val="20"/>
              </w:rPr>
              <w:t>Площадь, м</w:t>
            </w:r>
            <w:r w:rsidRPr="00757769">
              <w:rPr>
                <w:rFonts w:eastAsia="GOST Type AU"/>
                <w:b/>
                <w:sz w:val="20"/>
                <w:szCs w:val="20"/>
                <w:vertAlign w:val="superscript"/>
              </w:rPr>
              <w:t>2</w:t>
            </w:r>
          </w:p>
        </w:tc>
        <w:tc>
          <w:tcPr>
            <w:tcW w:w="2410" w:type="dxa"/>
            <w:vAlign w:val="center"/>
          </w:tcPr>
          <w:p w14:paraId="5A17326F" w14:textId="77777777" w:rsidR="004B2138" w:rsidRPr="00757769" w:rsidRDefault="004B2138" w:rsidP="0063462F">
            <w:pPr>
              <w:autoSpaceDE w:val="0"/>
              <w:spacing w:line="240" w:lineRule="auto"/>
              <w:jc w:val="center"/>
              <w:rPr>
                <w:rFonts w:eastAsia="GOST Type AU"/>
                <w:b/>
                <w:sz w:val="20"/>
                <w:szCs w:val="20"/>
              </w:rPr>
            </w:pPr>
            <w:r w:rsidRPr="00757769">
              <w:rPr>
                <w:rFonts w:eastAsia="GOST Type AU"/>
                <w:b/>
                <w:sz w:val="20"/>
                <w:szCs w:val="20"/>
              </w:rPr>
              <w:t>Возможный способ образования</w:t>
            </w:r>
          </w:p>
        </w:tc>
        <w:tc>
          <w:tcPr>
            <w:tcW w:w="2127" w:type="dxa"/>
            <w:vAlign w:val="center"/>
          </w:tcPr>
          <w:p w14:paraId="46F6C34F" w14:textId="77777777" w:rsidR="004B2138" w:rsidRPr="00757769" w:rsidRDefault="004B2138" w:rsidP="0063462F">
            <w:pPr>
              <w:autoSpaceDE w:val="0"/>
              <w:spacing w:line="240" w:lineRule="auto"/>
              <w:jc w:val="center"/>
              <w:rPr>
                <w:rFonts w:eastAsia="GOST Type AU"/>
                <w:b/>
                <w:sz w:val="20"/>
                <w:szCs w:val="20"/>
              </w:rPr>
            </w:pPr>
            <w:r w:rsidRPr="00757769">
              <w:rPr>
                <w:rFonts w:eastAsia="GOST Type AU"/>
                <w:b/>
                <w:sz w:val="20"/>
                <w:szCs w:val="20"/>
              </w:rPr>
              <w:t>Вид разрешенного использования</w:t>
            </w:r>
          </w:p>
        </w:tc>
      </w:tr>
      <w:tr w:rsidR="00757769" w:rsidRPr="00757769" w14:paraId="54646266" w14:textId="77777777" w:rsidTr="0063462F">
        <w:trPr>
          <w:trHeight w:val="20"/>
          <w:jc w:val="center"/>
        </w:trPr>
        <w:tc>
          <w:tcPr>
            <w:tcW w:w="970" w:type="dxa"/>
            <w:vAlign w:val="center"/>
          </w:tcPr>
          <w:p w14:paraId="5A63294C" w14:textId="4508BA36" w:rsidR="000538AC" w:rsidRPr="00757769" w:rsidRDefault="000538AC" w:rsidP="000538AC">
            <w:pPr>
              <w:autoSpaceDE w:val="0"/>
              <w:spacing w:line="240" w:lineRule="auto"/>
              <w:jc w:val="center"/>
              <w:rPr>
                <w:rFonts w:eastAsia="GOST Type AU"/>
                <w:sz w:val="20"/>
                <w:szCs w:val="20"/>
              </w:rPr>
            </w:pPr>
            <w:r w:rsidRPr="00757769">
              <w:rPr>
                <w:rFonts w:eastAsia="GOST Type AU"/>
                <w:sz w:val="20"/>
                <w:szCs w:val="20"/>
              </w:rPr>
              <w:t>:ЗУ46</w:t>
            </w:r>
          </w:p>
        </w:tc>
        <w:tc>
          <w:tcPr>
            <w:tcW w:w="1523" w:type="dxa"/>
            <w:vAlign w:val="center"/>
          </w:tcPr>
          <w:p w14:paraId="29341F88" w14:textId="613B5169" w:rsidR="000538AC" w:rsidRPr="00757769" w:rsidRDefault="000538AC" w:rsidP="000538AC">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4FAA637F" w14:textId="3BAF127F" w:rsidR="000538AC" w:rsidRPr="00757769" w:rsidRDefault="000538AC" w:rsidP="000538AC">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56B7D6BA" w14:textId="066DE64F" w:rsidR="000538AC" w:rsidRPr="00757769" w:rsidRDefault="000538AC" w:rsidP="000538AC">
            <w:pPr>
              <w:autoSpaceDE w:val="0"/>
              <w:spacing w:line="240" w:lineRule="auto"/>
              <w:jc w:val="center"/>
              <w:rPr>
                <w:rFonts w:eastAsia="GOST Type AU"/>
                <w:sz w:val="20"/>
                <w:szCs w:val="20"/>
              </w:rPr>
            </w:pPr>
            <w:r w:rsidRPr="00757769">
              <w:rPr>
                <w:rFonts w:eastAsia="GOST Type AU"/>
                <w:sz w:val="20"/>
                <w:szCs w:val="20"/>
              </w:rPr>
              <w:t>7247</w:t>
            </w:r>
          </w:p>
        </w:tc>
        <w:tc>
          <w:tcPr>
            <w:tcW w:w="2410" w:type="dxa"/>
            <w:vAlign w:val="center"/>
          </w:tcPr>
          <w:p w14:paraId="65B5845F" w14:textId="6DF11552" w:rsidR="000538AC" w:rsidRPr="00757769" w:rsidRDefault="000538AC" w:rsidP="000538AC">
            <w:pPr>
              <w:spacing w:line="240" w:lineRule="auto"/>
              <w:jc w:val="center"/>
              <w:rPr>
                <w:rFonts w:eastAsia="GOST Type AU"/>
                <w:sz w:val="20"/>
                <w:szCs w:val="20"/>
              </w:rPr>
            </w:pPr>
            <w:r w:rsidRPr="00757769">
              <w:rPr>
                <w:rFonts w:eastAsia="GOST Type AU"/>
                <w:sz w:val="20"/>
                <w:szCs w:val="20"/>
              </w:rPr>
              <w:t>Перераспределение смежных земельных участков, образованных на 2 этапе проекта 48:20:0020312:ЗУ30, 48:20:0020313:ЗУ34-48:20:0020313:ЗУ36, 48:20:0020314:ЗУ39-48:20:0020314:ЗУ40, а также образованного на 1 этапе проекта земельного участка :ЗУ6 с землями</w:t>
            </w:r>
          </w:p>
        </w:tc>
        <w:tc>
          <w:tcPr>
            <w:tcW w:w="2127" w:type="dxa"/>
            <w:vAlign w:val="center"/>
          </w:tcPr>
          <w:p w14:paraId="7FA41270" w14:textId="7FBE5EEA" w:rsidR="000538AC" w:rsidRPr="00757769" w:rsidRDefault="000538AC" w:rsidP="000538AC">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59988972" w14:textId="77777777" w:rsidTr="0063462F">
        <w:trPr>
          <w:trHeight w:val="20"/>
          <w:jc w:val="center"/>
        </w:trPr>
        <w:tc>
          <w:tcPr>
            <w:tcW w:w="970" w:type="dxa"/>
            <w:vAlign w:val="center"/>
          </w:tcPr>
          <w:p w14:paraId="2A1FCBE2" w14:textId="138DB13B" w:rsidR="000538AC" w:rsidRPr="00757769" w:rsidRDefault="000538AC" w:rsidP="000538AC">
            <w:pPr>
              <w:spacing w:line="240" w:lineRule="auto"/>
              <w:jc w:val="center"/>
              <w:rPr>
                <w:rFonts w:eastAsia="GOST Type AU"/>
                <w:sz w:val="20"/>
                <w:szCs w:val="20"/>
              </w:rPr>
            </w:pPr>
            <w:r w:rsidRPr="00757769">
              <w:rPr>
                <w:rFonts w:eastAsia="GOST Type AU"/>
                <w:sz w:val="20"/>
                <w:szCs w:val="20"/>
              </w:rPr>
              <w:t>:ЗУ47</w:t>
            </w:r>
          </w:p>
        </w:tc>
        <w:tc>
          <w:tcPr>
            <w:tcW w:w="1523" w:type="dxa"/>
            <w:vAlign w:val="center"/>
          </w:tcPr>
          <w:p w14:paraId="20DD5500" w14:textId="328AE1F0" w:rsidR="000538AC" w:rsidRPr="00757769" w:rsidRDefault="000538AC" w:rsidP="000538AC">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6612A7CE" w14:textId="150A72D5" w:rsidR="000538AC" w:rsidRPr="00757769" w:rsidRDefault="000538AC" w:rsidP="000538AC">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74BC7CA0" w14:textId="41290A50" w:rsidR="000538AC" w:rsidRPr="00757769" w:rsidRDefault="000538AC" w:rsidP="000538AC">
            <w:pPr>
              <w:autoSpaceDE w:val="0"/>
              <w:spacing w:line="240" w:lineRule="auto"/>
              <w:jc w:val="center"/>
              <w:rPr>
                <w:rFonts w:eastAsia="GOST Type AU"/>
                <w:sz w:val="20"/>
                <w:szCs w:val="20"/>
              </w:rPr>
            </w:pPr>
            <w:r w:rsidRPr="00757769">
              <w:rPr>
                <w:rFonts w:eastAsia="GOST Type AU"/>
                <w:sz w:val="20"/>
                <w:szCs w:val="20"/>
              </w:rPr>
              <w:t>956</w:t>
            </w:r>
          </w:p>
        </w:tc>
        <w:tc>
          <w:tcPr>
            <w:tcW w:w="2410" w:type="dxa"/>
            <w:vAlign w:val="center"/>
          </w:tcPr>
          <w:p w14:paraId="7E05EA73" w14:textId="75847758" w:rsidR="000538AC" w:rsidRPr="00757769" w:rsidRDefault="000538AC" w:rsidP="000538AC">
            <w:pPr>
              <w:spacing w:line="240" w:lineRule="auto"/>
              <w:jc w:val="center"/>
              <w:rPr>
                <w:rFonts w:eastAsia="GOST Type AU"/>
                <w:sz w:val="20"/>
                <w:szCs w:val="20"/>
              </w:rPr>
            </w:pPr>
            <w:r w:rsidRPr="00757769">
              <w:rPr>
                <w:rFonts w:eastAsia="GOST Type AU"/>
                <w:sz w:val="20"/>
                <w:szCs w:val="20"/>
              </w:rPr>
              <w:t>Перераспределение смежных земельных участков :ЗУ7 и 48:20:0020312:ЗУ24, образованных на 1 и 2 этапах проекта (соответственно)</w:t>
            </w:r>
          </w:p>
        </w:tc>
        <w:tc>
          <w:tcPr>
            <w:tcW w:w="2127" w:type="dxa"/>
            <w:vAlign w:val="center"/>
          </w:tcPr>
          <w:p w14:paraId="4400465F" w14:textId="454C3DF4" w:rsidR="000538AC" w:rsidRPr="00757769" w:rsidRDefault="000538AC" w:rsidP="000538AC">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39BB2773" w14:textId="77777777" w:rsidTr="0063462F">
        <w:trPr>
          <w:trHeight w:val="20"/>
          <w:jc w:val="center"/>
        </w:trPr>
        <w:tc>
          <w:tcPr>
            <w:tcW w:w="970" w:type="dxa"/>
            <w:vAlign w:val="center"/>
          </w:tcPr>
          <w:p w14:paraId="4BDDB993" w14:textId="1B060F9F" w:rsidR="000538AC" w:rsidRPr="00757769" w:rsidRDefault="000538AC" w:rsidP="000538AC">
            <w:pPr>
              <w:spacing w:line="240" w:lineRule="auto"/>
              <w:jc w:val="center"/>
              <w:rPr>
                <w:rFonts w:eastAsia="GOST Type AU"/>
                <w:sz w:val="20"/>
                <w:szCs w:val="20"/>
              </w:rPr>
            </w:pPr>
            <w:r w:rsidRPr="00757769">
              <w:rPr>
                <w:rFonts w:eastAsia="GOST Type AU"/>
                <w:sz w:val="20"/>
                <w:szCs w:val="20"/>
              </w:rPr>
              <w:t>:ЗУ48</w:t>
            </w:r>
          </w:p>
        </w:tc>
        <w:tc>
          <w:tcPr>
            <w:tcW w:w="1523" w:type="dxa"/>
            <w:vAlign w:val="center"/>
          </w:tcPr>
          <w:p w14:paraId="14250A1B" w14:textId="3F2FB673" w:rsidR="000538AC" w:rsidRPr="00757769" w:rsidRDefault="000538AC" w:rsidP="000538AC">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6C016F25" w14:textId="24771EDD" w:rsidR="000538AC" w:rsidRPr="00757769" w:rsidRDefault="000538AC" w:rsidP="000538AC">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0E11C745" w14:textId="5E7D7FF1" w:rsidR="000538AC" w:rsidRPr="00757769" w:rsidRDefault="000538AC" w:rsidP="000538AC">
            <w:pPr>
              <w:autoSpaceDE w:val="0"/>
              <w:spacing w:line="240" w:lineRule="auto"/>
              <w:jc w:val="center"/>
              <w:rPr>
                <w:rFonts w:eastAsia="GOST Type AU"/>
                <w:sz w:val="20"/>
                <w:szCs w:val="20"/>
              </w:rPr>
            </w:pPr>
            <w:r w:rsidRPr="00757769">
              <w:rPr>
                <w:rFonts w:eastAsia="GOST Type AU"/>
                <w:sz w:val="20"/>
                <w:szCs w:val="20"/>
              </w:rPr>
              <w:t>2733</w:t>
            </w:r>
          </w:p>
        </w:tc>
        <w:tc>
          <w:tcPr>
            <w:tcW w:w="2410" w:type="dxa"/>
            <w:vAlign w:val="center"/>
          </w:tcPr>
          <w:p w14:paraId="5B165A09" w14:textId="75695612" w:rsidR="000538AC" w:rsidRPr="00757769" w:rsidRDefault="000538AC" w:rsidP="000538AC">
            <w:pPr>
              <w:spacing w:line="240" w:lineRule="auto"/>
              <w:jc w:val="center"/>
              <w:rPr>
                <w:rFonts w:eastAsia="GOST Type AU"/>
                <w:sz w:val="20"/>
                <w:szCs w:val="20"/>
              </w:rPr>
            </w:pPr>
            <w:r w:rsidRPr="00757769">
              <w:rPr>
                <w:rFonts w:eastAsia="GOST Type AU"/>
                <w:sz w:val="20"/>
                <w:szCs w:val="20"/>
              </w:rPr>
              <w:t>Перераспределение смежных земельных участков :ЗУ8 и 48:20:0020313:ЗУ33, образованных на 1 и 2 этапах проекта (соответственно)</w:t>
            </w:r>
          </w:p>
        </w:tc>
        <w:tc>
          <w:tcPr>
            <w:tcW w:w="2127" w:type="dxa"/>
            <w:vAlign w:val="center"/>
          </w:tcPr>
          <w:p w14:paraId="0388FF6A" w14:textId="18F198BA" w:rsidR="000538AC" w:rsidRPr="00757769" w:rsidRDefault="000538AC" w:rsidP="000538AC">
            <w:pPr>
              <w:spacing w:line="240" w:lineRule="auto"/>
              <w:jc w:val="center"/>
              <w:rPr>
                <w:rFonts w:eastAsia="GOST Type AU"/>
                <w:sz w:val="20"/>
                <w:szCs w:val="20"/>
              </w:rPr>
            </w:pPr>
            <w:r w:rsidRPr="00757769">
              <w:rPr>
                <w:rFonts w:eastAsia="GOST Type AU"/>
                <w:sz w:val="20"/>
                <w:szCs w:val="20"/>
              </w:rPr>
              <w:t>Улично-дорожная сеть (12.0.1)</w:t>
            </w:r>
          </w:p>
        </w:tc>
      </w:tr>
      <w:tr w:rsidR="00757769" w:rsidRPr="00757769" w14:paraId="08D3F7F7" w14:textId="77777777" w:rsidTr="0063462F">
        <w:trPr>
          <w:trHeight w:val="20"/>
          <w:jc w:val="center"/>
        </w:trPr>
        <w:tc>
          <w:tcPr>
            <w:tcW w:w="970" w:type="dxa"/>
            <w:vAlign w:val="center"/>
          </w:tcPr>
          <w:p w14:paraId="5BE54B7B" w14:textId="3C6C01B8" w:rsidR="000538AC" w:rsidRPr="00757769" w:rsidRDefault="000538AC" w:rsidP="000538AC">
            <w:pPr>
              <w:spacing w:line="240" w:lineRule="auto"/>
              <w:jc w:val="center"/>
              <w:rPr>
                <w:rFonts w:eastAsia="GOST Type AU"/>
                <w:sz w:val="20"/>
                <w:szCs w:val="20"/>
              </w:rPr>
            </w:pPr>
            <w:r w:rsidRPr="00757769">
              <w:rPr>
                <w:rFonts w:eastAsia="GOST Type AU"/>
                <w:sz w:val="20"/>
                <w:szCs w:val="20"/>
              </w:rPr>
              <w:t>:ЗУ49</w:t>
            </w:r>
          </w:p>
        </w:tc>
        <w:tc>
          <w:tcPr>
            <w:tcW w:w="1523" w:type="dxa"/>
            <w:vAlign w:val="center"/>
          </w:tcPr>
          <w:p w14:paraId="068D8C52" w14:textId="065C6133" w:rsidR="000538AC" w:rsidRPr="00757769" w:rsidRDefault="000538AC" w:rsidP="000538AC">
            <w:pPr>
              <w:autoSpaceDE w:val="0"/>
              <w:spacing w:line="240" w:lineRule="auto"/>
              <w:jc w:val="center"/>
              <w:rPr>
                <w:rFonts w:eastAsia="GOST Type AU"/>
                <w:sz w:val="20"/>
                <w:szCs w:val="20"/>
              </w:rPr>
            </w:pPr>
            <w:r w:rsidRPr="00757769">
              <w:rPr>
                <w:rFonts w:eastAsia="GOST Type AU"/>
                <w:sz w:val="20"/>
                <w:szCs w:val="20"/>
              </w:rPr>
              <w:t>-</w:t>
            </w:r>
          </w:p>
        </w:tc>
        <w:tc>
          <w:tcPr>
            <w:tcW w:w="1842" w:type="dxa"/>
            <w:vAlign w:val="center"/>
          </w:tcPr>
          <w:p w14:paraId="7F4CE912" w14:textId="210987E5" w:rsidR="000538AC" w:rsidRPr="00757769" w:rsidRDefault="000538AC" w:rsidP="000538AC">
            <w:pPr>
              <w:autoSpaceDE w:val="0"/>
              <w:spacing w:line="240" w:lineRule="auto"/>
              <w:jc w:val="center"/>
              <w:rPr>
                <w:sz w:val="20"/>
                <w:szCs w:val="20"/>
              </w:rPr>
            </w:pPr>
            <w:r w:rsidRPr="00757769">
              <w:rPr>
                <w:sz w:val="20"/>
                <w:szCs w:val="20"/>
              </w:rPr>
              <w:t>Липецкая область, г. Липецк</w:t>
            </w:r>
          </w:p>
        </w:tc>
        <w:tc>
          <w:tcPr>
            <w:tcW w:w="1560" w:type="dxa"/>
            <w:vAlign w:val="center"/>
          </w:tcPr>
          <w:p w14:paraId="44965C16" w14:textId="0FA23B70" w:rsidR="000538AC" w:rsidRPr="00757769" w:rsidRDefault="000538AC" w:rsidP="000538AC">
            <w:pPr>
              <w:autoSpaceDE w:val="0"/>
              <w:spacing w:line="240" w:lineRule="auto"/>
              <w:jc w:val="center"/>
              <w:rPr>
                <w:rFonts w:eastAsia="GOST Type AU"/>
                <w:sz w:val="20"/>
                <w:szCs w:val="20"/>
              </w:rPr>
            </w:pPr>
            <w:r w:rsidRPr="00757769">
              <w:rPr>
                <w:rFonts w:eastAsia="GOST Type AU"/>
                <w:sz w:val="20"/>
                <w:szCs w:val="20"/>
              </w:rPr>
              <w:t>1989</w:t>
            </w:r>
          </w:p>
        </w:tc>
        <w:tc>
          <w:tcPr>
            <w:tcW w:w="2410" w:type="dxa"/>
            <w:vAlign w:val="center"/>
          </w:tcPr>
          <w:p w14:paraId="57579E45" w14:textId="2BACA5A0" w:rsidR="000538AC" w:rsidRPr="00757769" w:rsidRDefault="000538AC" w:rsidP="000538AC">
            <w:pPr>
              <w:spacing w:line="240" w:lineRule="auto"/>
              <w:jc w:val="center"/>
              <w:rPr>
                <w:rFonts w:eastAsia="GOST Type AU"/>
                <w:sz w:val="20"/>
                <w:szCs w:val="20"/>
              </w:rPr>
            </w:pPr>
            <w:r w:rsidRPr="00757769">
              <w:rPr>
                <w:rFonts w:eastAsia="GOST Type AU"/>
                <w:sz w:val="20"/>
                <w:szCs w:val="20"/>
              </w:rPr>
              <w:t>Перераспределение смежных земельных участков :ЗУ9 и 48:20:0020314:ЗУ44-48:20:0020314:ЗУ45, образованных на 1 и 2 этапах проекта (соответственно)</w:t>
            </w:r>
          </w:p>
        </w:tc>
        <w:tc>
          <w:tcPr>
            <w:tcW w:w="2127" w:type="dxa"/>
            <w:vAlign w:val="center"/>
          </w:tcPr>
          <w:p w14:paraId="575F9495" w14:textId="077CDE4E" w:rsidR="000538AC" w:rsidRPr="00757769" w:rsidRDefault="000538AC" w:rsidP="000538AC">
            <w:pPr>
              <w:spacing w:line="240" w:lineRule="auto"/>
              <w:jc w:val="center"/>
              <w:rPr>
                <w:rFonts w:eastAsia="GOST Type AU"/>
                <w:sz w:val="20"/>
                <w:szCs w:val="20"/>
              </w:rPr>
            </w:pPr>
            <w:r w:rsidRPr="00757769">
              <w:rPr>
                <w:rFonts w:eastAsia="GOST Type AU"/>
                <w:sz w:val="20"/>
                <w:szCs w:val="20"/>
              </w:rPr>
              <w:t>Улично-дорожная сеть (12.0.1)</w:t>
            </w:r>
          </w:p>
        </w:tc>
      </w:tr>
    </w:tbl>
    <w:p w14:paraId="3DEA9DF3" w14:textId="77777777" w:rsidR="001F20EA" w:rsidRPr="00757769" w:rsidRDefault="001F20EA" w:rsidP="001F20EA">
      <w:pPr>
        <w:spacing w:before="240"/>
        <w:jc w:val="center"/>
        <w:rPr>
          <w:rFonts w:eastAsia="GOST Type AU"/>
          <w:b/>
        </w:rPr>
      </w:pPr>
      <w:r w:rsidRPr="00757769">
        <w:rPr>
          <w:i/>
        </w:rPr>
        <w:t>Предложения по установлению публичных сервитутов</w:t>
      </w:r>
    </w:p>
    <w:p w14:paraId="1DCA6660" w14:textId="77777777" w:rsidR="00987F32" w:rsidRPr="00757769" w:rsidRDefault="00987F32" w:rsidP="00987F32">
      <w:pPr>
        <w:pStyle w:val="a6"/>
        <w:spacing w:after="0"/>
        <w:ind w:firstLine="567"/>
        <w:jc w:val="both"/>
        <w:rPr>
          <w:rFonts w:eastAsia="GOST Type AU"/>
        </w:rPr>
      </w:pPr>
      <w:r w:rsidRPr="00757769">
        <w:rPr>
          <w:rFonts w:eastAsia="GOST Type AU"/>
        </w:rPr>
        <w:t>Сервитут – это право ограниченного пользования чужим земельным участком.</w:t>
      </w:r>
    </w:p>
    <w:p w14:paraId="68DFAF27" w14:textId="77777777" w:rsidR="00987F32" w:rsidRPr="00757769" w:rsidRDefault="00987F32" w:rsidP="00987F32">
      <w:pPr>
        <w:pStyle w:val="a6"/>
        <w:spacing w:after="0"/>
        <w:ind w:firstLine="567"/>
        <w:jc w:val="both"/>
        <w:rPr>
          <w:rFonts w:eastAsia="GOST Type AU"/>
        </w:rPr>
      </w:pPr>
      <w:r w:rsidRPr="00757769">
        <w:rPr>
          <w:rFonts w:eastAsia="GOST Type AU"/>
        </w:rPr>
        <w:t xml:space="preserve">Согласно пункту 2 статьи 23 ЗК РФ публичный сервитут может быть установлен </w:t>
      </w:r>
      <w:r w:rsidRPr="00757769">
        <w:rPr>
          <w:lang w:eastAsia="ru-RU"/>
        </w:rPr>
        <w:t>решением исполнительного органа государственной власти или органа местного самоуправления</w:t>
      </w:r>
      <w:r w:rsidRPr="00757769">
        <w:rPr>
          <w:rFonts w:eastAsia="GOST Type AU"/>
        </w:rPr>
        <w:t xml:space="preserve"> в целях обеспечения государственных и муниципальных нужд, а также нужд местного населения без изъятия земельных участков (публичный сервитут). </w:t>
      </w:r>
    </w:p>
    <w:p w14:paraId="407A8947" w14:textId="77777777" w:rsidR="00987F32" w:rsidRPr="00757769" w:rsidRDefault="00987F32" w:rsidP="00987F32">
      <w:pPr>
        <w:pStyle w:val="a6"/>
        <w:spacing w:after="0"/>
        <w:ind w:firstLine="567"/>
        <w:jc w:val="both"/>
        <w:rPr>
          <w:lang w:eastAsia="ru-RU"/>
        </w:rPr>
      </w:pPr>
      <w:r w:rsidRPr="00757769">
        <w:rPr>
          <w:lang w:eastAsia="ru-RU"/>
        </w:rPr>
        <w:t xml:space="preserve">Согласно статье 39.39 главы V.7 ЗК РФ публичный сервитут устанавливается на основании ходатайства об установлении публичного сервитута </w:t>
      </w:r>
      <w:r w:rsidRPr="00757769">
        <w:t>при условии обоснования необходимости его установления.</w:t>
      </w:r>
      <w:r w:rsidRPr="00757769">
        <w:rPr>
          <w:lang w:eastAsia="ru-RU"/>
        </w:rPr>
        <w:t xml:space="preserve"> В ходатайстве об установлении публичного сервитута </w:t>
      </w:r>
      <w:r w:rsidRPr="00757769">
        <w:rPr>
          <w:lang w:eastAsia="ru-RU"/>
        </w:rPr>
        <w:lastRenderedPageBreak/>
        <w:t>границы публичного сервитута должны соответствуют предусмотренной документацией по планировке территории зоне размещения инженерного сооружения.</w:t>
      </w:r>
    </w:p>
    <w:p w14:paraId="37F1363B" w14:textId="77777777" w:rsidR="00987F32" w:rsidRPr="00757769" w:rsidRDefault="00987F32" w:rsidP="00987F32">
      <w:pPr>
        <w:pStyle w:val="S0"/>
        <w:spacing w:line="240" w:lineRule="auto"/>
        <w:ind w:firstLine="567"/>
      </w:pPr>
      <w:r w:rsidRPr="00757769">
        <w:t>Решением об установлении публичного сервитута утверждаются границы публичного сервитута.</w:t>
      </w:r>
    </w:p>
    <w:p w14:paraId="4371D3AE" w14:textId="77777777" w:rsidR="00987F32" w:rsidRPr="00757769" w:rsidRDefault="00987F32" w:rsidP="00987F32">
      <w:pPr>
        <w:pStyle w:val="a6"/>
        <w:spacing w:after="0"/>
        <w:ind w:firstLine="567"/>
        <w:jc w:val="both"/>
        <w:rPr>
          <w:lang w:eastAsia="ru-RU"/>
        </w:rPr>
      </w:pPr>
      <w:r w:rsidRPr="00757769">
        <w:rPr>
          <w:lang w:eastAsia="ru-RU"/>
        </w:rPr>
        <w:t>Границы публичных сервитутов, установленных решением об установлении публичного сервитута, а также сведения о которых внесены в ЕГРН, на территории в границах проектирования отсутствуют.</w:t>
      </w:r>
    </w:p>
    <w:p w14:paraId="5BA63980" w14:textId="77777777" w:rsidR="00987F32" w:rsidRPr="00757769" w:rsidRDefault="00987F32" w:rsidP="00987F32">
      <w:pPr>
        <w:pStyle w:val="a6"/>
        <w:spacing w:after="0"/>
        <w:ind w:firstLine="567"/>
        <w:jc w:val="both"/>
      </w:pPr>
      <w:r w:rsidRPr="00757769">
        <w:t>В проекте межевания границы земельных участков определены таким образом, чтобы ко всем земельным участкам на территории квартала, в том числе к участкам, не имеющим непосредственного выхода на улицы, был обеспечен беспрепятственный проезд по внутриквартальным проездам общего пользования.</w:t>
      </w:r>
    </w:p>
    <w:p w14:paraId="12F8C8CE" w14:textId="77777777" w:rsidR="00987F32" w:rsidRPr="00757769" w:rsidRDefault="00987F32" w:rsidP="00987F32">
      <w:pPr>
        <w:pStyle w:val="S0"/>
        <w:spacing w:line="240" w:lineRule="auto"/>
      </w:pPr>
      <w:r w:rsidRPr="00757769">
        <w:t>Границы частей земельных участков, которыми предусматривается беспрепятственное пользование для проезда, ремонта и обслуживания проектируемых сооружений инженерной инфраструктуры (инженерные коммуникации от точек их подключения к магистральным сооружениям и коммуникациям до проектируемой территории) посредством границ зон действия планируемого публичного сервитута вне границ проектирования проектом не предусматривается.</w:t>
      </w:r>
    </w:p>
    <w:p w14:paraId="6D3C507D" w14:textId="77777777" w:rsidR="00987F32" w:rsidRPr="00757769" w:rsidRDefault="00987F32" w:rsidP="00987F32">
      <w:pPr>
        <w:pStyle w:val="a6"/>
        <w:spacing w:after="0"/>
        <w:ind w:firstLine="567"/>
        <w:jc w:val="both"/>
        <w:rPr>
          <w:lang w:eastAsia="ru-RU"/>
        </w:rPr>
      </w:pPr>
      <w:r w:rsidRPr="00757769">
        <w:rPr>
          <w:szCs w:val="20"/>
          <w:lang w:eastAsia="ru-RU"/>
        </w:rPr>
        <w:t>Настоящим проектом межевания территории предусмотрены предложения по установлению границ зон действия публичных сервитутов, обременений и ограничений</w:t>
      </w:r>
      <w:r w:rsidRPr="00757769">
        <w:rPr>
          <w:lang w:eastAsia="ru-RU"/>
        </w:rPr>
        <w:t>, которые могут устанавливаться в порядке, предусмотренном законодательством Российской Федерации.</w:t>
      </w:r>
    </w:p>
    <w:p w14:paraId="3DE8BA74" w14:textId="2178AE51" w:rsidR="00987F32" w:rsidRPr="00757769" w:rsidRDefault="00987F32" w:rsidP="00987F32">
      <w:pPr>
        <w:pStyle w:val="a6"/>
        <w:spacing w:after="0"/>
        <w:ind w:firstLine="567"/>
        <w:jc w:val="both"/>
        <w:rPr>
          <w:lang w:eastAsia="ru-RU"/>
        </w:rPr>
      </w:pPr>
      <w:r w:rsidRPr="00757769">
        <w:rPr>
          <w:lang w:eastAsia="ru-RU"/>
        </w:rPr>
        <w:t>Планируемые границы публичных сервитутов проектом межевания предлагаются для использования земельных участков в следующих целях: для эксплуатации, реконструкции существующих инженерных сооружений необходимых для организации прохода и проезда через земельный участок</w:t>
      </w:r>
      <w:r w:rsidR="006646D6" w:rsidRPr="00757769">
        <w:rPr>
          <w:lang w:eastAsia="ru-RU"/>
        </w:rPr>
        <w:t>.</w:t>
      </w:r>
    </w:p>
    <w:p w14:paraId="61D25495" w14:textId="77777777" w:rsidR="0063462F" w:rsidRPr="00757769" w:rsidRDefault="00BF082A" w:rsidP="00E77070">
      <w:pPr>
        <w:spacing w:before="240"/>
        <w:jc w:val="center"/>
        <w:rPr>
          <w:i/>
        </w:rPr>
      </w:pPr>
      <w:r w:rsidRPr="00757769">
        <w:rPr>
          <w:i/>
        </w:rPr>
        <w:t>Таблицы координат планируемых границ зон действия сервитута</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757769" w:rsidRPr="00757769" w14:paraId="7663B6DB" w14:textId="77777777" w:rsidTr="008C2947">
        <w:tc>
          <w:tcPr>
            <w:tcW w:w="4814" w:type="dxa"/>
          </w:tcPr>
          <w:p w14:paraId="4965B8AA" w14:textId="77777777" w:rsidR="008C2947" w:rsidRPr="00757769" w:rsidRDefault="008C2947" w:rsidP="0063462F">
            <w:pPr>
              <w:spacing w:line="240" w:lineRule="auto"/>
              <w:jc w:val="center"/>
              <w:rPr>
                <w:sz w:val="20"/>
                <w:szCs w:val="20"/>
              </w:rPr>
            </w:pPr>
          </w:p>
          <w:p w14:paraId="4EE75B60" w14:textId="77777777" w:rsidR="0063462F" w:rsidRPr="00757769" w:rsidRDefault="0063462F" w:rsidP="0063462F">
            <w:pPr>
              <w:spacing w:line="240" w:lineRule="auto"/>
              <w:jc w:val="center"/>
              <w:rPr>
                <w:sz w:val="20"/>
                <w:szCs w:val="20"/>
              </w:rPr>
            </w:pPr>
            <w:r w:rsidRPr="00757769">
              <w:rPr>
                <w:sz w:val="20"/>
                <w:szCs w:val="20"/>
              </w:rPr>
              <w:t>Таблица координат планируемых границ зон действия сервитута в целях</w:t>
            </w:r>
          </w:p>
          <w:p w14:paraId="1CA94B91" w14:textId="79F67C1C" w:rsidR="0063462F" w:rsidRPr="00757769" w:rsidRDefault="008C2947" w:rsidP="0063462F">
            <w:pPr>
              <w:spacing w:line="240" w:lineRule="auto"/>
              <w:jc w:val="center"/>
              <w:rPr>
                <w:sz w:val="20"/>
                <w:szCs w:val="20"/>
              </w:rPr>
            </w:pPr>
            <w:r w:rsidRPr="00757769">
              <w:rPr>
                <w:sz w:val="20"/>
                <w:szCs w:val="20"/>
              </w:rPr>
              <w:t xml:space="preserve">прохода и </w:t>
            </w:r>
            <w:r w:rsidR="0063462F" w:rsidRPr="00757769">
              <w:rPr>
                <w:sz w:val="20"/>
                <w:szCs w:val="20"/>
              </w:rPr>
              <w:t>проез</w:t>
            </w:r>
            <w:r w:rsidR="00EC2981" w:rsidRPr="00757769">
              <w:rPr>
                <w:sz w:val="20"/>
                <w:szCs w:val="20"/>
              </w:rPr>
              <w:t>да через земельный участок :ЗУ17</w:t>
            </w:r>
          </w:p>
          <w:p w14:paraId="25C4BD6A" w14:textId="77777777" w:rsidR="0063462F" w:rsidRPr="00757769" w:rsidRDefault="0063462F" w:rsidP="0063462F">
            <w:pPr>
              <w:spacing w:line="240" w:lineRule="auto"/>
              <w:jc w:val="center"/>
              <w:rPr>
                <w:b/>
                <w:sz w:val="20"/>
                <w:szCs w:val="20"/>
                <w:lang w:eastAsia="ru-RU"/>
              </w:rPr>
            </w:pPr>
            <w:r w:rsidRPr="00757769">
              <w:rPr>
                <w:sz w:val="20"/>
                <w:szCs w:val="20"/>
              </w:rPr>
              <w:t>Площадь – 217 м</w:t>
            </w:r>
            <w:r w:rsidRPr="00757769">
              <w:rPr>
                <w:sz w:val="20"/>
                <w:szCs w:val="20"/>
                <w:vertAlign w:val="superscript"/>
              </w:rPr>
              <w:t>2</w:t>
            </w:r>
          </w:p>
          <w:tbl>
            <w:tblPr>
              <w:tblStyle w:val="af1"/>
              <w:tblW w:w="0" w:type="auto"/>
              <w:tblLook w:val="04A0" w:firstRow="1" w:lastRow="0" w:firstColumn="1" w:lastColumn="0" w:noHBand="0" w:noVBand="1"/>
            </w:tblPr>
            <w:tblGrid>
              <w:gridCol w:w="1479"/>
              <w:gridCol w:w="1482"/>
              <w:gridCol w:w="1485"/>
            </w:tblGrid>
            <w:tr w:rsidR="00757769" w:rsidRPr="00757769" w14:paraId="1DDF0DC5" w14:textId="77777777" w:rsidTr="0063462F">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07A346C8" w14:textId="77777777" w:rsidR="0063462F" w:rsidRPr="00757769" w:rsidRDefault="0063462F" w:rsidP="0063462F">
                  <w:pPr>
                    <w:spacing w:line="240" w:lineRule="auto"/>
                    <w:jc w:val="center"/>
                    <w:rPr>
                      <w:sz w:val="20"/>
                      <w:szCs w:val="20"/>
                      <w:lang w:eastAsia="ru-RU"/>
                    </w:rPr>
                  </w:pPr>
                  <w:r w:rsidRPr="00757769">
                    <w:rPr>
                      <w:sz w:val="20"/>
                      <w:szCs w:val="20"/>
                      <w:lang w:eastAsia="ru-RU"/>
                    </w:rPr>
                    <w:t>Контур1</w:t>
                  </w:r>
                </w:p>
              </w:tc>
            </w:tr>
            <w:tr w:rsidR="00757769" w:rsidRPr="00757769" w14:paraId="06918293" w14:textId="77777777" w:rsidTr="0063462F">
              <w:trPr>
                <w:trHeight w:val="73"/>
              </w:trPr>
              <w:tc>
                <w:tcPr>
                  <w:tcW w:w="1479" w:type="dxa"/>
                  <w:tcBorders>
                    <w:top w:val="single" w:sz="4" w:space="0" w:color="auto"/>
                    <w:left w:val="single" w:sz="4" w:space="0" w:color="auto"/>
                    <w:bottom w:val="single" w:sz="4" w:space="0" w:color="auto"/>
                    <w:right w:val="single" w:sz="4" w:space="0" w:color="auto"/>
                  </w:tcBorders>
                  <w:hideMark/>
                </w:tcPr>
                <w:p w14:paraId="1120115E" w14:textId="77777777" w:rsidR="0063462F" w:rsidRPr="00757769" w:rsidRDefault="0063462F" w:rsidP="0063462F">
                  <w:pPr>
                    <w:spacing w:line="240" w:lineRule="auto"/>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646EB9D" w14:textId="77777777" w:rsidR="0063462F" w:rsidRPr="00757769" w:rsidRDefault="0063462F" w:rsidP="0063462F">
                  <w:pPr>
                    <w:spacing w:line="240" w:lineRule="auto"/>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9C99CCF" w14:textId="77777777" w:rsidR="0063462F" w:rsidRPr="00757769" w:rsidRDefault="0063462F" w:rsidP="0063462F">
                  <w:pPr>
                    <w:spacing w:line="240" w:lineRule="auto"/>
                    <w:jc w:val="center"/>
                    <w:rPr>
                      <w:sz w:val="20"/>
                      <w:szCs w:val="20"/>
                      <w:lang w:eastAsia="ru-RU"/>
                    </w:rPr>
                  </w:pPr>
                  <w:r w:rsidRPr="00757769">
                    <w:rPr>
                      <w:sz w:val="20"/>
                      <w:szCs w:val="20"/>
                      <w:lang w:eastAsia="ru-RU"/>
                    </w:rPr>
                    <w:t>Y</w:t>
                  </w:r>
                </w:p>
              </w:tc>
            </w:tr>
            <w:tr w:rsidR="00757769" w:rsidRPr="00757769" w14:paraId="7558C72A"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4AFEEC" w14:textId="77777777" w:rsidR="0063462F" w:rsidRPr="00757769" w:rsidRDefault="0063462F" w:rsidP="0063462F">
                  <w:pPr>
                    <w:spacing w:line="20" w:lineRule="atLeast"/>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33225C15" w14:textId="77777777" w:rsidR="0063462F" w:rsidRPr="00757769" w:rsidRDefault="0063462F" w:rsidP="0063462F">
                  <w:pPr>
                    <w:spacing w:line="20" w:lineRule="atLeast"/>
                    <w:jc w:val="center"/>
                    <w:rPr>
                      <w:sz w:val="20"/>
                      <w:szCs w:val="20"/>
                      <w:lang w:eastAsia="ru-RU"/>
                    </w:rPr>
                  </w:pPr>
                  <w:r w:rsidRPr="00757769">
                    <w:rPr>
                      <w:sz w:val="20"/>
                      <w:szCs w:val="20"/>
                    </w:rPr>
                    <w:t>420425.34</w:t>
                  </w:r>
                </w:p>
              </w:tc>
              <w:tc>
                <w:tcPr>
                  <w:tcW w:w="1485" w:type="dxa"/>
                  <w:tcBorders>
                    <w:top w:val="single" w:sz="4" w:space="0" w:color="auto"/>
                    <w:left w:val="single" w:sz="4" w:space="0" w:color="auto"/>
                    <w:bottom w:val="single" w:sz="4" w:space="0" w:color="auto"/>
                    <w:right w:val="single" w:sz="4" w:space="0" w:color="auto"/>
                  </w:tcBorders>
                  <w:vAlign w:val="center"/>
                </w:tcPr>
                <w:p w14:paraId="48335BE2" w14:textId="77777777" w:rsidR="0063462F" w:rsidRPr="00757769" w:rsidRDefault="0063462F" w:rsidP="0063462F">
                  <w:pPr>
                    <w:spacing w:line="20" w:lineRule="atLeast"/>
                    <w:jc w:val="center"/>
                    <w:rPr>
                      <w:sz w:val="20"/>
                      <w:szCs w:val="20"/>
                      <w:lang w:eastAsia="ru-RU"/>
                    </w:rPr>
                  </w:pPr>
                  <w:r w:rsidRPr="00757769">
                    <w:rPr>
                      <w:sz w:val="20"/>
                      <w:szCs w:val="20"/>
                    </w:rPr>
                    <w:t>1327934.59</w:t>
                  </w:r>
                </w:p>
              </w:tc>
            </w:tr>
            <w:tr w:rsidR="00757769" w:rsidRPr="00757769" w14:paraId="16A2A074"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9DD7CD5" w14:textId="77777777" w:rsidR="0063462F" w:rsidRPr="00757769" w:rsidRDefault="0063462F" w:rsidP="0063462F">
                  <w:pPr>
                    <w:spacing w:line="20" w:lineRule="atLeast"/>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710AEAD7" w14:textId="77777777" w:rsidR="0063462F" w:rsidRPr="00757769" w:rsidRDefault="0063462F" w:rsidP="0063462F">
                  <w:pPr>
                    <w:spacing w:line="20" w:lineRule="atLeast"/>
                    <w:jc w:val="center"/>
                    <w:rPr>
                      <w:sz w:val="20"/>
                      <w:szCs w:val="20"/>
                      <w:lang w:eastAsia="ru-RU"/>
                    </w:rPr>
                  </w:pPr>
                  <w:r w:rsidRPr="00757769">
                    <w:rPr>
                      <w:sz w:val="20"/>
                      <w:szCs w:val="20"/>
                    </w:rPr>
                    <w:t>420427.73</w:t>
                  </w:r>
                </w:p>
              </w:tc>
              <w:tc>
                <w:tcPr>
                  <w:tcW w:w="1485" w:type="dxa"/>
                  <w:tcBorders>
                    <w:top w:val="single" w:sz="4" w:space="0" w:color="auto"/>
                    <w:left w:val="single" w:sz="4" w:space="0" w:color="auto"/>
                    <w:bottom w:val="single" w:sz="4" w:space="0" w:color="auto"/>
                    <w:right w:val="single" w:sz="4" w:space="0" w:color="auto"/>
                  </w:tcBorders>
                  <w:vAlign w:val="center"/>
                </w:tcPr>
                <w:p w14:paraId="4AE036C9" w14:textId="77777777" w:rsidR="0063462F" w:rsidRPr="00757769" w:rsidRDefault="0063462F" w:rsidP="0063462F">
                  <w:pPr>
                    <w:spacing w:line="20" w:lineRule="atLeast"/>
                    <w:jc w:val="center"/>
                    <w:rPr>
                      <w:sz w:val="20"/>
                      <w:szCs w:val="20"/>
                      <w:lang w:eastAsia="ru-RU"/>
                    </w:rPr>
                  </w:pPr>
                  <w:r w:rsidRPr="00757769">
                    <w:rPr>
                      <w:sz w:val="20"/>
                      <w:szCs w:val="20"/>
                    </w:rPr>
                    <w:t>1327937.97</w:t>
                  </w:r>
                </w:p>
              </w:tc>
            </w:tr>
            <w:tr w:rsidR="00757769" w:rsidRPr="00757769" w14:paraId="3FB28B69" w14:textId="77777777" w:rsidTr="0063462F">
              <w:trPr>
                <w:trHeight w:val="66"/>
              </w:trPr>
              <w:tc>
                <w:tcPr>
                  <w:tcW w:w="1479" w:type="dxa"/>
                  <w:tcBorders>
                    <w:top w:val="single" w:sz="4" w:space="0" w:color="auto"/>
                    <w:left w:val="single" w:sz="4" w:space="0" w:color="auto"/>
                    <w:bottom w:val="single" w:sz="4" w:space="0" w:color="auto"/>
                    <w:right w:val="single" w:sz="4" w:space="0" w:color="auto"/>
                  </w:tcBorders>
                  <w:vAlign w:val="center"/>
                </w:tcPr>
                <w:p w14:paraId="77F23709" w14:textId="77777777" w:rsidR="0063462F" w:rsidRPr="00757769" w:rsidRDefault="0063462F" w:rsidP="0063462F">
                  <w:pPr>
                    <w:spacing w:line="20" w:lineRule="atLeast"/>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2365D9E" w14:textId="77777777" w:rsidR="0063462F" w:rsidRPr="00757769" w:rsidRDefault="0063462F" w:rsidP="0063462F">
                  <w:pPr>
                    <w:spacing w:line="20" w:lineRule="atLeast"/>
                    <w:jc w:val="center"/>
                    <w:rPr>
                      <w:sz w:val="20"/>
                      <w:szCs w:val="20"/>
                      <w:lang w:eastAsia="ru-RU"/>
                    </w:rPr>
                  </w:pPr>
                  <w:r w:rsidRPr="00757769">
                    <w:rPr>
                      <w:sz w:val="20"/>
                      <w:szCs w:val="20"/>
                    </w:rPr>
                    <w:t>420418.83</w:t>
                  </w:r>
                </w:p>
              </w:tc>
              <w:tc>
                <w:tcPr>
                  <w:tcW w:w="1485" w:type="dxa"/>
                  <w:tcBorders>
                    <w:top w:val="single" w:sz="4" w:space="0" w:color="auto"/>
                    <w:left w:val="single" w:sz="4" w:space="0" w:color="auto"/>
                    <w:bottom w:val="single" w:sz="4" w:space="0" w:color="auto"/>
                    <w:right w:val="single" w:sz="4" w:space="0" w:color="auto"/>
                  </w:tcBorders>
                  <w:vAlign w:val="center"/>
                </w:tcPr>
                <w:p w14:paraId="1AB227EE" w14:textId="77777777" w:rsidR="0063462F" w:rsidRPr="00757769" w:rsidRDefault="0063462F" w:rsidP="0063462F">
                  <w:pPr>
                    <w:spacing w:line="20" w:lineRule="atLeast"/>
                    <w:jc w:val="center"/>
                    <w:rPr>
                      <w:sz w:val="20"/>
                      <w:szCs w:val="20"/>
                      <w:lang w:eastAsia="ru-RU"/>
                    </w:rPr>
                  </w:pPr>
                  <w:r w:rsidRPr="00757769">
                    <w:rPr>
                      <w:sz w:val="20"/>
                      <w:szCs w:val="20"/>
                    </w:rPr>
                    <w:t>1327944.32</w:t>
                  </w:r>
                </w:p>
              </w:tc>
            </w:tr>
            <w:tr w:rsidR="00757769" w:rsidRPr="00757769" w14:paraId="66EA6DCF"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9B0C98" w14:textId="77777777" w:rsidR="0063462F" w:rsidRPr="00757769" w:rsidRDefault="0063462F" w:rsidP="0063462F">
                  <w:pPr>
                    <w:spacing w:line="20" w:lineRule="atLeast"/>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3A3EE7B4" w14:textId="77777777" w:rsidR="0063462F" w:rsidRPr="00757769" w:rsidRDefault="0063462F" w:rsidP="0063462F">
                  <w:pPr>
                    <w:spacing w:line="20" w:lineRule="atLeast"/>
                    <w:jc w:val="center"/>
                    <w:rPr>
                      <w:sz w:val="20"/>
                      <w:szCs w:val="20"/>
                      <w:lang w:eastAsia="ru-RU"/>
                    </w:rPr>
                  </w:pPr>
                  <w:r w:rsidRPr="00757769">
                    <w:rPr>
                      <w:sz w:val="20"/>
                      <w:szCs w:val="20"/>
                    </w:rPr>
                    <w:t>420410.52</w:t>
                  </w:r>
                </w:p>
              </w:tc>
              <w:tc>
                <w:tcPr>
                  <w:tcW w:w="1485" w:type="dxa"/>
                  <w:tcBorders>
                    <w:top w:val="single" w:sz="4" w:space="0" w:color="auto"/>
                    <w:left w:val="single" w:sz="4" w:space="0" w:color="auto"/>
                    <w:bottom w:val="single" w:sz="4" w:space="0" w:color="auto"/>
                    <w:right w:val="single" w:sz="4" w:space="0" w:color="auto"/>
                  </w:tcBorders>
                  <w:vAlign w:val="center"/>
                </w:tcPr>
                <w:p w14:paraId="1A4BBEFB" w14:textId="77777777" w:rsidR="0063462F" w:rsidRPr="00757769" w:rsidRDefault="0063462F" w:rsidP="0063462F">
                  <w:pPr>
                    <w:spacing w:line="20" w:lineRule="atLeast"/>
                    <w:jc w:val="center"/>
                    <w:rPr>
                      <w:sz w:val="20"/>
                      <w:szCs w:val="20"/>
                      <w:lang w:eastAsia="ru-RU"/>
                    </w:rPr>
                  </w:pPr>
                  <w:r w:rsidRPr="00757769">
                    <w:rPr>
                      <w:sz w:val="20"/>
                      <w:szCs w:val="20"/>
                    </w:rPr>
                    <w:t>1327950.25</w:t>
                  </w:r>
                </w:p>
              </w:tc>
            </w:tr>
            <w:tr w:rsidR="00757769" w:rsidRPr="00757769" w14:paraId="704702B0"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839B1B" w14:textId="77777777" w:rsidR="0063462F" w:rsidRPr="00757769" w:rsidRDefault="0063462F" w:rsidP="0063462F">
                  <w:pPr>
                    <w:spacing w:line="20" w:lineRule="atLeast"/>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35E22CC8" w14:textId="77777777" w:rsidR="0063462F" w:rsidRPr="00757769" w:rsidRDefault="0063462F" w:rsidP="0063462F">
                  <w:pPr>
                    <w:spacing w:line="20" w:lineRule="atLeast"/>
                    <w:jc w:val="center"/>
                    <w:rPr>
                      <w:sz w:val="20"/>
                      <w:szCs w:val="20"/>
                      <w:lang w:eastAsia="ru-RU"/>
                    </w:rPr>
                  </w:pPr>
                  <w:r w:rsidRPr="00757769">
                    <w:rPr>
                      <w:sz w:val="20"/>
                      <w:szCs w:val="20"/>
                    </w:rPr>
                    <w:t>420389.43</w:t>
                  </w:r>
                </w:p>
              </w:tc>
              <w:tc>
                <w:tcPr>
                  <w:tcW w:w="1485" w:type="dxa"/>
                  <w:tcBorders>
                    <w:top w:val="single" w:sz="4" w:space="0" w:color="auto"/>
                    <w:left w:val="single" w:sz="4" w:space="0" w:color="auto"/>
                    <w:bottom w:val="single" w:sz="4" w:space="0" w:color="auto"/>
                    <w:right w:val="single" w:sz="4" w:space="0" w:color="auto"/>
                  </w:tcBorders>
                  <w:vAlign w:val="center"/>
                </w:tcPr>
                <w:p w14:paraId="40DCC38E" w14:textId="77777777" w:rsidR="0063462F" w:rsidRPr="00757769" w:rsidRDefault="0063462F" w:rsidP="0063462F">
                  <w:pPr>
                    <w:spacing w:line="20" w:lineRule="atLeast"/>
                    <w:jc w:val="center"/>
                    <w:rPr>
                      <w:sz w:val="20"/>
                      <w:szCs w:val="20"/>
                      <w:lang w:eastAsia="ru-RU"/>
                    </w:rPr>
                  </w:pPr>
                  <w:r w:rsidRPr="00757769">
                    <w:rPr>
                      <w:sz w:val="20"/>
                      <w:szCs w:val="20"/>
                    </w:rPr>
                    <w:t>1327965.1</w:t>
                  </w:r>
                </w:p>
              </w:tc>
            </w:tr>
            <w:tr w:rsidR="00757769" w:rsidRPr="00757769" w14:paraId="4EB58600"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3F0D8D" w14:textId="77777777" w:rsidR="0063462F" w:rsidRPr="00757769" w:rsidRDefault="0063462F" w:rsidP="0063462F">
                  <w:pPr>
                    <w:spacing w:line="20" w:lineRule="atLeast"/>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60F7BE8D" w14:textId="77777777" w:rsidR="0063462F" w:rsidRPr="00757769" w:rsidRDefault="0063462F" w:rsidP="0063462F">
                  <w:pPr>
                    <w:spacing w:line="20" w:lineRule="atLeast"/>
                    <w:jc w:val="center"/>
                    <w:rPr>
                      <w:sz w:val="20"/>
                      <w:szCs w:val="20"/>
                      <w:lang w:eastAsia="ru-RU"/>
                    </w:rPr>
                  </w:pPr>
                  <w:r w:rsidRPr="00757769">
                    <w:rPr>
                      <w:sz w:val="20"/>
                      <w:szCs w:val="20"/>
                    </w:rPr>
                    <w:t>420386.73</w:t>
                  </w:r>
                </w:p>
              </w:tc>
              <w:tc>
                <w:tcPr>
                  <w:tcW w:w="1485" w:type="dxa"/>
                  <w:tcBorders>
                    <w:top w:val="single" w:sz="4" w:space="0" w:color="auto"/>
                    <w:left w:val="single" w:sz="4" w:space="0" w:color="auto"/>
                    <w:bottom w:val="single" w:sz="4" w:space="0" w:color="auto"/>
                    <w:right w:val="single" w:sz="4" w:space="0" w:color="auto"/>
                  </w:tcBorders>
                  <w:vAlign w:val="center"/>
                </w:tcPr>
                <w:p w14:paraId="1B560975" w14:textId="77777777" w:rsidR="0063462F" w:rsidRPr="00757769" w:rsidRDefault="0063462F" w:rsidP="0063462F">
                  <w:pPr>
                    <w:spacing w:line="20" w:lineRule="atLeast"/>
                    <w:jc w:val="center"/>
                    <w:rPr>
                      <w:sz w:val="20"/>
                      <w:szCs w:val="20"/>
                      <w:lang w:eastAsia="ru-RU"/>
                    </w:rPr>
                  </w:pPr>
                  <w:r w:rsidRPr="00757769">
                    <w:rPr>
                      <w:sz w:val="20"/>
                      <w:szCs w:val="20"/>
                    </w:rPr>
                    <w:t>1327961.26</w:t>
                  </w:r>
                </w:p>
              </w:tc>
            </w:tr>
            <w:tr w:rsidR="00757769" w:rsidRPr="00757769" w14:paraId="4A5FF657"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E28631" w14:textId="77777777" w:rsidR="0063462F" w:rsidRPr="00757769" w:rsidRDefault="0063462F" w:rsidP="0063462F">
                  <w:pPr>
                    <w:spacing w:line="20" w:lineRule="atLeast"/>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2142D7A0" w14:textId="77777777" w:rsidR="0063462F" w:rsidRPr="00757769" w:rsidRDefault="0063462F" w:rsidP="0063462F">
                  <w:pPr>
                    <w:spacing w:line="20" w:lineRule="atLeast"/>
                    <w:jc w:val="center"/>
                    <w:rPr>
                      <w:sz w:val="20"/>
                      <w:szCs w:val="20"/>
                      <w:lang w:eastAsia="ru-RU"/>
                    </w:rPr>
                  </w:pPr>
                  <w:r w:rsidRPr="00757769">
                    <w:rPr>
                      <w:sz w:val="20"/>
                      <w:szCs w:val="20"/>
                    </w:rPr>
                    <w:t>420408.43</w:t>
                  </w:r>
                </w:p>
              </w:tc>
              <w:tc>
                <w:tcPr>
                  <w:tcW w:w="1485" w:type="dxa"/>
                  <w:tcBorders>
                    <w:top w:val="single" w:sz="4" w:space="0" w:color="auto"/>
                    <w:left w:val="single" w:sz="4" w:space="0" w:color="auto"/>
                    <w:bottom w:val="single" w:sz="4" w:space="0" w:color="auto"/>
                    <w:right w:val="single" w:sz="4" w:space="0" w:color="auto"/>
                  </w:tcBorders>
                  <w:vAlign w:val="center"/>
                </w:tcPr>
                <w:p w14:paraId="1C56D617" w14:textId="77777777" w:rsidR="0063462F" w:rsidRPr="00757769" w:rsidRDefault="0063462F" w:rsidP="0063462F">
                  <w:pPr>
                    <w:spacing w:line="20" w:lineRule="atLeast"/>
                    <w:jc w:val="center"/>
                    <w:rPr>
                      <w:sz w:val="20"/>
                      <w:szCs w:val="20"/>
                      <w:lang w:eastAsia="ru-RU"/>
                    </w:rPr>
                  </w:pPr>
                  <w:r w:rsidRPr="00757769">
                    <w:rPr>
                      <w:sz w:val="20"/>
                      <w:szCs w:val="20"/>
                    </w:rPr>
                    <w:t>1327945.84</w:t>
                  </w:r>
                </w:p>
              </w:tc>
            </w:tr>
            <w:tr w:rsidR="00757769" w:rsidRPr="00757769" w14:paraId="2F97CEBC"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E7A341B" w14:textId="77777777" w:rsidR="0063462F" w:rsidRPr="00757769" w:rsidRDefault="0063462F" w:rsidP="0063462F">
                  <w:pPr>
                    <w:spacing w:line="20" w:lineRule="atLeast"/>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12DDB1C" w14:textId="77777777" w:rsidR="0063462F" w:rsidRPr="00757769" w:rsidRDefault="0063462F" w:rsidP="0063462F">
                  <w:pPr>
                    <w:spacing w:line="20" w:lineRule="atLeast"/>
                    <w:jc w:val="center"/>
                    <w:rPr>
                      <w:sz w:val="20"/>
                      <w:szCs w:val="20"/>
                      <w:lang w:eastAsia="ru-RU"/>
                    </w:rPr>
                  </w:pPr>
                  <w:r w:rsidRPr="00757769">
                    <w:rPr>
                      <w:sz w:val="20"/>
                      <w:szCs w:val="20"/>
                    </w:rPr>
                    <w:t>420425.34</w:t>
                  </w:r>
                </w:p>
              </w:tc>
              <w:tc>
                <w:tcPr>
                  <w:tcW w:w="1485" w:type="dxa"/>
                  <w:tcBorders>
                    <w:top w:val="single" w:sz="4" w:space="0" w:color="auto"/>
                    <w:left w:val="single" w:sz="4" w:space="0" w:color="auto"/>
                    <w:bottom w:val="single" w:sz="4" w:space="0" w:color="auto"/>
                    <w:right w:val="single" w:sz="4" w:space="0" w:color="auto"/>
                  </w:tcBorders>
                  <w:vAlign w:val="center"/>
                </w:tcPr>
                <w:p w14:paraId="273B78D8" w14:textId="77777777" w:rsidR="0063462F" w:rsidRPr="00757769" w:rsidRDefault="0063462F" w:rsidP="0063462F">
                  <w:pPr>
                    <w:spacing w:line="20" w:lineRule="atLeast"/>
                    <w:jc w:val="center"/>
                    <w:rPr>
                      <w:sz w:val="20"/>
                      <w:szCs w:val="20"/>
                      <w:lang w:eastAsia="ru-RU"/>
                    </w:rPr>
                  </w:pPr>
                  <w:r w:rsidRPr="00757769">
                    <w:rPr>
                      <w:sz w:val="20"/>
                      <w:szCs w:val="20"/>
                    </w:rPr>
                    <w:t>1327934.59</w:t>
                  </w:r>
                </w:p>
              </w:tc>
            </w:tr>
          </w:tbl>
          <w:p w14:paraId="3ECBC01D" w14:textId="77777777" w:rsidR="0063462F" w:rsidRPr="00757769" w:rsidRDefault="0063462F" w:rsidP="0063462F">
            <w:pPr>
              <w:spacing w:before="240"/>
              <w:jc w:val="center"/>
              <w:rPr>
                <w:i/>
              </w:rPr>
            </w:pPr>
          </w:p>
        </w:tc>
        <w:tc>
          <w:tcPr>
            <w:tcW w:w="4814" w:type="dxa"/>
          </w:tcPr>
          <w:p w14:paraId="5E6A3FFA" w14:textId="77777777" w:rsidR="008C2947" w:rsidRPr="00757769" w:rsidRDefault="008C2947" w:rsidP="0063462F">
            <w:pPr>
              <w:spacing w:line="240" w:lineRule="auto"/>
              <w:jc w:val="center"/>
              <w:rPr>
                <w:sz w:val="20"/>
                <w:szCs w:val="20"/>
              </w:rPr>
            </w:pPr>
          </w:p>
          <w:p w14:paraId="6DE2DB16" w14:textId="77777777" w:rsidR="0063462F" w:rsidRPr="00757769" w:rsidRDefault="0063462F" w:rsidP="0063462F">
            <w:pPr>
              <w:spacing w:line="240" w:lineRule="auto"/>
              <w:jc w:val="center"/>
              <w:rPr>
                <w:sz w:val="20"/>
                <w:szCs w:val="20"/>
              </w:rPr>
            </w:pPr>
            <w:r w:rsidRPr="00757769">
              <w:rPr>
                <w:sz w:val="20"/>
                <w:szCs w:val="20"/>
              </w:rPr>
              <w:t>Таблица координат планируемых границ зон действия сервитута в целях</w:t>
            </w:r>
          </w:p>
          <w:p w14:paraId="32FBBE33" w14:textId="2E44F407" w:rsidR="0063462F" w:rsidRPr="00757769" w:rsidRDefault="008C2947" w:rsidP="0063462F">
            <w:pPr>
              <w:spacing w:line="240" w:lineRule="auto"/>
              <w:jc w:val="center"/>
              <w:rPr>
                <w:sz w:val="20"/>
                <w:szCs w:val="20"/>
              </w:rPr>
            </w:pPr>
            <w:r w:rsidRPr="00757769">
              <w:rPr>
                <w:sz w:val="20"/>
                <w:szCs w:val="20"/>
              </w:rPr>
              <w:t xml:space="preserve">прохода и </w:t>
            </w:r>
            <w:r w:rsidR="0063462F" w:rsidRPr="00757769">
              <w:rPr>
                <w:sz w:val="20"/>
                <w:szCs w:val="20"/>
              </w:rPr>
              <w:t>проез</w:t>
            </w:r>
            <w:r w:rsidR="00EC2981" w:rsidRPr="00757769">
              <w:rPr>
                <w:sz w:val="20"/>
                <w:szCs w:val="20"/>
              </w:rPr>
              <w:t>да через земельный участок :ЗУ14</w:t>
            </w:r>
          </w:p>
          <w:p w14:paraId="7EBC70E2" w14:textId="77777777" w:rsidR="0063462F" w:rsidRPr="00757769" w:rsidRDefault="0063462F" w:rsidP="0063462F">
            <w:pPr>
              <w:spacing w:line="240" w:lineRule="auto"/>
              <w:jc w:val="center"/>
              <w:rPr>
                <w:b/>
                <w:sz w:val="20"/>
                <w:szCs w:val="20"/>
                <w:lang w:eastAsia="ru-RU"/>
              </w:rPr>
            </w:pPr>
            <w:r w:rsidRPr="00757769">
              <w:rPr>
                <w:sz w:val="20"/>
                <w:szCs w:val="20"/>
              </w:rPr>
              <w:t>Площадь – 405 м</w:t>
            </w:r>
            <w:r w:rsidRPr="00757769">
              <w:rPr>
                <w:sz w:val="20"/>
                <w:szCs w:val="20"/>
                <w:vertAlign w:val="superscript"/>
              </w:rPr>
              <w:t>2</w:t>
            </w:r>
          </w:p>
          <w:tbl>
            <w:tblPr>
              <w:tblStyle w:val="af1"/>
              <w:tblW w:w="0" w:type="auto"/>
              <w:tblLook w:val="04A0" w:firstRow="1" w:lastRow="0" w:firstColumn="1" w:lastColumn="0" w:noHBand="0" w:noVBand="1"/>
            </w:tblPr>
            <w:tblGrid>
              <w:gridCol w:w="1479"/>
              <w:gridCol w:w="1482"/>
              <w:gridCol w:w="1485"/>
            </w:tblGrid>
            <w:tr w:rsidR="00757769" w:rsidRPr="00757769" w14:paraId="1E305542" w14:textId="77777777" w:rsidTr="0063462F">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E437D73" w14:textId="77777777" w:rsidR="0063462F" w:rsidRPr="00757769" w:rsidRDefault="0063462F" w:rsidP="0063462F">
                  <w:pPr>
                    <w:spacing w:line="240" w:lineRule="auto"/>
                    <w:jc w:val="center"/>
                    <w:rPr>
                      <w:sz w:val="20"/>
                      <w:szCs w:val="20"/>
                      <w:lang w:eastAsia="ru-RU"/>
                    </w:rPr>
                  </w:pPr>
                  <w:r w:rsidRPr="00757769">
                    <w:rPr>
                      <w:sz w:val="20"/>
                      <w:szCs w:val="20"/>
                      <w:lang w:eastAsia="ru-RU"/>
                    </w:rPr>
                    <w:t>Контур1</w:t>
                  </w:r>
                </w:p>
              </w:tc>
            </w:tr>
            <w:tr w:rsidR="00757769" w:rsidRPr="00757769" w14:paraId="70CCDC00" w14:textId="77777777" w:rsidTr="0063462F">
              <w:trPr>
                <w:trHeight w:val="73"/>
              </w:trPr>
              <w:tc>
                <w:tcPr>
                  <w:tcW w:w="1479" w:type="dxa"/>
                  <w:tcBorders>
                    <w:top w:val="single" w:sz="4" w:space="0" w:color="auto"/>
                    <w:left w:val="single" w:sz="4" w:space="0" w:color="auto"/>
                    <w:bottom w:val="single" w:sz="4" w:space="0" w:color="auto"/>
                    <w:right w:val="single" w:sz="4" w:space="0" w:color="auto"/>
                  </w:tcBorders>
                  <w:hideMark/>
                </w:tcPr>
                <w:p w14:paraId="3F438C75" w14:textId="77777777" w:rsidR="0063462F" w:rsidRPr="00757769" w:rsidRDefault="0063462F" w:rsidP="0063462F">
                  <w:pPr>
                    <w:spacing w:line="240" w:lineRule="auto"/>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D704949" w14:textId="77777777" w:rsidR="0063462F" w:rsidRPr="00757769" w:rsidRDefault="0063462F" w:rsidP="0063462F">
                  <w:pPr>
                    <w:spacing w:line="240" w:lineRule="auto"/>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7B834C2" w14:textId="77777777" w:rsidR="0063462F" w:rsidRPr="00757769" w:rsidRDefault="0063462F" w:rsidP="0063462F">
                  <w:pPr>
                    <w:spacing w:line="240" w:lineRule="auto"/>
                    <w:jc w:val="center"/>
                    <w:rPr>
                      <w:sz w:val="20"/>
                      <w:szCs w:val="20"/>
                      <w:lang w:eastAsia="ru-RU"/>
                    </w:rPr>
                  </w:pPr>
                  <w:r w:rsidRPr="00757769">
                    <w:rPr>
                      <w:sz w:val="20"/>
                      <w:szCs w:val="20"/>
                      <w:lang w:eastAsia="ru-RU"/>
                    </w:rPr>
                    <w:t>Y</w:t>
                  </w:r>
                </w:p>
              </w:tc>
            </w:tr>
            <w:tr w:rsidR="00757769" w:rsidRPr="00757769" w14:paraId="6593CF5A"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E20F0FF" w14:textId="77777777" w:rsidR="0063462F" w:rsidRPr="00757769" w:rsidRDefault="0063462F" w:rsidP="0063462F">
                  <w:pPr>
                    <w:spacing w:line="20" w:lineRule="atLeast"/>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50CA505C" w14:textId="77777777" w:rsidR="0063462F" w:rsidRPr="00757769" w:rsidRDefault="0063462F" w:rsidP="0063462F">
                  <w:pPr>
                    <w:spacing w:line="20" w:lineRule="atLeast"/>
                    <w:jc w:val="center"/>
                    <w:rPr>
                      <w:sz w:val="20"/>
                      <w:szCs w:val="20"/>
                      <w:lang w:eastAsia="ru-RU"/>
                    </w:rPr>
                  </w:pPr>
                  <w:r w:rsidRPr="00757769">
                    <w:rPr>
                      <w:sz w:val="20"/>
                      <w:szCs w:val="20"/>
                    </w:rPr>
                    <w:t>420331.24</w:t>
                  </w:r>
                </w:p>
              </w:tc>
              <w:tc>
                <w:tcPr>
                  <w:tcW w:w="1485" w:type="dxa"/>
                  <w:tcBorders>
                    <w:top w:val="single" w:sz="4" w:space="0" w:color="auto"/>
                    <w:left w:val="single" w:sz="4" w:space="0" w:color="auto"/>
                    <w:bottom w:val="single" w:sz="4" w:space="0" w:color="auto"/>
                    <w:right w:val="single" w:sz="4" w:space="0" w:color="auto"/>
                  </w:tcBorders>
                  <w:vAlign w:val="center"/>
                </w:tcPr>
                <w:p w14:paraId="7C79BEA6" w14:textId="77777777" w:rsidR="0063462F" w:rsidRPr="00757769" w:rsidRDefault="0063462F" w:rsidP="0063462F">
                  <w:pPr>
                    <w:spacing w:line="20" w:lineRule="atLeast"/>
                    <w:jc w:val="center"/>
                    <w:rPr>
                      <w:sz w:val="20"/>
                      <w:szCs w:val="20"/>
                      <w:lang w:eastAsia="ru-RU"/>
                    </w:rPr>
                  </w:pPr>
                  <w:r w:rsidRPr="00757769">
                    <w:rPr>
                      <w:sz w:val="20"/>
                      <w:szCs w:val="20"/>
                    </w:rPr>
                    <w:t>1327764.04</w:t>
                  </w:r>
                </w:p>
              </w:tc>
            </w:tr>
            <w:tr w:rsidR="00757769" w:rsidRPr="00757769" w14:paraId="578C37F5"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86A302" w14:textId="77777777" w:rsidR="0063462F" w:rsidRPr="00757769" w:rsidRDefault="0063462F" w:rsidP="0063462F">
                  <w:pPr>
                    <w:spacing w:line="20" w:lineRule="atLeast"/>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32287279" w14:textId="77777777" w:rsidR="0063462F" w:rsidRPr="00757769" w:rsidRDefault="0063462F" w:rsidP="0063462F">
                  <w:pPr>
                    <w:spacing w:line="20" w:lineRule="atLeast"/>
                    <w:jc w:val="center"/>
                    <w:rPr>
                      <w:sz w:val="20"/>
                      <w:szCs w:val="20"/>
                      <w:lang w:eastAsia="ru-RU"/>
                    </w:rPr>
                  </w:pPr>
                  <w:r w:rsidRPr="00757769">
                    <w:rPr>
                      <w:sz w:val="20"/>
                      <w:szCs w:val="20"/>
                    </w:rPr>
                    <w:t>420331.87</w:t>
                  </w:r>
                </w:p>
              </w:tc>
              <w:tc>
                <w:tcPr>
                  <w:tcW w:w="1485" w:type="dxa"/>
                  <w:tcBorders>
                    <w:top w:val="single" w:sz="4" w:space="0" w:color="auto"/>
                    <w:left w:val="single" w:sz="4" w:space="0" w:color="auto"/>
                    <w:bottom w:val="single" w:sz="4" w:space="0" w:color="auto"/>
                    <w:right w:val="single" w:sz="4" w:space="0" w:color="auto"/>
                  </w:tcBorders>
                  <w:vAlign w:val="center"/>
                </w:tcPr>
                <w:p w14:paraId="54BC516A" w14:textId="77777777" w:rsidR="0063462F" w:rsidRPr="00757769" w:rsidRDefault="0063462F" w:rsidP="0063462F">
                  <w:pPr>
                    <w:spacing w:line="20" w:lineRule="atLeast"/>
                    <w:jc w:val="center"/>
                    <w:rPr>
                      <w:sz w:val="20"/>
                      <w:szCs w:val="20"/>
                      <w:lang w:eastAsia="ru-RU"/>
                    </w:rPr>
                  </w:pPr>
                  <w:r w:rsidRPr="00757769">
                    <w:rPr>
                      <w:sz w:val="20"/>
                      <w:szCs w:val="20"/>
                    </w:rPr>
                    <w:t>1327765.46</w:t>
                  </w:r>
                </w:p>
              </w:tc>
            </w:tr>
            <w:tr w:rsidR="00757769" w:rsidRPr="00757769" w14:paraId="3A88EC50" w14:textId="77777777" w:rsidTr="0063462F">
              <w:trPr>
                <w:trHeight w:val="66"/>
              </w:trPr>
              <w:tc>
                <w:tcPr>
                  <w:tcW w:w="1479" w:type="dxa"/>
                  <w:tcBorders>
                    <w:top w:val="single" w:sz="4" w:space="0" w:color="auto"/>
                    <w:left w:val="single" w:sz="4" w:space="0" w:color="auto"/>
                    <w:bottom w:val="single" w:sz="4" w:space="0" w:color="auto"/>
                    <w:right w:val="single" w:sz="4" w:space="0" w:color="auto"/>
                  </w:tcBorders>
                  <w:vAlign w:val="center"/>
                </w:tcPr>
                <w:p w14:paraId="394B93C9" w14:textId="77777777" w:rsidR="0063462F" w:rsidRPr="00757769" w:rsidRDefault="0063462F" w:rsidP="0063462F">
                  <w:pPr>
                    <w:spacing w:line="20" w:lineRule="atLeast"/>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371616F" w14:textId="77777777" w:rsidR="0063462F" w:rsidRPr="00757769" w:rsidRDefault="0063462F" w:rsidP="0063462F">
                  <w:pPr>
                    <w:spacing w:line="20" w:lineRule="atLeast"/>
                    <w:jc w:val="center"/>
                    <w:rPr>
                      <w:sz w:val="20"/>
                      <w:szCs w:val="20"/>
                      <w:lang w:eastAsia="ru-RU"/>
                    </w:rPr>
                  </w:pPr>
                  <w:r w:rsidRPr="00757769">
                    <w:rPr>
                      <w:sz w:val="20"/>
                      <w:szCs w:val="20"/>
                    </w:rPr>
                    <w:t>420358.19</w:t>
                  </w:r>
                </w:p>
              </w:tc>
              <w:tc>
                <w:tcPr>
                  <w:tcW w:w="1485" w:type="dxa"/>
                  <w:tcBorders>
                    <w:top w:val="single" w:sz="4" w:space="0" w:color="auto"/>
                    <w:left w:val="single" w:sz="4" w:space="0" w:color="auto"/>
                    <w:bottom w:val="single" w:sz="4" w:space="0" w:color="auto"/>
                    <w:right w:val="single" w:sz="4" w:space="0" w:color="auto"/>
                  </w:tcBorders>
                  <w:vAlign w:val="center"/>
                </w:tcPr>
                <w:p w14:paraId="4FB3A9E1" w14:textId="77777777" w:rsidR="0063462F" w:rsidRPr="00757769" w:rsidRDefault="0063462F" w:rsidP="0063462F">
                  <w:pPr>
                    <w:spacing w:line="20" w:lineRule="atLeast"/>
                    <w:jc w:val="center"/>
                    <w:rPr>
                      <w:sz w:val="20"/>
                      <w:szCs w:val="20"/>
                      <w:lang w:eastAsia="ru-RU"/>
                    </w:rPr>
                  </w:pPr>
                  <w:r w:rsidRPr="00757769">
                    <w:rPr>
                      <w:sz w:val="20"/>
                      <w:szCs w:val="20"/>
                    </w:rPr>
                    <w:t>1327823.82</w:t>
                  </w:r>
                </w:p>
              </w:tc>
            </w:tr>
            <w:tr w:rsidR="00757769" w:rsidRPr="00757769" w14:paraId="75C7E7F8"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DE8F28" w14:textId="77777777" w:rsidR="0063462F" w:rsidRPr="00757769" w:rsidRDefault="0063462F" w:rsidP="0063462F">
                  <w:pPr>
                    <w:spacing w:line="20" w:lineRule="atLeast"/>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4226C00E" w14:textId="77777777" w:rsidR="0063462F" w:rsidRPr="00757769" w:rsidRDefault="0063462F" w:rsidP="0063462F">
                  <w:pPr>
                    <w:spacing w:line="20" w:lineRule="atLeast"/>
                    <w:jc w:val="center"/>
                    <w:rPr>
                      <w:sz w:val="20"/>
                      <w:szCs w:val="20"/>
                      <w:lang w:eastAsia="ru-RU"/>
                    </w:rPr>
                  </w:pPr>
                  <w:r w:rsidRPr="00757769">
                    <w:rPr>
                      <w:sz w:val="20"/>
                      <w:szCs w:val="20"/>
                    </w:rPr>
                    <w:t>420360.44</w:t>
                  </w:r>
                </w:p>
              </w:tc>
              <w:tc>
                <w:tcPr>
                  <w:tcW w:w="1485" w:type="dxa"/>
                  <w:tcBorders>
                    <w:top w:val="single" w:sz="4" w:space="0" w:color="auto"/>
                    <w:left w:val="single" w:sz="4" w:space="0" w:color="auto"/>
                    <w:bottom w:val="single" w:sz="4" w:space="0" w:color="auto"/>
                    <w:right w:val="single" w:sz="4" w:space="0" w:color="auto"/>
                  </w:tcBorders>
                  <w:vAlign w:val="center"/>
                </w:tcPr>
                <w:p w14:paraId="63A2C0B6" w14:textId="77777777" w:rsidR="0063462F" w:rsidRPr="00757769" w:rsidRDefault="0063462F" w:rsidP="0063462F">
                  <w:pPr>
                    <w:spacing w:line="20" w:lineRule="atLeast"/>
                    <w:jc w:val="center"/>
                    <w:rPr>
                      <w:sz w:val="20"/>
                      <w:szCs w:val="20"/>
                      <w:lang w:eastAsia="ru-RU"/>
                    </w:rPr>
                  </w:pPr>
                  <w:r w:rsidRPr="00757769">
                    <w:rPr>
                      <w:sz w:val="20"/>
                      <w:szCs w:val="20"/>
                    </w:rPr>
                    <w:t>1327828.74</w:t>
                  </w:r>
                </w:p>
              </w:tc>
            </w:tr>
            <w:tr w:rsidR="00757769" w:rsidRPr="00757769" w14:paraId="583E2717"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11B1DD7" w14:textId="77777777" w:rsidR="0063462F" w:rsidRPr="00757769" w:rsidRDefault="0063462F" w:rsidP="0063462F">
                  <w:pPr>
                    <w:spacing w:line="20" w:lineRule="atLeast"/>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5854879D" w14:textId="77777777" w:rsidR="0063462F" w:rsidRPr="00757769" w:rsidRDefault="0063462F" w:rsidP="0063462F">
                  <w:pPr>
                    <w:spacing w:line="20" w:lineRule="atLeast"/>
                    <w:jc w:val="center"/>
                    <w:rPr>
                      <w:sz w:val="20"/>
                      <w:szCs w:val="20"/>
                      <w:lang w:eastAsia="ru-RU"/>
                    </w:rPr>
                  </w:pPr>
                  <w:r w:rsidRPr="00757769">
                    <w:rPr>
                      <w:sz w:val="20"/>
                      <w:szCs w:val="20"/>
                    </w:rPr>
                    <w:t>420353.59</w:t>
                  </w:r>
                </w:p>
              </w:tc>
              <w:tc>
                <w:tcPr>
                  <w:tcW w:w="1485" w:type="dxa"/>
                  <w:tcBorders>
                    <w:top w:val="single" w:sz="4" w:space="0" w:color="auto"/>
                    <w:left w:val="single" w:sz="4" w:space="0" w:color="auto"/>
                    <w:bottom w:val="single" w:sz="4" w:space="0" w:color="auto"/>
                    <w:right w:val="single" w:sz="4" w:space="0" w:color="auto"/>
                  </w:tcBorders>
                  <w:vAlign w:val="center"/>
                </w:tcPr>
                <w:p w14:paraId="3DE368F4" w14:textId="77777777" w:rsidR="0063462F" w:rsidRPr="00757769" w:rsidRDefault="0063462F" w:rsidP="0063462F">
                  <w:pPr>
                    <w:spacing w:line="20" w:lineRule="atLeast"/>
                    <w:jc w:val="center"/>
                    <w:rPr>
                      <w:sz w:val="20"/>
                      <w:szCs w:val="20"/>
                      <w:lang w:eastAsia="ru-RU"/>
                    </w:rPr>
                  </w:pPr>
                  <w:r w:rsidRPr="00757769">
                    <w:rPr>
                      <w:sz w:val="20"/>
                      <w:szCs w:val="20"/>
                    </w:rPr>
                    <w:t>1327830.63</w:t>
                  </w:r>
                </w:p>
              </w:tc>
            </w:tr>
            <w:tr w:rsidR="00757769" w:rsidRPr="00757769" w14:paraId="56CB2207"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6E7E03" w14:textId="77777777" w:rsidR="0063462F" w:rsidRPr="00757769" w:rsidRDefault="0063462F" w:rsidP="0063462F">
                  <w:pPr>
                    <w:spacing w:line="20" w:lineRule="atLeast"/>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20E51F12" w14:textId="77777777" w:rsidR="0063462F" w:rsidRPr="00757769" w:rsidRDefault="0063462F" w:rsidP="0063462F">
                  <w:pPr>
                    <w:spacing w:line="20" w:lineRule="atLeast"/>
                    <w:jc w:val="center"/>
                    <w:rPr>
                      <w:sz w:val="20"/>
                      <w:szCs w:val="20"/>
                      <w:lang w:eastAsia="ru-RU"/>
                    </w:rPr>
                  </w:pPr>
                  <w:r w:rsidRPr="00757769">
                    <w:rPr>
                      <w:sz w:val="20"/>
                      <w:szCs w:val="20"/>
                    </w:rPr>
                    <w:t>420351.04</w:t>
                  </w:r>
                </w:p>
              </w:tc>
              <w:tc>
                <w:tcPr>
                  <w:tcW w:w="1485" w:type="dxa"/>
                  <w:tcBorders>
                    <w:top w:val="single" w:sz="4" w:space="0" w:color="auto"/>
                    <w:left w:val="single" w:sz="4" w:space="0" w:color="auto"/>
                    <w:bottom w:val="single" w:sz="4" w:space="0" w:color="auto"/>
                    <w:right w:val="single" w:sz="4" w:space="0" w:color="auto"/>
                  </w:tcBorders>
                  <w:vAlign w:val="center"/>
                </w:tcPr>
                <w:p w14:paraId="10E5B12F" w14:textId="77777777" w:rsidR="0063462F" w:rsidRPr="00757769" w:rsidRDefault="0063462F" w:rsidP="0063462F">
                  <w:pPr>
                    <w:spacing w:line="20" w:lineRule="atLeast"/>
                    <w:jc w:val="center"/>
                    <w:rPr>
                      <w:sz w:val="20"/>
                      <w:szCs w:val="20"/>
                      <w:lang w:eastAsia="ru-RU"/>
                    </w:rPr>
                  </w:pPr>
                  <w:r w:rsidRPr="00757769">
                    <w:rPr>
                      <w:sz w:val="20"/>
                      <w:szCs w:val="20"/>
                    </w:rPr>
                    <w:t>1327824.41</w:t>
                  </w:r>
                </w:p>
              </w:tc>
            </w:tr>
            <w:tr w:rsidR="00757769" w:rsidRPr="00757769" w14:paraId="625ADA82"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9E54B19" w14:textId="77777777" w:rsidR="0063462F" w:rsidRPr="00757769" w:rsidRDefault="0063462F" w:rsidP="0063462F">
                  <w:pPr>
                    <w:spacing w:line="20" w:lineRule="atLeast"/>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7C7ECEC7" w14:textId="77777777" w:rsidR="0063462F" w:rsidRPr="00757769" w:rsidRDefault="0063462F" w:rsidP="0063462F">
                  <w:pPr>
                    <w:spacing w:line="20" w:lineRule="atLeast"/>
                    <w:jc w:val="center"/>
                    <w:rPr>
                      <w:sz w:val="20"/>
                      <w:szCs w:val="20"/>
                      <w:lang w:eastAsia="ru-RU"/>
                    </w:rPr>
                  </w:pPr>
                  <w:r w:rsidRPr="00757769">
                    <w:rPr>
                      <w:sz w:val="20"/>
                      <w:szCs w:val="20"/>
                    </w:rPr>
                    <w:t>420343.51</w:t>
                  </w:r>
                </w:p>
              </w:tc>
              <w:tc>
                <w:tcPr>
                  <w:tcW w:w="1485" w:type="dxa"/>
                  <w:tcBorders>
                    <w:top w:val="single" w:sz="4" w:space="0" w:color="auto"/>
                    <w:left w:val="single" w:sz="4" w:space="0" w:color="auto"/>
                    <w:bottom w:val="single" w:sz="4" w:space="0" w:color="auto"/>
                    <w:right w:val="single" w:sz="4" w:space="0" w:color="auto"/>
                  </w:tcBorders>
                  <w:vAlign w:val="center"/>
                </w:tcPr>
                <w:p w14:paraId="27CF9A30" w14:textId="77777777" w:rsidR="0063462F" w:rsidRPr="00757769" w:rsidRDefault="0063462F" w:rsidP="0063462F">
                  <w:pPr>
                    <w:spacing w:line="20" w:lineRule="atLeast"/>
                    <w:jc w:val="center"/>
                    <w:rPr>
                      <w:sz w:val="20"/>
                      <w:szCs w:val="20"/>
                      <w:lang w:eastAsia="ru-RU"/>
                    </w:rPr>
                  </w:pPr>
                  <w:r w:rsidRPr="00757769">
                    <w:rPr>
                      <w:sz w:val="20"/>
                      <w:szCs w:val="20"/>
                    </w:rPr>
                    <w:t>1327807.43</w:t>
                  </w:r>
                </w:p>
              </w:tc>
            </w:tr>
            <w:tr w:rsidR="00757769" w:rsidRPr="00757769" w14:paraId="795E4B72"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7D9A79" w14:textId="77777777" w:rsidR="0063462F" w:rsidRPr="00757769" w:rsidRDefault="0063462F" w:rsidP="0063462F">
                  <w:pPr>
                    <w:spacing w:line="20" w:lineRule="atLeast"/>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379BE75A" w14:textId="77777777" w:rsidR="0063462F" w:rsidRPr="00757769" w:rsidRDefault="0063462F" w:rsidP="0063462F">
                  <w:pPr>
                    <w:spacing w:line="20" w:lineRule="atLeast"/>
                    <w:jc w:val="center"/>
                    <w:rPr>
                      <w:sz w:val="20"/>
                      <w:szCs w:val="20"/>
                    </w:rPr>
                  </w:pPr>
                  <w:r w:rsidRPr="00757769">
                    <w:rPr>
                      <w:sz w:val="20"/>
                      <w:szCs w:val="20"/>
                    </w:rPr>
                    <w:t>420337.09</w:t>
                  </w:r>
                </w:p>
              </w:tc>
              <w:tc>
                <w:tcPr>
                  <w:tcW w:w="1485" w:type="dxa"/>
                  <w:tcBorders>
                    <w:top w:val="single" w:sz="4" w:space="0" w:color="auto"/>
                    <w:left w:val="single" w:sz="4" w:space="0" w:color="auto"/>
                    <w:bottom w:val="single" w:sz="4" w:space="0" w:color="auto"/>
                    <w:right w:val="single" w:sz="4" w:space="0" w:color="auto"/>
                  </w:tcBorders>
                  <w:vAlign w:val="center"/>
                </w:tcPr>
                <w:p w14:paraId="730747E7" w14:textId="77777777" w:rsidR="0063462F" w:rsidRPr="00757769" w:rsidRDefault="0063462F" w:rsidP="0063462F">
                  <w:pPr>
                    <w:spacing w:line="20" w:lineRule="atLeast"/>
                    <w:jc w:val="center"/>
                    <w:rPr>
                      <w:sz w:val="20"/>
                      <w:szCs w:val="20"/>
                    </w:rPr>
                  </w:pPr>
                  <w:r w:rsidRPr="00757769">
                    <w:rPr>
                      <w:sz w:val="20"/>
                      <w:szCs w:val="20"/>
                    </w:rPr>
                    <w:t>1327788.5</w:t>
                  </w:r>
                </w:p>
              </w:tc>
            </w:tr>
            <w:tr w:rsidR="00757769" w:rsidRPr="00757769" w14:paraId="7ED92DF9"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814F39" w14:textId="77777777" w:rsidR="0063462F" w:rsidRPr="00757769" w:rsidRDefault="0063462F" w:rsidP="0063462F">
                  <w:pPr>
                    <w:spacing w:line="20" w:lineRule="atLeast"/>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48C90C75" w14:textId="77777777" w:rsidR="0063462F" w:rsidRPr="00757769" w:rsidRDefault="0063462F" w:rsidP="0063462F">
                  <w:pPr>
                    <w:spacing w:line="20" w:lineRule="atLeast"/>
                    <w:jc w:val="center"/>
                    <w:rPr>
                      <w:sz w:val="20"/>
                      <w:szCs w:val="20"/>
                    </w:rPr>
                  </w:pPr>
                  <w:r w:rsidRPr="00757769">
                    <w:rPr>
                      <w:sz w:val="20"/>
                      <w:szCs w:val="20"/>
                    </w:rPr>
                    <w:t>420328.11</w:t>
                  </w:r>
                </w:p>
              </w:tc>
              <w:tc>
                <w:tcPr>
                  <w:tcW w:w="1485" w:type="dxa"/>
                  <w:tcBorders>
                    <w:top w:val="single" w:sz="4" w:space="0" w:color="auto"/>
                    <w:left w:val="single" w:sz="4" w:space="0" w:color="auto"/>
                    <w:bottom w:val="single" w:sz="4" w:space="0" w:color="auto"/>
                    <w:right w:val="single" w:sz="4" w:space="0" w:color="auto"/>
                  </w:tcBorders>
                  <w:vAlign w:val="center"/>
                </w:tcPr>
                <w:p w14:paraId="63EFBAAB" w14:textId="77777777" w:rsidR="0063462F" w:rsidRPr="00757769" w:rsidRDefault="0063462F" w:rsidP="0063462F">
                  <w:pPr>
                    <w:spacing w:line="20" w:lineRule="atLeast"/>
                    <w:jc w:val="center"/>
                    <w:rPr>
                      <w:sz w:val="20"/>
                      <w:szCs w:val="20"/>
                    </w:rPr>
                  </w:pPr>
                  <w:r w:rsidRPr="00757769">
                    <w:rPr>
                      <w:sz w:val="20"/>
                      <w:szCs w:val="20"/>
                    </w:rPr>
                    <w:t>1327768.38</w:t>
                  </w:r>
                </w:p>
              </w:tc>
            </w:tr>
            <w:tr w:rsidR="00757769" w:rsidRPr="00757769" w14:paraId="4E57DE01"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CC5B353" w14:textId="77777777" w:rsidR="0063462F" w:rsidRPr="00757769" w:rsidRDefault="0063462F" w:rsidP="0063462F">
                  <w:pPr>
                    <w:spacing w:line="20" w:lineRule="atLeast"/>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777D5961" w14:textId="77777777" w:rsidR="0063462F" w:rsidRPr="00757769" w:rsidRDefault="0063462F" w:rsidP="0063462F">
                  <w:pPr>
                    <w:spacing w:line="20" w:lineRule="atLeast"/>
                    <w:jc w:val="center"/>
                    <w:rPr>
                      <w:sz w:val="20"/>
                      <w:szCs w:val="20"/>
                    </w:rPr>
                  </w:pPr>
                  <w:r w:rsidRPr="00757769">
                    <w:rPr>
                      <w:sz w:val="20"/>
                      <w:szCs w:val="20"/>
                    </w:rPr>
                    <w:t>420326.52</w:t>
                  </w:r>
                </w:p>
              </w:tc>
              <w:tc>
                <w:tcPr>
                  <w:tcW w:w="1485" w:type="dxa"/>
                  <w:tcBorders>
                    <w:top w:val="single" w:sz="4" w:space="0" w:color="auto"/>
                    <w:left w:val="single" w:sz="4" w:space="0" w:color="auto"/>
                    <w:bottom w:val="single" w:sz="4" w:space="0" w:color="auto"/>
                    <w:right w:val="single" w:sz="4" w:space="0" w:color="auto"/>
                  </w:tcBorders>
                  <w:vAlign w:val="center"/>
                </w:tcPr>
                <w:p w14:paraId="1EDAE38A" w14:textId="77777777" w:rsidR="0063462F" w:rsidRPr="00757769" w:rsidRDefault="0063462F" w:rsidP="0063462F">
                  <w:pPr>
                    <w:spacing w:line="20" w:lineRule="atLeast"/>
                    <w:jc w:val="center"/>
                    <w:rPr>
                      <w:sz w:val="20"/>
                      <w:szCs w:val="20"/>
                    </w:rPr>
                  </w:pPr>
                  <w:r w:rsidRPr="00757769">
                    <w:rPr>
                      <w:sz w:val="20"/>
                      <w:szCs w:val="20"/>
                    </w:rPr>
                    <w:t>1327765.44</w:t>
                  </w:r>
                </w:p>
              </w:tc>
            </w:tr>
            <w:tr w:rsidR="00757769" w:rsidRPr="00757769" w14:paraId="4CEF7CA0" w14:textId="77777777" w:rsidTr="0063462F">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ECA109" w14:textId="77777777" w:rsidR="0063462F" w:rsidRPr="00757769" w:rsidRDefault="0063462F" w:rsidP="0063462F">
                  <w:pPr>
                    <w:spacing w:line="20" w:lineRule="atLeast"/>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5FEA937C" w14:textId="77777777" w:rsidR="0063462F" w:rsidRPr="00757769" w:rsidRDefault="0063462F" w:rsidP="0063462F">
                  <w:pPr>
                    <w:spacing w:line="20" w:lineRule="atLeast"/>
                    <w:jc w:val="center"/>
                    <w:rPr>
                      <w:sz w:val="20"/>
                      <w:szCs w:val="20"/>
                    </w:rPr>
                  </w:pPr>
                  <w:r w:rsidRPr="00757769">
                    <w:rPr>
                      <w:sz w:val="20"/>
                      <w:szCs w:val="20"/>
                    </w:rPr>
                    <w:t>420331.24</w:t>
                  </w:r>
                </w:p>
              </w:tc>
              <w:tc>
                <w:tcPr>
                  <w:tcW w:w="1485" w:type="dxa"/>
                  <w:tcBorders>
                    <w:top w:val="single" w:sz="4" w:space="0" w:color="auto"/>
                    <w:left w:val="single" w:sz="4" w:space="0" w:color="auto"/>
                    <w:bottom w:val="single" w:sz="4" w:space="0" w:color="auto"/>
                    <w:right w:val="single" w:sz="4" w:space="0" w:color="auto"/>
                  </w:tcBorders>
                  <w:vAlign w:val="center"/>
                </w:tcPr>
                <w:p w14:paraId="4528E53F" w14:textId="77777777" w:rsidR="0063462F" w:rsidRPr="00757769" w:rsidRDefault="0063462F" w:rsidP="0063462F">
                  <w:pPr>
                    <w:spacing w:line="20" w:lineRule="atLeast"/>
                    <w:jc w:val="center"/>
                    <w:rPr>
                      <w:sz w:val="20"/>
                      <w:szCs w:val="20"/>
                    </w:rPr>
                  </w:pPr>
                  <w:r w:rsidRPr="00757769">
                    <w:rPr>
                      <w:sz w:val="20"/>
                      <w:szCs w:val="20"/>
                    </w:rPr>
                    <w:t>1327764.04</w:t>
                  </w:r>
                </w:p>
              </w:tc>
            </w:tr>
          </w:tbl>
          <w:p w14:paraId="2995E44A" w14:textId="77777777" w:rsidR="0063462F" w:rsidRPr="00757769" w:rsidRDefault="0063462F" w:rsidP="0063462F">
            <w:pPr>
              <w:spacing w:before="240"/>
              <w:jc w:val="center"/>
              <w:rPr>
                <w:i/>
              </w:rPr>
            </w:pPr>
          </w:p>
        </w:tc>
      </w:tr>
    </w:tbl>
    <w:p w14:paraId="3FEEDDA6" w14:textId="4A4C9942" w:rsidR="00D267AD" w:rsidRPr="00757769" w:rsidRDefault="00372E5A" w:rsidP="00372E5A">
      <w:pPr>
        <w:pStyle w:val="afd"/>
        <w:autoSpaceDE w:val="0"/>
        <w:adjustRightInd w:val="0"/>
        <w:spacing w:before="240" w:line="240" w:lineRule="auto"/>
        <w:ind w:left="0"/>
        <w:jc w:val="center"/>
        <w:textAlignment w:val="baseline"/>
        <w:outlineLvl w:val="0"/>
        <w:rPr>
          <w:rFonts w:ascii="Times New Roman" w:eastAsia="GOST Type AU" w:hAnsi="Times New Roman"/>
          <w:sz w:val="24"/>
          <w:szCs w:val="24"/>
        </w:rPr>
      </w:pPr>
      <w:bookmarkStart w:id="13" w:name="_Toc61621872"/>
      <w:bookmarkStart w:id="14" w:name="_Toc111476515"/>
      <w:r w:rsidRPr="00757769">
        <w:rPr>
          <w:rFonts w:ascii="Times New Roman" w:eastAsia="GOST Type AU" w:hAnsi="Times New Roman"/>
          <w:b/>
          <w:sz w:val="24"/>
          <w:szCs w:val="24"/>
        </w:rPr>
        <w:t>3.</w:t>
      </w:r>
      <w:r w:rsidR="00D267AD" w:rsidRPr="00757769">
        <w:rPr>
          <w:rFonts w:ascii="Times New Roman" w:eastAsia="GOST Type AU" w:hAnsi="Times New Roman"/>
          <w:b/>
          <w:sz w:val="24"/>
          <w:szCs w:val="24"/>
        </w:rPr>
        <w:t xml:space="preserve"> ВИД РАЗРЕШЕННОГО ИСПОЛЬЗОВАНИЯ ОБРАЗУЕМЫХ ЗЕМЕЛЬНЫХ УЧАСТКОВ В СООТВЕТСТВИИ С ПРОЕКТОМ ПЛАНИРОВКИ ТЕРРИТОРИИ</w:t>
      </w:r>
      <w:bookmarkEnd w:id="13"/>
      <w:bookmarkEnd w:id="14"/>
    </w:p>
    <w:p w14:paraId="49BA0DB5" w14:textId="77777777" w:rsidR="00D267AD" w:rsidRPr="00757769" w:rsidRDefault="00D267AD" w:rsidP="00D267AD">
      <w:pPr>
        <w:pStyle w:val="a6"/>
        <w:spacing w:after="0"/>
        <w:ind w:firstLine="567"/>
        <w:jc w:val="both"/>
      </w:pPr>
      <w:r w:rsidRPr="00757769">
        <w:t xml:space="preserve">Виды разрешённого использования образуемых земельных участков в соответствии с проектом планировки территории указаны в гл.1, 2. </w:t>
      </w:r>
    </w:p>
    <w:p w14:paraId="01ACC1E2" w14:textId="77777777" w:rsidR="00D267AD" w:rsidRPr="00757769" w:rsidRDefault="00D267AD" w:rsidP="00D267AD">
      <w:pPr>
        <w:pStyle w:val="a6"/>
        <w:spacing w:after="0"/>
        <w:ind w:firstLine="567"/>
        <w:jc w:val="both"/>
      </w:pPr>
      <w:r w:rsidRPr="00757769">
        <w:t>Все земельные участки имеют категорию земель – земли населенных пунктов.</w:t>
      </w:r>
    </w:p>
    <w:p w14:paraId="3DCB5FEA" w14:textId="7C093038" w:rsidR="00D267AD" w:rsidRPr="00757769" w:rsidRDefault="00372E5A" w:rsidP="00372E5A">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15" w:name="_Toc25171685"/>
      <w:bookmarkStart w:id="16" w:name="_Toc61621873"/>
      <w:bookmarkStart w:id="17" w:name="_Toc111476516"/>
      <w:r w:rsidRPr="00757769">
        <w:rPr>
          <w:rFonts w:ascii="Times New Roman" w:eastAsia="GOST Type AU" w:hAnsi="Times New Roman"/>
          <w:b/>
          <w:sz w:val="24"/>
          <w:szCs w:val="24"/>
        </w:rPr>
        <w:t>4.</w:t>
      </w:r>
      <w:r w:rsidR="00D267AD" w:rsidRPr="00757769">
        <w:rPr>
          <w:rFonts w:ascii="Times New Roman" w:eastAsia="GOST Type AU" w:hAnsi="Times New Roman"/>
          <w:b/>
          <w:sz w:val="24"/>
          <w:szCs w:val="24"/>
        </w:rPr>
        <w:t xml:space="preserve">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w:t>
      </w:r>
      <w:r w:rsidR="00D267AD" w:rsidRPr="00757769">
        <w:rPr>
          <w:rFonts w:ascii="Times New Roman" w:eastAsia="GOST Type AU" w:hAnsi="Times New Roman"/>
          <w:b/>
          <w:sz w:val="24"/>
          <w:szCs w:val="24"/>
        </w:rPr>
        <w:lastRenderedPageBreak/>
        <w:t>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15"/>
      <w:bookmarkEnd w:id="16"/>
      <w:bookmarkEnd w:id="17"/>
    </w:p>
    <w:p w14:paraId="3E2B78F0" w14:textId="77777777" w:rsidR="00D267AD" w:rsidRPr="00757769" w:rsidRDefault="00D267AD" w:rsidP="00D267AD">
      <w:pPr>
        <w:pStyle w:val="a6"/>
        <w:spacing w:after="0"/>
        <w:ind w:firstLine="567"/>
        <w:jc w:val="both"/>
      </w:pPr>
      <w:r w:rsidRPr="00757769">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p>
    <w:p w14:paraId="28A33913" w14:textId="6E09293F" w:rsidR="00D267AD" w:rsidRPr="00757769" w:rsidRDefault="00372E5A" w:rsidP="00372E5A">
      <w:pPr>
        <w:pStyle w:val="afd"/>
        <w:autoSpaceDE w:val="0"/>
        <w:adjustRightInd w:val="0"/>
        <w:spacing w:before="240" w:line="240" w:lineRule="auto"/>
        <w:ind w:left="0"/>
        <w:jc w:val="center"/>
        <w:textAlignment w:val="baseline"/>
        <w:outlineLvl w:val="0"/>
        <w:rPr>
          <w:rFonts w:ascii="Times New Roman" w:eastAsia="GOST Type AU" w:hAnsi="Times New Roman"/>
          <w:b/>
          <w:sz w:val="24"/>
          <w:szCs w:val="24"/>
        </w:rPr>
      </w:pPr>
      <w:bookmarkStart w:id="18" w:name="_Toc25171686"/>
      <w:bookmarkStart w:id="19" w:name="_Toc61621874"/>
      <w:bookmarkStart w:id="20" w:name="_Toc111476517"/>
      <w:r w:rsidRPr="00757769">
        <w:rPr>
          <w:rFonts w:ascii="Times New Roman" w:eastAsia="GOST Type AU" w:hAnsi="Times New Roman"/>
          <w:b/>
          <w:sz w:val="24"/>
          <w:szCs w:val="24"/>
        </w:rPr>
        <w:t>5.</w:t>
      </w:r>
      <w:r w:rsidR="00D267AD" w:rsidRPr="00757769">
        <w:rPr>
          <w:rFonts w:ascii="Times New Roman" w:eastAsia="GOST Type AU" w:hAnsi="Times New Roman"/>
          <w:b/>
          <w:sz w:val="24"/>
          <w:szCs w:val="24"/>
        </w:rPr>
        <w:t xml:space="preserve">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18"/>
      <w:bookmarkEnd w:id="19"/>
      <w:bookmarkEnd w:id="20"/>
    </w:p>
    <w:p w14:paraId="18D146DA" w14:textId="77777777" w:rsidR="00D267AD" w:rsidRPr="00757769" w:rsidRDefault="00D267AD" w:rsidP="00D267AD">
      <w:pPr>
        <w:spacing w:before="240"/>
        <w:jc w:val="center"/>
        <w:rPr>
          <w:i/>
        </w:rPr>
      </w:pPr>
      <w:r w:rsidRPr="00757769">
        <w:rPr>
          <w:i/>
        </w:rPr>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p w14:paraId="2F97CE78" w14:textId="77777777" w:rsidR="00D267AD" w:rsidRPr="00757769" w:rsidRDefault="00D267AD" w:rsidP="00D267AD">
      <w:pPr>
        <w:rPr>
          <w:b/>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6"/>
        <w:gridCol w:w="1775"/>
        <w:gridCol w:w="1873"/>
      </w:tblGrid>
      <w:tr w:rsidR="00757769" w:rsidRPr="00757769" w14:paraId="54370703" w14:textId="77777777" w:rsidTr="008C2947">
        <w:trPr>
          <w:trHeight w:val="70"/>
          <w:jc w:val="center"/>
        </w:trPr>
        <w:tc>
          <w:tcPr>
            <w:tcW w:w="4634" w:type="dxa"/>
            <w:gridSpan w:val="3"/>
            <w:shd w:val="clear" w:color="auto" w:fill="auto"/>
          </w:tcPr>
          <w:p w14:paraId="7DCD9E18" w14:textId="77777777" w:rsidR="008C2947" w:rsidRPr="00757769" w:rsidRDefault="008C2947" w:rsidP="008C2947">
            <w:pPr>
              <w:jc w:val="center"/>
              <w:rPr>
                <w:sz w:val="20"/>
                <w:szCs w:val="20"/>
              </w:rPr>
            </w:pPr>
            <w:r w:rsidRPr="00757769">
              <w:rPr>
                <w:sz w:val="20"/>
                <w:szCs w:val="20"/>
              </w:rPr>
              <w:t>Площадь – 70916 м</w:t>
            </w:r>
            <w:r w:rsidRPr="00757769">
              <w:rPr>
                <w:sz w:val="20"/>
                <w:szCs w:val="20"/>
                <w:vertAlign w:val="superscript"/>
              </w:rPr>
              <w:t>2</w:t>
            </w:r>
          </w:p>
        </w:tc>
      </w:tr>
      <w:tr w:rsidR="00757769" w:rsidRPr="00757769" w14:paraId="63027C3B" w14:textId="77777777" w:rsidTr="008C2947">
        <w:trPr>
          <w:trHeight w:val="70"/>
          <w:jc w:val="center"/>
        </w:trPr>
        <w:tc>
          <w:tcPr>
            <w:tcW w:w="4634" w:type="dxa"/>
            <w:gridSpan w:val="3"/>
            <w:shd w:val="clear" w:color="auto" w:fill="auto"/>
          </w:tcPr>
          <w:p w14:paraId="5E14E783" w14:textId="77777777" w:rsidR="008C2947" w:rsidRPr="00757769" w:rsidRDefault="008C2947" w:rsidP="008C2947">
            <w:pPr>
              <w:jc w:val="center"/>
              <w:rPr>
                <w:sz w:val="20"/>
                <w:szCs w:val="20"/>
              </w:rPr>
            </w:pPr>
            <w:r w:rsidRPr="00757769">
              <w:rPr>
                <w:b/>
                <w:bCs/>
                <w:sz w:val="20"/>
                <w:szCs w:val="20"/>
              </w:rPr>
              <w:t>Контур1</w:t>
            </w:r>
          </w:p>
        </w:tc>
      </w:tr>
      <w:tr w:rsidR="00757769" w:rsidRPr="00757769" w14:paraId="4A1500E1" w14:textId="77777777" w:rsidTr="008C2947">
        <w:trPr>
          <w:jc w:val="center"/>
        </w:trPr>
        <w:tc>
          <w:tcPr>
            <w:tcW w:w="986" w:type="dxa"/>
            <w:shd w:val="clear" w:color="auto" w:fill="auto"/>
          </w:tcPr>
          <w:p w14:paraId="7164D5FF" w14:textId="77777777" w:rsidR="008C2947" w:rsidRPr="00757769" w:rsidRDefault="008C2947" w:rsidP="008C2947">
            <w:pPr>
              <w:jc w:val="center"/>
              <w:rPr>
                <w:sz w:val="20"/>
                <w:szCs w:val="20"/>
              </w:rPr>
            </w:pPr>
            <w:r w:rsidRPr="00757769">
              <w:rPr>
                <w:sz w:val="20"/>
                <w:szCs w:val="20"/>
              </w:rPr>
              <w:t>№</w:t>
            </w:r>
          </w:p>
        </w:tc>
        <w:tc>
          <w:tcPr>
            <w:tcW w:w="1775" w:type="dxa"/>
            <w:shd w:val="clear" w:color="auto" w:fill="auto"/>
          </w:tcPr>
          <w:p w14:paraId="44728D6D" w14:textId="77777777" w:rsidR="008C2947" w:rsidRPr="00757769" w:rsidRDefault="008C2947" w:rsidP="008C2947">
            <w:pPr>
              <w:jc w:val="center"/>
              <w:rPr>
                <w:sz w:val="20"/>
                <w:szCs w:val="20"/>
              </w:rPr>
            </w:pPr>
            <w:r w:rsidRPr="00757769">
              <w:rPr>
                <w:sz w:val="20"/>
                <w:szCs w:val="20"/>
              </w:rPr>
              <w:t>X</w:t>
            </w:r>
          </w:p>
        </w:tc>
        <w:tc>
          <w:tcPr>
            <w:tcW w:w="1873" w:type="dxa"/>
            <w:shd w:val="clear" w:color="auto" w:fill="auto"/>
          </w:tcPr>
          <w:p w14:paraId="79A856C0" w14:textId="77777777" w:rsidR="008C2947" w:rsidRPr="00757769" w:rsidRDefault="008C2947" w:rsidP="008C2947">
            <w:pPr>
              <w:jc w:val="center"/>
              <w:rPr>
                <w:sz w:val="20"/>
                <w:szCs w:val="20"/>
              </w:rPr>
            </w:pPr>
            <w:r w:rsidRPr="00757769">
              <w:rPr>
                <w:sz w:val="20"/>
                <w:szCs w:val="20"/>
              </w:rPr>
              <w:t>Y</w:t>
            </w:r>
          </w:p>
        </w:tc>
      </w:tr>
      <w:tr w:rsidR="00757769" w:rsidRPr="00757769" w14:paraId="5F69D72D" w14:textId="77777777" w:rsidTr="008C2947">
        <w:trPr>
          <w:jc w:val="center"/>
        </w:trPr>
        <w:tc>
          <w:tcPr>
            <w:tcW w:w="986" w:type="dxa"/>
            <w:shd w:val="clear" w:color="auto" w:fill="auto"/>
            <w:vAlign w:val="center"/>
          </w:tcPr>
          <w:p w14:paraId="22CF9EC4"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w:t>
            </w:r>
          </w:p>
        </w:tc>
        <w:tc>
          <w:tcPr>
            <w:tcW w:w="1775" w:type="dxa"/>
            <w:shd w:val="clear" w:color="auto" w:fill="auto"/>
            <w:vAlign w:val="center"/>
          </w:tcPr>
          <w:p w14:paraId="120A95AE" w14:textId="77777777" w:rsidR="008C2947" w:rsidRPr="00757769" w:rsidRDefault="008C2947" w:rsidP="008C2947">
            <w:pPr>
              <w:widowControl w:val="0"/>
              <w:suppressAutoHyphens w:val="0"/>
              <w:adjustRightInd w:val="0"/>
              <w:spacing w:line="20" w:lineRule="atLeast"/>
              <w:jc w:val="center"/>
              <w:textAlignment w:val="baseline"/>
              <w:rPr>
                <w:sz w:val="20"/>
                <w:szCs w:val="20"/>
                <w:lang w:eastAsia="ru-RU"/>
              </w:rPr>
            </w:pPr>
            <w:r w:rsidRPr="00757769">
              <w:rPr>
                <w:sz w:val="20"/>
                <w:szCs w:val="20"/>
              </w:rPr>
              <w:t>420351.73</w:t>
            </w:r>
          </w:p>
        </w:tc>
        <w:tc>
          <w:tcPr>
            <w:tcW w:w="1873" w:type="dxa"/>
            <w:shd w:val="clear" w:color="auto" w:fill="auto"/>
            <w:vAlign w:val="center"/>
          </w:tcPr>
          <w:p w14:paraId="3B1CEAD6"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1327611.54</w:t>
            </w:r>
          </w:p>
        </w:tc>
      </w:tr>
      <w:tr w:rsidR="00757769" w:rsidRPr="00757769" w14:paraId="5BB06CC1" w14:textId="77777777" w:rsidTr="008C2947">
        <w:trPr>
          <w:jc w:val="center"/>
        </w:trPr>
        <w:tc>
          <w:tcPr>
            <w:tcW w:w="986" w:type="dxa"/>
            <w:shd w:val="clear" w:color="auto" w:fill="auto"/>
            <w:vAlign w:val="center"/>
          </w:tcPr>
          <w:p w14:paraId="7A70C577"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2</w:t>
            </w:r>
          </w:p>
        </w:tc>
        <w:tc>
          <w:tcPr>
            <w:tcW w:w="1775" w:type="dxa"/>
            <w:shd w:val="clear" w:color="auto" w:fill="auto"/>
            <w:vAlign w:val="center"/>
          </w:tcPr>
          <w:p w14:paraId="53546A8E"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420355.63</w:t>
            </w:r>
          </w:p>
        </w:tc>
        <w:tc>
          <w:tcPr>
            <w:tcW w:w="1873" w:type="dxa"/>
            <w:shd w:val="clear" w:color="auto" w:fill="auto"/>
            <w:vAlign w:val="center"/>
          </w:tcPr>
          <w:p w14:paraId="68889B08"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1327625.8</w:t>
            </w:r>
          </w:p>
        </w:tc>
      </w:tr>
      <w:tr w:rsidR="00757769" w:rsidRPr="00757769" w14:paraId="10380779" w14:textId="77777777" w:rsidTr="008C2947">
        <w:trPr>
          <w:jc w:val="center"/>
        </w:trPr>
        <w:tc>
          <w:tcPr>
            <w:tcW w:w="986" w:type="dxa"/>
            <w:shd w:val="clear" w:color="auto" w:fill="auto"/>
            <w:vAlign w:val="center"/>
          </w:tcPr>
          <w:p w14:paraId="1A4902B4"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3</w:t>
            </w:r>
          </w:p>
        </w:tc>
        <w:tc>
          <w:tcPr>
            <w:tcW w:w="1775" w:type="dxa"/>
            <w:shd w:val="clear" w:color="auto" w:fill="auto"/>
            <w:vAlign w:val="center"/>
          </w:tcPr>
          <w:p w14:paraId="7DF97E04"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420356.98</w:t>
            </w:r>
          </w:p>
        </w:tc>
        <w:tc>
          <w:tcPr>
            <w:tcW w:w="1873" w:type="dxa"/>
            <w:shd w:val="clear" w:color="auto" w:fill="auto"/>
            <w:vAlign w:val="center"/>
          </w:tcPr>
          <w:p w14:paraId="67645C5B"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1327631.03</w:t>
            </w:r>
          </w:p>
        </w:tc>
      </w:tr>
      <w:tr w:rsidR="00757769" w:rsidRPr="00757769" w14:paraId="0CC53B06" w14:textId="77777777" w:rsidTr="008C2947">
        <w:trPr>
          <w:jc w:val="center"/>
        </w:trPr>
        <w:tc>
          <w:tcPr>
            <w:tcW w:w="986" w:type="dxa"/>
            <w:shd w:val="clear" w:color="auto" w:fill="auto"/>
            <w:vAlign w:val="center"/>
          </w:tcPr>
          <w:p w14:paraId="50835C76"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w:t>
            </w:r>
          </w:p>
        </w:tc>
        <w:tc>
          <w:tcPr>
            <w:tcW w:w="1775" w:type="dxa"/>
            <w:shd w:val="clear" w:color="auto" w:fill="auto"/>
            <w:vAlign w:val="center"/>
          </w:tcPr>
          <w:p w14:paraId="5A7EFAD9"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420361.1</w:t>
            </w:r>
          </w:p>
        </w:tc>
        <w:tc>
          <w:tcPr>
            <w:tcW w:w="1873" w:type="dxa"/>
            <w:shd w:val="clear" w:color="auto" w:fill="auto"/>
            <w:vAlign w:val="center"/>
          </w:tcPr>
          <w:p w14:paraId="546A4AD2"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1327645.02</w:t>
            </w:r>
          </w:p>
        </w:tc>
      </w:tr>
      <w:tr w:rsidR="00757769" w:rsidRPr="00757769" w14:paraId="73BA8A96" w14:textId="77777777" w:rsidTr="008C2947">
        <w:trPr>
          <w:jc w:val="center"/>
        </w:trPr>
        <w:tc>
          <w:tcPr>
            <w:tcW w:w="986" w:type="dxa"/>
            <w:shd w:val="clear" w:color="auto" w:fill="auto"/>
            <w:vAlign w:val="center"/>
          </w:tcPr>
          <w:p w14:paraId="05761BC4"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5</w:t>
            </w:r>
          </w:p>
        </w:tc>
        <w:tc>
          <w:tcPr>
            <w:tcW w:w="1775" w:type="dxa"/>
            <w:shd w:val="clear" w:color="auto" w:fill="auto"/>
            <w:vAlign w:val="center"/>
          </w:tcPr>
          <w:p w14:paraId="1F13E5BA"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420366.45</w:t>
            </w:r>
          </w:p>
        </w:tc>
        <w:tc>
          <w:tcPr>
            <w:tcW w:w="1873" w:type="dxa"/>
            <w:shd w:val="clear" w:color="auto" w:fill="auto"/>
            <w:vAlign w:val="center"/>
          </w:tcPr>
          <w:p w14:paraId="5960DAE6"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1327664.27</w:t>
            </w:r>
          </w:p>
        </w:tc>
      </w:tr>
      <w:tr w:rsidR="00757769" w:rsidRPr="00757769" w14:paraId="1674CE5D" w14:textId="77777777" w:rsidTr="008C2947">
        <w:trPr>
          <w:jc w:val="center"/>
        </w:trPr>
        <w:tc>
          <w:tcPr>
            <w:tcW w:w="986" w:type="dxa"/>
            <w:shd w:val="clear" w:color="auto" w:fill="auto"/>
            <w:vAlign w:val="center"/>
          </w:tcPr>
          <w:p w14:paraId="56637EF2"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6</w:t>
            </w:r>
          </w:p>
        </w:tc>
        <w:tc>
          <w:tcPr>
            <w:tcW w:w="1775" w:type="dxa"/>
            <w:shd w:val="clear" w:color="auto" w:fill="auto"/>
            <w:vAlign w:val="center"/>
          </w:tcPr>
          <w:p w14:paraId="4209FDD4"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420366.59</w:t>
            </w:r>
          </w:p>
        </w:tc>
        <w:tc>
          <w:tcPr>
            <w:tcW w:w="1873" w:type="dxa"/>
            <w:shd w:val="clear" w:color="auto" w:fill="auto"/>
            <w:vAlign w:val="center"/>
          </w:tcPr>
          <w:p w14:paraId="145B87C8"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1327664.47</w:t>
            </w:r>
          </w:p>
        </w:tc>
      </w:tr>
      <w:tr w:rsidR="00757769" w:rsidRPr="00757769" w14:paraId="17514BFF" w14:textId="77777777" w:rsidTr="008C2947">
        <w:trPr>
          <w:jc w:val="center"/>
        </w:trPr>
        <w:tc>
          <w:tcPr>
            <w:tcW w:w="986" w:type="dxa"/>
            <w:shd w:val="clear" w:color="auto" w:fill="auto"/>
            <w:vAlign w:val="center"/>
          </w:tcPr>
          <w:p w14:paraId="1A1D7CEF"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7</w:t>
            </w:r>
          </w:p>
        </w:tc>
        <w:tc>
          <w:tcPr>
            <w:tcW w:w="1775" w:type="dxa"/>
            <w:shd w:val="clear" w:color="auto" w:fill="auto"/>
            <w:vAlign w:val="center"/>
          </w:tcPr>
          <w:p w14:paraId="784EAAAC"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420370.06</w:t>
            </w:r>
          </w:p>
        </w:tc>
        <w:tc>
          <w:tcPr>
            <w:tcW w:w="1873" w:type="dxa"/>
            <w:shd w:val="clear" w:color="auto" w:fill="auto"/>
            <w:vAlign w:val="center"/>
          </w:tcPr>
          <w:p w14:paraId="7CF67E1E"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1327684.27</w:t>
            </w:r>
          </w:p>
        </w:tc>
      </w:tr>
      <w:tr w:rsidR="00757769" w:rsidRPr="00757769" w14:paraId="61D4E513" w14:textId="77777777" w:rsidTr="008C2947">
        <w:trPr>
          <w:jc w:val="center"/>
        </w:trPr>
        <w:tc>
          <w:tcPr>
            <w:tcW w:w="986" w:type="dxa"/>
            <w:shd w:val="clear" w:color="auto" w:fill="auto"/>
            <w:vAlign w:val="center"/>
          </w:tcPr>
          <w:p w14:paraId="24DD3C4C"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8</w:t>
            </w:r>
          </w:p>
        </w:tc>
        <w:tc>
          <w:tcPr>
            <w:tcW w:w="1775" w:type="dxa"/>
            <w:shd w:val="clear" w:color="auto" w:fill="auto"/>
            <w:vAlign w:val="center"/>
          </w:tcPr>
          <w:p w14:paraId="565EEE19"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420371.37</w:t>
            </w:r>
          </w:p>
        </w:tc>
        <w:tc>
          <w:tcPr>
            <w:tcW w:w="1873" w:type="dxa"/>
            <w:shd w:val="clear" w:color="auto" w:fill="auto"/>
            <w:vAlign w:val="center"/>
          </w:tcPr>
          <w:p w14:paraId="12E121A8"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1327683.9</w:t>
            </w:r>
          </w:p>
        </w:tc>
      </w:tr>
      <w:tr w:rsidR="00757769" w:rsidRPr="00757769" w14:paraId="62F16C19" w14:textId="77777777" w:rsidTr="008C2947">
        <w:trPr>
          <w:jc w:val="center"/>
        </w:trPr>
        <w:tc>
          <w:tcPr>
            <w:tcW w:w="986" w:type="dxa"/>
            <w:shd w:val="clear" w:color="auto" w:fill="auto"/>
            <w:vAlign w:val="center"/>
          </w:tcPr>
          <w:p w14:paraId="3F64E8D6"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9</w:t>
            </w:r>
          </w:p>
        </w:tc>
        <w:tc>
          <w:tcPr>
            <w:tcW w:w="1775" w:type="dxa"/>
            <w:shd w:val="clear" w:color="auto" w:fill="auto"/>
            <w:vAlign w:val="center"/>
          </w:tcPr>
          <w:p w14:paraId="1D4538E7"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420377.47</w:t>
            </w:r>
          </w:p>
        </w:tc>
        <w:tc>
          <w:tcPr>
            <w:tcW w:w="1873" w:type="dxa"/>
            <w:shd w:val="clear" w:color="auto" w:fill="auto"/>
            <w:vAlign w:val="center"/>
          </w:tcPr>
          <w:p w14:paraId="03A4C39F"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1327702.98</w:t>
            </w:r>
          </w:p>
        </w:tc>
      </w:tr>
      <w:tr w:rsidR="00757769" w:rsidRPr="00757769" w14:paraId="6CA86CC3" w14:textId="77777777" w:rsidTr="008C2947">
        <w:trPr>
          <w:jc w:val="center"/>
        </w:trPr>
        <w:tc>
          <w:tcPr>
            <w:tcW w:w="986" w:type="dxa"/>
            <w:shd w:val="clear" w:color="auto" w:fill="auto"/>
            <w:vAlign w:val="center"/>
          </w:tcPr>
          <w:p w14:paraId="62CCE3E8"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10</w:t>
            </w:r>
          </w:p>
        </w:tc>
        <w:tc>
          <w:tcPr>
            <w:tcW w:w="1775" w:type="dxa"/>
            <w:shd w:val="clear" w:color="auto" w:fill="auto"/>
            <w:vAlign w:val="center"/>
          </w:tcPr>
          <w:p w14:paraId="6950198A"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420378.87</w:t>
            </w:r>
          </w:p>
        </w:tc>
        <w:tc>
          <w:tcPr>
            <w:tcW w:w="1873" w:type="dxa"/>
            <w:shd w:val="clear" w:color="auto" w:fill="auto"/>
            <w:vAlign w:val="center"/>
          </w:tcPr>
          <w:p w14:paraId="40F0B04E"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1327703.02</w:t>
            </w:r>
          </w:p>
        </w:tc>
      </w:tr>
      <w:tr w:rsidR="00757769" w:rsidRPr="00757769" w14:paraId="7EF7FB6C" w14:textId="77777777" w:rsidTr="008C2947">
        <w:trPr>
          <w:jc w:val="center"/>
        </w:trPr>
        <w:tc>
          <w:tcPr>
            <w:tcW w:w="986" w:type="dxa"/>
            <w:shd w:val="clear" w:color="auto" w:fill="auto"/>
            <w:vAlign w:val="center"/>
          </w:tcPr>
          <w:p w14:paraId="1461592C"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11</w:t>
            </w:r>
          </w:p>
        </w:tc>
        <w:tc>
          <w:tcPr>
            <w:tcW w:w="1775" w:type="dxa"/>
            <w:shd w:val="clear" w:color="auto" w:fill="auto"/>
            <w:vAlign w:val="center"/>
          </w:tcPr>
          <w:p w14:paraId="75A6A8D9"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420384.13</w:t>
            </w:r>
          </w:p>
        </w:tc>
        <w:tc>
          <w:tcPr>
            <w:tcW w:w="1873" w:type="dxa"/>
            <w:shd w:val="clear" w:color="auto" w:fill="auto"/>
            <w:vAlign w:val="center"/>
          </w:tcPr>
          <w:p w14:paraId="15A8920F"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1327722.95</w:t>
            </w:r>
          </w:p>
        </w:tc>
      </w:tr>
      <w:tr w:rsidR="00757769" w:rsidRPr="00757769" w14:paraId="33A92797" w14:textId="77777777" w:rsidTr="008C2947">
        <w:trPr>
          <w:jc w:val="center"/>
        </w:trPr>
        <w:tc>
          <w:tcPr>
            <w:tcW w:w="986" w:type="dxa"/>
            <w:shd w:val="clear" w:color="auto" w:fill="auto"/>
            <w:vAlign w:val="center"/>
          </w:tcPr>
          <w:p w14:paraId="0A75645C"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12</w:t>
            </w:r>
          </w:p>
        </w:tc>
        <w:tc>
          <w:tcPr>
            <w:tcW w:w="1775" w:type="dxa"/>
            <w:shd w:val="clear" w:color="auto" w:fill="auto"/>
            <w:vAlign w:val="center"/>
          </w:tcPr>
          <w:p w14:paraId="5497D64B"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420381.6</w:t>
            </w:r>
          </w:p>
        </w:tc>
        <w:tc>
          <w:tcPr>
            <w:tcW w:w="1873" w:type="dxa"/>
            <w:shd w:val="clear" w:color="auto" w:fill="auto"/>
            <w:vAlign w:val="center"/>
          </w:tcPr>
          <w:p w14:paraId="6004CFEA"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1327723.6</w:t>
            </w:r>
          </w:p>
        </w:tc>
      </w:tr>
      <w:tr w:rsidR="00757769" w:rsidRPr="00757769" w14:paraId="35B839B3" w14:textId="77777777" w:rsidTr="008C2947">
        <w:trPr>
          <w:jc w:val="center"/>
        </w:trPr>
        <w:tc>
          <w:tcPr>
            <w:tcW w:w="986" w:type="dxa"/>
            <w:shd w:val="clear" w:color="auto" w:fill="auto"/>
            <w:vAlign w:val="center"/>
          </w:tcPr>
          <w:p w14:paraId="7B608EB0"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w:t>
            </w:r>
          </w:p>
        </w:tc>
        <w:tc>
          <w:tcPr>
            <w:tcW w:w="1775" w:type="dxa"/>
            <w:shd w:val="clear" w:color="auto" w:fill="auto"/>
            <w:vAlign w:val="center"/>
          </w:tcPr>
          <w:p w14:paraId="424EF70A"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420386.86</w:t>
            </w:r>
          </w:p>
        </w:tc>
        <w:tc>
          <w:tcPr>
            <w:tcW w:w="1873" w:type="dxa"/>
            <w:shd w:val="clear" w:color="auto" w:fill="auto"/>
            <w:vAlign w:val="center"/>
          </w:tcPr>
          <w:p w14:paraId="6A681345"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1327743.12</w:t>
            </w:r>
          </w:p>
        </w:tc>
      </w:tr>
      <w:tr w:rsidR="00757769" w:rsidRPr="00757769" w14:paraId="6B999685" w14:textId="77777777" w:rsidTr="008C2947">
        <w:trPr>
          <w:jc w:val="center"/>
        </w:trPr>
        <w:tc>
          <w:tcPr>
            <w:tcW w:w="986" w:type="dxa"/>
            <w:shd w:val="clear" w:color="auto" w:fill="auto"/>
            <w:vAlign w:val="center"/>
          </w:tcPr>
          <w:p w14:paraId="778A56A0"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14</w:t>
            </w:r>
          </w:p>
        </w:tc>
        <w:tc>
          <w:tcPr>
            <w:tcW w:w="1775" w:type="dxa"/>
            <w:shd w:val="clear" w:color="auto" w:fill="auto"/>
            <w:vAlign w:val="center"/>
          </w:tcPr>
          <w:p w14:paraId="112A26B9"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420393.49</w:t>
            </w:r>
          </w:p>
        </w:tc>
        <w:tc>
          <w:tcPr>
            <w:tcW w:w="1873" w:type="dxa"/>
            <w:shd w:val="clear" w:color="auto" w:fill="auto"/>
            <w:vAlign w:val="center"/>
          </w:tcPr>
          <w:p w14:paraId="191C3E95"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1327763.15</w:t>
            </w:r>
          </w:p>
        </w:tc>
      </w:tr>
      <w:tr w:rsidR="00757769" w:rsidRPr="00757769" w14:paraId="4C97ADEA" w14:textId="77777777" w:rsidTr="008C2947">
        <w:trPr>
          <w:jc w:val="center"/>
        </w:trPr>
        <w:tc>
          <w:tcPr>
            <w:tcW w:w="986" w:type="dxa"/>
            <w:shd w:val="clear" w:color="auto" w:fill="auto"/>
            <w:vAlign w:val="center"/>
          </w:tcPr>
          <w:p w14:paraId="7E305596"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15</w:t>
            </w:r>
          </w:p>
        </w:tc>
        <w:tc>
          <w:tcPr>
            <w:tcW w:w="1775" w:type="dxa"/>
            <w:shd w:val="clear" w:color="auto" w:fill="auto"/>
            <w:vAlign w:val="center"/>
          </w:tcPr>
          <w:p w14:paraId="1F5063A4"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420396.34</w:t>
            </w:r>
          </w:p>
        </w:tc>
        <w:tc>
          <w:tcPr>
            <w:tcW w:w="1873" w:type="dxa"/>
            <w:shd w:val="clear" w:color="auto" w:fill="auto"/>
            <w:vAlign w:val="center"/>
          </w:tcPr>
          <w:p w14:paraId="6A0B3FB3"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1327772.57</w:t>
            </w:r>
          </w:p>
        </w:tc>
      </w:tr>
      <w:tr w:rsidR="00757769" w:rsidRPr="00757769" w14:paraId="3FAA2FA6" w14:textId="77777777" w:rsidTr="008C2947">
        <w:trPr>
          <w:jc w:val="center"/>
        </w:trPr>
        <w:tc>
          <w:tcPr>
            <w:tcW w:w="986" w:type="dxa"/>
            <w:shd w:val="clear" w:color="auto" w:fill="auto"/>
            <w:vAlign w:val="center"/>
          </w:tcPr>
          <w:p w14:paraId="71F7B575"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16</w:t>
            </w:r>
          </w:p>
        </w:tc>
        <w:tc>
          <w:tcPr>
            <w:tcW w:w="1775" w:type="dxa"/>
            <w:shd w:val="clear" w:color="auto" w:fill="auto"/>
            <w:vAlign w:val="center"/>
          </w:tcPr>
          <w:p w14:paraId="46F94656"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420401.52</w:t>
            </w:r>
          </w:p>
        </w:tc>
        <w:tc>
          <w:tcPr>
            <w:tcW w:w="1873" w:type="dxa"/>
            <w:shd w:val="clear" w:color="auto" w:fill="auto"/>
            <w:vAlign w:val="center"/>
          </w:tcPr>
          <w:p w14:paraId="640C1C65"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1327789.61</w:t>
            </w:r>
          </w:p>
        </w:tc>
      </w:tr>
      <w:tr w:rsidR="00757769" w:rsidRPr="00757769" w14:paraId="1B3E09C9" w14:textId="77777777" w:rsidTr="008C2947">
        <w:trPr>
          <w:jc w:val="center"/>
        </w:trPr>
        <w:tc>
          <w:tcPr>
            <w:tcW w:w="986" w:type="dxa"/>
            <w:shd w:val="clear" w:color="auto" w:fill="auto"/>
            <w:vAlign w:val="center"/>
          </w:tcPr>
          <w:p w14:paraId="7EF2CECA"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17</w:t>
            </w:r>
          </w:p>
        </w:tc>
        <w:tc>
          <w:tcPr>
            <w:tcW w:w="1775" w:type="dxa"/>
            <w:shd w:val="clear" w:color="auto" w:fill="auto"/>
            <w:vAlign w:val="center"/>
          </w:tcPr>
          <w:p w14:paraId="43F41345"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420404.84</w:t>
            </w:r>
          </w:p>
        </w:tc>
        <w:tc>
          <w:tcPr>
            <w:tcW w:w="1873" w:type="dxa"/>
            <w:shd w:val="clear" w:color="auto" w:fill="auto"/>
            <w:vAlign w:val="center"/>
          </w:tcPr>
          <w:p w14:paraId="05940986"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1327792.23</w:t>
            </w:r>
          </w:p>
        </w:tc>
      </w:tr>
      <w:tr w:rsidR="00757769" w:rsidRPr="00757769" w14:paraId="240248C0" w14:textId="77777777" w:rsidTr="008C2947">
        <w:trPr>
          <w:jc w:val="center"/>
        </w:trPr>
        <w:tc>
          <w:tcPr>
            <w:tcW w:w="986" w:type="dxa"/>
            <w:shd w:val="clear" w:color="auto" w:fill="auto"/>
            <w:vAlign w:val="center"/>
          </w:tcPr>
          <w:p w14:paraId="360A2F06"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18</w:t>
            </w:r>
          </w:p>
        </w:tc>
        <w:tc>
          <w:tcPr>
            <w:tcW w:w="1775" w:type="dxa"/>
            <w:shd w:val="clear" w:color="auto" w:fill="auto"/>
            <w:vAlign w:val="center"/>
          </w:tcPr>
          <w:p w14:paraId="3FBACC33"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420411.06</w:t>
            </w:r>
          </w:p>
        </w:tc>
        <w:tc>
          <w:tcPr>
            <w:tcW w:w="1873" w:type="dxa"/>
            <w:shd w:val="clear" w:color="auto" w:fill="auto"/>
            <w:vAlign w:val="center"/>
          </w:tcPr>
          <w:p w14:paraId="7C38A441"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1327817.67</w:t>
            </w:r>
          </w:p>
        </w:tc>
      </w:tr>
      <w:tr w:rsidR="00757769" w:rsidRPr="00757769" w14:paraId="14570616" w14:textId="77777777" w:rsidTr="008C2947">
        <w:trPr>
          <w:jc w:val="center"/>
        </w:trPr>
        <w:tc>
          <w:tcPr>
            <w:tcW w:w="986" w:type="dxa"/>
            <w:shd w:val="clear" w:color="auto" w:fill="auto"/>
            <w:vAlign w:val="center"/>
          </w:tcPr>
          <w:p w14:paraId="06ADC066"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19</w:t>
            </w:r>
          </w:p>
        </w:tc>
        <w:tc>
          <w:tcPr>
            <w:tcW w:w="1775" w:type="dxa"/>
            <w:shd w:val="clear" w:color="auto" w:fill="auto"/>
            <w:vAlign w:val="center"/>
          </w:tcPr>
          <w:p w14:paraId="52BAC9F1"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420414.72</w:t>
            </w:r>
          </w:p>
        </w:tc>
        <w:tc>
          <w:tcPr>
            <w:tcW w:w="1873" w:type="dxa"/>
            <w:shd w:val="clear" w:color="auto" w:fill="auto"/>
            <w:vAlign w:val="center"/>
          </w:tcPr>
          <w:p w14:paraId="62E207ED"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1327831.38</w:t>
            </w:r>
          </w:p>
        </w:tc>
      </w:tr>
      <w:tr w:rsidR="00757769" w:rsidRPr="00757769" w14:paraId="5B684D2C" w14:textId="77777777" w:rsidTr="008C2947">
        <w:trPr>
          <w:jc w:val="center"/>
        </w:trPr>
        <w:tc>
          <w:tcPr>
            <w:tcW w:w="986" w:type="dxa"/>
            <w:shd w:val="clear" w:color="auto" w:fill="auto"/>
            <w:vAlign w:val="center"/>
          </w:tcPr>
          <w:p w14:paraId="69913E8D"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20</w:t>
            </w:r>
          </w:p>
        </w:tc>
        <w:tc>
          <w:tcPr>
            <w:tcW w:w="1775" w:type="dxa"/>
            <w:shd w:val="clear" w:color="auto" w:fill="auto"/>
            <w:vAlign w:val="center"/>
          </w:tcPr>
          <w:p w14:paraId="041988C9"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420404.92</w:t>
            </w:r>
          </w:p>
        </w:tc>
        <w:tc>
          <w:tcPr>
            <w:tcW w:w="1873" w:type="dxa"/>
            <w:shd w:val="clear" w:color="auto" w:fill="auto"/>
            <w:vAlign w:val="center"/>
          </w:tcPr>
          <w:p w14:paraId="62A12729"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1327833.75</w:t>
            </w:r>
          </w:p>
        </w:tc>
      </w:tr>
      <w:tr w:rsidR="00757769" w:rsidRPr="00757769" w14:paraId="1DD6F2B8" w14:textId="77777777" w:rsidTr="008C2947">
        <w:trPr>
          <w:jc w:val="center"/>
        </w:trPr>
        <w:tc>
          <w:tcPr>
            <w:tcW w:w="986" w:type="dxa"/>
            <w:shd w:val="clear" w:color="auto" w:fill="auto"/>
            <w:vAlign w:val="center"/>
          </w:tcPr>
          <w:p w14:paraId="4B6585CC"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21</w:t>
            </w:r>
          </w:p>
        </w:tc>
        <w:tc>
          <w:tcPr>
            <w:tcW w:w="1775" w:type="dxa"/>
            <w:shd w:val="clear" w:color="auto" w:fill="auto"/>
            <w:vAlign w:val="center"/>
          </w:tcPr>
          <w:p w14:paraId="10CAC3C5"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420425.39</w:t>
            </w:r>
          </w:p>
        </w:tc>
        <w:tc>
          <w:tcPr>
            <w:tcW w:w="1873" w:type="dxa"/>
            <w:shd w:val="clear" w:color="auto" w:fill="auto"/>
            <w:vAlign w:val="center"/>
          </w:tcPr>
          <w:p w14:paraId="4DC51C2E" w14:textId="77777777" w:rsidR="008C2947" w:rsidRPr="00757769" w:rsidRDefault="008C2947" w:rsidP="008C2947">
            <w:pPr>
              <w:widowControl w:val="0"/>
              <w:adjustRightInd w:val="0"/>
              <w:spacing w:line="20" w:lineRule="atLeast"/>
              <w:jc w:val="center"/>
              <w:textAlignment w:val="baseline"/>
              <w:rPr>
                <w:sz w:val="20"/>
                <w:szCs w:val="20"/>
                <w:lang w:eastAsia="ru-RU"/>
              </w:rPr>
            </w:pPr>
            <w:r w:rsidRPr="00757769">
              <w:rPr>
                <w:sz w:val="20"/>
                <w:szCs w:val="20"/>
              </w:rPr>
              <w:t>1327859.31</w:t>
            </w:r>
          </w:p>
        </w:tc>
      </w:tr>
      <w:tr w:rsidR="00757769" w:rsidRPr="00757769" w14:paraId="17C43A09" w14:textId="77777777" w:rsidTr="008C2947">
        <w:trPr>
          <w:jc w:val="center"/>
        </w:trPr>
        <w:tc>
          <w:tcPr>
            <w:tcW w:w="986" w:type="dxa"/>
            <w:shd w:val="clear" w:color="auto" w:fill="auto"/>
            <w:vAlign w:val="center"/>
          </w:tcPr>
          <w:p w14:paraId="5A2A46C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22</w:t>
            </w:r>
          </w:p>
        </w:tc>
        <w:tc>
          <w:tcPr>
            <w:tcW w:w="1775" w:type="dxa"/>
            <w:shd w:val="clear" w:color="auto" w:fill="auto"/>
            <w:vAlign w:val="center"/>
          </w:tcPr>
          <w:p w14:paraId="22EAE4A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420438.17</w:t>
            </w:r>
          </w:p>
        </w:tc>
        <w:tc>
          <w:tcPr>
            <w:tcW w:w="1873" w:type="dxa"/>
            <w:shd w:val="clear" w:color="auto" w:fill="auto"/>
            <w:vAlign w:val="center"/>
          </w:tcPr>
          <w:p w14:paraId="28531E7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1327876.66</w:t>
            </w:r>
          </w:p>
        </w:tc>
      </w:tr>
      <w:tr w:rsidR="00757769" w:rsidRPr="00757769" w14:paraId="05AE1711" w14:textId="77777777" w:rsidTr="008C2947">
        <w:trPr>
          <w:jc w:val="center"/>
        </w:trPr>
        <w:tc>
          <w:tcPr>
            <w:tcW w:w="986" w:type="dxa"/>
            <w:shd w:val="clear" w:color="auto" w:fill="auto"/>
            <w:vAlign w:val="center"/>
          </w:tcPr>
          <w:p w14:paraId="5DF3225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23</w:t>
            </w:r>
          </w:p>
        </w:tc>
        <w:tc>
          <w:tcPr>
            <w:tcW w:w="1775" w:type="dxa"/>
            <w:shd w:val="clear" w:color="auto" w:fill="auto"/>
            <w:vAlign w:val="center"/>
          </w:tcPr>
          <w:p w14:paraId="537950D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420439.87</w:t>
            </w:r>
          </w:p>
        </w:tc>
        <w:tc>
          <w:tcPr>
            <w:tcW w:w="1873" w:type="dxa"/>
            <w:shd w:val="clear" w:color="auto" w:fill="auto"/>
            <w:vAlign w:val="center"/>
          </w:tcPr>
          <w:p w14:paraId="701F8E9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1327875.45</w:t>
            </w:r>
          </w:p>
        </w:tc>
      </w:tr>
      <w:tr w:rsidR="00757769" w:rsidRPr="00757769" w14:paraId="1ECF2763" w14:textId="77777777" w:rsidTr="008C2947">
        <w:trPr>
          <w:jc w:val="center"/>
        </w:trPr>
        <w:tc>
          <w:tcPr>
            <w:tcW w:w="986" w:type="dxa"/>
            <w:shd w:val="clear" w:color="auto" w:fill="auto"/>
            <w:vAlign w:val="center"/>
          </w:tcPr>
          <w:p w14:paraId="02B7A35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24</w:t>
            </w:r>
          </w:p>
        </w:tc>
        <w:tc>
          <w:tcPr>
            <w:tcW w:w="1775" w:type="dxa"/>
            <w:shd w:val="clear" w:color="auto" w:fill="auto"/>
            <w:vAlign w:val="center"/>
          </w:tcPr>
          <w:p w14:paraId="5A023B5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420446.07</w:t>
            </w:r>
          </w:p>
        </w:tc>
        <w:tc>
          <w:tcPr>
            <w:tcW w:w="1873" w:type="dxa"/>
            <w:shd w:val="clear" w:color="auto" w:fill="auto"/>
            <w:vAlign w:val="center"/>
          </w:tcPr>
          <w:p w14:paraId="22AB405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1327883.9</w:t>
            </w:r>
          </w:p>
        </w:tc>
      </w:tr>
      <w:tr w:rsidR="00757769" w:rsidRPr="00757769" w14:paraId="44360777" w14:textId="77777777" w:rsidTr="008C2947">
        <w:trPr>
          <w:jc w:val="center"/>
        </w:trPr>
        <w:tc>
          <w:tcPr>
            <w:tcW w:w="986" w:type="dxa"/>
            <w:shd w:val="clear" w:color="auto" w:fill="auto"/>
            <w:vAlign w:val="center"/>
          </w:tcPr>
          <w:p w14:paraId="0C26D12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25</w:t>
            </w:r>
          </w:p>
        </w:tc>
        <w:tc>
          <w:tcPr>
            <w:tcW w:w="1775" w:type="dxa"/>
            <w:shd w:val="clear" w:color="auto" w:fill="auto"/>
            <w:vAlign w:val="center"/>
          </w:tcPr>
          <w:p w14:paraId="4832133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420446.98</w:t>
            </w:r>
          </w:p>
        </w:tc>
        <w:tc>
          <w:tcPr>
            <w:tcW w:w="1873" w:type="dxa"/>
            <w:shd w:val="clear" w:color="auto" w:fill="auto"/>
            <w:vAlign w:val="center"/>
          </w:tcPr>
          <w:p w14:paraId="441712B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1327882.83</w:t>
            </w:r>
          </w:p>
        </w:tc>
      </w:tr>
      <w:tr w:rsidR="00757769" w:rsidRPr="00757769" w14:paraId="68BF8F39" w14:textId="77777777" w:rsidTr="008C2947">
        <w:trPr>
          <w:jc w:val="center"/>
        </w:trPr>
        <w:tc>
          <w:tcPr>
            <w:tcW w:w="986" w:type="dxa"/>
            <w:shd w:val="clear" w:color="auto" w:fill="auto"/>
            <w:vAlign w:val="center"/>
          </w:tcPr>
          <w:p w14:paraId="67C94C4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26</w:t>
            </w:r>
          </w:p>
        </w:tc>
        <w:tc>
          <w:tcPr>
            <w:tcW w:w="1775" w:type="dxa"/>
            <w:shd w:val="clear" w:color="auto" w:fill="auto"/>
            <w:vAlign w:val="center"/>
          </w:tcPr>
          <w:p w14:paraId="308016C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420452.74</w:t>
            </w:r>
          </w:p>
        </w:tc>
        <w:tc>
          <w:tcPr>
            <w:tcW w:w="1873" w:type="dxa"/>
            <w:shd w:val="clear" w:color="auto" w:fill="auto"/>
            <w:vAlign w:val="center"/>
          </w:tcPr>
          <w:p w14:paraId="3CF6F27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1327889.53</w:t>
            </w:r>
          </w:p>
        </w:tc>
      </w:tr>
      <w:tr w:rsidR="00757769" w:rsidRPr="00757769" w14:paraId="213EA333" w14:textId="77777777" w:rsidTr="008C2947">
        <w:trPr>
          <w:jc w:val="center"/>
        </w:trPr>
        <w:tc>
          <w:tcPr>
            <w:tcW w:w="986" w:type="dxa"/>
            <w:shd w:val="clear" w:color="auto" w:fill="auto"/>
            <w:vAlign w:val="center"/>
          </w:tcPr>
          <w:p w14:paraId="17E6641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27</w:t>
            </w:r>
          </w:p>
        </w:tc>
        <w:tc>
          <w:tcPr>
            <w:tcW w:w="1775" w:type="dxa"/>
            <w:shd w:val="clear" w:color="auto" w:fill="auto"/>
            <w:vAlign w:val="center"/>
          </w:tcPr>
          <w:p w14:paraId="7C9971E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420450.22</w:t>
            </w:r>
          </w:p>
        </w:tc>
        <w:tc>
          <w:tcPr>
            <w:tcW w:w="1873" w:type="dxa"/>
            <w:shd w:val="clear" w:color="auto" w:fill="auto"/>
            <w:vAlign w:val="center"/>
          </w:tcPr>
          <w:p w14:paraId="25B4B98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1327892.23</w:t>
            </w:r>
          </w:p>
        </w:tc>
      </w:tr>
      <w:tr w:rsidR="00757769" w:rsidRPr="00757769" w14:paraId="0E163DFF" w14:textId="77777777" w:rsidTr="008C2947">
        <w:trPr>
          <w:jc w:val="center"/>
        </w:trPr>
        <w:tc>
          <w:tcPr>
            <w:tcW w:w="986" w:type="dxa"/>
            <w:shd w:val="clear" w:color="auto" w:fill="auto"/>
            <w:vAlign w:val="center"/>
          </w:tcPr>
          <w:p w14:paraId="7B079A9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28</w:t>
            </w:r>
          </w:p>
        </w:tc>
        <w:tc>
          <w:tcPr>
            <w:tcW w:w="1775" w:type="dxa"/>
            <w:shd w:val="clear" w:color="auto" w:fill="auto"/>
            <w:vAlign w:val="center"/>
          </w:tcPr>
          <w:p w14:paraId="6DC376F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420451.11</w:t>
            </w:r>
          </w:p>
        </w:tc>
        <w:tc>
          <w:tcPr>
            <w:tcW w:w="1873" w:type="dxa"/>
            <w:shd w:val="clear" w:color="auto" w:fill="auto"/>
            <w:vAlign w:val="center"/>
          </w:tcPr>
          <w:p w14:paraId="7EB8AEC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1327892.24</w:t>
            </w:r>
          </w:p>
        </w:tc>
      </w:tr>
      <w:tr w:rsidR="00757769" w:rsidRPr="00757769" w14:paraId="3501550C" w14:textId="77777777" w:rsidTr="008C2947">
        <w:trPr>
          <w:jc w:val="center"/>
        </w:trPr>
        <w:tc>
          <w:tcPr>
            <w:tcW w:w="986" w:type="dxa"/>
            <w:shd w:val="clear" w:color="auto" w:fill="auto"/>
            <w:vAlign w:val="center"/>
          </w:tcPr>
          <w:p w14:paraId="0655258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29</w:t>
            </w:r>
          </w:p>
        </w:tc>
        <w:tc>
          <w:tcPr>
            <w:tcW w:w="1775" w:type="dxa"/>
            <w:shd w:val="clear" w:color="auto" w:fill="auto"/>
            <w:vAlign w:val="center"/>
          </w:tcPr>
          <w:p w14:paraId="0B8E316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420463.38</w:t>
            </w:r>
          </w:p>
        </w:tc>
        <w:tc>
          <w:tcPr>
            <w:tcW w:w="1873" w:type="dxa"/>
            <w:shd w:val="clear" w:color="auto" w:fill="auto"/>
            <w:vAlign w:val="center"/>
          </w:tcPr>
          <w:p w14:paraId="6909B8B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1327908.32</w:t>
            </w:r>
          </w:p>
        </w:tc>
      </w:tr>
      <w:tr w:rsidR="00757769" w:rsidRPr="00757769" w14:paraId="7460DCDE" w14:textId="77777777" w:rsidTr="008C2947">
        <w:trPr>
          <w:jc w:val="center"/>
        </w:trPr>
        <w:tc>
          <w:tcPr>
            <w:tcW w:w="986" w:type="dxa"/>
            <w:shd w:val="clear" w:color="auto" w:fill="auto"/>
            <w:vAlign w:val="center"/>
          </w:tcPr>
          <w:p w14:paraId="0F28892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30</w:t>
            </w:r>
          </w:p>
        </w:tc>
        <w:tc>
          <w:tcPr>
            <w:tcW w:w="1775" w:type="dxa"/>
            <w:shd w:val="clear" w:color="auto" w:fill="auto"/>
            <w:vAlign w:val="center"/>
          </w:tcPr>
          <w:p w14:paraId="21223DD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420464.04</w:t>
            </w:r>
          </w:p>
        </w:tc>
        <w:tc>
          <w:tcPr>
            <w:tcW w:w="1873" w:type="dxa"/>
            <w:shd w:val="clear" w:color="auto" w:fill="auto"/>
            <w:vAlign w:val="center"/>
          </w:tcPr>
          <w:p w14:paraId="39AB1C1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1327907.85</w:t>
            </w:r>
          </w:p>
        </w:tc>
      </w:tr>
      <w:tr w:rsidR="00757769" w:rsidRPr="00757769" w14:paraId="6C59FB7A" w14:textId="77777777" w:rsidTr="008C2947">
        <w:trPr>
          <w:jc w:val="center"/>
        </w:trPr>
        <w:tc>
          <w:tcPr>
            <w:tcW w:w="986" w:type="dxa"/>
            <w:shd w:val="clear" w:color="auto" w:fill="auto"/>
            <w:vAlign w:val="center"/>
          </w:tcPr>
          <w:p w14:paraId="430613E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31</w:t>
            </w:r>
          </w:p>
        </w:tc>
        <w:tc>
          <w:tcPr>
            <w:tcW w:w="1775" w:type="dxa"/>
            <w:shd w:val="clear" w:color="auto" w:fill="auto"/>
            <w:vAlign w:val="center"/>
          </w:tcPr>
          <w:p w14:paraId="5B375ED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420477.51</w:t>
            </w:r>
          </w:p>
        </w:tc>
        <w:tc>
          <w:tcPr>
            <w:tcW w:w="1873" w:type="dxa"/>
            <w:shd w:val="clear" w:color="auto" w:fill="auto"/>
            <w:vAlign w:val="center"/>
          </w:tcPr>
          <w:p w14:paraId="763F101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1327924.95</w:t>
            </w:r>
          </w:p>
        </w:tc>
      </w:tr>
      <w:tr w:rsidR="00757769" w:rsidRPr="00757769" w14:paraId="588A3338" w14:textId="77777777" w:rsidTr="008C2947">
        <w:trPr>
          <w:jc w:val="center"/>
        </w:trPr>
        <w:tc>
          <w:tcPr>
            <w:tcW w:w="986" w:type="dxa"/>
            <w:shd w:val="clear" w:color="auto" w:fill="auto"/>
            <w:vAlign w:val="center"/>
          </w:tcPr>
          <w:p w14:paraId="53117A8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32</w:t>
            </w:r>
          </w:p>
        </w:tc>
        <w:tc>
          <w:tcPr>
            <w:tcW w:w="1775" w:type="dxa"/>
            <w:shd w:val="clear" w:color="auto" w:fill="auto"/>
            <w:vAlign w:val="center"/>
          </w:tcPr>
          <w:p w14:paraId="60961C4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420475.76</w:t>
            </w:r>
          </w:p>
        </w:tc>
        <w:tc>
          <w:tcPr>
            <w:tcW w:w="1873" w:type="dxa"/>
            <w:shd w:val="clear" w:color="auto" w:fill="auto"/>
            <w:vAlign w:val="center"/>
          </w:tcPr>
          <w:p w14:paraId="79C6BE9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1327926.34</w:t>
            </w:r>
          </w:p>
        </w:tc>
      </w:tr>
      <w:tr w:rsidR="00757769" w:rsidRPr="00757769" w14:paraId="00156AAF" w14:textId="77777777" w:rsidTr="008C2947">
        <w:trPr>
          <w:jc w:val="center"/>
        </w:trPr>
        <w:tc>
          <w:tcPr>
            <w:tcW w:w="986" w:type="dxa"/>
            <w:shd w:val="clear" w:color="auto" w:fill="auto"/>
            <w:vAlign w:val="center"/>
          </w:tcPr>
          <w:p w14:paraId="48DBC42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33</w:t>
            </w:r>
          </w:p>
        </w:tc>
        <w:tc>
          <w:tcPr>
            <w:tcW w:w="1775" w:type="dxa"/>
            <w:shd w:val="clear" w:color="auto" w:fill="auto"/>
            <w:vAlign w:val="center"/>
          </w:tcPr>
          <w:p w14:paraId="32002F8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420487.08</w:t>
            </w:r>
          </w:p>
        </w:tc>
        <w:tc>
          <w:tcPr>
            <w:tcW w:w="1873" w:type="dxa"/>
            <w:shd w:val="clear" w:color="auto" w:fill="auto"/>
            <w:vAlign w:val="center"/>
          </w:tcPr>
          <w:p w14:paraId="4C2D474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1327940.16</w:t>
            </w:r>
          </w:p>
        </w:tc>
      </w:tr>
      <w:tr w:rsidR="00757769" w:rsidRPr="00757769" w14:paraId="2B808ECD" w14:textId="77777777" w:rsidTr="008C2947">
        <w:trPr>
          <w:jc w:val="center"/>
        </w:trPr>
        <w:tc>
          <w:tcPr>
            <w:tcW w:w="986" w:type="dxa"/>
            <w:shd w:val="clear" w:color="auto" w:fill="auto"/>
            <w:vAlign w:val="center"/>
          </w:tcPr>
          <w:p w14:paraId="50AA6BE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34</w:t>
            </w:r>
          </w:p>
        </w:tc>
        <w:tc>
          <w:tcPr>
            <w:tcW w:w="1775" w:type="dxa"/>
            <w:shd w:val="clear" w:color="auto" w:fill="auto"/>
            <w:vAlign w:val="center"/>
          </w:tcPr>
          <w:p w14:paraId="34FA5CD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420500.05</w:t>
            </w:r>
          </w:p>
        </w:tc>
        <w:tc>
          <w:tcPr>
            <w:tcW w:w="1873" w:type="dxa"/>
            <w:shd w:val="clear" w:color="auto" w:fill="auto"/>
            <w:vAlign w:val="center"/>
          </w:tcPr>
          <w:p w14:paraId="03C8055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1327957.56</w:t>
            </w:r>
          </w:p>
        </w:tc>
      </w:tr>
      <w:tr w:rsidR="00757769" w:rsidRPr="00757769" w14:paraId="53D73E7D" w14:textId="77777777" w:rsidTr="008C2947">
        <w:trPr>
          <w:jc w:val="center"/>
        </w:trPr>
        <w:tc>
          <w:tcPr>
            <w:tcW w:w="986" w:type="dxa"/>
            <w:shd w:val="clear" w:color="auto" w:fill="auto"/>
            <w:vAlign w:val="center"/>
          </w:tcPr>
          <w:p w14:paraId="7DF325E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35</w:t>
            </w:r>
          </w:p>
        </w:tc>
        <w:tc>
          <w:tcPr>
            <w:tcW w:w="1775" w:type="dxa"/>
            <w:shd w:val="clear" w:color="auto" w:fill="auto"/>
            <w:vAlign w:val="center"/>
          </w:tcPr>
          <w:p w14:paraId="74025AD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420513.52</w:t>
            </w:r>
          </w:p>
        </w:tc>
        <w:tc>
          <w:tcPr>
            <w:tcW w:w="1873" w:type="dxa"/>
            <w:shd w:val="clear" w:color="auto" w:fill="auto"/>
            <w:vAlign w:val="center"/>
          </w:tcPr>
          <w:p w14:paraId="1965075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1327974.36</w:t>
            </w:r>
          </w:p>
        </w:tc>
      </w:tr>
      <w:tr w:rsidR="00757769" w:rsidRPr="00757769" w14:paraId="65CAEB9C" w14:textId="77777777" w:rsidTr="008C2947">
        <w:trPr>
          <w:jc w:val="center"/>
        </w:trPr>
        <w:tc>
          <w:tcPr>
            <w:tcW w:w="986" w:type="dxa"/>
            <w:shd w:val="clear" w:color="auto" w:fill="auto"/>
            <w:vAlign w:val="center"/>
          </w:tcPr>
          <w:p w14:paraId="03852FD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36</w:t>
            </w:r>
          </w:p>
        </w:tc>
        <w:tc>
          <w:tcPr>
            <w:tcW w:w="1775" w:type="dxa"/>
            <w:shd w:val="clear" w:color="auto" w:fill="auto"/>
            <w:vAlign w:val="center"/>
          </w:tcPr>
          <w:p w14:paraId="2789B45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420529.21</w:t>
            </w:r>
          </w:p>
        </w:tc>
        <w:tc>
          <w:tcPr>
            <w:tcW w:w="1873" w:type="dxa"/>
            <w:shd w:val="clear" w:color="auto" w:fill="auto"/>
            <w:vAlign w:val="center"/>
          </w:tcPr>
          <w:p w14:paraId="68D8F20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1327992.92</w:t>
            </w:r>
          </w:p>
        </w:tc>
      </w:tr>
      <w:tr w:rsidR="00757769" w:rsidRPr="00757769" w14:paraId="391AEB83" w14:textId="77777777" w:rsidTr="008C2947">
        <w:trPr>
          <w:jc w:val="center"/>
        </w:trPr>
        <w:tc>
          <w:tcPr>
            <w:tcW w:w="986" w:type="dxa"/>
            <w:shd w:val="clear" w:color="auto" w:fill="auto"/>
            <w:vAlign w:val="center"/>
          </w:tcPr>
          <w:p w14:paraId="34BDA86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37</w:t>
            </w:r>
          </w:p>
        </w:tc>
        <w:tc>
          <w:tcPr>
            <w:tcW w:w="1775" w:type="dxa"/>
            <w:shd w:val="clear" w:color="auto" w:fill="auto"/>
            <w:vAlign w:val="center"/>
          </w:tcPr>
          <w:p w14:paraId="6AF30E8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420531.4</w:t>
            </w:r>
          </w:p>
        </w:tc>
        <w:tc>
          <w:tcPr>
            <w:tcW w:w="1873" w:type="dxa"/>
            <w:shd w:val="clear" w:color="auto" w:fill="auto"/>
            <w:vAlign w:val="center"/>
          </w:tcPr>
          <w:p w14:paraId="09811BF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1327992.78</w:t>
            </w:r>
          </w:p>
        </w:tc>
      </w:tr>
      <w:tr w:rsidR="00757769" w:rsidRPr="00757769" w14:paraId="458C9DD9" w14:textId="77777777" w:rsidTr="008C2947">
        <w:trPr>
          <w:jc w:val="center"/>
        </w:trPr>
        <w:tc>
          <w:tcPr>
            <w:tcW w:w="986" w:type="dxa"/>
            <w:shd w:val="clear" w:color="auto" w:fill="auto"/>
            <w:vAlign w:val="center"/>
          </w:tcPr>
          <w:p w14:paraId="58C9C21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38</w:t>
            </w:r>
          </w:p>
        </w:tc>
        <w:tc>
          <w:tcPr>
            <w:tcW w:w="1775" w:type="dxa"/>
            <w:shd w:val="clear" w:color="auto" w:fill="auto"/>
            <w:vAlign w:val="center"/>
          </w:tcPr>
          <w:p w14:paraId="4F2749A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420539.98</w:t>
            </w:r>
          </w:p>
        </w:tc>
        <w:tc>
          <w:tcPr>
            <w:tcW w:w="1873" w:type="dxa"/>
            <w:shd w:val="clear" w:color="auto" w:fill="auto"/>
            <w:vAlign w:val="center"/>
          </w:tcPr>
          <w:p w14:paraId="3141D4C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1327994.81</w:t>
            </w:r>
          </w:p>
        </w:tc>
      </w:tr>
      <w:tr w:rsidR="00757769" w:rsidRPr="00757769" w14:paraId="7700826B" w14:textId="77777777" w:rsidTr="008C2947">
        <w:trPr>
          <w:jc w:val="center"/>
        </w:trPr>
        <w:tc>
          <w:tcPr>
            <w:tcW w:w="986" w:type="dxa"/>
            <w:shd w:val="clear" w:color="auto" w:fill="auto"/>
            <w:vAlign w:val="center"/>
          </w:tcPr>
          <w:p w14:paraId="3E90799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lastRenderedPageBreak/>
              <w:t>39</w:t>
            </w:r>
          </w:p>
        </w:tc>
        <w:tc>
          <w:tcPr>
            <w:tcW w:w="1775" w:type="dxa"/>
            <w:shd w:val="clear" w:color="auto" w:fill="auto"/>
            <w:vAlign w:val="center"/>
          </w:tcPr>
          <w:p w14:paraId="4795043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420563.97</w:t>
            </w:r>
          </w:p>
        </w:tc>
        <w:tc>
          <w:tcPr>
            <w:tcW w:w="1873" w:type="dxa"/>
            <w:shd w:val="clear" w:color="auto" w:fill="auto"/>
            <w:vAlign w:val="center"/>
          </w:tcPr>
          <w:p w14:paraId="3AD0CAC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1328032.06</w:t>
            </w:r>
          </w:p>
        </w:tc>
      </w:tr>
      <w:tr w:rsidR="00757769" w:rsidRPr="00757769" w14:paraId="5DF606EB" w14:textId="77777777" w:rsidTr="008C2947">
        <w:trPr>
          <w:jc w:val="center"/>
        </w:trPr>
        <w:tc>
          <w:tcPr>
            <w:tcW w:w="986" w:type="dxa"/>
            <w:shd w:val="clear" w:color="auto" w:fill="auto"/>
            <w:vAlign w:val="center"/>
          </w:tcPr>
          <w:p w14:paraId="6998374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40</w:t>
            </w:r>
          </w:p>
        </w:tc>
        <w:tc>
          <w:tcPr>
            <w:tcW w:w="1775" w:type="dxa"/>
            <w:shd w:val="clear" w:color="auto" w:fill="auto"/>
            <w:vAlign w:val="center"/>
          </w:tcPr>
          <w:p w14:paraId="0F8EB60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420590.87</w:t>
            </w:r>
          </w:p>
        </w:tc>
        <w:tc>
          <w:tcPr>
            <w:tcW w:w="1873" w:type="dxa"/>
            <w:shd w:val="clear" w:color="auto" w:fill="auto"/>
            <w:vAlign w:val="center"/>
          </w:tcPr>
          <w:p w14:paraId="70EA0CB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1328073.84</w:t>
            </w:r>
          </w:p>
        </w:tc>
      </w:tr>
      <w:tr w:rsidR="00757769" w:rsidRPr="00757769" w14:paraId="05794E8E" w14:textId="77777777" w:rsidTr="008C2947">
        <w:trPr>
          <w:jc w:val="center"/>
        </w:trPr>
        <w:tc>
          <w:tcPr>
            <w:tcW w:w="986" w:type="dxa"/>
            <w:shd w:val="clear" w:color="auto" w:fill="auto"/>
            <w:vAlign w:val="center"/>
          </w:tcPr>
          <w:p w14:paraId="427441C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41</w:t>
            </w:r>
          </w:p>
        </w:tc>
        <w:tc>
          <w:tcPr>
            <w:tcW w:w="1775" w:type="dxa"/>
            <w:shd w:val="clear" w:color="auto" w:fill="auto"/>
            <w:vAlign w:val="center"/>
          </w:tcPr>
          <w:p w14:paraId="010B87E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420593.33</w:t>
            </w:r>
          </w:p>
        </w:tc>
        <w:tc>
          <w:tcPr>
            <w:tcW w:w="1873" w:type="dxa"/>
            <w:shd w:val="clear" w:color="auto" w:fill="auto"/>
            <w:vAlign w:val="center"/>
          </w:tcPr>
          <w:p w14:paraId="32691C8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1328071.95</w:t>
            </w:r>
          </w:p>
        </w:tc>
      </w:tr>
      <w:tr w:rsidR="00757769" w:rsidRPr="00757769" w14:paraId="20521559" w14:textId="77777777" w:rsidTr="008C2947">
        <w:trPr>
          <w:jc w:val="center"/>
        </w:trPr>
        <w:tc>
          <w:tcPr>
            <w:tcW w:w="986" w:type="dxa"/>
            <w:shd w:val="clear" w:color="auto" w:fill="auto"/>
            <w:vAlign w:val="center"/>
          </w:tcPr>
          <w:p w14:paraId="19C749D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w:t>
            </w:r>
          </w:p>
        </w:tc>
        <w:tc>
          <w:tcPr>
            <w:tcW w:w="1775" w:type="dxa"/>
            <w:shd w:val="clear" w:color="auto" w:fill="auto"/>
            <w:vAlign w:val="center"/>
          </w:tcPr>
          <w:p w14:paraId="0D6840F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420611.93</w:t>
            </w:r>
          </w:p>
        </w:tc>
        <w:tc>
          <w:tcPr>
            <w:tcW w:w="1873" w:type="dxa"/>
            <w:shd w:val="clear" w:color="auto" w:fill="auto"/>
            <w:vAlign w:val="center"/>
          </w:tcPr>
          <w:p w14:paraId="739117F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1328096.02</w:t>
            </w:r>
          </w:p>
        </w:tc>
      </w:tr>
      <w:tr w:rsidR="00757769" w:rsidRPr="00757769" w14:paraId="478B3CD1" w14:textId="77777777" w:rsidTr="008C2947">
        <w:trPr>
          <w:jc w:val="center"/>
        </w:trPr>
        <w:tc>
          <w:tcPr>
            <w:tcW w:w="986" w:type="dxa"/>
            <w:shd w:val="clear" w:color="auto" w:fill="auto"/>
            <w:vAlign w:val="center"/>
          </w:tcPr>
          <w:p w14:paraId="0809BDB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43</w:t>
            </w:r>
          </w:p>
        </w:tc>
        <w:tc>
          <w:tcPr>
            <w:tcW w:w="1775" w:type="dxa"/>
            <w:shd w:val="clear" w:color="auto" w:fill="auto"/>
            <w:vAlign w:val="center"/>
          </w:tcPr>
          <w:p w14:paraId="78BEF84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420626.74</w:t>
            </w:r>
          </w:p>
        </w:tc>
        <w:tc>
          <w:tcPr>
            <w:tcW w:w="1873" w:type="dxa"/>
            <w:shd w:val="clear" w:color="auto" w:fill="auto"/>
            <w:vAlign w:val="center"/>
          </w:tcPr>
          <w:p w14:paraId="5147B8D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1328097.82</w:t>
            </w:r>
          </w:p>
        </w:tc>
      </w:tr>
      <w:tr w:rsidR="00757769" w:rsidRPr="00757769" w14:paraId="77002160" w14:textId="77777777" w:rsidTr="008C2947">
        <w:trPr>
          <w:jc w:val="center"/>
        </w:trPr>
        <w:tc>
          <w:tcPr>
            <w:tcW w:w="986" w:type="dxa"/>
            <w:shd w:val="clear" w:color="auto" w:fill="auto"/>
            <w:vAlign w:val="center"/>
          </w:tcPr>
          <w:p w14:paraId="43A8EB8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44</w:t>
            </w:r>
          </w:p>
        </w:tc>
        <w:tc>
          <w:tcPr>
            <w:tcW w:w="1775" w:type="dxa"/>
            <w:shd w:val="clear" w:color="auto" w:fill="auto"/>
            <w:vAlign w:val="center"/>
          </w:tcPr>
          <w:p w14:paraId="426160F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420639.19</w:t>
            </w:r>
          </w:p>
        </w:tc>
        <w:tc>
          <w:tcPr>
            <w:tcW w:w="1873" w:type="dxa"/>
            <w:shd w:val="clear" w:color="auto" w:fill="auto"/>
            <w:vAlign w:val="center"/>
          </w:tcPr>
          <w:p w14:paraId="2CD15D9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1328096.59</w:t>
            </w:r>
          </w:p>
        </w:tc>
      </w:tr>
      <w:tr w:rsidR="00757769" w:rsidRPr="00757769" w14:paraId="0646E206" w14:textId="77777777" w:rsidTr="008C2947">
        <w:trPr>
          <w:jc w:val="center"/>
        </w:trPr>
        <w:tc>
          <w:tcPr>
            <w:tcW w:w="986" w:type="dxa"/>
            <w:shd w:val="clear" w:color="auto" w:fill="auto"/>
            <w:vAlign w:val="center"/>
          </w:tcPr>
          <w:p w14:paraId="5B0D509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45</w:t>
            </w:r>
          </w:p>
        </w:tc>
        <w:tc>
          <w:tcPr>
            <w:tcW w:w="1775" w:type="dxa"/>
            <w:shd w:val="clear" w:color="auto" w:fill="auto"/>
            <w:vAlign w:val="center"/>
          </w:tcPr>
          <w:p w14:paraId="28D8ABB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420648.34</w:t>
            </w:r>
          </w:p>
        </w:tc>
        <w:tc>
          <w:tcPr>
            <w:tcW w:w="1873" w:type="dxa"/>
            <w:shd w:val="clear" w:color="auto" w:fill="auto"/>
            <w:vAlign w:val="center"/>
          </w:tcPr>
          <w:p w14:paraId="1B40213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1328106.12</w:t>
            </w:r>
          </w:p>
        </w:tc>
      </w:tr>
      <w:tr w:rsidR="00757769" w:rsidRPr="00757769" w14:paraId="7F0267F6" w14:textId="77777777" w:rsidTr="008C2947">
        <w:trPr>
          <w:jc w:val="center"/>
        </w:trPr>
        <w:tc>
          <w:tcPr>
            <w:tcW w:w="986" w:type="dxa"/>
            <w:shd w:val="clear" w:color="auto" w:fill="auto"/>
            <w:vAlign w:val="center"/>
          </w:tcPr>
          <w:p w14:paraId="6859A5A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46</w:t>
            </w:r>
          </w:p>
        </w:tc>
        <w:tc>
          <w:tcPr>
            <w:tcW w:w="1775" w:type="dxa"/>
            <w:shd w:val="clear" w:color="auto" w:fill="auto"/>
            <w:vAlign w:val="center"/>
          </w:tcPr>
          <w:p w14:paraId="52347DE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420661.98</w:t>
            </w:r>
          </w:p>
        </w:tc>
        <w:tc>
          <w:tcPr>
            <w:tcW w:w="1873" w:type="dxa"/>
            <w:shd w:val="clear" w:color="auto" w:fill="auto"/>
            <w:vAlign w:val="center"/>
          </w:tcPr>
          <w:p w14:paraId="42CE4A3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1328118.58</w:t>
            </w:r>
          </w:p>
        </w:tc>
      </w:tr>
      <w:tr w:rsidR="00757769" w:rsidRPr="00757769" w14:paraId="7F497190" w14:textId="77777777" w:rsidTr="008C2947">
        <w:trPr>
          <w:jc w:val="center"/>
        </w:trPr>
        <w:tc>
          <w:tcPr>
            <w:tcW w:w="986" w:type="dxa"/>
            <w:shd w:val="clear" w:color="auto" w:fill="auto"/>
            <w:vAlign w:val="center"/>
          </w:tcPr>
          <w:p w14:paraId="1A5B40D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47</w:t>
            </w:r>
          </w:p>
        </w:tc>
        <w:tc>
          <w:tcPr>
            <w:tcW w:w="1775" w:type="dxa"/>
            <w:shd w:val="clear" w:color="auto" w:fill="auto"/>
            <w:vAlign w:val="center"/>
          </w:tcPr>
          <w:p w14:paraId="39D3C80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420716.01</w:t>
            </w:r>
          </w:p>
        </w:tc>
        <w:tc>
          <w:tcPr>
            <w:tcW w:w="1873" w:type="dxa"/>
            <w:shd w:val="clear" w:color="auto" w:fill="auto"/>
            <w:vAlign w:val="center"/>
          </w:tcPr>
          <w:p w14:paraId="0CADB6C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1328180.03</w:t>
            </w:r>
          </w:p>
        </w:tc>
      </w:tr>
      <w:tr w:rsidR="00757769" w:rsidRPr="00757769" w14:paraId="26839C4E" w14:textId="77777777" w:rsidTr="008C2947">
        <w:trPr>
          <w:jc w:val="center"/>
        </w:trPr>
        <w:tc>
          <w:tcPr>
            <w:tcW w:w="986" w:type="dxa"/>
            <w:shd w:val="clear" w:color="auto" w:fill="auto"/>
            <w:vAlign w:val="center"/>
          </w:tcPr>
          <w:p w14:paraId="3F96A4E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48</w:t>
            </w:r>
          </w:p>
        </w:tc>
        <w:tc>
          <w:tcPr>
            <w:tcW w:w="1775" w:type="dxa"/>
            <w:shd w:val="clear" w:color="auto" w:fill="auto"/>
            <w:vAlign w:val="center"/>
          </w:tcPr>
          <w:p w14:paraId="114070C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420689.91</w:t>
            </w:r>
          </w:p>
        </w:tc>
        <w:tc>
          <w:tcPr>
            <w:tcW w:w="1873" w:type="dxa"/>
            <w:shd w:val="clear" w:color="auto" w:fill="auto"/>
            <w:vAlign w:val="center"/>
          </w:tcPr>
          <w:p w14:paraId="70346E9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1328204.36</w:t>
            </w:r>
          </w:p>
        </w:tc>
      </w:tr>
      <w:tr w:rsidR="00757769" w:rsidRPr="00757769" w14:paraId="2830DEFA" w14:textId="77777777" w:rsidTr="008C2947">
        <w:trPr>
          <w:jc w:val="center"/>
        </w:trPr>
        <w:tc>
          <w:tcPr>
            <w:tcW w:w="986" w:type="dxa"/>
            <w:shd w:val="clear" w:color="auto" w:fill="auto"/>
            <w:vAlign w:val="center"/>
          </w:tcPr>
          <w:p w14:paraId="2210232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49</w:t>
            </w:r>
          </w:p>
        </w:tc>
        <w:tc>
          <w:tcPr>
            <w:tcW w:w="1775" w:type="dxa"/>
            <w:shd w:val="clear" w:color="auto" w:fill="auto"/>
            <w:vAlign w:val="center"/>
          </w:tcPr>
          <w:p w14:paraId="60210ED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420686.04</w:t>
            </w:r>
          </w:p>
        </w:tc>
        <w:tc>
          <w:tcPr>
            <w:tcW w:w="1873" w:type="dxa"/>
            <w:shd w:val="clear" w:color="auto" w:fill="auto"/>
            <w:vAlign w:val="center"/>
          </w:tcPr>
          <w:p w14:paraId="6F443EF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1328199.62</w:t>
            </w:r>
          </w:p>
        </w:tc>
      </w:tr>
      <w:tr w:rsidR="00757769" w:rsidRPr="00757769" w14:paraId="7E8D4FC6" w14:textId="77777777" w:rsidTr="008C2947">
        <w:trPr>
          <w:jc w:val="center"/>
        </w:trPr>
        <w:tc>
          <w:tcPr>
            <w:tcW w:w="986" w:type="dxa"/>
            <w:shd w:val="clear" w:color="auto" w:fill="auto"/>
            <w:vAlign w:val="center"/>
          </w:tcPr>
          <w:p w14:paraId="75E6F4D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50</w:t>
            </w:r>
          </w:p>
        </w:tc>
        <w:tc>
          <w:tcPr>
            <w:tcW w:w="1775" w:type="dxa"/>
            <w:shd w:val="clear" w:color="auto" w:fill="auto"/>
            <w:vAlign w:val="center"/>
          </w:tcPr>
          <w:p w14:paraId="384C86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420667.31</w:t>
            </w:r>
          </w:p>
        </w:tc>
        <w:tc>
          <w:tcPr>
            <w:tcW w:w="1873" w:type="dxa"/>
            <w:shd w:val="clear" w:color="auto" w:fill="auto"/>
            <w:vAlign w:val="center"/>
          </w:tcPr>
          <w:p w14:paraId="6AC40F5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1328216.92</w:t>
            </w:r>
          </w:p>
        </w:tc>
      </w:tr>
      <w:tr w:rsidR="00757769" w:rsidRPr="00757769" w14:paraId="271B49D2" w14:textId="77777777" w:rsidTr="008C2947">
        <w:trPr>
          <w:jc w:val="center"/>
        </w:trPr>
        <w:tc>
          <w:tcPr>
            <w:tcW w:w="986" w:type="dxa"/>
            <w:shd w:val="clear" w:color="auto" w:fill="auto"/>
            <w:vAlign w:val="center"/>
          </w:tcPr>
          <w:p w14:paraId="0E3A509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51</w:t>
            </w:r>
          </w:p>
        </w:tc>
        <w:tc>
          <w:tcPr>
            <w:tcW w:w="1775" w:type="dxa"/>
            <w:shd w:val="clear" w:color="auto" w:fill="auto"/>
            <w:vAlign w:val="center"/>
          </w:tcPr>
          <w:p w14:paraId="6E32C62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420670.6</w:t>
            </w:r>
          </w:p>
        </w:tc>
        <w:tc>
          <w:tcPr>
            <w:tcW w:w="1873" w:type="dxa"/>
            <w:shd w:val="clear" w:color="auto" w:fill="auto"/>
            <w:vAlign w:val="center"/>
          </w:tcPr>
          <w:p w14:paraId="2CE9F9A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1328220.54</w:t>
            </w:r>
          </w:p>
        </w:tc>
      </w:tr>
      <w:tr w:rsidR="00757769" w:rsidRPr="00757769" w14:paraId="24492E45" w14:textId="77777777" w:rsidTr="008C2947">
        <w:trPr>
          <w:jc w:val="center"/>
        </w:trPr>
        <w:tc>
          <w:tcPr>
            <w:tcW w:w="986" w:type="dxa"/>
            <w:shd w:val="clear" w:color="auto" w:fill="auto"/>
            <w:vAlign w:val="center"/>
          </w:tcPr>
          <w:p w14:paraId="5CEBC21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52</w:t>
            </w:r>
          </w:p>
        </w:tc>
        <w:tc>
          <w:tcPr>
            <w:tcW w:w="1775" w:type="dxa"/>
            <w:shd w:val="clear" w:color="auto" w:fill="auto"/>
            <w:vAlign w:val="center"/>
          </w:tcPr>
          <w:p w14:paraId="5B81230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420611.73</w:t>
            </w:r>
          </w:p>
        </w:tc>
        <w:tc>
          <w:tcPr>
            <w:tcW w:w="1873" w:type="dxa"/>
            <w:shd w:val="clear" w:color="auto" w:fill="auto"/>
            <w:vAlign w:val="center"/>
          </w:tcPr>
          <w:p w14:paraId="0428978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1328274.02</w:t>
            </w:r>
          </w:p>
        </w:tc>
      </w:tr>
      <w:tr w:rsidR="00757769" w:rsidRPr="00757769" w14:paraId="35F732B9" w14:textId="77777777" w:rsidTr="008C2947">
        <w:trPr>
          <w:jc w:val="center"/>
        </w:trPr>
        <w:tc>
          <w:tcPr>
            <w:tcW w:w="986" w:type="dxa"/>
            <w:shd w:val="clear" w:color="auto" w:fill="auto"/>
            <w:vAlign w:val="center"/>
          </w:tcPr>
          <w:p w14:paraId="2680D0F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53</w:t>
            </w:r>
          </w:p>
        </w:tc>
        <w:tc>
          <w:tcPr>
            <w:tcW w:w="1775" w:type="dxa"/>
            <w:shd w:val="clear" w:color="auto" w:fill="auto"/>
            <w:vAlign w:val="center"/>
          </w:tcPr>
          <w:p w14:paraId="36DCE9D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420525.48</w:t>
            </w:r>
          </w:p>
        </w:tc>
        <w:tc>
          <w:tcPr>
            <w:tcW w:w="1873" w:type="dxa"/>
            <w:shd w:val="clear" w:color="auto" w:fill="auto"/>
            <w:vAlign w:val="center"/>
          </w:tcPr>
          <w:p w14:paraId="5403EF1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1328178.71</w:t>
            </w:r>
          </w:p>
        </w:tc>
      </w:tr>
      <w:tr w:rsidR="00757769" w:rsidRPr="00757769" w14:paraId="7CD3CBF7" w14:textId="77777777" w:rsidTr="008C2947">
        <w:trPr>
          <w:jc w:val="center"/>
        </w:trPr>
        <w:tc>
          <w:tcPr>
            <w:tcW w:w="986" w:type="dxa"/>
            <w:shd w:val="clear" w:color="auto" w:fill="auto"/>
            <w:vAlign w:val="center"/>
          </w:tcPr>
          <w:p w14:paraId="6761AAF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54</w:t>
            </w:r>
          </w:p>
        </w:tc>
        <w:tc>
          <w:tcPr>
            <w:tcW w:w="1775" w:type="dxa"/>
            <w:shd w:val="clear" w:color="auto" w:fill="auto"/>
            <w:vAlign w:val="center"/>
          </w:tcPr>
          <w:p w14:paraId="28E9863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420473.11</w:t>
            </w:r>
          </w:p>
        </w:tc>
        <w:tc>
          <w:tcPr>
            <w:tcW w:w="1873" w:type="dxa"/>
            <w:shd w:val="clear" w:color="auto" w:fill="auto"/>
            <w:vAlign w:val="center"/>
          </w:tcPr>
          <w:p w14:paraId="21CE27A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1328111.65</w:t>
            </w:r>
          </w:p>
        </w:tc>
      </w:tr>
      <w:tr w:rsidR="00757769" w:rsidRPr="00757769" w14:paraId="23166CB5" w14:textId="77777777" w:rsidTr="008C2947">
        <w:trPr>
          <w:jc w:val="center"/>
        </w:trPr>
        <w:tc>
          <w:tcPr>
            <w:tcW w:w="986" w:type="dxa"/>
            <w:shd w:val="clear" w:color="auto" w:fill="auto"/>
            <w:vAlign w:val="center"/>
          </w:tcPr>
          <w:p w14:paraId="6444B99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55</w:t>
            </w:r>
          </w:p>
        </w:tc>
        <w:tc>
          <w:tcPr>
            <w:tcW w:w="1775" w:type="dxa"/>
            <w:shd w:val="clear" w:color="auto" w:fill="auto"/>
            <w:vAlign w:val="center"/>
          </w:tcPr>
          <w:p w14:paraId="3B8FCCD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420357.59</w:t>
            </w:r>
          </w:p>
        </w:tc>
        <w:tc>
          <w:tcPr>
            <w:tcW w:w="1873" w:type="dxa"/>
            <w:shd w:val="clear" w:color="auto" w:fill="auto"/>
            <w:vAlign w:val="center"/>
          </w:tcPr>
          <w:p w14:paraId="16B118F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1327943.26</w:t>
            </w:r>
          </w:p>
        </w:tc>
      </w:tr>
      <w:tr w:rsidR="00757769" w:rsidRPr="00757769" w14:paraId="59BDFCEE" w14:textId="77777777" w:rsidTr="008C2947">
        <w:trPr>
          <w:jc w:val="center"/>
        </w:trPr>
        <w:tc>
          <w:tcPr>
            <w:tcW w:w="986" w:type="dxa"/>
            <w:shd w:val="clear" w:color="auto" w:fill="auto"/>
            <w:vAlign w:val="center"/>
          </w:tcPr>
          <w:p w14:paraId="2E55141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56</w:t>
            </w:r>
          </w:p>
        </w:tc>
        <w:tc>
          <w:tcPr>
            <w:tcW w:w="1775" w:type="dxa"/>
            <w:shd w:val="clear" w:color="auto" w:fill="auto"/>
            <w:vAlign w:val="center"/>
          </w:tcPr>
          <w:p w14:paraId="10F0F3B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420305.83</w:t>
            </w:r>
          </w:p>
        </w:tc>
        <w:tc>
          <w:tcPr>
            <w:tcW w:w="1873" w:type="dxa"/>
            <w:shd w:val="clear" w:color="auto" w:fill="auto"/>
            <w:vAlign w:val="center"/>
          </w:tcPr>
          <w:p w14:paraId="06C1F41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1327854.22</w:t>
            </w:r>
          </w:p>
        </w:tc>
      </w:tr>
      <w:tr w:rsidR="00757769" w:rsidRPr="00757769" w14:paraId="06188A67" w14:textId="77777777" w:rsidTr="008C2947">
        <w:trPr>
          <w:jc w:val="center"/>
        </w:trPr>
        <w:tc>
          <w:tcPr>
            <w:tcW w:w="986" w:type="dxa"/>
            <w:shd w:val="clear" w:color="auto" w:fill="auto"/>
            <w:vAlign w:val="center"/>
          </w:tcPr>
          <w:p w14:paraId="689D29D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57</w:t>
            </w:r>
          </w:p>
        </w:tc>
        <w:tc>
          <w:tcPr>
            <w:tcW w:w="1775" w:type="dxa"/>
            <w:shd w:val="clear" w:color="auto" w:fill="auto"/>
            <w:vAlign w:val="center"/>
          </w:tcPr>
          <w:p w14:paraId="705B5F8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420195.69</w:t>
            </w:r>
          </w:p>
        </w:tc>
        <w:tc>
          <w:tcPr>
            <w:tcW w:w="1873" w:type="dxa"/>
            <w:shd w:val="clear" w:color="auto" w:fill="auto"/>
            <w:vAlign w:val="center"/>
          </w:tcPr>
          <w:p w14:paraId="7C6D3F0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1327650.61</w:t>
            </w:r>
          </w:p>
        </w:tc>
      </w:tr>
      <w:tr w:rsidR="00757769" w:rsidRPr="00757769" w14:paraId="6ECF5C41" w14:textId="77777777" w:rsidTr="008C2947">
        <w:trPr>
          <w:jc w:val="center"/>
        </w:trPr>
        <w:tc>
          <w:tcPr>
            <w:tcW w:w="986" w:type="dxa"/>
            <w:shd w:val="clear" w:color="auto" w:fill="auto"/>
            <w:vAlign w:val="center"/>
          </w:tcPr>
          <w:p w14:paraId="7682393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58</w:t>
            </w:r>
          </w:p>
        </w:tc>
        <w:tc>
          <w:tcPr>
            <w:tcW w:w="1775" w:type="dxa"/>
            <w:shd w:val="clear" w:color="auto" w:fill="auto"/>
            <w:vAlign w:val="center"/>
          </w:tcPr>
          <w:p w14:paraId="7CD96B0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420263.1</w:t>
            </w:r>
          </w:p>
        </w:tc>
        <w:tc>
          <w:tcPr>
            <w:tcW w:w="1873" w:type="dxa"/>
            <w:shd w:val="clear" w:color="auto" w:fill="auto"/>
            <w:vAlign w:val="center"/>
          </w:tcPr>
          <w:p w14:paraId="3BEC2EE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1327633.16</w:t>
            </w:r>
          </w:p>
        </w:tc>
      </w:tr>
      <w:tr w:rsidR="00757769" w:rsidRPr="00757769" w14:paraId="1BCF5027" w14:textId="77777777" w:rsidTr="008C2947">
        <w:trPr>
          <w:jc w:val="center"/>
        </w:trPr>
        <w:tc>
          <w:tcPr>
            <w:tcW w:w="986" w:type="dxa"/>
            <w:shd w:val="clear" w:color="auto" w:fill="auto"/>
            <w:vAlign w:val="center"/>
          </w:tcPr>
          <w:p w14:paraId="241326B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59</w:t>
            </w:r>
          </w:p>
        </w:tc>
        <w:tc>
          <w:tcPr>
            <w:tcW w:w="1775" w:type="dxa"/>
            <w:shd w:val="clear" w:color="auto" w:fill="auto"/>
            <w:vAlign w:val="center"/>
          </w:tcPr>
          <w:p w14:paraId="0DC22E0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420317.8</w:t>
            </w:r>
          </w:p>
        </w:tc>
        <w:tc>
          <w:tcPr>
            <w:tcW w:w="1873" w:type="dxa"/>
            <w:shd w:val="clear" w:color="auto" w:fill="auto"/>
            <w:vAlign w:val="center"/>
          </w:tcPr>
          <w:p w14:paraId="6D6D793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1327621.6</w:t>
            </w:r>
          </w:p>
        </w:tc>
      </w:tr>
      <w:tr w:rsidR="00757769" w:rsidRPr="00757769" w14:paraId="0EDD3938" w14:textId="77777777" w:rsidTr="008C2947">
        <w:trPr>
          <w:jc w:val="center"/>
        </w:trPr>
        <w:tc>
          <w:tcPr>
            <w:tcW w:w="986" w:type="dxa"/>
            <w:shd w:val="clear" w:color="auto" w:fill="auto"/>
            <w:vAlign w:val="center"/>
          </w:tcPr>
          <w:p w14:paraId="7B42ABA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60</w:t>
            </w:r>
          </w:p>
        </w:tc>
        <w:tc>
          <w:tcPr>
            <w:tcW w:w="1775" w:type="dxa"/>
            <w:shd w:val="clear" w:color="auto" w:fill="auto"/>
            <w:vAlign w:val="center"/>
          </w:tcPr>
          <w:p w14:paraId="47C0FEF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420344.5</w:t>
            </w:r>
          </w:p>
        </w:tc>
        <w:tc>
          <w:tcPr>
            <w:tcW w:w="1873" w:type="dxa"/>
            <w:shd w:val="clear" w:color="auto" w:fill="auto"/>
            <w:vAlign w:val="center"/>
          </w:tcPr>
          <w:p w14:paraId="5201170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1327614.13</w:t>
            </w:r>
          </w:p>
        </w:tc>
      </w:tr>
      <w:tr w:rsidR="00757769" w:rsidRPr="00757769" w14:paraId="03096A7D" w14:textId="77777777" w:rsidTr="008C2947">
        <w:trPr>
          <w:jc w:val="center"/>
        </w:trPr>
        <w:tc>
          <w:tcPr>
            <w:tcW w:w="986" w:type="dxa"/>
            <w:shd w:val="clear" w:color="auto" w:fill="auto"/>
            <w:vAlign w:val="center"/>
          </w:tcPr>
          <w:p w14:paraId="57E8CC5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w:t>
            </w:r>
          </w:p>
        </w:tc>
        <w:tc>
          <w:tcPr>
            <w:tcW w:w="1775" w:type="dxa"/>
            <w:shd w:val="clear" w:color="auto" w:fill="auto"/>
            <w:vAlign w:val="center"/>
          </w:tcPr>
          <w:p w14:paraId="18F526B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420351.73</w:t>
            </w:r>
          </w:p>
        </w:tc>
        <w:tc>
          <w:tcPr>
            <w:tcW w:w="1873" w:type="dxa"/>
            <w:shd w:val="clear" w:color="auto" w:fill="auto"/>
            <w:vAlign w:val="center"/>
          </w:tcPr>
          <w:p w14:paraId="0FDBEC6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1327611.54</w:t>
            </w:r>
          </w:p>
        </w:tc>
      </w:tr>
      <w:tr w:rsidR="00757769" w:rsidRPr="00757769" w14:paraId="0CA239FC" w14:textId="77777777" w:rsidTr="008C2947">
        <w:trPr>
          <w:jc w:val="center"/>
        </w:trPr>
        <w:tc>
          <w:tcPr>
            <w:tcW w:w="4634" w:type="dxa"/>
            <w:gridSpan w:val="3"/>
            <w:shd w:val="clear" w:color="auto" w:fill="auto"/>
            <w:vAlign w:val="center"/>
          </w:tcPr>
          <w:p w14:paraId="1B46F7EF" w14:textId="77777777" w:rsidR="008C2947" w:rsidRPr="00757769" w:rsidRDefault="008C2947" w:rsidP="008C2947">
            <w:pPr>
              <w:widowControl w:val="0"/>
              <w:adjustRightInd w:val="0"/>
              <w:spacing w:line="20" w:lineRule="atLeast"/>
              <w:jc w:val="center"/>
              <w:textAlignment w:val="baseline"/>
              <w:rPr>
                <w:sz w:val="20"/>
                <w:szCs w:val="20"/>
              </w:rPr>
            </w:pPr>
            <w:r w:rsidRPr="00757769">
              <w:rPr>
                <w:b/>
                <w:bCs/>
                <w:sz w:val="20"/>
                <w:szCs w:val="20"/>
              </w:rPr>
              <w:t>Контур2</w:t>
            </w:r>
          </w:p>
        </w:tc>
      </w:tr>
      <w:tr w:rsidR="00757769" w:rsidRPr="00757769" w14:paraId="1E4A6A9D" w14:textId="77777777" w:rsidTr="008C2947">
        <w:trPr>
          <w:jc w:val="center"/>
        </w:trPr>
        <w:tc>
          <w:tcPr>
            <w:tcW w:w="986" w:type="dxa"/>
            <w:shd w:val="clear" w:color="auto" w:fill="auto"/>
            <w:vAlign w:val="center"/>
          </w:tcPr>
          <w:p w14:paraId="46973ED4" w14:textId="77777777" w:rsidR="008C2947" w:rsidRPr="00757769" w:rsidRDefault="008C2947" w:rsidP="008C2947">
            <w:pPr>
              <w:widowControl w:val="0"/>
              <w:adjustRightInd w:val="0"/>
              <w:spacing w:line="20" w:lineRule="atLeast"/>
              <w:jc w:val="center"/>
              <w:textAlignment w:val="baseline"/>
              <w:rPr>
                <w:b/>
                <w:bCs/>
                <w:sz w:val="20"/>
                <w:szCs w:val="20"/>
              </w:rPr>
            </w:pPr>
            <w:r w:rsidRPr="00757769">
              <w:rPr>
                <w:sz w:val="20"/>
                <w:szCs w:val="20"/>
              </w:rPr>
              <w:t>Номер</w:t>
            </w:r>
          </w:p>
        </w:tc>
        <w:tc>
          <w:tcPr>
            <w:tcW w:w="1775" w:type="dxa"/>
            <w:shd w:val="clear" w:color="auto" w:fill="auto"/>
            <w:vAlign w:val="center"/>
          </w:tcPr>
          <w:p w14:paraId="3352336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X</w:t>
            </w:r>
          </w:p>
        </w:tc>
        <w:tc>
          <w:tcPr>
            <w:tcW w:w="1873" w:type="dxa"/>
            <w:shd w:val="clear" w:color="auto" w:fill="auto"/>
            <w:vAlign w:val="center"/>
          </w:tcPr>
          <w:p w14:paraId="738A5E2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Y</w:t>
            </w:r>
          </w:p>
        </w:tc>
      </w:tr>
      <w:tr w:rsidR="00757769" w:rsidRPr="00757769" w14:paraId="5F977FCC" w14:textId="77777777" w:rsidTr="008C2947">
        <w:trPr>
          <w:jc w:val="center"/>
        </w:trPr>
        <w:tc>
          <w:tcPr>
            <w:tcW w:w="986" w:type="dxa"/>
            <w:shd w:val="clear" w:color="auto" w:fill="auto"/>
            <w:vAlign w:val="center"/>
          </w:tcPr>
          <w:p w14:paraId="27E8D34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61</w:t>
            </w:r>
          </w:p>
        </w:tc>
        <w:tc>
          <w:tcPr>
            <w:tcW w:w="1775" w:type="dxa"/>
            <w:shd w:val="clear" w:color="auto" w:fill="auto"/>
            <w:vAlign w:val="center"/>
          </w:tcPr>
          <w:p w14:paraId="29FE97F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420390.95</w:t>
            </w:r>
          </w:p>
        </w:tc>
        <w:tc>
          <w:tcPr>
            <w:tcW w:w="1873" w:type="dxa"/>
            <w:shd w:val="clear" w:color="auto" w:fill="auto"/>
            <w:vAlign w:val="center"/>
          </w:tcPr>
          <w:p w14:paraId="2718057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1327829.63</w:t>
            </w:r>
          </w:p>
        </w:tc>
      </w:tr>
      <w:tr w:rsidR="00757769" w:rsidRPr="00757769" w14:paraId="515169C6" w14:textId="77777777" w:rsidTr="008C2947">
        <w:trPr>
          <w:jc w:val="center"/>
        </w:trPr>
        <w:tc>
          <w:tcPr>
            <w:tcW w:w="986" w:type="dxa"/>
            <w:shd w:val="clear" w:color="auto" w:fill="auto"/>
            <w:vAlign w:val="center"/>
          </w:tcPr>
          <w:p w14:paraId="520EAAD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62</w:t>
            </w:r>
          </w:p>
        </w:tc>
        <w:tc>
          <w:tcPr>
            <w:tcW w:w="1775" w:type="dxa"/>
            <w:shd w:val="clear" w:color="auto" w:fill="auto"/>
            <w:vAlign w:val="center"/>
          </w:tcPr>
          <w:p w14:paraId="17BC21D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420400.95</w:t>
            </w:r>
          </w:p>
        </w:tc>
        <w:tc>
          <w:tcPr>
            <w:tcW w:w="1873" w:type="dxa"/>
            <w:shd w:val="clear" w:color="auto" w:fill="auto"/>
            <w:vAlign w:val="center"/>
          </w:tcPr>
          <w:p w14:paraId="276B0FF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1327842.48</w:t>
            </w:r>
          </w:p>
        </w:tc>
      </w:tr>
      <w:tr w:rsidR="00757769" w:rsidRPr="00757769" w14:paraId="0A862BBD" w14:textId="77777777" w:rsidTr="008C2947">
        <w:trPr>
          <w:jc w:val="center"/>
        </w:trPr>
        <w:tc>
          <w:tcPr>
            <w:tcW w:w="986" w:type="dxa"/>
            <w:shd w:val="clear" w:color="auto" w:fill="auto"/>
            <w:vAlign w:val="center"/>
          </w:tcPr>
          <w:p w14:paraId="3B53BD5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63</w:t>
            </w:r>
          </w:p>
        </w:tc>
        <w:tc>
          <w:tcPr>
            <w:tcW w:w="1775" w:type="dxa"/>
            <w:shd w:val="clear" w:color="auto" w:fill="auto"/>
            <w:vAlign w:val="center"/>
          </w:tcPr>
          <w:p w14:paraId="1693F92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420400.29</w:t>
            </w:r>
          </w:p>
        </w:tc>
        <w:tc>
          <w:tcPr>
            <w:tcW w:w="1873" w:type="dxa"/>
            <w:shd w:val="clear" w:color="auto" w:fill="auto"/>
            <w:vAlign w:val="center"/>
          </w:tcPr>
          <w:p w14:paraId="45CAA76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1327842.95</w:t>
            </w:r>
          </w:p>
        </w:tc>
      </w:tr>
      <w:tr w:rsidR="00757769" w:rsidRPr="00757769" w14:paraId="302F7F92" w14:textId="77777777" w:rsidTr="008C2947">
        <w:trPr>
          <w:jc w:val="center"/>
        </w:trPr>
        <w:tc>
          <w:tcPr>
            <w:tcW w:w="986" w:type="dxa"/>
            <w:shd w:val="clear" w:color="auto" w:fill="auto"/>
            <w:vAlign w:val="center"/>
          </w:tcPr>
          <w:p w14:paraId="5848A00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64</w:t>
            </w:r>
          </w:p>
        </w:tc>
        <w:tc>
          <w:tcPr>
            <w:tcW w:w="1775" w:type="dxa"/>
            <w:shd w:val="clear" w:color="auto" w:fill="auto"/>
            <w:vAlign w:val="center"/>
          </w:tcPr>
          <w:p w14:paraId="75308A2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420409.58</w:t>
            </w:r>
          </w:p>
        </w:tc>
        <w:tc>
          <w:tcPr>
            <w:tcW w:w="1873" w:type="dxa"/>
            <w:shd w:val="clear" w:color="auto" w:fill="auto"/>
            <w:vAlign w:val="center"/>
          </w:tcPr>
          <w:p w14:paraId="6231EBC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1327854.96</w:t>
            </w:r>
          </w:p>
        </w:tc>
      </w:tr>
      <w:tr w:rsidR="00757769" w:rsidRPr="00757769" w14:paraId="45D26EE0" w14:textId="77777777" w:rsidTr="008C2947">
        <w:trPr>
          <w:jc w:val="center"/>
        </w:trPr>
        <w:tc>
          <w:tcPr>
            <w:tcW w:w="986" w:type="dxa"/>
            <w:shd w:val="clear" w:color="auto" w:fill="auto"/>
            <w:vAlign w:val="center"/>
          </w:tcPr>
          <w:p w14:paraId="293DE00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65</w:t>
            </w:r>
          </w:p>
        </w:tc>
        <w:tc>
          <w:tcPr>
            <w:tcW w:w="1775" w:type="dxa"/>
            <w:shd w:val="clear" w:color="auto" w:fill="auto"/>
            <w:vAlign w:val="center"/>
          </w:tcPr>
          <w:p w14:paraId="45C92EA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420410.34</w:t>
            </w:r>
          </w:p>
        </w:tc>
        <w:tc>
          <w:tcPr>
            <w:tcW w:w="1873" w:type="dxa"/>
            <w:shd w:val="clear" w:color="auto" w:fill="auto"/>
            <w:vAlign w:val="center"/>
          </w:tcPr>
          <w:p w14:paraId="520FDE5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1327854.92</w:t>
            </w:r>
          </w:p>
        </w:tc>
      </w:tr>
      <w:tr w:rsidR="00757769" w:rsidRPr="00757769" w14:paraId="4DC266A2" w14:textId="77777777" w:rsidTr="008C2947">
        <w:trPr>
          <w:jc w:val="center"/>
        </w:trPr>
        <w:tc>
          <w:tcPr>
            <w:tcW w:w="986" w:type="dxa"/>
            <w:shd w:val="clear" w:color="auto" w:fill="auto"/>
            <w:vAlign w:val="center"/>
          </w:tcPr>
          <w:p w14:paraId="34F4601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66</w:t>
            </w:r>
          </w:p>
        </w:tc>
        <w:tc>
          <w:tcPr>
            <w:tcW w:w="1775" w:type="dxa"/>
            <w:shd w:val="clear" w:color="auto" w:fill="auto"/>
            <w:vAlign w:val="center"/>
          </w:tcPr>
          <w:p w14:paraId="1E172E9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420417.35</w:t>
            </w:r>
          </w:p>
        </w:tc>
        <w:tc>
          <w:tcPr>
            <w:tcW w:w="1873" w:type="dxa"/>
            <w:shd w:val="clear" w:color="auto" w:fill="auto"/>
            <w:vAlign w:val="center"/>
          </w:tcPr>
          <w:p w14:paraId="7A6347B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1327866.06</w:t>
            </w:r>
          </w:p>
        </w:tc>
      </w:tr>
      <w:tr w:rsidR="00757769" w:rsidRPr="00757769" w14:paraId="23DD4E47" w14:textId="77777777" w:rsidTr="008C2947">
        <w:trPr>
          <w:jc w:val="center"/>
        </w:trPr>
        <w:tc>
          <w:tcPr>
            <w:tcW w:w="986" w:type="dxa"/>
            <w:shd w:val="clear" w:color="auto" w:fill="auto"/>
            <w:vAlign w:val="center"/>
          </w:tcPr>
          <w:p w14:paraId="35E82F2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67</w:t>
            </w:r>
          </w:p>
        </w:tc>
        <w:tc>
          <w:tcPr>
            <w:tcW w:w="1775" w:type="dxa"/>
            <w:shd w:val="clear" w:color="auto" w:fill="auto"/>
            <w:vAlign w:val="center"/>
          </w:tcPr>
          <w:p w14:paraId="27654D3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420426.42</w:t>
            </w:r>
          </w:p>
        </w:tc>
        <w:tc>
          <w:tcPr>
            <w:tcW w:w="1873" w:type="dxa"/>
            <w:shd w:val="clear" w:color="auto" w:fill="auto"/>
            <w:vAlign w:val="center"/>
          </w:tcPr>
          <w:p w14:paraId="744F5E3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1327877.38</w:t>
            </w:r>
          </w:p>
        </w:tc>
      </w:tr>
      <w:tr w:rsidR="00757769" w:rsidRPr="00757769" w14:paraId="66E10E9C" w14:textId="77777777" w:rsidTr="008C2947">
        <w:trPr>
          <w:jc w:val="center"/>
        </w:trPr>
        <w:tc>
          <w:tcPr>
            <w:tcW w:w="986" w:type="dxa"/>
            <w:shd w:val="clear" w:color="auto" w:fill="auto"/>
            <w:vAlign w:val="center"/>
          </w:tcPr>
          <w:p w14:paraId="7C10B09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68</w:t>
            </w:r>
          </w:p>
        </w:tc>
        <w:tc>
          <w:tcPr>
            <w:tcW w:w="1775" w:type="dxa"/>
            <w:shd w:val="clear" w:color="auto" w:fill="auto"/>
            <w:vAlign w:val="center"/>
          </w:tcPr>
          <w:p w14:paraId="27527C0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420426.94</w:t>
            </w:r>
          </w:p>
        </w:tc>
        <w:tc>
          <w:tcPr>
            <w:tcW w:w="1873" w:type="dxa"/>
            <w:shd w:val="clear" w:color="auto" w:fill="auto"/>
            <w:vAlign w:val="center"/>
          </w:tcPr>
          <w:p w14:paraId="226DBC6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1327877.05</w:t>
            </w:r>
          </w:p>
        </w:tc>
      </w:tr>
      <w:tr w:rsidR="00757769" w:rsidRPr="00757769" w14:paraId="53C4ED7F" w14:textId="77777777" w:rsidTr="008C2947">
        <w:trPr>
          <w:jc w:val="center"/>
        </w:trPr>
        <w:tc>
          <w:tcPr>
            <w:tcW w:w="986" w:type="dxa"/>
            <w:shd w:val="clear" w:color="auto" w:fill="auto"/>
            <w:vAlign w:val="center"/>
          </w:tcPr>
          <w:p w14:paraId="62FA5F0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69</w:t>
            </w:r>
          </w:p>
        </w:tc>
        <w:tc>
          <w:tcPr>
            <w:tcW w:w="1775" w:type="dxa"/>
            <w:shd w:val="clear" w:color="auto" w:fill="auto"/>
            <w:vAlign w:val="center"/>
          </w:tcPr>
          <w:p w14:paraId="3A1D2A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420435.23</w:t>
            </w:r>
          </w:p>
        </w:tc>
        <w:tc>
          <w:tcPr>
            <w:tcW w:w="1873" w:type="dxa"/>
            <w:shd w:val="clear" w:color="auto" w:fill="auto"/>
            <w:vAlign w:val="center"/>
          </w:tcPr>
          <w:p w14:paraId="0BE7B98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1327888.11</w:t>
            </w:r>
          </w:p>
        </w:tc>
      </w:tr>
      <w:tr w:rsidR="00757769" w:rsidRPr="00757769" w14:paraId="55B2403C" w14:textId="77777777" w:rsidTr="008C2947">
        <w:trPr>
          <w:jc w:val="center"/>
        </w:trPr>
        <w:tc>
          <w:tcPr>
            <w:tcW w:w="986" w:type="dxa"/>
            <w:shd w:val="clear" w:color="auto" w:fill="auto"/>
            <w:vAlign w:val="center"/>
          </w:tcPr>
          <w:p w14:paraId="44D7F43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70</w:t>
            </w:r>
          </w:p>
        </w:tc>
        <w:tc>
          <w:tcPr>
            <w:tcW w:w="1775" w:type="dxa"/>
            <w:shd w:val="clear" w:color="auto" w:fill="auto"/>
            <w:vAlign w:val="center"/>
          </w:tcPr>
          <w:p w14:paraId="2BC1662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420444.33</w:t>
            </w:r>
          </w:p>
        </w:tc>
        <w:tc>
          <w:tcPr>
            <w:tcW w:w="1873" w:type="dxa"/>
            <w:shd w:val="clear" w:color="auto" w:fill="auto"/>
            <w:vAlign w:val="center"/>
          </w:tcPr>
          <w:p w14:paraId="3577F30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1327899.21</w:t>
            </w:r>
          </w:p>
        </w:tc>
      </w:tr>
      <w:tr w:rsidR="00757769" w:rsidRPr="00757769" w14:paraId="49981ED6" w14:textId="77777777" w:rsidTr="008C2947">
        <w:trPr>
          <w:jc w:val="center"/>
        </w:trPr>
        <w:tc>
          <w:tcPr>
            <w:tcW w:w="986" w:type="dxa"/>
            <w:shd w:val="clear" w:color="auto" w:fill="auto"/>
            <w:vAlign w:val="center"/>
          </w:tcPr>
          <w:p w14:paraId="3257139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71</w:t>
            </w:r>
          </w:p>
        </w:tc>
        <w:tc>
          <w:tcPr>
            <w:tcW w:w="1775" w:type="dxa"/>
            <w:shd w:val="clear" w:color="auto" w:fill="auto"/>
            <w:vAlign w:val="center"/>
          </w:tcPr>
          <w:p w14:paraId="519760D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420441.84</w:t>
            </w:r>
          </w:p>
        </w:tc>
        <w:tc>
          <w:tcPr>
            <w:tcW w:w="1873" w:type="dxa"/>
            <w:shd w:val="clear" w:color="auto" w:fill="auto"/>
            <w:vAlign w:val="center"/>
          </w:tcPr>
          <w:p w14:paraId="376C1CC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1327900.96</w:t>
            </w:r>
          </w:p>
        </w:tc>
      </w:tr>
      <w:tr w:rsidR="00757769" w:rsidRPr="00757769" w14:paraId="7291F0ED" w14:textId="77777777" w:rsidTr="008C2947">
        <w:trPr>
          <w:jc w:val="center"/>
        </w:trPr>
        <w:tc>
          <w:tcPr>
            <w:tcW w:w="986" w:type="dxa"/>
            <w:shd w:val="clear" w:color="auto" w:fill="auto"/>
            <w:vAlign w:val="center"/>
          </w:tcPr>
          <w:p w14:paraId="6BE3C1D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72</w:t>
            </w:r>
          </w:p>
        </w:tc>
        <w:tc>
          <w:tcPr>
            <w:tcW w:w="1775" w:type="dxa"/>
            <w:shd w:val="clear" w:color="auto" w:fill="auto"/>
            <w:vAlign w:val="center"/>
          </w:tcPr>
          <w:p w14:paraId="1B906DF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420450.55</w:t>
            </w:r>
          </w:p>
        </w:tc>
        <w:tc>
          <w:tcPr>
            <w:tcW w:w="1873" w:type="dxa"/>
            <w:shd w:val="clear" w:color="auto" w:fill="auto"/>
            <w:vAlign w:val="center"/>
          </w:tcPr>
          <w:p w14:paraId="0ED73ED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1327911.25</w:t>
            </w:r>
          </w:p>
        </w:tc>
      </w:tr>
      <w:tr w:rsidR="00757769" w:rsidRPr="00757769" w14:paraId="0437E9AC" w14:textId="77777777" w:rsidTr="008C2947">
        <w:trPr>
          <w:jc w:val="center"/>
        </w:trPr>
        <w:tc>
          <w:tcPr>
            <w:tcW w:w="986" w:type="dxa"/>
            <w:shd w:val="clear" w:color="auto" w:fill="auto"/>
            <w:vAlign w:val="center"/>
          </w:tcPr>
          <w:p w14:paraId="63D4B0D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73</w:t>
            </w:r>
          </w:p>
        </w:tc>
        <w:tc>
          <w:tcPr>
            <w:tcW w:w="1775" w:type="dxa"/>
            <w:shd w:val="clear" w:color="auto" w:fill="auto"/>
            <w:vAlign w:val="center"/>
          </w:tcPr>
          <w:p w14:paraId="719185A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420451.31</w:t>
            </w:r>
          </w:p>
        </w:tc>
        <w:tc>
          <w:tcPr>
            <w:tcW w:w="1873" w:type="dxa"/>
            <w:shd w:val="clear" w:color="auto" w:fill="auto"/>
            <w:vAlign w:val="center"/>
          </w:tcPr>
          <w:p w14:paraId="76C1CF3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1327912.43</w:t>
            </w:r>
          </w:p>
        </w:tc>
      </w:tr>
      <w:tr w:rsidR="00757769" w:rsidRPr="00757769" w14:paraId="2B1C785C" w14:textId="77777777" w:rsidTr="008C2947">
        <w:trPr>
          <w:jc w:val="center"/>
        </w:trPr>
        <w:tc>
          <w:tcPr>
            <w:tcW w:w="986" w:type="dxa"/>
            <w:shd w:val="clear" w:color="auto" w:fill="auto"/>
            <w:vAlign w:val="center"/>
          </w:tcPr>
          <w:p w14:paraId="700C19D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74</w:t>
            </w:r>
          </w:p>
        </w:tc>
        <w:tc>
          <w:tcPr>
            <w:tcW w:w="1775" w:type="dxa"/>
            <w:shd w:val="clear" w:color="auto" w:fill="auto"/>
            <w:vAlign w:val="center"/>
          </w:tcPr>
          <w:p w14:paraId="1B491DD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420453.51</w:t>
            </w:r>
          </w:p>
        </w:tc>
        <w:tc>
          <w:tcPr>
            <w:tcW w:w="1873" w:type="dxa"/>
            <w:shd w:val="clear" w:color="auto" w:fill="auto"/>
            <w:vAlign w:val="center"/>
          </w:tcPr>
          <w:p w14:paraId="5F0A599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1327911.17</w:t>
            </w:r>
          </w:p>
        </w:tc>
      </w:tr>
      <w:tr w:rsidR="00757769" w:rsidRPr="00757769" w14:paraId="4A1F38A1" w14:textId="77777777" w:rsidTr="008C2947">
        <w:trPr>
          <w:jc w:val="center"/>
        </w:trPr>
        <w:tc>
          <w:tcPr>
            <w:tcW w:w="986" w:type="dxa"/>
            <w:shd w:val="clear" w:color="auto" w:fill="auto"/>
            <w:vAlign w:val="center"/>
          </w:tcPr>
          <w:p w14:paraId="7E422E3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75</w:t>
            </w:r>
          </w:p>
        </w:tc>
        <w:tc>
          <w:tcPr>
            <w:tcW w:w="1775" w:type="dxa"/>
            <w:shd w:val="clear" w:color="auto" w:fill="auto"/>
            <w:vAlign w:val="center"/>
          </w:tcPr>
          <w:p w14:paraId="4BF4218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420459.75</w:t>
            </w:r>
          </w:p>
        </w:tc>
        <w:tc>
          <w:tcPr>
            <w:tcW w:w="1873" w:type="dxa"/>
            <w:shd w:val="clear" w:color="auto" w:fill="auto"/>
            <w:vAlign w:val="center"/>
          </w:tcPr>
          <w:p w14:paraId="6FB6928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1327918.97</w:t>
            </w:r>
          </w:p>
        </w:tc>
      </w:tr>
      <w:tr w:rsidR="00757769" w:rsidRPr="00757769" w14:paraId="0419CEC4" w14:textId="77777777" w:rsidTr="008C2947">
        <w:trPr>
          <w:jc w:val="center"/>
        </w:trPr>
        <w:tc>
          <w:tcPr>
            <w:tcW w:w="986" w:type="dxa"/>
            <w:shd w:val="clear" w:color="auto" w:fill="auto"/>
            <w:vAlign w:val="center"/>
          </w:tcPr>
          <w:p w14:paraId="2ACC435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76</w:t>
            </w:r>
          </w:p>
        </w:tc>
        <w:tc>
          <w:tcPr>
            <w:tcW w:w="1775" w:type="dxa"/>
            <w:shd w:val="clear" w:color="auto" w:fill="auto"/>
            <w:vAlign w:val="center"/>
          </w:tcPr>
          <w:p w14:paraId="79404C0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420457.69</w:t>
            </w:r>
          </w:p>
        </w:tc>
        <w:tc>
          <w:tcPr>
            <w:tcW w:w="1873" w:type="dxa"/>
            <w:shd w:val="clear" w:color="auto" w:fill="auto"/>
            <w:vAlign w:val="center"/>
          </w:tcPr>
          <w:p w14:paraId="32B27AB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1327920.48</w:t>
            </w:r>
          </w:p>
        </w:tc>
      </w:tr>
      <w:tr w:rsidR="00757769" w:rsidRPr="00757769" w14:paraId="6A7F78EA" w14:textId="77777777" w:rsidTr="008C2947">
        <w:trPr>
          <w:jc w:val="center"/>
        </w:trPr>
        <w:tc>
          <w:tcPr>
            <w:tcW w:w="986" w:type="dxa"/>
            <w:shd w:val="clear" w:color="auto" w:fill="auto"/>
            <w:vAlign w:val="center"/>
          </w:tcPr>
          <w:p w14:paraId="6D1DEF5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77</w:t>
            </w:r>
          </w:p>
        </w:tc>
        <w:tc>
          <w:tcPr>
            <w:tcW w:w="1775" w:type="dxa"/>
            <w:shd w:val="clear" w:color="auto" w:fill="auto"/>
            <w:vAlign w:val="center"/>
          </w:tcPr>
          <w:p w14:paraId="3074016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420459.21</w:t>
            </w:r>
          </w:p>
        </w:tc>
        <w:tc>
          <w:tcPr>
            <w:tcW w:w="1873" w:type="dxa"/>
            <w:shd w:val="clear" w:color="auto" w:fill="auto"/>
            <w:vAlign w:val="center"/>
          </w:tcPr>
          <w:p w14:paraId="6D6583D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1327922.64</w:t>
            </w:r>
          </w:p>
        </w:tc>
      </w:tr>
      <w:tr w:rsidR="00757769" w:rsidRPr="00757769" w14:paraId="24A3F726" w14:textId="77777777" w:rsidTr="008C2947">
        <w:trPr>
          <w:jc w:val="center"/>
        </w:trPr>
        <w:tc>
          <w:tcPr>
            <w:tcW w:w="986" w:type="dxa"/>
            <w:shd w:val="clear" w:color="auto" w:fill="auto"/>
            <w:vAlign w:val="center"/>
          </w:tcPr>
          <w:p w14:paraId="374E90A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78</w:t>
            </w:r>
          </w:p>
        </w:tc>
        <w:tc>
          <w:tcPr>
            <w:tcW w:w="1775" w:type="dxa"/>
            <w:shd w:val="clear" w:color="auto" w:fill="auto"/>
            <w:vAlign w:val="center"/>
          </w:tcPr>
          <w:p w14:paraId="5C0F78B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420460.98</w:t>
            </w:r>
          </w:p>
        </w:tc>
        <w:tc>
          <w:tcPr>
            <w:tcW w:w="1873" w:type="dxa"/>
            <w:shd w:val="clear" w:color="auto" w:fill="auto"/>
            <w:vAlign w:val="center"/>
          </w:tcPr>
          <w:p w14:paraId="58969A2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1327921.33</w:t>
            </w:r>
          </w:p>
        </w:tc>
      </w:tr>
      <w:tr w:rsidR="00757769" w:rsidRPr="00757769" w14:paraId="3E862A0F" w14:textId="77777777" w:rsidTr="008C2947">
        <w:trPr>
          <w:jc w:val="center"/>
        </w:trPr>
        <w:tc>
          <w:tcPr>
            <w:tcW w:w="986" w:type="dxa"/>
            <w:shd w:val="clear" w:color="auto" w:fill="auto"/>
            <w:vAlign w:val="center"/>
          </w:tcPr>
          <w:p w14:paraId="414D3CC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79</w:t>
            </w:r>
          </w:p>
        </w:tc>
        <w:tc>
          <w:tcPr>
            <w:tcW w:w="1775" w:type="dxa"/>
            <w:shd w:val="clear" w:color="auto" w:fill="auto"/>
            <w:vAlign w:val="center"/>
          </w:tcPr>
          <w:p w14:paraId="4B208AA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420462.83</w:t>
            </w:r>
          </w:p>
        </w:tc>
        <w:tc>
          <w:tcPr>
            <w:tcW w:w="1873" w:type="dxa"/>
            <w:shd w:val="clear" w:color="auto" w:fill="auto"/>
            <w:vAlign w:val="center"/>
          </w:tcPr>
          <w:p w14:paraId="3A753BD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1327923.08</w:t>
            </w:r>
          </w:p>
        </w:tc>
      </w:tr>
      <w:tr w:rsidR="00757769" w:rsidRPr="00757769" w14:paraId="197EBA18" w14:textId="77777777" w:rsidTr="008C2947">
        <w:trPr>
          <w:jc w:val="center"/>
        </w:trPr>
        <w:tc>
          <w:tcPr>
            <w:tcW w:w="986" w:type="dxa"/>
            <w:shd w:val="clear" w:color="auto" w:fill="auto"/>
            <w:vAlign w:val="center"/>
          </w:tcPr>
          <w:p w14:paraId="3C0851B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80</w:t>
            </w:r>
          </w:p>
        </w:tc>
        <w:tc>
          <w:tcPr>
            <w:tcW w:w="1775" w:type="dxa"/>
            <w:shd w:val="clear" w:color="auto" w:fill="auto"/>
            <w:vAlign w:val="center"/>
          </w:tcPr>
          <w:p w14:paraId="2633081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420469.84</w:t>
            </w:r>
          </w:p>
        </w:tc>
        <w:tc>
          <w:tcPr>
            <w:tcW w:w="1873" w:type="dxa"/>
            <w:shd w:val="clear" w:color="auto" w:fill="auto"/>
            <w:vAlign w:val="center"/>
          </w:tcPr>
          <w:p w14:paraId="0ECAE9F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1327932.58</w:t>
            </w:r>
          </w:p>
        </w:tc>
      </w:tr>
      <w:tr w:rsidR="00757769" w:rsidRPr="00757769" w14:paraId="51F50A51" w14:textId="77777777" w:rsidTr="008C2947">
        <w:trPr>
          <w:jc w:val="center"/>
        </w:trPr>
        <w:tc>
          <w:tcPr>
            <w:tcW w:w="986" w:type="dxa"/>
            <w:shd w:val="clear" w:color="auto" w:fill="auto"/>
            <w:vAlign w:val="center"/>
          </w:tcPr>
          <w:p w14:paraId="2DB5ECE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81</w:t>
            </w:r>
          </w:p>
        </w:tc>
        <w:tc>
          <w:tcPr>
            <w:tcW w:w="1775" w:type="dxa"/>
            <w:shd w:val="clear" w:color="auto" w:fill="auto"/>
            <w:vAlign w:val="center"/>
          </w:tcPr>
          <w:p w14:paraId="374D5C7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420470.98</w:t>
            </w:r>
          </w:p>
        </w:tc>
        <w:tc>
          <w:tcPr>
            <w:tcW w:w="1873" w:type="dxa"/>
            <w:shd w:val="clear" w:color="auto" w:fill="auto"/>
            <w:vAlign w:val="center"/>
          </w:tcPr>
          <w:p w14:paraId="2DE1FEB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1327931.95</w:t>
            </w:r>
          </w:p>
        </w:tc>
      </w:tr>
      <w:tr w:rsidR="00757769" w:rsidRPr="00757769" w14:paraId="4C6D3A6F" w14:textId="77777777" w:rsidTr="008C2947">
        <w:trPr>
          <w:jc w:val="center"/>
        </w:trPr>
        <w:tc>
          <w:tcPr>
            <w:tcW w:w="986" w:type="dxa"/>
            <w:shd w:val="clear" w:color="auto" w:fill="auto"/>
            <w:vAlign w:val="center"/>
          </w:tcPr>
          <w:p w14:paraId="4099B7D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82</w:t>
            </w:r>
          </w:p>
        </w:tc>
        <w:tc>
          <w:tcPr>
            <w:tcW w:w="1775" w:type="dxa"/>
            <w:shd w:val="clear" w:color="auto" w:fill="auto"/>
            <w:vAlign w:val="center"/>
          </w:tcPr>
          <w:p w14:paraId="642E9AF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420478.64</w:t>
            </w:r>
          </w:p>
        </w:tc>
        <w:tc>
          <w:tcPr>
            <w:tcW w:w="1873" w:type="dxa"/>
            <w:shd w:val="clear" w:color="auto" w:fill="auto"/>
            <w:vAlign w:val="center"/>
          </w:tcPr>
          <w:p w14:paraId="6AFB796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1327942.8</w:t>
            </w:r>
          </w:p>
        </w:tc>
      </w:tr>
      <w:tr w:rsidR="00757769" w:rsidRPr="00757769" w14:paraId="40C5C8C3" w14:textId="77777777" w:rsidTr="008C2947">
        <w:trPr>
          <w:jc w:val="center"/>
        </w:trPr>
        <w:tc>
          <w:tcPr>
            <w:tcW w:w="986" w:type="dxa"/>
            <w:shd w:val="clear" w:color="auto" w:fill="auto"/>
            <w:vAlign w:val="center"/>
          </w:tcPr>
          <w:p w14:paraId="1567A23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83</w:t>
            </w:r>
          </w:p>
        </w:tc>
        <w:tc>
          <w:tcPr>
            <w:tcW w:w="1775" w:type="dxa"/>
            <w:shd w:val="clear" w:color="auto" w:fill="auto"/>
            <w:vAlign w:val="center"/>
          </w:tcPr>
          <w:p w14:paraId="43C8104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420486.59</w:t>
            </w:r>
          </w:p>
        </w:tc>
        <w:tc>
          <w:tcPr>
            <w:tcW w:w="1873" w:type="dxa"/>
            <w:shd w:val="clear" w:color="auto" w:fill="auto"/>
            <w:vAlign w:val="center"/>
          </w:tcPr>
          <w:p w14:paraId="6D25088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1327953.71</w:t>
            </w:r>
          </w:p>
        </w:tc>
      </w:tr>
      <w:tr w:rsidR="00757769" w:rsidRPr="00757769" w14:paraId="73BC93FB" w14:textId="77777777" w:rsidTr="008C2947">
        <w:trPr>
          <w:jc w:val="center"/>
        </w:trPr>
        <w:tc>
          <w:tcPr>
            <w:tcW w:w="986" w:type="dxa"/>
            <w:shd w:val="clear" w:color="auto" w:fill="auto"/>
            <w:vAlign w:val="center"/>
          </w:tcPr>
          <w:p w14:paraId="7EB3BBE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84</w:t>
            </w:r>
          </w:p>
        </w:tc>
        <w:tc>
          <w:tcPr>
            <w:tcW w:w="1775" w:type="dxa"/>
            <w:shd w:val="clear" w:color="auto" w:fill="auto"/>
            <w:vAlign w:val="center"/>
          </w:tcPr>
          <w:p w14:paraId="503B74D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420488.22</w:t>
            </w:r>
          </w:p>
        </w:tc>
        <w:tc>
          <w:tcPr>
            <w:tcW w:w="1873" w:type="dxa"/>
            <w:shd w:val="clear" w:color="auto" w:fill="auto"/>
            <w:vAlign w:val="center"/>
          </w:tcPr>
          <w:p w14:paraId="13FD33E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1327954.37</w:t>
            </w:r>
          </w:p>
        </w:tc>
      </w:tr>
      <w:tr w:rsidR="00757769" w:rsidRPr="00757769" w14:paraId="1A57EE28" w14:textId="77777777" w:rsidTr="008C2947">
        <w:trPr>
          <w:jc w:val="center"/>
        </w:trPr>
        <w:tc>
          <w:tcPr>
            <w:tcW w:w="986" w:type="dxa"/>
            <w:shd w:val="clear" w:color="auto" w:fill="auto"/>
            <w:vAlign w:val="center"/>
          </w:tcPr>
          <w:p w14:paraId="2486027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85</w:t>
            </w:r>
          </w:p>
        </w:tc>
        <w:tc>
          <w:tcPr>
            <w:tcW w:w="1775" w:type="dxa"/>
            <w:shd w:val="clear" w:color="auto" w:fill="auto"/>
            <w:vAlign w:val="center"/>
          </w:tcPr>
          <w:p w14:paraId="44185F1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420496.6</w:t>
            </w:r>
          </w:p>
        </w:tc>
        <w:tc>
          <w:tcPr>
            <w:tcW w:w="1873" w:type="dxa"/>
            <w:shd w:val="clear" w:color="auto" w:fill="auto"/>
            <w:vAlign w:val="center"/>
          </w:tcPr>
          <w:p w14:paraId="7604345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1327964.05</w:t>
            </w:r>
          </w:p>
        </w:tc>
      </w:tr>
      <w:tr w:rsidR="00757769" w:rsidRPr="00757769" w14:paraId="1F9296E3" w14:textId="77777777" w:rsidTr="008C2947">
        <w:trPr>
          <w:jc w:val="center"/>
        </w:trPr>
        <w:tc>
          <w:tcPr>
            <w:tcW w:w="986" w:type="dxa"/>
            <w:shd w:val="clear" w:color="auto" w:fill="auto"/>
            <w:vAlign w:val="center"/>
          </w:tcPr>
          <w:p w14:paraId="3A58293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86</w:t>
            </w:r>
          </w:p>
        </w:tc>
        <w:tc>
          <w:tcPr>
            <w:tcW w:w="1775" w:type="dxa"/>
            <w:shd w:val="clear" w:color="auto" w:fill="auto"/>
            <w:vAlign w:val="center"/>
          </w:tcPr>
          <w:p w14:paraId="6331A45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420495.6</w:t>
            </w:r>
          </w:p>
        </w:tc>
        <w:tc>
          <w:tcPr>
            <w:tcW w:w="1873" w:type="dxa"/>
            <w:shd w:val="clear" w:color="auto" w:fill="auto"/>
            <w:vAlign w:val="center"/>
          </w:tcPr>
          <w:p w14:paraId="027A0EB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1327964.8</w:t>
            </w:r>
          </w:p>
        </w:tc>
      </w:tr>
      <w:tr w:rsidR="00757769" w:rsidRPr="00757769" w14:paraId="19EFDEC7" w14:textId="77777777" w:rsidTr="008C2947">
        <w:trPr>
          <w:jc w:val="center"/>
        </w:trPr>
        <w:tc>
          <w:tcPr>
            <w:tcW w:w="986" w:type="dxa"/>
            <w:shd w:val="clear" w:color="auto" w:fill="auto"/>
            <w:vAlign w:val="center"/>
          </w:tcPr>
          <w:p w14:paraId="55B33C3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87</w:t>
            </w:r>
          </w:p>
        </w:tc>
        <w:tc>
          <w:tcPr>
            <w:tcW w:w="1775" w:type="dxa"/>
            <w:shd w:val="clear" w:color="auto" w:fill="auto"/>
            <w:vAlign w:val="center"/>
          </w:tcPr>
          <w:p w14:paraId="581ABC5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420503.66</w:t>
            </w:r>
          </w:p>
        </w:tc>
        <w:tc>
          <w:tcPr>
            <w:tcW w:w="1873" w:type="dxa"/>
            <w:shd w:val="clear" w:color="auto" w:fill="auto"/>
            <w:vAlign w:val="center"/>
          </w:tcPr>
          <w:p w14:paraId="14B90B3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1327975.31</w:t>
            </w:r>
          </w:p>
        </w:tc>
      </w:tr>
      <w:tr w:rsidR="00757769" w:rsidRPr="00757769" w14:paraId="7BD02622" w14:textId="77777777" w:rsidTr="008C2947">
        <w:trPr>
          <w:jc w:val="center"/>
        </w:trPr>
        <w:tc>
          <w:tcPr>
            <w:tcW w:w="986" w:type="dxa"/>
            <w:shd w:val="clear" w:color="auto" w:fill="auto"/>
            <w:vAlign w:val="center"/>
          </w:tcPr>
          <w:p w14:paraId="224228B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88</w:t>
            </w:r>
          </w:p>
        </w:tc>
        <w:tc>
          <w:tcPr>
            <w:tcW w:w="1775" w:type="dxa"/>
            <w:shd w:val="clear" w:color="auto" w:fill="auto"/>
            <w:vAlign w:val="center"/>
          </w:tcPr>
          <w:p w14:paraId="5F201B8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420503.88</w:t>
            </w:r>
          </w:p>
        </w:tc>
        <w:tc>
          <w:tcPr>
            <w:tcW w:w="1873" w:type="dxa"/>
            <w:shd w:val="clear" w:color="auto" w:fill="auto"/>
            <w:vAlign w:val="center"/>
          </w:tcPr>
          <w:p w14:paraId="6DCD660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1327975.15</w:t>
            </w:r>
          </w:p>
        </w:tc>
      </w:tr>
      <w:tr w:rsidR="00757769" w:rsidRPr="00757769" w14:paraId="707277AE" w14:textId="77777777" w:rsidTr="008C2947">
        <w:trPr>
          <w:jc w:val="center"/>
        </w:trPr>
        <w:tc>
          <w:tcPr>
            <w:tcW w:w="986" w:type="dxa"/>
            <w:shd w:val="clear" w:color="auto" w:fill="auto"/>
            <w:vAlign w:val="center"/>
          </w:tcPr>
          <w:p w14:paraId="7B53CF7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89</w:t>
            </w:r>
          </w:p>
        </w:tc>
        <w:tc>
          <w:tcPr>
            <w:tcW w:w="1775" w:type="dxa"/>
            <w:shd w:val="clear" w:color="auto" w:fill="auto"/>
            <w:vAlign w:val="center"/>
          </w:tcPr>
          <w:p w14:paraId="594B4F2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420505.85</w:t>
            </w:r>
          </w:p>
        </w:tc>
        <w:tc>
          <w:tcPr>
            <w:tcW w:w="1873" w:type="dxa"/>
            <w:shd w:val="clear" w:color="auto" w:fill="auto"/>
            <w:vAlign w:val="center"/>
          </w:tcPr>
          <w:p w14:paraId="3928E1F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1327978.53</w:t>
            </w:r>
          </w:p>
        </w:tc>
      </w:tr>
      <w:tr w:rsidR="00757769" w:rsidRPr="00757769" w14:paraId="43E02990" w14:textId="77777777" w:rsidTr="008C2947">
        <w:trPr>
          <w:jc w:val="center"/>
        </w:trPr>
        <w:tc>
          <w:tcPr>
            <w:tcW w:w="986" w:type="dxa"/>
            <w:shd w:val="clear" w:color="auto" w:fill="auto"/>
            <w:vAlign w:val="center"/>
          </w:tcPr>
          <w:p w14:paraId="7266471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90</w:t>
            </w:r>
          </w:p>
        </w:tc>
        <w:tc>
          <w:tcPr>
            <w:tcW w:w="1775" w:type="dxa"/>
            <w:shd w:val="clear" w:color="auto" w:fill="auto"/>
            <w:vAlign w:val="center"/>
          </w:tcPr>
          <w:p w14:paraId="58C156E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420512.54</w:t>
            </w:r>
          </w:p>
        </w:tc>
        <w:tc>
          <w:tcPr>
            <w:tcW w:w="1873" w:type="dxa"/>
            <w:shd w:val="clear" w:color="auto" w:fill="auto"/>
            <w:vAlign w:val="center"/>
          </w:tcPr>
          <w:p w14:paraId="0C30B6C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1327986.59</w:t>
            </w:r>
          </w:p>
        </w:tc>
      </w:tr>
      <w:tr w:rsidR="00757769" w:rsidRPr="00757769" w14:paraId="050222C7" w14:textId="77777777" w:rsidTr="008C2947">
        <w:trPr>
          <w:jc w:val="center"/>
        </w:trPr>
        <w:tc>
          <w:tcPr>
            <w:tcW w:w="986" w:type="dxa"/>
            <w:shd w:val="clear" w:color="auto" w:fill="auto"/>
            <w:vAlign w:val="center"/>
          </w:tcPr>
          <w:p w14:paraId="09A741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91</w:t>
            </w:r>
          </w:p>
        </w:tc>
        <w:tc>
          <w:tcPr>
            <w:tcW w:w="1775" w:type="dxa"/>
            <w:shd w:val="clear" w:color="auto" w:fill="auto"/>
            <w:vAlign w:val="center"/>
          </w:tcPr>
          <w:p w14:paraId="707BEFE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420512.65</w:t>
            </w:r>
          </w:p>
        </w:tc>
        <w:tc>
          <w:tcPr>
            <w:tcW w:w="1873" w:type="dxa"/>
            <w:shd w:val="clear" w:color="auto" w:fill="auto"/>
            <w:vAlign w:val="center"/>
          </w:tcPr>
          <w:p w14:paraId="5DAE5BB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1327986.52</w:t>
            </w:r>
          </w:p>
        </w:tc>
      </w:tr>
      <w:tr w:rsidR="00757769" w:rsidRPr="00757769" w14:paraId="41C1C26E" w14:textId="77777777" w:rsidTr="008C2947">
        <w:trPr>
          <w:jc w:val="center"/>
        </w:trPr>
        <w:tc>
          <w:tcPr>
            <w:tcW w:w="986" w:type="dxa"/>
            <w:shd w:val="clear" w:color="auto" w:fill="auto"/>
            <w:vAlign w:val="center"/>
          </w:tcPr>
          <w:p w14:paraId="3DFCD9D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92</w:t>
            </w:r>
          </w:p>
        </w:tc>
        <w:tc>
          <w:tcPr>
            <w:tcW w:w="1775" w:type="dxa"/>
            <w:shd w:val="clear" w:color="auto" w:fill="auto"/>
            <w:vAlign w:val="center"/>
          </w:tcPr>
          <w:p w14:paraId="283E447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420520.73</w:t>
            </w:r>
          </w:p>
        </w:tc>
        <w:tc>
          <w:tcPr>
            <w:tcW w:w="1873" w:type="dxa"/>
            <w:shd w:val="clear" w:color="auto" w:fill="auto"/>
            <w:vAlign w:val="center"/>
          </w:tcPr>
          <w:p w14:paraId="77D5022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1327997.62</w:t>
            </w:r>
          </w:p>
        </w:tc>
      </w:tr>
      <w:tr w:rsidR="00757769" w:rsidRPr="00757769" w14:paraId="41B246D8" w14:textId="77777777" w:rsidTr="008C2947">
        <w:trPr>
          <w:jc w:val="center"/>
        </w:trPr>
        <w:tc>
          <w:tcPr>
            <w:tcW w:w="986" w:type="dxa"/>
            <w:shd w:val="clear" w:color="auto" w:fill="auto"/>
            <w:vAlign w:val="center"/>
          </w:tcPr>
          <w:p w14:paraId="414CCB7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93</w:t>
            </w:r>
          </w:p>
        </w:tc>
        <w:tc>
          <w:tcPr>
            <w:tcW w:w="1775" w:type="dxa"/>
            <w:shd w:val="clear" w:color="auto" w:fill="auto"/>
            <w:vAlign w:val="center"/>
          </w:tcPr>
          <w:p w14:paraId="3A2604A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420527.67</w:t>
            </w:r>
          </w:p>
        </w:tc>
        <w:tc>
          <w:tcPr>
            <w:tcW w:w="1873" w:type="dxa"/>
            <w:shd w:val="clear" w:color="auto" w:fill="auto"/>
            <w:vAlign w:val="center"/>
          </w:tcPr>
          <w:p w14:paraId="5F8D10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1328006.02</w:t>
            </w:r>
          </w:p>
        </w:tc>
      </w:tr>
      <w:tr w:rsidR="00757769" w:rsidRPr="00757769" w14:paraId="23504EAF" w14:textId="77777777" w:rsidTr="008C2947">
        <w:trPr>
          <w:jc w:val="center"/>
        </w:trPr>
        <w:tc>
          <w:tcPr>
            <w:tcW w:w="986" w:type="dxa"/>
            <w:shd w:val="clear" w:color="auto" w:fill="auto"/>
            <w:vAlign w:val="center"/>
          </w:tcPr>
          <w:p w14:paraId="6F54A4A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94</w:t>
            </w:r>
          </w:p>
        </w:tc>
        <w:tc>
          <w:tcPr>
            <w:tcW w:w="1775" w:type="dxa"/>
            <w:shd w:val="clear" w:color="auto" w:fill="auto"/>
            <w:vAlign w:val="center"/>
          </w:tcPr>
          <w:p w14:paraId="1D3DB93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420529.73</w:t>
            </w:r>
          </w:p>
        </w:tc>
        <w:tc>
          <w:tcPr>
            <w:tcW w:w="1873" w:type="dxa"/>
            <w:shd w:val="clear" w:color="auto" w:fill="auto"/>
            <w:vAlign w:val="center"/>
          </w:tcPr>
          <w:p w14:paraId="63F75A4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1328004.8</w:t>
            </w:r>
          </w:p>
        </w:tc>
      </w:tr>
      <w:tr w:rsidR="00757769" w:rsidRPr="00757769" w14:paraId="765B56A6" w14:textId="77777777" w:rsidTr="008C2947">
        <w:trPr>
          <w:jc w:val="center"/>
        </w:trPr>
        <w:tc>
          <w:tcPr>
            <w:tcW w:w="986" w:type="dxa"/>
            <w:shd w:val="clear" w:color="auto" w:fill="auto"/>
            <w:vAlign w:val="center"/>
          </w:tcPr>
          <w:p w14:paraId="5AE75C1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95</w:t>
            </w:r>
          </w:p>
        </w:tc>
        <w:tc>
          <w:tcPr>
            <w:tcW w:w="1775" w:type="dxa"/>
            <w:shd w:val="clear" w:color="auto" w:fill="auto"/>
            <w:vAlign w:val="center"/>
          </w:tcPr>
          <w:p w14:paraId="78C4303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420531.7</w:t>
            </w:r>
          </w:p>
        </w:tc>
        <w:tc>
          <w:tcPr>
            <w:tcW w:w="1873" w:type="dxa"/>
            <w:shd w:val="clear" w:color="auto" w:fill="auto"/>
            <w:vAlign w:val="center"/>
          </w:tcPr>
          <w:p w14:paraId="1979F29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1328007.35</w:t>
            </w:r>
          </w:p>
        </w:tc>
      </w:tr>
      <w:tr w:rsidR="00757769" w:rsidRPr="00757769" w14:paraId="19BAF7F1" w14:textId="77777777" w:rsidTr="008C2947">
        <w:trPr>
          <w:jc w:val="center"/>
        </w:trPr>
        <w:tc>
          <w:tcPr>
            <w:tcW w:w="986" w:type="dxa"/>
            <w:shd w:val="clear" w:color="auto" w:fill="auto"/>
            <w:vAlign w:val="center"/>
          </w:tcPr>
          <w:p w14:paraId="2918246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lastRenderedPageBreak/>
              <w:t>96</w:t>
            </w:r>
          </w:p>
        </w:tc>
        <w:tc>
          <w:tcPr>
            <w:tcW w:w="1775" w:type="dxa"/>
            <w:shd w:val="clear" w:color="auto" w:fill="auto"/>
            <w:vAlign w:val="center"/>
          </w:tcPr>
          <w:p w14:paraId="1E3A48D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420502.33</w:t>
            </w:r>
          </w:p>
        </w:tc>
        <w:tc>
          <w:tcPr>
            <w:tcW w:w="1873" w:type="dxa"/>
            <w:shd w:val="clear" w:color="auto" w:fill="auto"/>
            <w:vAlign w:val="center"/>
          </w:tcPr>
          <w:p w14:paraId="3D08E80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1328029.92</w:t>
            </w:r>
          </w:p>
        </w:tc>
      </w:tr>
      <w:tr w:rsidR="00757769" w:rsidRPr="00757769" w14:paraId="5D54A94D" w14:textId="77777777" w:rsidTr="008C2947">
        <w:trPr>
          <w:jc w:val="center"/>
        </w:trPr>
        <w:tc>
          <w:tcPr>
            <w:tcW w:w="986" w:type="dxa"/>
            <w:shd w:val="clear" w:color="auto" w:fill="auto"/>
            <w:vAlign w:val="center"/>
          </w:tcPr>
          <w:p w14:paraId="34C69B6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97</w:t>
            </w:r>
          </w:p>
        </w:tc>
        <w:tc>
          <w:tcPr>
            <w:tcW w:w="1775" w:type="dxa"/>
            <w:shd w:val="clear" w:color="auto" w:fill="auto"/>
            <w:vAlign w:val="center"/>
          </w:tcPr>
          <w:p w14:paraId="4243FFB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420496.39</w:t>
            </w:r>
          </w:p>
        </w:tc>
        <w:tc>
          <w:tcPr>
            <w:tcW w:w="1873" w:type="dxa"/>
            <w:shd w:val="clear" w:color="auto" w:fill="auto"/>
            <w:vAlign w:val="center"/>
          </w:tcPr>
          <w:p w14:paraId="45B574F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1328021.15</w:t>
            </w:r>
          </w:p>
        </w:tc>
      </w:tr>
      <w:tr w:rsidR="00757769" w:rsidRPr="00757769" w14:paraId="317D4C5E" w14:textId="77777777" w:rsidTr="008C2947">
        <w:trPr>
          <w:jc w:val="center"/>
        </w:trPr>
        <w:tc>
          <w:tcPr>
            <w:tcW w:w="986" w:type="dxa"/>
            <w:shd w:val="clear" w:color="auto" w:fill="auto"/>
            <w:vAlign w:val="center"/>
          </w:tcPr>
          <w:p w14:paraId="13EFE80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98</w:t>
            </w:r>
          </w:p>
        </w:tc>
        <w:tc>
          <w:tcPr>
            <w:tcW w:w="1775" w:type="dxa"/>
            <w:shd w:val="clear" w:color="auto" w:fill="auto"/>
            <w:vAlign w:val="center"/>
          </w:tcPr>
          <w:p w14:paraId="75A64F4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420493.84</w:t>
            </w:r>
          </w:p>
        </w:tc>
        <w:tc>
          <w:tcPr>
            <w:tcW w:w="1873" w:type="dxa"/>
            <w:shd w:val="clear" w:color="auto" w:fill="auto"/>
            <w:vAlign w:val="center"/>
          </w:tcPr>
          <w:p w14:paraId="083D449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1328017.37</w:t>
            </w:r>
          </w:p>
        </w:tc>
      </w:tr>
      <w:tr w:rsidR="00757769" w:rsidRPr="00757769" w14:paraId="055E3226" w14:textId="77777777" w:rsidTr="008C2947">
        <w:trPr>
          <w:jc w:val="center"/>
        </w:trPr>
        <w:tc>
          <w:tcPr>
            <w:tcW w:w="986" w:type="dxa"/>
            <w:shd w:val="clear" w:color="auto" w:fill="auto"/>
            <w:vAlign w:val="center"/>
          </w:tcPr>
          <w:p w14:paraId="2EE7812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99</w:t>
            </w:r>
          </w:p>
        </w:tc>
        <w:tc>
          <w:tcPr>
            <w:tcW w:w="1775" w:type="dxa"/>
            <w:shd w:val="clear" w:color="auto" w:fill="auto"/>
            <w:vAlign w:val="center"/>
          </w:tcPr>
          <w:p w14:paraId="02516D5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420485.93</w:t>
            </w:r>
          </w:p>
        </w:tc>
        <w:tc>
          <w:tcPr>
            <w:tcW w:w="1873" w:type="dxa"/>
            <w:shd w:val="clear" w:color="auto" w:fill="auto"/>
            <w:vAlign w:val="center"/>
          </w:tcPr>
          <w:p w14:paraId="08DC456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1328007.89</w:t>
            </w:r>
          </w:p>
        </w:tc>
      </w:tr>
      <w:tr w:rsidR="00757769" w:rsidRPr="00757769" w14:paraId="4ADB6E81" w14:textId="77777777" w:rsidTr="008C2947">
        <w:trPr>
          <w:jc w:val="center"/>
        </w:trPr>
        <w:tc>
          <w:tcPr>
            <w:tcW w:w="986" w:type="dxa"/>
            <w:shd w:val="clear" w:color="auto" w:fill="auto"/>
            <w:vAlign w:val="center"/>
          </w:tcPr>
          <w:p w14:paraId="09B67DB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100</w:t>
            </w:r>
          </w:p>
        </w:tc>
        <w:tc>
          <w:tcPr>
            <w:tcW w:w="1775" w:type="dxa"/>
            <w:shd w:val="clear" w:color="auto" w:fill="auto"/>
            <w:vAlign w:val="center"/>
          </w:tcPr>
          <w:p w14:paraId="3902911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420485.53</w:t>
            </w:r>
          </w:p>
        </w:tc>
        <w:tc>
          <w:tcPr>
            <w:tcW w:w="1873" w:type="dxa"/>
            <w:shd w:val="clear" w:color="auto" w:fill="auto"/>
            <w:vAlign w:val="center"/>
          </w:tcPr>
          <w:p w14:paraId="32859CC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1328007.4</w:t>
            </w:r>
          </w:p>
        </w:tc>
      </w:tr>
      <w:tr w:rsidR="00757769" w:rsidRPr="00757769" w14:paraId="6FEECFED" w14:textId="77777777" w:rsidTr="008C2947">
        <w:trPr>
          <w:jc w:val="center"/>
        </w:trPr>
        <w:tc>
          <w:tcPr>
            <w:tcW w:w="986" w:type="dxa"/>
            <w:shd w:val="clear" w:color="auto" w:fill="auto"/>
            <w:vAlign w:val="center"/>
          </w:tcPr>
          <w:p w14:paraId="5F2B354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101</w:t>
            </w:r>
          </w:p>
        </w:tc>
        <w:tc>
          <w:tcPr>
            <w:tcW w:w="1775" w:type="dxa"/>
            <w:shd w:val="clear" w:color="auto" w:fill="auto"/>
            <w:vAlign w:val="center"/>
          </w:tcPr>
          <w:p w14:paraId="17A7227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420476.28</w:t>
            </w:r>
          </w:p>
        </w:tc>
        <w:tc>
          <w:tcPr>
            <w:tcW w:w="1873" w:type="dxa"/>
            <w:shd w:val="clear" w:color="auto" w:fill="auto"/>
            <w:vAlign w:val="center"/>
          </w:tcPr>
          <w:p w14:paraId="01E2AC0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1327995.84</w:t>
            </w:r>
          </w:p>
        </w:tc>
      </w:tr>
      <w:tr w:rsidR="00757769" w:rsidRPr="00757769" w14:paraId="200D6A81" w14:textId="77777777" w:rsidTr="008C2947">
        <w:trPr>
          <w:jc w:val="center"/>
        </w:trPr>
        <w:tc>
          <w:tcPr>
            <w:tcW w:w="986" w:type="dxa"/>
            <w:shd w:val="clear" w:color="auto" w:fill="auto"/>
            <w:vAlign w:val="center"/>
          </w:tcPr>
          <w:p w14:paraId="37AB9E3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102</w:t>
            </w:r>
          </w:p>
        </w:tc>
        <w:tc>
          <w:tcPr>
            <w:tcW w:w="1775" w:type="dxa"/>
            <w:shd w:val="clear" w:color="auto" w:fill="auto"/>
            <w:vAlign w:val="center"/>
          </w:tcPr>
          <w:p w14:paraId="4DE0F90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420470.65</w:t>
            </w:r>
          </w:p>
        </w:tc>
        <w:tc>
          <w:tcPr>
            <w:tcW w:w="1873" w:type="dxa"/>
            <w:shd w:val="clear" w:color="auto" w:fill="auto"/>
            <w:vAlign w:val="center"/>
          </w:tcPr>
          <w:p w14:paraId="4ABF182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1327988.96</w:t>
            </w:r>
          </w:p>
        </w:tc>
      </w:tr>
      <w:tr w:rsidR="00757769" w:rsidRPr="00757769" w14:paraId="3F8AE00E" w14:textId="77777777" w:rsidTr="008C2947">
        <w:trPr>
          <w:jc w:val="center"/>
        </w:trPr>
        <w:tc>
          <w:tcPr>
            <w:tcW w:w="986" w:type="dxa"/>
            <w:shd w:val="clear" w:color="auto" w:fill="auto"/>
            <w:vAlign w:val="center"/>
          </w:tcPr>
          <w:p w14:paraId="3DBB996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103</w:t>
            </w:r>
          </w:p>
        </w:tc>
        <w:tc>
          <w:tcPr>
            <w:tcW w:w="1775" w:type="dxa"/>
            <w:shd w:val="clear" w:color="auto" w:fill="auto"/>
            <w:vAlign w:val="center"/>
          </w:tcPr>
          <w:p w14:paraId="60F8C34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420466.87</w:t>
            </w:r>
          </w:p>
        </w:tc>
        <w:tc>
          <w:tcPr>
            <w:tcW w:w="1873" w:type="dxa"/>
            <w:shd w:val="clear" w:color="auto" w:fill="auto"/>
            <w:vAlign w:val="center"/>
          </w:tcPr>
          <w:p w14:paraId="42688A3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1327991.39</w:t>
            </w:r>
          </w:p>
        </w:tc>
      </w:tr>
      <w:tr w:rsidR="00757769" w:rsidRPr="00757769" w14:paraId="53D22516" w14:textId="77777777" w:rsidTr="008C2947">
        <w:trPr>
          <w:jc w:val="center"/>
        </w:trPr>
        <w:tc>
          <w:tcPr>
            <w:tcW w:w="986" w:type="dxa"/>
            <w:shd w:val="clear" w:color="auto" w:fill="auto"/>
            <w:vAlign w:val="center"/>
          </w:tcPr>
          <w:p w14:paraId="4DC259E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104</w:t>
            </w:r>
          </w:p>
        </w:tc>
        <w:tc>
          <w:tcPr>
            <w:tcW w:w="1775" w:type="dxa"/>
            <w:shd w:val="clear" w:color="auto" w:fill="auto"/>
            <w:vAlign w:val="center"/>
          </w:tcPr>
          <w:p w14:paraId="33FF73B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420464.72</w:t>
            </w:r>
          </w:p>
        </w:tc>
        <w:tc>
          <w:tcPr>
            <w:tcW w:w="1873" w:type="dxa"/>
            <w:shd w:val="clear" w:color="auto" w:fill="auto"/>
            <w:vAlign w:val="center"/>
          </w:tcPr>
          <w:p w14:paraId="6A0819C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1327988.02</w:t>
            </w:r>
          </w:p>
        </w:tc>
      </w:tr>
      <w:tr w:rsidR="00757769" w:rsidRPr="00757769" w14:paraId="62A9EFB2" w14:textId="77777777" w:rsidTr="008C2947">
        <w:trPr>
          <w:jc w:val="center"/>
        </w:trPr>
        <w:tc>
          <w:tcPr>
            <w:tcW w:w="986" w:type="dxa"/>
            <w:shd w:val="clear" w:color="auto" w:fill="auto"/>
            <w:vAlign w:val="center"/>
          </w:tcPr>
          <w:p w14:paraId="3FE59A8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105</w:t>
            </w:r>
          </w:p>
        </w:tc>
        <w:tc>
          <w:tcPr>
            <w:tcW w:w="1775" w:type="dxa"/>
            <w:shd w:val="clear" w:color="auto" w:fill="auto"/>
            <w:vAlign w:val="center"/>
          </w:tcPr>
          <w:p w14:paraId="666514B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420468.1</w:t>
            </w:r>
          </w:p>
        </w:tc>
        <w:tc>
          <w:tcPr>
            <w:tcW w:w="1873" w:type="dxa"/>
            <w:shd w:val="clear" w:color="auto" w:fill="auto"/>
            <w:vAlign w:val="center"/>
          </w:tcPr>
          <w:p w14:paraId="4ED87FC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1327985.85</w:t>
            </w:r>
          </w:p>
        </w:tc>
      </w:tr>
      <w:tr w:rsidR="00757769" w:rsidRPr="00757769" w14:paraId="56D1611C" w14:textId="77777777" w:rsidTr="008C2947">
        <w:trPr>
          <w:jc w:val="center"/>
        </w:trPr>
        <w:tc>
          <w:tcPr>
            <w:tcW w:w="986" w:type="dxa"/>
            <w:shd w:val="clear" w:color="auto" w:fill="auto"/>
            <w:vAlign w:val="center"/>
          </w:tcPr>
          <w:p w14:paraId="2C5D5EA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106</w:t>
            </w:r>
          </w:p>
        </w:tc>
        <w:tc>
          <w:tcPr>
            <w:tcW w:w="1775" w:type="dxa"/>
            <w:shd w:val="clear" w:color="auto" w:fill="auto"/>
            <w:vAlign w:val="center"/>
          </w:tcPr>
          <w:p w14:paraId="1505D29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420467.96</w:t>
            </w:r>
          </w:p>
        </w:tc>
        <w:tc>
          <w:tcPr>
            <w:tcW w:w="1873" w:type="dxa"/>
            <w:shd w:val="clear" w:color="auto" w:fill="auto"/>
            <w:vAlign w:val="center"/>
          </w:tcPr>
          <w:p w14:paraId="1B6D9A9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1327985.67</w:t>
            </w:r>
          </w:p>
        </w:tc>
      </w:tr>
      <w:tr w:rsidR="00757769" w:rsidRPr="00757769" w14:paraId="70F0EFAE" w14:textId="77777777" w:rsidTr="008C2947">
        <w:trPr>
          <w:jc w:val="center"/>
        </w:trPr>
        <w:tc>
          <w:tcPr>
            <w:tcW w:w="986" w:type="dxa"/>
            <w:shd w:val="clear" w:color="auto" w:fill="auto"/>
            <w:vAlign w:val="center"/>
          </w:tcPr>
          <w:p w14:paraId="3987547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107</w:t>
            </w:r>
          </w:p>
        </w:tc>
        <w:tc>
          <w:tcPr>
            <w:tcW w:w="1775" w:type="dxa"/>
            <w:shd w:val="clear" w:color="auto" w:fill="auto"/>
            <w:vAlign w:val="center"/>
          </w:tcPr>
          <w:p w14:paraId="17C095F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420470.74</w:t>
            </w:r>
          </w:p>
        </w:tc>
        <w:tc>
          <w:tcPr>
            <w:tcW w:w="1873" w:type="dxa"/>
            <w:shd w:val="clear" w:color="auto" w:fill="auto"/>
            <w:vAlign w:val="center"/>
          </w:tcPr>
          <w:p w14:paraId="5246608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1327983.5</w:t>
            </w:r>
          </w:p>
        </w:tc>
      </w:tr>
      <w:tr w:rsidR="00757769" w:rsidRPr="00757769" w14:paraId="2A6F70E3" w14:textId="77777777" w:rsidTr="008C2947">
        <w:trPr>
          <w:jc w:val="center"/>
        </w:trPr>
        <w:tc>
          <w:tcPr>
            <w:tcW w:w="986" w:type="dxa"/>
            <w:shd w:val="clear" w:color="auto" w:fill="auto"/>
            <w:vAlign w:val="center"/>
          </w:tcPr>
          <w:p w14:paraId="6627D69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108</w:t>
            </w:r>
          </w:p>
        </w:tc>
        <w:tc>
          <w:tcPr>
            <w:tcW w:w="1775" w:type="dxa"/>
            <w:shd w:val="clear" w:color="auto" w:fill="auto"/>
            <w:vAlign w:val="center"/>
          </w:tcPr>
          <w:p w14:paraId="2160BD7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420463.2</w:t>
            </w:r>
          </w:p>
        </w:tc>
        <w:tc>
          <w:tcPr>
            <w:tcW w:w="1873" w:type="dxa"/>
            <w:shd w:val="clear" w:color="auto" w:fill="auto"/>
            <w:vAlign w:val="center"/>
          </w:tcPr>
          <w:p w14:paraId="175171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1327973.19</w:t>
            </w:r>
          </w:p>
        </w:tc>
      </w:tr>
      <w:tr w:rsidR="00757769" w:rsidRPr="00757769" w14:paraId="5C654353" w14:textId="77777777" w:rsidTr="008C2947">
        <w:trPr>
          <w:jc w:val="center"/>
        </w:trPr>
        <w:tc>
          <w:tcPr>
            <w:tcW w:w="986" w:type="dxa"/>
            <w:shd w:val="clear" w:color="auto" w:fill="auto"/>
            <w:vAlign w:val="center"/>
          </w:tcPr>
          <w:p w14:paraId="104A8E6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109</w:t>
            </w:r>
          </w:p>
        </w:tc>
        <w:tc>
          <w:tcPr>
            <w:tcW w:w="1775" w:type="dxa"/>
            <w:shd w:val="clear" w:color="auto" w:fill="auto"/>
            <w:vAlign w:val="center"/>
          </w:tcPr>
          <w:p w14:paraId="1744F7E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420464.32</w:t>
            </w:r>
          </w:p>
        </w:tc>
        <w:tc>
          <w:tcPr>
            <w:tcW w:w="1873" w:type="dxa"/>
            <w:shd w:val="clear" w:color="auto" w:fill="auto"/>
            <w:vAlign w:val="center"/>
          </w:tcPr>
          <w:p w14:paraId="4BE6480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1327972.34</w:t>
            </w:r>
          </w:p>
        </w:tc>
      </w:tr>
      <w:tr w:rsidR="00757769" w:rsidRPr="00757769" w14:paraId="220798BB" w14:textId="77777777" w:rsidTr="008C2947">
        <w:trPr>
          <w:jc w:val="center"/>
        </w:trPr>
        <w:tc>
          <w:tcPr>
            <w:tcW w:w="986" w:type="dxa"/>
            <w:shd w:val="clear" w:color="auto" w:fill="auto"/>
            <w:vAlign w:val="center"/>
          </w:tcPr>
          <w:p w14:paraId="33D4B5B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110</w:t>
            </w:r>
          </w:p>
        </w:tc>
        <w:tc>
          <w:tcPr>
            <w:tcW w:w="1775" w:type="dxa"/>
            <w:shd w:val="clear" w:color="auto" w:fill="auto"/>
            <w:vAlign w:val="center"/>
          </w:tcPr>
          <w:p w14:paraId="024D3E2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420463.87</w:t>
            </w:r>
          </w:p>
        </w:tc>
        <w:tc>
          <w:tcPr>
            <w:tcW w:w="1873" w:type="dxa"/>
            <w:shd w:val="clear" w:color="auto" w:fill="auto"/>
            <w:vAlign w:val="center"/>
          </w:tcPr>
          <w:p w14:paraId="68550E0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1327971.72</w:t>
            </w:r>
          </w:p>
        </w:tc>
      </w:tr>
      <w:tr w:rsidR="00757769" w:rsidRPr="00757769" w14:paraId="118A0E32" w14:textId="77777777" w:rsidTr="008C2947">
        <w:trPr>
          <w:jc w:val="center"/>
        </w:trPr>
        <w:tc>
          <w:tcPr>
            <w:tcW w:w="986" w:type="dxa"/>
            <w:shd w:val="clear" w:color="auto" w:fill="auto"/>
            <w:vAlign w:val="center"/>
          </w:tcPr>
          <w:p w14:paraId="187B104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111</w:t>
            </w:r>
          </w:p>
        </w:tc>
        <w:tc>
          <w:tcPr>
            <w:tcW w:w="1775" w:type="dxa"/>
            <w:shd w:val="clear" w:color="auto" w:fill="auto"/>
            <w:vAlign w:val="center"/>
          </w:tcPr>
          <w:p w14:paraId="442C658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420455.08</w:t>
            </w:r>
          </w:p>
        </w:tc>
        <w:tc>
          <w:tcPr>
            <w:tcW w:w="1873" w:type="dxa"/>
            <w:shd w:val="clear" w:color="auto" w:fill="auto"/>
            <w:vAlign w:val="center"/>
          </w:tcPr>
          <w:p w14:paraId="7640084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1327960.65</w:t>
            </w:r>
          </w:p>
        </w:tc>
      </w:tr>
      <w:tr w:rsidR="00757769" w:rsidRPr="00757769" w14:paraId="1F456E15" w14:textId="77777777" w:rsidTr="008C2947">
        <w:trPr>
          <w:jc w:val="center"/>
        </w:trPr>
        <w:tc>
          <w:tcPr>
            <w:tcW w:w="986" w:type="dxa"/>
            <w:shd w:val="clear" w:color="auto" w:fill="auto"/>
            <w:vAlign w:val="center"/>
          </w:tcPr>
          <w:p w14:paraId="784F407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112</w:t>
            </w:r>
          </w:p>
        </w:tc>
        <w:tc>
          <w:tcPr>
            <w:tcW w:w="1775" w:type="dxa"/>
            <w:shd w:val="clear" w:color="auto" w:fill="auto"/>
            <w:vAlign w:val="center"/>
          </w:tcPr>
          <w:p w14:paraId="13683CA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420450.41</w:t>
            </w:r>
          </w:p>
        </w:tc>
        <w:tc>
          <w:tcPr>
            <w:tcW w:w="1873" w:type="dxa"/>
            <w:shd w:val="clear" w:color="auto" w:fill="auto"/>
            <w:vAlign w:val="center"/>
          </w:tcPr>
          <w:p w14:paraId="20EC2B4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1327964.26</w:t>
            </w:r>
          </w:p>
        </w:tc>
      </w:tr>
      <w:tr w:rsidR="00757769" w:rsidRPr="00757769" w14:paraId="3078570E" w14:textId="77777777" w:rsidTr="008C2947">
        <w:trPr>
          <w:jc w:val="center"/>
        </w:trPr>
        <w:tc>
          <w:tcPr>
            <w:tcW w:w="986" w:type="dxa"/>
            <w:shd w:val="clear" w:color="auto" w:fill="auto"/>
            <w:vAlign w:val="center"/>
          </w:tcPr>
          <w:p w14:paraId="459CD7F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113</w:t>
            </w:r>
          </w:p>
        </w:tc>
        <w:tc>
          <w:tcPr>
            <w:tcW w:w="1775" w:type="dxa"/>
            <w:shd w:val="clear" w:color="auto" w:fill="auto"/>
            <w:vAlign w:val="center"/>
          </w:tcPr>
          <w:p w14:paraId="2D15413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420441.2</w:t>
            </w:r>
          </w:p>
        </w:tc>
        <w:tc>
          <w:tcPr>
            <w:tcW w:w="1873" w:type="dxa"/>
            <w:shd w:val="clear" w:color="auto" w:fill="auto"/>
            <w:vAlign w:val="center"/>
          </w:tcPr>
          <w:p w14:paraId="2373E7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1327953.66</w:t>
            </w:r>
          </w:p>
        </w:tc>
      </w:tr>
      <w:tr w:rsidR="00757769" w:rsidRPr="00757769" w14:paraId="6D70349F" w14:textId="77777777" w:rsidTr="008C2947">
        <w:trPr>
          <w:jc w:val="center"/>
        </w:trPr>
        <w:tc>
          <w:tcPr>
            <w:tcW w:w="986" w:type="dxa"/>
            <w:shd w:val="clear" w:color="auto" w:fill="auto"/>
            <w:vAlign w:val="center"/>
          </w:tcPr>
          <w:p w14:paraId="13B0864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114</w:t>
            </w:r>
          </w:p>
        </w:tc>
        <w:tc>
          <w:tcPr>
            <w:tcW w:w="1775" w:type="dxa"/>
            <w:shd w:val="clear" w:color="auto" w:fill="auto"/>
            <w:vAlign w:val="center"/>
          </w:tcPr>
          <w:p w14:paraId="761C5BF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420433.08</w:t>
            </w:r>
          </w:p>
        </w:tc>
        <w:tc>
          <w:tcPr>
            <w:tcW w:w="1873" w:type="dxa"/>
            <w:shd w:val="clear" w:color="auto" w:fill="auto"/>
            <w:vAlign w:val="center"/>
          </w:tcPr>
          <w:p w14:paraId="3900C41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1327941.91</w:t>
            </w:r>
          </w:p>
        </w:tc>
      </w:tr>
      <w:tr w:rsidR="00757769" w:rsidRPr="00757769" w14:paraId="59A6B9FD" w14:textId="77777777" w:rsidTr="008C2947">
        <w:trPr>
          <w:jc w:val="center"/>
        </w:trPr>
        <w:tc>
          <w:tcPr>
            <w:tcW w:w="986" w:type="dxa"/>
            <w:shd w:val="clear" w:color="auto" w:fill="auto"/>
            <w:vAlign w:val="center"/>
          </w:tcPr>
          <w:p w14:paraId="049F986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115</w:t>
            </w:r>
          </w:p>
        </w:tc>
        <w:tc>
          <w:tcPr>
            <w:tcW w:w="1775" w:type="dxa"/>
            <w:shd w:val="clear" w:color="auto" w:fill="auto"/>
            <w:vAlign w:val="center"/>
          </w:tcPr>
          <w:p w14:paraId="79A726F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420429.12</w:t>
            </w:r>
          </w:p>
        </w:tc>
        <w:tc>
          <w:tcPr>
            <w:tcW w:w="1873" w:type="dxa"/>
            <w:shd w:val="clear" w:color="auto" w:fill="auto"/>
            <w:vAlign w:val="center"/>
          </w:tcPr>
          <w:p w14:paraId="1C8FF49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1327936.98</w:t>
            </w:r>
          </w:p>
        </w:tc>
      </w:tr>
      <w:tr w:rsidR="00757769" w:rsidRPr="00757769" w14:paraId="21F62BF6" w14:textId="77777777" w:rsidTr="008C2947">
        <w:trPr>
          <w:jc w:val="center"/>
        </w:trPr>
        <w:tc>
          <w:tcPr>
            <w:tcW w:w="986" w:type="dxa"/>
            <w:shd w:val="clear" w:color="auto" w:fill="auto"/>
            <w:vAlign w:val="center"/>
          </w:tcPr>
          <w:p w14:paraId="6C3A122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116</w:t>
            </w:r>
          </w:p>
        </w:tc>
        <w:tc>
          <w:tcPr>
            <w:tcW w:w="1775" w:type="dxa"/>
            <w:shd w:val="clear" w:color="auto" w:fill="auto"/>
            <w:vAlign w:val="center"/>
          </w:tcPr>
          <w:p w14:paraId="0AD7239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420425.43</w:t>
            </w:r>
          </w:p>
        </w:tc>
        <w:tc>
          <w:tcPr>
            <w:tcW w:w="1873" w:type="dxa"/>
            <w:shd w:val="clear" w:color="auto" w:fill="auto"/>
            <w:vAlign w:val="center"/>
          </w:tcPr>
          <w:p w14:paraId="7A7CD4A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1327932.38</w:t>
            </w:r>
          </w:p>
        </w:tc>
      </w:tr>
      <w:tr w:rsidR="00757769" w:rsidRPr="00757769" w14:paraId="6CA2D4BC" w14:textId="77777777" w:rsidTr="008C2947">
        <w:trPr>
          <w:jc w:val="center"/>
        </w:trPr>
        <w:tc>
          <w:tcPr>
            <w:tcW w:w="986" w:type="dxa"/>
            <w:shd w:val="clear" w:color="auto" w:fill="auto"/>
            <w:vAlign w:val="center"/>
          </w:tcPr>
          <w:p w14:paraId="7C013F6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117</w:t>
            </w:r>
          </w:p>
        </w:tc>
        <w:tc>
          <w:tcPr>
            <w:tcW w:w="1775" w:type="dxa"/>
            <w:shd w:val="clear" w:color="auto" w:fill="auto"/>
            <w:vAlign w:val="center"/>
          </w:tcPr>
          <w:p w14:paraId="56EB283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420423.33</w:t>
            </w:r>
          </w:p>
        </w:tc>
        <w:tc>
          <w:tcPr>
            <w:tcW w:w="1873" w:type="dxa"/>
            <w:shd w:val="clear" w:color="auto" w:fill="auto"/>
            <w:vAlign w:val="center"/>
          </w:tcPr>
          <w:p w14:paraId="16739EE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1327929.46</w:t>
            </w:r>
          </w:p>
        </w:tc>
      </w:tr>
      <w:tr w:rsidR="00757769" w:rsidRPr="00757769" w14:paraId="639C31D5" w14:textId="77777777" w:rsidTr="008C2947">
        <w:trPr>
          <w:jc w:val="center"/>
        </w:trPr>
        <w:tc>
          <w:tcPr>
            <w:tcW w:w="986" w:type="dxa"/>
            <w:shd w:val="clear" w:color="auto" w:fill="auto"/>
            <w:vAlign w:val="center"/>
          </w:tcPr>
          <w:p w14:paraId="3DC8169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118</w:t>
            </w:r>
          </w:p>
        </w:tc>
        <w:tc>
          <w:tcPr>
            <w:tcW w:w="1775" w:type="dxa"/>
            <w:shd w:val="clear" w:color="auto" w:fill="auto"/>
            <w:vAlign w:val="center"/>
          </w:tcPr>
          <w:p w14:paraId="4016DCF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420423.01</w:t>
            </w:r>
          </w:p>
        </w:tc>
        <w:tc>
          <w:tcPr>
            <w:tcW w:w="1873" w:type="dxa"/>
            <w:shd w:val="clear" w:color="auto" w:fill="auto"/>
            <w:vAlign w:val="center"/>
          </w:tcPr>
          <w:p w14:paraId="4828E31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1327929.68</w:t>
            </w:r>
          </w:p>
        </w:tc>
      </w:tr>
      <w:tr w:rsidR="00757769" w:rsidRPr="00757769" w14:paraId="7A3B9089" w14:textId="77777777" w:rsidTr="008C2947">
        <w:trPr>
          <w:jc w:val="center"/>
        </w:trPr>
        <w:tc>
          <w:tcPr>
            <w:tcW w:w="986" w:type="dxa"/>
            <w:shd w:val="clear" w:color="auto" w:fill="auto"/>
            <w:vAlign w:val="center"/>
          </w:tcPr>
          <w:p w14:paraId="7A30A1B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119</w:t>
            </w:r>
          </w:p>
        </w:tc>
        <w:tc>
          <w:tcPr>
            <w:tcW w:w="1775" w:type="dxa"/>
            <w:shd w:val="clear" w:color="auto" w:fill="auto"/>
            <w:vAlign w:val="center"/>
          </w:tcPr>
          <w:p w14:paraId="36B9453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420413.62</w:t>
            </w:r>
          </w:p>
        </w:tc>
        <w:tc>
          <w:tcPr>
            <w:tcW w:w="1873" w:type="dxa"/>
            <w:shd w:val="clear" w:color="auto" w:fill="auto"/>
            <w:vAlign w:val="center"/>
          </w:tcPr>
          <w:p w14:paraId="7CA2524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1327918.97</w:t>
            </w:r>
          </w:p>
        </w:tc>
      </w:tr>
      <w:tr w:rsidR="00757769" w:rsidRPr="00757769" w14:paraId="5964F3E1" w14:textId="77777777" w:rsidTr="008C2947">
        <w:trPr>
          <w:jc w:val="center"/>
        </w:trPr>
        <w:tc>
          <w:tcPr>
            <w:tcW w:w="986" w:type="dxa"/>
            <w:shd w:val="clear" w:color="auto" w:fill="auto"/>
            <w:vAlign w:val="center"/>
          </w:tcPr>
          <w:p w14:paraId="5A24C5B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120</w:t>
            </w:r>
          </w:p>
        </w:tc>
        <w:tc>
          <w:tcPr>
            <w:tcW w:w="1775" w:type="dxa"/>
            <w:shd w:val="clear" w:color="auto" w:fill="auto"/>
            <w:vAlign w:val="center"/>
          </w:tcPr>
          <w:p w14:paraId="4FC0DCC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420404.13</w:t>
            </w:r>
          </w:p>
        </w:tc>
        <w:tc>
          <w:tcPr>
            <w:tcW w:w="1873" w:type="dxa"/>
            <w:shd w:val="clear" w:color="auto" w:fill="auto"/>
            <w:vAlign w:val="center"/>
          </w:tcPr>
          <w:p w14:paraId="34E1E6E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1327907.38</w:t>
            </w:r>
          </w:p>
        </w:tc>
      </w:tr>
      <w:tr w:rsidR="00757769" w:rsidRPr="00757769" w14:paraId="6B3FAABF" w14:textId="77777777" w:rsidTr="008C2947">
        <w:trPr>
          <w:jc w:val="center"/>
        </w:trPr>
        <w:tc>
          <w:tcPr>
            <w:tcW w:w="986" w:type="dxa"/>
            <w:shd w:val="clear" w:color="auto" w:fill="auto"/>
            <w:vAlign w:val="center"/>
          </w:tcPr>
          <w:p w14:paraId="10ECDA2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121</w:t>
            </w:r>
          </w:p>
        </w:tc>
        <w:tc>
          <w:tcPr>
            <w:tcW w:w="1775" w:type="dxa"/>
            <w:shd w:val="clear" w:color="auto" w:fill="auto"/>
            <w:vAlign w:val="center"/>
          </w:tcPr>
          <w:p w14:paraId="6979D4B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420395.36</w:t>
            </w:r>
          </w:p>
        </w:tc>
        <w:tc>
          <w:tcPr>
            <w:tcW w:w="1873" w:type="dxa"/>
            <w:shd w:val="clear" w:color="auto" w:fill="auto"/>
            <w:vAlign w:val="center"/>
          </w:tcPr>
          <w:p w14:paraId="01E28CC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1327896.69</w:t>
            </w:r>
          </w:p>
        </w:tc>
      </w:tr>
      <w:tr w:rsidR="00757769" w:rsidRPr="00757769" w14:paraId="27343342" w14:textId="77777777" w:rsidTr="008C2947">
        <w:trPr>
          <w:jc w:val="center"/>
        </w:trPr>
        <w:tc>
          <w:tcPr>
            <w:tcW w:w="986" w:type="dxa"/>
            <w:shd w:val="clear" w:color="auto" w:fill="auto"/>
            <w:vAlign w:val="center"/>
          </w:tcPr>
          <w:p w14:paraId="0486564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122</w:t>
            </w:r>
          </w:p>
        </w:tc>
        <w:tc>
          <w:tcPr>
            <w:tcW w:w="1775" w:type="dxa"/>
            <w:shd w:val="clear" w:color="auto" w:fill="auto"/>
            <w:vAlign w:val="center"/>
          </w:tcPr>
          <w:p w14:paraId="30A8BA2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420386.02</w:t>
            </w:r>
          </w:p>
        </w:tc>
        <w:tc>
          <w:tcPr>
            <w:tcW w:w="1873" w:type="dxa"/>
            <w:shd w:val="clear" w:color="auto" w:fill="auto"/>
            <w:vAlign w:val="center"/>
          </w:tcPr>
          <w:p w14:paraId="53F98A1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1327886.02</w:t>
            </w:r>
          </w:p>
        </w:tc>
      </w:tr>
      <w:tr w:rsidR="00757769" w:rsidRPr="00757769" w14:paraId="7A4BF7F9" w14:textId="77777777" w:rsidTr="008C2947">
        <w:trPr>
          <w:jc w:val="center"/>
        </w:trPr>
        <w:tc>
          <w:tcPr>
            <w:tcW w:w="986" w:type="dxa"/>
            <w:shd w:val="clear" w:color="auto" w:fill="auto"/>
            <w:vAlign w:val="center"/>
          </w:tcPr>
          <w:p w14:paraId="189F31B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123</w:t>
            </w:r>
          </w:p>
        </w:tc>
        <w:tc>
          <w:tcPr>
            <w:tcW w:w="1775" w:type="dxa"/>
            <w:shd w:val="clear" w:color="auto" w:fill="auto"/>
            <w:vAlign w:val="center"/>
          </w:tcPr>
          <w:p w14:paraId="2E42D89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420376.29</w:t>
            </w:r>
          </w:p>
        </w:tc>
        <w:tc>
          <w:tcPr>
            <w:tcW w:w="1873" w:type="dxa"/>
            <w:shd w:val="clear" w:color="auto" w:fill="auto"/>
            <w:vAlign w:val="center"/>
          </w:tcPr>
          <w:p w14:paraId="557B67D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1327873.1</w:t>
            </w:r>
          </w:p>
        </w:tc>
      </w:tr>
      <w:tr w:rsidR="00757769" w:rsidRPr="00757769" w14:paraId="22201229" w14:textId="77777777" w:rsidTr="008C2947">
        <w:trPr>
          <w:jc w:val="center"/>
        </w:trPr>
        <w:tc>
          <w:tcPr>
            <w:tcW w:w="986" w:type="dxa"/>
            <w:shd w:val="clear" w:color="auto" w:fill="auto"/>
            <w:vAlign w:val="center"/>
          </w:tcPr>
          <w:p w14:paraId="4F750D3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124</w:t>
            </w:r>
          </w:p>
        </w:tc>
        <w:tc>
          <w:tcPr>
            <w:tcW w:w="1775" w:type="dxa"/>
            <w:shd w:val="clear" w:color="auto" w:fill="auto"/>
            <w:vAlign w:val="center"/>
          </w:tcPr>
          <w:p w14:paraId="5889815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420374.37</w:t>
            </w:r>
          </w:p>
        </w:tc>
        <w:tc>
          <w:tcPr>
            <w:tcW w:w="1873" w:type="dxa"/>
            <w:shd w:val="clear" w:color="auto" w:fill="auto"/>
            <w:vAlign w:val="center"/>
          </w:tcPr>
          <w:p w14:paraId="2E34294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1327871.3</w:t>
            </w:r>
          </w:p>
        </w:tc>
      </w:tr>
      <w:tr w:rsidR="00757769" w:rsidRPr="00757769" w14:paraId="0AEC78A8" w14:textId="77777777" w:rsidTr="008C2947">
        <w:trPr>
          <w:jc w:val="center"/>
        </w:trPr>
        <w:tc>
          <w:tcPr>
            <w:tcW w:w="986" w:type="dxa"/>
            <w:shd w:val="clear" w:color="auto" w:fill="auto"/>
            <w:vAlign w:val="center"/>
          </w:tcPr>
          <w:p w14:paraId="43657D6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125</w:t>
            </w:r>
          </w:p>
        </w:tc>
        <w:tc>
          <w:tcPr>
            <w:tcW w:w="1775" w:type="dxa"/>
            <w:shd w:val="clear" w:color="auto" w:fill="auto"/>
            <w:vAlign w:val="center"/>
          </w:tcPr>
          <w:p w14:paraId="2789598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420367.68</w:t>
            </w:r>
          </w:p>
        </w:tc>
        <w:tc>
          <w:tcPr>
            <w:tcW w:w="1873" w:type="dxa"/>
            <w:shd w:val="clear" w:color="auto" w:fill="auto"/>
            <w:vAlign w:val="center"/>
          </w:tcPr>
          <w:p w14:paraId="5B3B3EF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1327858.23</w:t>
            </w:r>
          </w:p>
        </w:tc>
      </w:tr>
      <w:tr w:rsidR="00757769" w:rsidRPr="00757769" w14:paraId="6A376970" w14:textId="77777777" w:rsidTr="008C2947">
        <w:trPr>
          <w:jc w:val="center"/>
        </w:trPr>
        <w:tc>
          <w:tcPr>
            <w:tcW w:w="986" w:type="dxa"/>
            <w:shd w:val="clear" w:color="auto" w:fill="auto"/>
            <w:vAlign w:val="center"/>
          </w:tcPr>
          <w:p w14:paraId="2CDD8B7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126</w:t>
            </w:r>
          </w:p>
        </w:tc>
        <w:tc>
          <w:tcPr>
            <w:tcW w:w="1775" w:type="dxa"/>
            <w:shd w:val="clear" w:color="auto" w:fill="auto"/>
            <w:vAlign w:val="center"/>
          </w:tcPr>
          <w:p w14:paraId="4A3C242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420367.99</w:t>
            </w:r>
          </w:p>
        </w:tc>
        <w:tc>
          <w:tcPr>
            <w:tcW w:w="1873" w:type="dxa"/>
            <w:shd w:val="clear" w:color="auto" w:fill="auto"/>
            <w:vAlign w:val="center"/>
          </w:tcPr>
          <w:p w14:paraId="0044CB4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1327858.1</w:t>
            </w:r>
          </w:p>
        </w:tc>
      </w:tr>
      <w:tr w:rsidR="00757769" w:rsidRPr="00757769" w14:paraId="569B5E7F" w14:textId="77777777" w:rsidTr="008C2947">
        <w:trPr>
          <w:jc w:val="center"/>
        </w:trPr>
        <w:tc>
          <w:tcPr>
            <w:tcW w:w="986" w:type="dxa"/>
            <w:shd w:val="clear" w:color="auto" w:fill="auto"/>
            <w:vAlign w:val="center"/>
          </w:tcPr>
          <w:p w14:paraId="6AD4D73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127</w:t>
            </w:r>
          </w:p>
        </w:tc>
        <w:tc>
          <w:tcPr>
            <w:tcW w:w="1775" w:type="dxa"/>
            <w:shd w:val="clear" w:color="auto" w:fill="auto"/>
            <w:vAlign w:val="center"/>
          </w:tcPr>
          <w:p w14:paraId="02502B1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420360.24</w:t>
            </w:r>
          </w:p>
        </w:tc>
        <w:tc>
          <w:tcPr>
            <w:tcW w:w="1873" w:type="dxa"/>
            <w:shd w:val="clear" w:color="auto" w:fill="auto"/>
            <w:vAlign w:val="center"/>
          </w:tcPr>
          <w:p w14:paraId="58913B4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1327842.41</w:t>
            </w:r>
          </w:p>
        </w:tc>
      </w:tr>
      <w:tr w:rsidR="00757769" w:rsidRPr="00757769" w14:paraId="7DBDF037" w14:textId="77777777" w:rsidTr="008C2947">
        <w:trPr>
          <w:jc w:val="center"/>
        </w:trPr>
        <w:tc>
          <w:tcPr>
            <w:tcW w:w="986" w:type="dxa"/>
            <w:shd w:val="clear" w:color="auto" w:fill="auto"/>
            <w:vAlign w:val="center"/>
          </w:tcPr>
          <w:p w14:paraId="218500D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61</w:t>
            </w:r>
          </w:p>
        </w:tc>
        <w:tc>
          <w:tcPr>
            <w:tcW w:w="1775" w:type="dxa"/>
            <w:shd w:val="clear" w:color="auto" w:fill="auto"/>
            <w:vAlign w:val="center"/>
          </w:tcPr>
          <w:p w14:paraId="067EBFC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420390.95</w:t>
            </w:r>
          </w:p>
        </w:tc>
        <w:tc>
          <w:tcPr>
            <w:tcW w:w="1873" w:type="dxa"/>
            <w:shd w:val="clear" w:color="auto" w:fill="auto"/>
            <w:vAlign w:val="center"/>
          </w:tcPr>
          <w:p w14:paraId="4790168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1327829.63</w:t>
            </w:r>
          </w:p>
        </w:tc>
      </w:tr>
      <w:tr w:rsidR="00757769" w:rsidRPr="00757769" w14:paraId="1F591B57" w14:textId="77777777" w:rsidTr="008C2947">
        <w:trPr>
          <w:jc w:val="center"/>
        </w:trPr>
        <w:tc>
          <w:tcPr>
            <w:tcW w:w="4634" w:type="dxa"/>
            <w:gridSpan w:val="3"/>
            <w:shd w:val="clear" w:color="auto" w:fill="auto"/>
            <w:vAlign w:val="center"/>
          </w:tcPr>
          <w:p w14:paraId="7AB57BBE" w14:textId="77777777" w:rsidR="008C2947" w:rsidRPr="00757769" w:rsidRDefault="008C2947" w:rsidP="008C2947">
            <w:pPr>
              <w:widowControl w:val="0"/>
              <w:adjustRightInd w:val="0"/>
              <w:spacing w:line="20" w:lineRule="atLeast"/>
              <w:jc w:val="center"/>
              <w:textAlignment w:val="baseline"/>
              <w:rPr>
                <w:sz w:val="20"/>
                <w:szCs w:val="20"/>
              </w:rPr>
            </w:pPr>
            <w:r w:rsidRPr="00757769">
              <w:rPr>
                <w:b/>
                <w:bCs/>
                <w:sz w:val="20"/>
                <w:szCs w:val="20"/>
              </w:rPr>
              <w:t>Контур3</w:t>
            </w:r>
          </w:p>
        </w:tc>
      </w:tr>
      <w:tr w:rsidR="00757769" w:rsidRPr="00757769" w14:paraId="3AC918C9" w14:textId="77777777" w:rsidTr="008C2947">
        <w:trPr>
          <w:jc w:val="center"/>
        </w:trPr>
        <w:tc>
          <w:tcPr>
            <w:tcW w:w="986" w:type="dxa"/>
            <w:shd w:val="clear" w:color="auto" w:fill="auto"/>
            <w:vAlign w:val="center"/>
          </w:tcPr>
          <w:p w14:paraId="387AA110" w14:textId="77777777" w:rsidR="008C2947" w:rsidRPr="00757769" w:rsidRDefault="008C2947" w:rsidP="008C2947">
            <w:pPr>
              <w:widowControl w:val="0"/>
              <w:adjustRightInd w:val="0"/>
              <w:spacing w:line="20" w:lineRule="atLeast"/>
              <w:jc w:val="center"/>
              <w:textAlignment w:val="baseline"/>
              <w:rPr>
                <w:b/>
                <w:bCs/>
                <w:sz w:val="20"/>
                <w:szCs w:val="20"/>
              </w:rPr>
            </w:pPr>
            <w:r w:rsidRPr="00757769">
              <w:rPr>
                <w:sz w:val="20"/>
                <w:szCs w:val="20"/>
              </w:rPr>
              <w:t>Номер</w:t>
            </w:r>
          </w:p>
        </w:tc>
        <w:tc>
          <w:tcPr>
            <w:tcW w:w="1775" w:type="dxa"/>
            <w:shd w:val="clear" w:color="auto" w:fill="auto"/>
            <w:vAlign w:val="center"/>
          </w:tcPr>
          <w:p w14:paraId="5381AF1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X</w:t>
            </w:r>
          </w:p>
        </w:tc>
        <w:tc>
          <w:tcPr>
            <w:tcW w:w="1873" w:type="dxa"/>
            <w:shd w:val="clear" w:color="auto" w:fill="auto"/>
            <w:vAlign w:val="center"/>
          </w:tcPr>
          <w:p w14:paraId="3126DBC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Y</w:t>
            </w:r>
          </w:p>
        </w:tc>
      </w:tr>
      <w:tr w:rsidR="00757769" w:rsidRPr="00757769" w14:paraId="4DDD4899" w14:textId="77777777" w:rsidTr="008C2947">
        <w:trPr>
          <w:jc w:val="center"/>
        </w:trPr>
        <w:tc>
          <w:tcPr>
            <w:tcW w:w="986" w:type="dxa"/>
            <w:shd w:val="clear" w:color="auto" w:fill="auto"/>
            <w:vAlign w:val="center"/>
          </w:tcPr>
          <w:p w14:paraId="4FC8AE2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128</w:t>
            </w:r>
          </w:p>
        </w:tc>
        <w:tc>
          <w:tcPr>
            <w:tcW w:w="1775" w:type="dxa"/>
            <w:shd w:val="clear" w:color="auto" w:fill="auto"/>
            <w:vAlign w:val="center"/>
          </w:tcPr>
          <w:p w14:paraId="60CE3E3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420353.54</w:t>
            </w:r>
          </w:p>
        </w:tc>
        <w:tc>
          <w:tcPr>
            <w:tcW w:w="1873" w:type="dxa"/>
            <w:shd w:val="clear" w:color="auto" w:fill="auto"/>
            <w:vAlign w:val="center"/>
          </w:tcPr>
          <w:p w14:paraId="6336F18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1327649.66</w:t>
            </w:r>
          </w:p>
        </w:tc>
      </w:tr>
      <w:tr w:rsidR="00757769" w:rsidRPr="00757769" w14:paraId="6FC6424B" w14:textId="77777777" w:rsidTr="008C2947">
        <w:trPr>
          <w:jc w:val="center"/>
        </w:trPr>
        <w:tc>
          <w:tcPr>
            <w:tcW w:w="986" w:type="dxa"/>
            <w:shd w:val="clear" w:color="auto" w:fill="auto"/>
            <w:vAlign w:val="center"/>
          </w:tcPr>
          <w:p w14:paraId="3D36ED0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129</w:t>
            </w:r>
          </w:p>
        </w:tc>
        <w:tc>
          <w:tcPr>
            <w:tcW w:w="1775" w:type="dxa"/>
            <w:shd w:val="clear" w:color="auto" w:fill="auto"/>
            <w:vAlign w:val="center"/>
          </w:tcPr>
          <w:p w14:paraId="7F2FD80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420357.19</w:t>
            </w:r>
          </w:p>
        </w:tc>
        <w:tc>
          <w:tcPr>
            <w:tcW w:w="1873" w:type="dxa"/>
            <w:shd w:val="clear" w:color="auto" w:fill="auto"/>
            <w:vAlign w:val="center"/>
          </w:tcPr>
          <w:p w14:paraId="6980082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1327664.04</w:t>
            </w:r>
          </w:p>
        </w:tc>
      </w:tr>
      <w:tr w:rsidR="00757769" w:rsidRPr="00757769" w14:paraId="79FF5F17" w14:textId="77777777" w:rsidTr="008C2947">
        <w:trPr>
          <w:jc w:val="center"/>
        </w:trPr>
        <w:tc>
          <w:tcPr>
            <w:tcW w:w="986" w:type="dxa"/>
            <w:shd w:val="clear" w:color="auto" w:fill="auto"/>
            <w:vAlign w:val="center"/>
          </w:tcPr>
          <w:p w14:paraId="23EA2DE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130</w:t>
            </w:r>
          </w:p>
        </w:tc>
        <w:tc>
          <w:tcPr>
            <w:tcW w:w="1775" w:type="dxa"/>
            <w:shd w:val="clear" w:color="auto" w:fill="auto"/>
            <w:vAlign w:val="center"/>
          </w:tcPr>
          <w:p w14:paraId="69F0F8D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420357.42</w:t>
            </w:r>
          </w:p>
        </w:tc>
        <w:tc>
          <w:tcPr>
            <w:tcW w:w="1873" w:type="dxa"/>
            <w:shd w:val="clear" w:color="auto" w:fill="auto"/>
            <w:vAlign w:val="center"/>
          </w:tcPr>
          <w:p w14:paraId="5C88750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1327663.96</w:t>
            </w:r>
          </w:p>
        </w:tc>
      </w:tr>
      <w:tr w:rsidR="00757769" w:rsidRPr="00757769" w14:paraId="7AFC6D9A" w14:textId="77777777" w:rsidTr="008C2947">
        <w:trPr>
          <w:jc w:val="center"/>
        </w:trPr>
        <w:tc>
          <w:tcPr>
            <w:tcW w:w="986" w:type="dxa"/>
            <w:shd w:val="clear" w:color="auto" w:fill="auto"/>
            <w:vAlign w:val="center"/>
          </w:tcPr>
          <w:p w14:paraId="54F000B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131</w:t>
            </w:r>
          </w:p>
        </w:tc>
        <w:tc>
          <w:tcPr>
            <w:tcW w:w="1775" w:type="dxa"/>
            <w:shd w:val="clear" w:color="auto" w:fill="auto"/>
            <w:vAlign w:val="center"/>
          </w:tcPr>
          <w:p w14:paraId="16588D5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420359.6</w:t>
            </w:r>
          </w:p>
        </w:tc>
        <w:tc>
          <w:tcPr>
            <w:tcW w:w="1873" w:type="dxa"/>
            <w:shd w:val="clear" w:color="auto" w:fill="auto"/>
            <w:vAlign w:val="center"/>
          </w:tcPr>
          <w:p w14:paraId="5E338ED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1327670.22</w:t>
            </w:r>
          </w:p>
        </w:tc>
      </w:tr>
      <w:tr w:rsidR="00757769" w:rsidRPr="00757769" w14:paraId="3D0618AE" w14:textId="77777777" w:rsidTr="008C2947">
        <w:trPr>
          <w:jc w:val="center"/>
        </w:trPr>
        <w:tc>
          <w:tcPr>
            <w:tcW w:w="986" w:type="dxa"/>
            <w:shd w:val="clear" w:color="auto" w:fill="auto"/>
            <w:vAlign w:val="center"/>
          </w:tcPr>
          <w:p w14:paraId="4105AB6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w:t>
            </w:r>
          </w:p>
        </w:tc>
        <w:tc>
          <w:tcPr>
            <w:tcW w:w="1775" w:type="dxa"/>
            <w:shd w:val="clear" w:color="auto" w:fill="auto"/>
            <w:vAlign w:val="center"/>
          </w:tcPr>
          <w:p w14:paraId="118E3F7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420360.29</w:t>
            </w:r>
          </w:p>
        </w:tc>
        <w:tc>
          <w:tcPr>
            <w:tcW w:w="1873" w:type="dxa"/>
            <w:shd w:val="clear" w:color="auto" w:fill="auto"/>
            <w:vAlign w:val="center"/>
          </w:tcPr>
          <w:p w14:paraId="19250A3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1327670</w:t>
            </w:r>
          </w:p>
        </w:tc>
      </w:tr>
      <w:tr w:rsidR="00757769" w:rsidRPr="00757769" w14:paraId="5A6D924A" w14:textId="77777777" w:rsidTr="008C2947">
        <w:trPr>
          <w:jc w:val="center"/>
        </w:trPr>
        <w:tc>
          <w:tcPr>
            <w:tcW w:w="986" w:type="dxa"/>
            <w:shd w:val="clear" w:color="auto" w:fill="auto"/>
            <w:vAlign w:val="center"/>
          </w:tcPr>
          <w:p w14:paraId="2DED9B3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133</w:t>
            </w:r>
          </w:p>
        </w:tc>
        <w:tc>
          <w:tcPr>
            <w:tcW w:w="1775" w:type="dxa"/>
            <w:shd w:val="clear" w:color="auto" w:fill="auto"/>
            <w:vAlign w:val="center"/>
          </w:tcPr>
          <w:p w14:paraId="0F69265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420363.95</w:t>
            </w:r>
          </w:p>
        </w:tc>
        <w:tc>
          <w:tcPr>
            <w:tcW w:w="1873" w:type="dxa"/>
            <w:shd w:val="clear" w:color="auto" w:fill="auto"/>
            <w:vAlign w:val="center"/>
          </w:tcPr>
          <w:p w14:paraId="4FF08D6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1327684.48</w:t>
            </w:r>
          </w:p>
        </w:tc>
      </w:tr>
      <w:tr w:rsidR="00757769" w:rsidRPr="00757769" w14:paraId="26D83D8C" w14:textId="77777777" w:rsidTr="008C2947">
        <w:trPr>
          <w:jc w:val="center"/>
        </w:trPr>
        <w:tc>
          <w:tcPr>
            <w:tcW w:w="986" w:type="dxa"/>
            <w:shd w:val="clear" w:color="auto" w:fill="auto"/>
            <w:vAlign w:val="center"/>
          </w:tcPr>
          <w:p w14:paraId="389213F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134</w:t>
            </w:r>
          </w:p>
        </w:tc>
        <w:tc>
          <w:tcPr>
            <w:tcW w:w="1775" w:type="dxa"/>
            <w:shd w:val="clear" w:color="auto" w:fill="auto"/>
            <w:vAlign w:val="center"/>
          </w:tcPr>
          <w:p w14:paraId="5715114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420363.44</w:t>
            </w:r>
          </w:p>
        </w:tc>
        <w:tc>
          <w:tcPr>
            <w:tcW w:w="1873" w:type="dxa"/>
            <w:shd w:val="clear" w:color="auto" w:fill="auto"/>
            <w:vAlign w:val="center"/>
          </w:tcPr>
          <w:p w14:paraId="5E45624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1327684.88</w:t>
            </w:r>
          </w:p>
        </w:tc>
      </w:tr>
      <w:tr w:rsidR="00757769" w:rsidRPr="00757769" w14:paraId="576B78AB" w14:textId="77777777" w:rsidTr="008C2947">
        <w:trPr>
          <w:jc w:val="center"/>
        </w:trPr>
        <w:tc>
          <w:tcPr>
            <w:tcW w:w="986" w:type="dxa"/>
            <w:shd w:val="clear" w:color="auto" w:fill="auto"/>
            <w:vAlign w:val="center"/>
          </w:tcPr>
          <w:p w14:paraId="50BDF21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135</w:t>
            </w:r>
          </w:p>
        </w:tc>
        <w:tc>
          <w:tcPr>
            <w:tcW w:w="1775" w:type="dxa"/>
            <w:shd w:val="clear" w:color="auto" w:fill="auto"/>
            <w:vAlign w:val="center"/>
          </w:tcPr>
          <w:p w14:paraId="21FD01B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420365.4</w:t>
            </w:r>
          </w:p>
        </w:tc>
        <w:tc>
          <w:tcPr>
            <w:tcW w:w="1873" w:type="dxa"/>
            <w:shd w:val="clear" w:color="auto" w:fill="auto"/>
            <w:vAlign w:val="center"/>
          </w:tcPr>
          <w:p w14:paraId="0238C85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1327691.98</w:t>
            </w:r>
          </w:p>
        </w:tc>
      </w:tr>
      <w:tr w:rsidR="00757769" w:rsidRPr="00757769" w14:paraId="6B438371" w14:textId="77777777" w:rsidTr="008C2947">
        <w:trPr>
          <w:jc w:val="center"/>
        </w:trPr>
        <w:tc>
          <w:tcPr>
            <w:tcW w:w="986" w:type="dxa"/>
            <w:shd w:val="clear" w:color="auto" w:fill="auto"/>
            <w:vAlign w:val="center"/>
          </w:tcPr>
          <w:p w14:paraId="51010CA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136</w:t>
            </w:r>
          </w:p>
        </w:tc>
        <w:tc>
          <w:tcPr>
            <w:tcW w:w="1775" w:type="dxa"/>
            <w:shd w:val="clear" w:color="auto" w:fill="auto"/>
            <w:vAlign w:val="center"/>
          </w:tcPr>
          <w:p w14:paraId="304EDC3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420367.25</w:t>
            </w:r>
          </w:p>
        </w:tc>
        <w:tc>
          <w:tcPr>
            <w:tcW w:w="1873" w:type="dxa"/>
            <w:shd w:val="clear" w:color="auto" w:fill="auto"/>
            <w:vAlign w:val="center"/>
          </w:tcPr>
          <w:p w14:paraId="5C635F1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1327698.75</w:t>
            </w:r>
          </w:p>
        </w:tc>
      </w:tr>
      <w:tr w:rsidR="00757769" w:rsidRPr="00757769" w14:paraId="6B61745A" w14:textId="77777777" w:rsidTr="008C2947">
        <w:trPr>
          <w:jc w:val="center"/>
        </w:trPr>
        <w:tc>
          <w:tcPr>
            <w:tcW w:w="986" w:type="dxa"/>
            <w:shd w:val="clear" w:color="auto" w:fill="auto"/>
            <w:vAlign w:val="center"/>
          </w:tcPr>
          <w:p w14:paraId="1816659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137</w:t>
            </w:r>
          </w:p>
        </w:tc>
        <w:tc>
          <w:tcPr>
            <w:tcW w:w="1775" w:type="dxa"/>
            <w:shd w:val="clear" w:color="auto" w:fill="auto"/>
            <w:vAlign w:val="center"/>
          </w:tcPr>
          <w:p w14:paraId="2E43F5B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420366.69</w:t>
            </w:r>
          </w:p>
        </w:tc>
        <w:tc>
          <w:tcPr>
            <w:tcW w:w="1873" w:type="dxa"/>
            <w:shd w:val="clear" w:color="auto" w:fill="auto"/>
            <w:vAlign w:val="center"/>
          </w:tcPr>
          <w:p w14:paraId="00377A7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1327699.01</w:t>
            </w:r>
          </w:p>
        </w:tc>
      </w:tr>
      <w:tr w:rsidR="00757769" w:rsidRPr="00757769" w14:paraId="29E8E86E" w14:textId="77777777" w:rsidTr="008C2947">
        <w:trPr>
          <w:jc w:val="center"/>
        </w:trPr>
        <w:tc>
          <w:tcPr>
            <w:tcW w:w="986" w:type="dxa"/>
            <w:shd w:val="clear" w:color="auto" w:fill="auto"/>
            <w:vAlign w:val="center"/>
          </w:tcPr>
          <w:p w14:paraId="14B9941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138</w:t>
            </w:r>
          </w:p>
        </w:tc>
        <w:tc>
          <w:tcPr>
            <w:tcW w:w="1775" w:type="dxa"/>
            <w:shd w:val="clear" w:color="auto" w:fill="auto"/>
            <w:vAlign w:val="center"/>
          </w:tcPr>
          <w:p w14:paraId="2E72EDB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420370.48</w:t>
            </w:r>
          </w:p>
        </w:tc>
        <w:tc>
          <w:tcPr>
            <w:tcW w:w="1873" w:type="dxa"/>
            <w:shd w:val="clear" w:color="auto" w:fill="auto"/>
            <w:vAlign w:val="center"/>
          </w:tcPr>
          <w:p w14:paraId="0A16DB5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1327712.48</w:t>
            </w:r>
          </w:p>
        </w:tc>
      </w:tr>
      <w:tr w:rsidR="00757769" w:rsidRPr="00757769" w14:paraId="4AE8F614" w14:textId="77777777" w:rsidTr="008C2947">
        <w:trPr>
          <w:jc w:val="center"/>
        </w:trPr>
        <w:tc>
          <w:tcPr>
            <w:tcW w:w="986" w:type="dxa"/>
            <w:shd w:val="clear" w:color="auto" w:fill="auto"/>
            <w:vAlign w:val="center"/>
          </w:tcPr>
          <w:p w14:paraId="67297F4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139</w:t>
            </w:r>
          </w:p>
        </w:tc>
        <w:tc>
          <w:tcPr>
            <w:tcW w:w="1775" w:type="dxa"/>
            <w:shd w:val="clear" w:color="auto" w:fill="auto"/>
            <w:vAlign w:val="center"/>
          </w:tcPr>
          <w:p w14:paraId="3E05A7C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420371.44</w:t>
            </w:r>
          </w:p>
        </w:tc>
        <w:tc>
          <w:tcPr>
            <w:tcW w:w="1873" w:type="dxa"/>
            <w:shd w:val="clear" w:color="auto" w:fill="auto"/>
            <w:vAlign w:val="center"/>
          </w:tcPr>
          <w:p w14:paraId="7A02725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1327712.07</w:t>
            </w:r>
          </w:p>
        </w:tc>
      </w:tr>
      <w:tr w:rsidR="00757769" w:rsidRPr="00757769" w14:paraId="10ECC6BA" w14:textId="77777777" w:rsidTr="008C2947">
        <w:trPr>
          <w:jc w:val="center"/>
        </w:trPr>
        <w:tc>
          <w:tcPr>
            <w:tcW w:w="986" w:type="dxa"/>
            <w:shd w:val="clear" w:color="auto" w:fill="auto"/>
            <w:vAlign w:val="center"/>
          </w:tcPr>
          <w:p w14:paraId="663536F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140</w:t>
            </w:r>
          </w:p>
        </w:tc>
        <w:tc>
          <w:tcPr>
            <w:tcW w:w="1775" w:type="dxa"/>
            <w:shd w:val="clear" w:color="auto" w:fill="auto"/>
            <w:vAlign w:val="center"/>
          </w:tcPr>
          <w:p w14:paraId="228A18B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420372.6</w:t>
            </w:r>
          </w:p>
        </w:tc>
        <w:tc>
          <w:tcPr>
            <w:tcW w:w="1873" w:type="dxa"/>
            <w:shd w:val="clear" w:color="auto" w:fill="auto"/>
            <w:vAlign w:val="center"/>
          </w:tcPr>
          <w:p w14:paraId="26E3EC4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1327714.83</w:t>
            </w:r>
          </w:p>
        </w:tc>
      </w:tr>
      <w:tr w:rsidR="00757769" w:rsidRPr="00757769" w14:paraId="72AFADC6" w14:textId="77777777" w:rsidTr="008C2947">
        <w:trPr>
          <w:jc w:val="center"/>
        </w:trPr>
        <w:tc>
          <w:tcPr>
            <w:tcW w:w="986" w:type="dxa"/>
            <w:shd w:val="clear" w:color="auto" w:fill="auto"/>
            <w:vAlign w:val="center"/>
          </w:tcPr>
          <w:p w14:paraId="66907A0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141</w:t>
            </w:r>
          </w:p>
        </w:tc>
        <w:tc>
          <w:tcPr>
            <w:tcW w:w="1775" w:type="dxa"/>
            <w:shd w:val="clear" w:color="auto" w:fill="auto"/>
            <w:vAlign w:val="center"/>
          </w:tcPr>
          <w:p w14:paraId="4FA5473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420371.93</w:t>
            </w:r>
          </w:p>
        </w:tc>
        <w:tc>
          <w:tcPr>
            <w:tcW w:w="1873" w:type="dxa"/>
            <w:shd w:val="clear" w:color="auto" w:fill="auto"/>
            <w:vAlign w:val="center"/>
          </w:tcPr>
          <w:p w14:paraId="12A8D99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1327715.1</w:t>
            </w:r>
          </w:p>
        </w:tc>
      </w:tr>
      <w:tr w:rsidR="00757769" w:rsidRPr="00757769" w14:paraId="2C226283" w14:textId="77777777" w:rsidTr="008C2947">
        <w:trPr>
          <w:jc w:val="center"/>
        </w:trPr>
        <w:tc>
          <w:tcPr>
            <w:tcW w:w="986" w:type="dxa"/>
            <w:shd w:val="clear" w:color="auto" w:fill="auto"/>
            <w:vAlign w:val="center"/>
          </w:tcPr>
          <w:p w14:paraId="58AA68C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142</w:t>
            </w:r>
          </w:p>
        </w:tc>
        <w:tc>
          <w:tcPr>
            <w:tcW w:w="1775" w:type="dxa"/>
            <w:shd w:val="clear" w:color="auto" w:fill="auto"/>
            <w:vAlign w:val="center"/>
          </w:tcPr>
          <w:p w14:paraId="1C83ABF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420376.08</w:t>
            </w:r>
          </w:p>
        </w:tc>
        <w:tc>
          <w:tcPr>
            <w:tcW w:w="1873" w:type="dxa"/>
            <w:shd w:val="clear" w:color="auto" w:fill="auto"/>
            <w:vAlign w:val="center"/>
          </w:tcPr>
          <w:p w14:paraId="0269B3C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1327729.23</w:t>
            </w:r>
          </w:p>
        </w:tc>
      </w:tr>
      <w:tr w:rsidR="00757769" w:rsidRPr="00757769" w14:paraId="2662FEED" w14:textId="77777777" w:rsidTr="008C2947">
        <w:trPr>
          <w:jc w:val="center"/>
        </w:trPr>
        <w:tc>
          <w:tcPr>
            <w:tcW w:w="986" w:type="dxa"/>
            <w:shd w:val="clear" w:color="auto" w:fill="auto"/>
            <w:vAlign w:val="center"/>
          </w:tcPr>
          <w:p w14:paraId="3E29FC2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143</w:t>
            </w:r>
          </w:p>
        </w:tc>
        <w:tc>
          <w:tcPr>
            <w:tcW w:w="1775" w:type="dxa"/>
            <w:shd w:val="clear" w:color="auto" w:fill="auto"/>
            <w:vAlign w:val="center"/>
          </w:tcPr>
          <w:p w14:paraId="6BBC513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420378.82</w:t>
            </w:r>
          </w:p>
        </w:tc>
        <w:tc>
          <w:tcPr>
            <w:tcW w:w="1873" w:type="dxa"/>
            <w:shd w:val="clear" w:color="auto" w:fill="auto"/>
            <w:vAlign w:val="center"/>
          </w:tcPr>
          <w:p w14:paraId="3284A96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1327737.59</w:t>
            </w:r>
          </w:p>
        </w:tc>
      </w:tr>
      <w:tr w:rsidR="00757769" w:rsidRPr="00757769" w14:paraId="15E18522" w14:textId="77777777" w:rsidTr="008C2947">
        <w:trPr>
          <w:jc w:val="center"/>
        </w:trPr>
        <w:tc>
          <w:tcPr>
            <w:tcW w:w="986" w:type="dxa"/>
            <w:shd w:val="clear" w:color="auto" w:fill="auto"/>
            <w:vAlign w:val="center"/>
          </w:tcPr>
          <w:p w14:paraId="3EDA9A4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144</w:t>
            </w:r>
          </w:p>
        </w:tc>
        <w:tc>
          <w:tcPr>
            <w:tcW w:w="1775" w:type="dxa"/>
            <w:shd w:val="clear" w:color="auto" w:fill="auto"/>
            <w:vAlign w:val="center"/>
          </w:tcPr>
          <w:p w14:paraId="635D308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420381.54</w:t>
            </w:r>
          </w:p>
        </w:tc>
        <w:tc>
          <w:tcPr>
            <w:tcW w:w="1873" w:type="dxa"/>
            <w:shd w:val="clear" w:color="auto" w:fill="auto"/>
            <w:vAlign w:val="center"/>
          </w:tcPr>
          <w:p w14:paraId="091C186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1327750.3</w:t>
            </w:r>
          </w:p>
        </w:tc>
      </w:tr>
      <w:tr w:rsidR="00757769" w:rsidRPr="00757769" w14:paraId="0F908D04" w14:textId="77777777" w:rsidTr="008C2947">
        <w:trPr>
          <w:jc w:val="center"/>
        </w:trPr>
        <w:tc>
          <w:tcPr>
            <w:tcW w:w="986" w:type="dxa"/>
            <w:shd w:val="clear" w:color="auto" w:fill="auto"/>
            <w:vAlign w:val="center"/>
          </w:tcPr>
          <w:p w14:paraId="07BD2F0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145</w:t>
            </w:r>
          </w:p>
        </w:tc>
        <w:tc>
          <w:tcPr>
            <w:tcW w:w="1775" w:type="dxa"/>
            <w:shd w:val="clear" w:color="auto" w:fill="auto"/>
            <w:vAlign w:val="center"/>
          </w:tcPr>
          <w:p w14:paraId="7FC2434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420385.44</w:t>
            </w:r>
          </w:p>
        </w:tc>
        <w:tc>
          <w:tcPr>
            <w:tcW w:w="1873" w:type="dxa"/>
            <w:shd w:val="clear" w:color="auto" w:fill="auto"/>
            <w:vAlign w:val="center"/>
          </w:tcPr>
          <w:p w14:paraId="5A9B36C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1327762.65</w:t>
            </w:r>
          </w:p>
        </w:tc>
      </w:tr>
      <w:tr w:rsidR="00757769" w:rsidRPr="00757769" w14:paraId="763A1B1C" w14:textId="77777777" w:rsidTr="008C2947">
        <w:trPr>
          <w:jc w:val="center"/>
        </w:trPr>
        <w:tc>
          <w:tcPr>
            <w:tcW w:w="986" w:type="dxa"/>
            <w:shd w:val="clear" w:color="auto" w:fill="auto"/>
            <w:vAlign w:val="center"/>
          </w:tcPr>
          <w:p w14:paraId="377E927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146</w:t>
            </w:r>
          </w:p>
        </w:tc>
        <w:tc>
          <w:tcPr>
            <w:tcW w:w="1775" w:type="dxa"/>
            <w:shd w:val="clear" w:color="auto" w:fill="auto"/>
            <w:vAlign w:val="center"/>
          </w:tcPr>
          <w:p w14:paraId="0DC4D78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420385.65</w:t>
            </w:r>
          </w:p>
        </w:tc>
        <w:tc>
          <w:tcPr>
            <w:tcW w:w="1873" w:type="dxa"/>
            <w:shd w:val="clear" w:color="auto" w:fill="auto"/>
            <w:vAlign w:val="center"/>
          </w:tcPr>
          <w:p w14:paraId="538D7E7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1327762.56</w:t>
            </w:r>
          </w:p>
        </w:tc>
      </w:tr>
      <w:tr w:rsidR="00757769" w:rsidRPr="00757769" w14:paraId="5B6C3DDE" w14:textId="77777777" w:rsidTr="008C2947">
        <w:trPr>
          <w:jc w:val="center"/>
        </w:trPr>
        <w:tc>
          <w:tcPr>
            <w:tcW w:w="986" w:type="dxa"/>
            <w:shd w:val="clear" w:color="auto" w:fill="auto"/>
            <w:vAlign w:val="center"/>
          </w:tcPr>
          <w:p w14:paraId="2E2EE6A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147</w:t>
            </w:r>
          </w:p>
        </w:tc>
        <w:tc>
          <w:tcPr>
            <w:tcW w:w="1775" w:type="dxa"/>
            <w:shd w:val="clear" w:color="auto" w:fill="auto"/>
            <w:vAlign w:val="center"/>
          </w:tcPr>
          <w:p w14:paraId="58525FD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420390.64</w:t>
            </w:r>
          </w:p>
        </w:tc>
        <w:tc>
          <w:tcPr>
            <w:tcW w:w="1873" w:type="dxa"/>
            <w:shd w:val="clear" w:color="auto" w:fill="auto"/>
            <w:vAlign w:val="center"/>
          </w:tcPr>
          <w:p w14:paraId="6B34960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1327776.83</w:t>
            </w:r>
          </w:p>
        </w:tc>
      </w:tr>
      <w:tr w:rsidR="00757769" w:rsidRPr="00757769" w14:paraId="01D19540" w14:textId="77777777" w:rsidTr="008C2947">
        <w:trPr>
          <w:jc w:val="center"/>
        </w:trPr>
        <w:tc>
          <w:tcPr>
            <w:tcW w:w="986" w:type="dxa"/>
            <w:shd w:val="clear" w:color="auto" w:fill="auto"/>
            <w:vAlign w:val="center"/>
          </w:tcPr>
          <w:p w14:paraId="628E57D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148</w:t>
            </w:r>
          </w:p>
        </w:tc>
        <w:tc>
          <w:tcPr>
            <w:tcW w:w="1775" w:type="dxa"/>
            <w:shd w:val="clear" w:color="auto" w:fill="auto"/>
            <w:vAlign w:val="center"/>
          </w:tcPr>
          <w:p w14:paraId="09CBFBE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420390.95</w:t>
            </w:r>
          </w:p>
        </w:tc>
        <w:tc>
          <w:tcPr>
            <w:tcW w:w="1873" w:type="dxa"/>
            <w:shd w:val="clear" w:color="auto" w:fill="auto"/>
            <w:vAlign w:val="center"/>
          </w:tcPr>
          <w:p w14:paraId="718B232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1327777.71</w:t>
            </w:r>
          </w:p>
        </w:tc>
      </w:tr>
      <w:tr w:rsidR="00757769" w:rsidRPr="00757769" w14:paraId="108FF79A" w14:textId="77777777" w:rsidTr="008C2947">
        <w:trPr>
          <w:jc w:val="center"/>
        </w:trPr>
        <w:tc>
          <w:tcPr>
            <w:tcW w:w="986" w:type="dxa"/>
            <w:shd w:val="clear" w:color="auto" w:fill="auto"/>
            <w:vAlign w:val="center"/>
          </w:tcPr>
          <w:p w14:paraId="60575D5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149</w:t>
            </w:r>
          </w:p>
        </w:tc>
        <w:tc>
          <w:tcPr>
            <w:tcW w:w="1775" w:type="dxa"/>
            <w:shd w:val="clear" w:color="auto" w:fill="auto"/>
            <w:vAlign w:val="center"/>
          </w:tcPr>
          <w:p w14:paraId="12A4A91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420392.04</w:t>
            </w:r>
          </w:p>
        </w:tc>
        <w:tc>
          <w:tcPr>
            <w:tcW w:w="1873" w:type="dxa"/>
            <w:shd w:val="clear" w:color="auto" w:fill="auto"/>
            <w:vAlign w:val="center"/>
          </w:tcPr>
          <w:p w14:paraId="51F71FE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1327781.04</w:t>
            </w:r>
          </w:p>
        </w:tc>
      </w:tr>
      <w:tr w:rsidR="00757769" w:rsidRPr="00757769" w14:paraId="693DD493" w14:textId="77777777" w:rsidTr="008C2947">
        <w:trPr>
          <w:jc w:val="center"/>
        </w:trPr>
        <w:tc>
          <w:tcPr>
            <w:tcW w:w="986" w:type="dxa"/>
            <w:shd w:val="clear" w:color="auto" w:fill="auto"/>
            <w:vAlign w:val="center"/>
          </w:tcPr>
          <w:p w14:paraId="7E1A8D2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150</w:t>
            </w:r>
          </w:p>
        </w:tc>
        <w:tc>
          <w:tcPr>
            <w:tcW w:w="1775" w:type="dxa"/>
            <w:shd w:val="clear" w:color="auto" w:fill="auto"/>
            <w:vAlign w:val="center"/>
          </w:tcPr>
          <w:p w14:paraId="5BA5486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420392.29</w:t>
            </w:r>
          </w:p>
        </w:tc>
        <w:tc>
          <w:tcPr>
            <w:tcW w:w="1873" w:type="dxa"/>
            <w:shd w:val="clear" w:color="auto" w:fill="auto"/>
            <w:vAlign w:val="center"/>
          </w:tcPr>
          <w:p w14:paraId="6ED7D61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1327780.96</w:t>
            </w:r>
          </w:p>
        </w:tc>
      </w:tr>
      <w:tr w:rsidR="00757769" w:rsidRPr="00757769" w14:paraId="18840F2E" w14:textId="77777777" w:rsidTr="008C2947">
        <w:trPr>
          <w:jc w:val="center"/>
        </w:trPr>
        <w:tc>
          <w:tcPr>
            <w:tcW w:w="986" w:type="dxa"/>
            <w:shd w:val="clear" w:color="auto" w:fill="auto"/>
            <w:vAlign w:val="center"/>
          </w:tcPr>
          <w:p w14:paraId="0410F48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151</w:t>
            </w:r>
          </w:p>
        </w:tc>
        <w:tc>
          <w:tcPr>
            <w:tcW w:w="1775" w:type="dxa"/>
            <w:shd w:val="clear" w:color="auto" w:fill="auto"/>
            <w:vAlign w:val="center"/>
          </w:tcPr>
          <w:p w14:paraId="1981B2D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420396.71</w:t>
            </w:r>
          </w:p>
        </w:tc>
        <w:tc>
          <w:tcPr>
            <w:tcW w:w="1873" w:type="dxa"/>
            <w:shd w:val="clear" w:color="auto" w:fill="auto"/>
            <w:vAlign w:val="center"/>
          </w:tcPr>
          <w:p w14:paraId="1FB5B24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1327794.74</w:t>
            </w:r>
          </w:p>
        </w:tc>
      </w:tr>
      <w:tr w:rsidR="00757769" w:rsidRPr="00757769" w14:paraId="438EE9CE" w14:textId="77777777" w:rsidTr="008C2947">
        <w:trPr>
          <w:jc w:val="center"/>
        </w:trPr>
        <w:tc>
          <w:tcPr>
            <w:tcW w:w="986" w:type="dxa"/>
            <w:shd w:val="clear" w:color="auto" w:fill="auto"/>
            <w:vAlign w:val="center"/>
          </w:tcPr>
          <w:p w14:paraId="1D47079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152</w:t>
            </w:r>
          </w:p>
        </w:tc>
        <w:tc>
          <w:tcPr>
            <w:tcW w:w="1775" w:type="dxa"/>
            <w:shd w:val="clear" w:color="auto" w:fill="auto"/>
            <w:vAlign w:val="center"/>
          </w:tcPr>
          <w:p w14:paraId="48FB085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420395.96</w:t>
            </w:r>
          </w:p>
        </w:tc>
        <w:tc>
          <w:tcPr>
            <w:tcW w:w="1873" w:type="dxa"/>
            <w:shd w:val="clear" w:color="auto" w:fill="auto"/>
            <w:vAlign w:val="center"/>
          </w:tcPr>
          <w:p w14:paraId="617AEAC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1327794.99</w:t>
            </w:r>
          </w:p>
        </w:tc>
      </w:tr>
      <w:tr w:rsidR="00757769" w:rsidRPr="00757769" w14:paraId="62477C08" w14:textId="77777777" w:rsidTr="008C2947">
        <w:trPr>
          <w:jc w:val="center"/>
        </w:trPr>
        <w:tc>
          <w:tcPr>
            <w:tcW w:w="986" w:type="dxa"/>
            <w:shd w:val="clear" w:color="auto" w:fill="auto"/>
            <w:vAlign w:val="center"/>
          </w:tcPr>
          <w:p w14:paraId="5CAC5F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lastRenderedPageBreak/>
              <w:t>153</w:t>
            </w:r>
          </w:p>
        </w:tc>
        <w:tc>
          <w:tcPr>
            <w:tcW w:w="1775" w:type="dxa"/>
            <w:shd w:val="clear" w:color="auto" w:fill="auto"/>
            <w:vAlign w:val="center"/>
          </w:tcPr>
          <w:p w14:paraId="5BCC04E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420397.65</w:t>
            </w:r>
          </w:p>
        </w:tc>
        <w:tc>
          <w:tcPr>
            <w:tcW w:w="1873" w:type="dxa"/>
            <w:shd w:val="clear" w:color="auto" w:fill="auto"/>
            <w:vAlign w:val="center"/>
          </w:tcPr>
          <w:p w14:paraId="3CE6188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1327800.38</w:t>
            </w:r>
          </w:p>
        </w:tc>
      </w:tr>
      <w:tr w:rsidR="00757769" w:rsidRPr="00757769" w14:paraId="0DBB81E1" w14:textId="77777777" w:rsidTr="008C2947">
        <w:trPr>
          <w:jc w:val="center"/>
        </w:trPr>
        <w:tc>
          <w:tcPr>
            <w:tcW w:w="986" w:type="dxa"/>
            <w:shd w:val="clear" w:color="auto" w:fill="auto"/>
            <w:vAlign w:val="center"/>
          </w:tcPr>
          <w:p w14:paraId="6B6E375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154</w:t>
            </w:r>
          </w:p>
        </w:tc>
        <w:tc>
          <w:tcPr>
            <w:tcW w:w="1775" w:type="dxa"/>
            <w:shd w:val="clear" w:color="auto" w:fill="auto"/>
            <w:vAlign w:val="center"/>
          </w:tcPr>
          <w:p w14:paraId="7E4CF44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420398.73</w:t>
            </w:r>
          </w:p>
        </w:tc>
        <w:tc>
          <w:tcPr>
            <w:tcW w:w="1873" w:type="dxa"/>
            <w:shd w:val="clear" w:color="auto" w:fill="auto"/>
            <w:vAlign w:val="center"/>
          </w:tcPr>
          <w:p w14:paraId="6944C16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1327810.03</w:t>
            </w:r>
          </w:p>
        </w:tc>
      </w:tr>
      <w:tr w:rsidR="00757769" w:rsidRPr="00757769" w14:paraId="5286FBC0" w14:textId="77777777" w:rsidTr="008C2947">
        <w:trPr>
          <w:jc w:val="center"/>
        </w:trPr>
        <w:tc>
          <w:tcPr>
            <w:tcW w:w="986" w:type="dxa"/>
            <w:shd w:val="clear" w:color="auto" w:fill="auto"/>
            <w:vAlign w:val="center"/>
          </w:tcPr>
          <w:p w14:paraId="6D724DD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155</w:t>
            </w:r>
          </w:p>
        </w:tc>
        <w:tc>
          <w:tcPr>
            <w:tcW w:w="1775" w:type="dxa"/>
            <w:shd w:val="clear" w:color="auto" w:fill="auto"/>
            <w:vAlign w:val="center"/>
          </w:tcPr>
          <w:p w14:paraId="5520CDF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420397.47</w:t>
            </w:r>
          </w:p>
        </w:tc>
        <w:tc>
          <w:tcPr>
            <w:tcW w:w="1873" w:type="dxa"/>
            <w:shd w:val="clear" w:color="auto" w:fill="auto"/>
            <w:vAlign w:val="center"/>
          </w:tcPr>
          <w:p w14:paraId="6689E0E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1327814.82</w:t>
            </w:r>
          </w:p>
        </w:tc>
      </w:tr>
      <w:tr w:rsidR="00757769" w:rsidRPr="00757769" w14:paraId="4916FF0E" w14:textId="77777777" w:rsidTr="008C2947">
        <w:trPr>
          <w:jc w:val="center"/>
        </w:trPr>
        <w:tc>
          <w:tcPr>
            <w:tcW w:w="986" w:type="dxa"/>
            <w:shd w:val="clear" w:color="auto" w:fill="auto"/>
            <w:vAlign w:val="center"/>
          </w:tcPr>
          <w:p w14:paraId="1F74E72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156</w:t>
            </w:r>
          </w:p>
        </w:tc>
        <w:tc>
          <w:tcPr>
            <w:tcW w:w="1775" w:type="dxa"/>
            <w:shd w:val="clear" w:color="auto" w:fill="auto"/>
            <w:vAlign w:val="center"/>
          </w:tcPr>
          <w:p w14:paraId="62D51E1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420394.22</w:t>
            </w:r>
          </w:p>
        </w:tc>
        <w:tc>
          <w:tcPr>
            <w:tcW w:w="1873" w:type="dxa"/>
            <w:shd w:val="clear" w:color="auto" w:fill="auto"/>
            <w:vAlign w:val="center"/>
          </w:tcPr>
          <w:p w14:paraId="24F0E89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1327819.79</w:t>
            </w:r>
          </w:p>
        </w:tc>
      </w:tr>
      <w:tr w:rsidR="00757769" w:rsidRPr="00757769" w14:paraId="20DB4793" w14:textId="77777777" w:rsidTr="008C2947">
        <w:trPr>
          <w:jc w:val="center"/>
        </w:trPr>
        <w:tc>
          <w:tcPr>
            <w:tcW w:w="986" w:type="dxa"/>
            <w:shd w:val="clear" w:color="auto" w:fill="auto"/>
            <w:vAlign w:val="center"/>
          </w:tcPr>
          <w:p w14:paraId="1243AA0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157</w:t>
            </w:r>
          </w:p>
        </w:tc>
        <w:tc>
          <w:tcPr>
            <w:tcW w:w="1775" w:type="dxa"/>
            <w:shd w:val="clear" w:color="auto" w:fill="auto"/>
            <w:vAlign w:val="center"/>
          </w:tcPr>
          <w:p w14:paraId="48DDD41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420363.39</w:t>
            </w:r>
          </w:p>
        </w:tc>
        <w:tc>
          <w:tcPr>
            <w:tcW w:w="1873" w:type="dxa"/>
            <w:shd w:val="clear" w:color="auto" w:fill="auto"/>
            <w:vAlign w:val="center"/>
          </w:tcPr>
          <w:p w14:paraId="011F17A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1327827.93</w:t>
            </w:r>
          </w:p>
        </w:tc>
      </w:tr>
      <w:tr w:rsidR="00757769" w:rsidRPr="00757769" w14:paraId="53E1227E" w14:textId="77777777" w:rsidTr="008C2947">
        <w:trPr>
          <w:jc w:val="center"/>
        </w:trPr>
        <w:tc>
          <w:tcPr>
            <w:tcW w:w="986" w:type="dxa"/>
            <w:shd w:val="clear" w:color="auto" w:fill="auto"/>
            <w:vAlign w:val="center"/>
          </w:tcPr>
          <w:p w14:paraId="1755871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158</w:t>
            </w:r>
          </w:p>
        </w:tc>
        <w:tc>
          <w:tcPr>
            <w:tcW w:w="1775" w:type="dxa"/>
            <w:shd w:val="clear" w:color="auto" w:fill="auto"/>
            <w:vAlign w:val="center"/>
          </w:tcPr>
          <w:p w14:paraId="472BE3D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420356.61</w:t>
            </w:r>
          </w:p>
        </w:tc>
        <w:tc>
          <w:tcPr>
            <w:tcW w:w="1873" w:type="dxa"/>
            <w:shd w:val="clear" w:color="auto" w:fill="auto"/>
            <w:vAlign w:val="center"/>
          </w:tcPr>
          <w:p w14:paraId="79D0A1E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1327809.26</w:t>
            </w:r>
          </w:p>
        </w:tc>
      </w:tr>
      <w:tr w:rsidR="00757769" w:rsidRPr="00757769" w14:paraId="299F6A2D" w14:textId="77777777" w:rsidTr="008C2947">
        <w:trPr>
          <w:jc w:val="center"/>
        </w:trPr>
        <w:tc>
          <w:tcPr>
            <w:tcW w:w="986" w:type="dxa"/>
            <w:shd w:val="clear" w:color="auto" w:fill="auto"/>
            <w:vAlign w:val="center"/>
          </w:tcPr>
          <w:p w14:paraId="7EF51F8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159</w:t>
            </w:r>
          </w:p>
        </w:tc>
        <w:tc>
          <w:tcPr>
            <w:tcW w:w="1775" w:type="dxa"/>
            <w:shd w:val="clear" w:color="auto" w:fill="auto"/>
            <w:vAlign w:val="center"/>
          </w:tcPr>
          <w:p w14:paraId="1CC668A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420356.31</w:t>
            </w:r>
          </w:p>
        </w:tc>
        <w:tc>
          <w:tcPr>
            <w:tcW w:w="1873" w:type="dxa"/>
            <w:shd w:val="clear" w:color="auto" w:fill="auto"/>
            <w:vAlign w:val="center"/>
          </w:tcPr>
          <w:p w14:paraId="02A907D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1327809.13</w:t>
            </w:r>
          </w:p>
        </w:tc>
      </w:tr>
      <w:tr w:rsidR="00757769" w:rsidRPr="00757769" w14:paraId="5C891261" w14:textId="77777777" w:rsidTr="008C2947">
        <w:trPr>
          <w:jc w:val="center"/>
        </w:trPr>
        <w:tc>
          <w:tcPr>
            <w:tcW w:w="986" w:type="dxa"/>
            <w:shd w:val="clear" w:color="auto" w:fill="auto"/>
            <w:vAlign w:val="center"/>
          </w:tcPr>
          <w:p w14:paraId="63B8FF5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160</w:t>
            </w:r>
          </w:p>
        </w:tc>
        <w:tc>
          <w:tcPr>
            <w:tcW w:w="1775" w:type="dxa"/>
            <w:shd w:val="clear" w:color="auto" w:fill="auto"/>
            <w:vAlign w:val="center"/>
          </w:tcPr>
          <w:p w14:paraId="4B297A6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420351.3</w:t>
            </w:r>
          </w:p>
        </w:tc>
        <w:tc>
          <w:tcPr>
            <w:tcW w:w="1873" w:type="dxa"/>
            <w:shd w:val="clear" w:color="auto" w:fill="auto"/>
            <w:vAlign w:val="center"/>
          </w:tcPr>
          <w:p w14:paraId="1149F00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1327793.17</w:t>
            </w:r>
          </w:p>
        </w:tc>
      </w:tr>
      <w:tr w:rsidR="00757769" w:rsidRPr="00757769" w14:paraId="112AC04B" w14:textId="77777777" w:rsidTr="008C2947">
        <w:trPr>
          <w:jc w:val="center"/>
        </w:trPr>
        <w:tc>
          <w:tcPr>
            <w:tcW w:w="986" w:type="dxa"/>
            <w:shd w:val="clear" w:color="auto" w:fill="auto"/>
            <w:vAlign w:val="center"/>
          </w:tcPr>
          <w:p w14:paraId="1193000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161</w:t>
            </w:r>
          </w:p>
        </w:tc>
        <w:tc>
          <w:tcPr>
            <w:tcW w:w="1775" w:type="dxa"/>
            <w:shd w:val="clear" w:color="auto" w:fill="auto"/>
            <w:vAlign w:val="center"/>
          </w:tcPr>
          <w:p w14:paraId="4F75293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420349.13</w:t>
            </w:r>
          </w:p>
        </w:tc>
        <w:tc>
          <w:tcPr>
            <w:tcW w:w="1873" w:type="dxa"/>
            <w:shd w:val="clear" w:color="auto" w:fill="auto"/>
            <w:vAlign w:val="center"/>
          </w:tcPr>
          <w:p w14:paraId="5CBB1BE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1327792.79</w:t>
            </w:r>
          </w:p>
        </w:tc>
      </w:tr>
      <w:tr w:rsidR="00757769" w:rsidRPr="00757769" w14:paraId="0EA4B198" w14:textId="77777777" w:rsidTr="008C2947">
        <w:trPr>
          <w:jc w:val="center"/>
        </w:trPr>
        <w:tc>
          <w:tcPr>
            <w:tcW w:w="986" w:type="dxa"/>
            <w:shd w:val="clear" w:color="auto" w:fill="auto"/>
            <w:vAlign w:val="center"/>
          </w:tcPr>
          <w:p w14:paraId="301FC06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162</w:t>
            </w:r>
          </w:p>
        </w:tc>
        <w:tc>
          <w:tcPr>
            <w:tcW w:w="1775" w:type="dxa"/>
            <w:shd w:val="clear" w:color="auto" w:fill="auto"/>
            <w:vAlign w:val="center"/>
          </w:tcPr>
          <w:p w14:paraId="4D243FD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420347.38</w:t>
            </w:r>
          </w:p>
        </w:tc>
        <w:tc>
          <w:tcPr>
            <w:tcW w:w="1873" w:type="dxa"/>
            <w:shd w:val="clear" w:color="auto" w:fill="auto"/>
            <w:vAlign w:val="center"/>
          </w:tcPr>
          <w:p w14:paraId="02B2564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1327785</w:t>
            </w:r>
          </w:p>
        </w:tc>
      </w:tr>
      <w:tr w:rsidR="00757769" w:rsidRPr="00757769" w14:paraId="17CFECF2" w14:textId="77777777" w:rsidTr="008C2947">
        <w:trPr>
          <w:jc w:val="center"/>
        </w:trPr>
        <w:tc>
          <w:tcPr>
            <w:tcW w:w="986" w:type="dxa"/>
            <w:shd w:val="clear" w:color="auto" w:fill="auto"/>
            <w:vAlign w:val="center"/>
          </w:tcPr>
          <w:p w14:paraId="5F3DD8D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163</w:t>
            </w:r>
          </w:p>
        </w:tc>
        <w:tc>
          <w:tcPr>
            <w:tcW w:w="1775" w:type="dxa"/>
            <w:shd w:val="clear" w:color="auto" w:fill="auto"/>
            <w:vAlign w:val="center"/>
          </w:tcPr>
          <w:p w14:paraId="62B522B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420346.58</w:t>
            </w:r>
          </w:p>
        </w:tc>
        <w:tc>
          <w:tcPr>
            <w:tcW w:w="1873" w:type="dxa"/>
            <w:shd w:val="clear" w:color="auto" w:fill="auto"/>
            <w:vAlign w:val="center"/>
          </w:tcPr>
          <w:p w14:paraId="5A01F2E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1327779.47</w:t>
            </w:r>
          </w:p>
        </w:tc>
      </w:tr>
      <w:tr w:rsidR="00757769" w:rsidRPr="00757769" w14:paraId="54899BD1" w14:textId="77777777" w:rsidTr="008C2947">
        <w:trPr>
          <w:jc w:val="center"/>
        </w:trPr>
        <w:tc>
          <w:tcPr>
            <w:tcW w:w="986" w:type="dxa"/>
            <w:shd w:val="clear" w:color="auto" w:fill="auto"/>
            <w:vAlign w:val="center"/>
          </w:tcPr>
          <w:p w14:paraId="1EC1CAC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164</w:t>
            </w:r>
          </w:p>
        </w:tc>
        <w:tc>
          <w:tcPr>
            <w:tcW w:w="1775" w:type="dxa"/>
            <w:shd w:val="clear" w:color="auto" w:fill="auto"/>
            <w:vAlign w:val="center"/>
          </w:tcPr>
          <w:p w14:paraId="0B8CACA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420345.27</w:t>
            </w:r>
          </w:p>
        </w:tc>
        <w:tc>
          <w:tcPr>
            <w:tcW w:w="1873" w:type="dxa"/>
            <w:shd w:val="clear" w:color="auto" w:fill="auto"/>
            <w:vAlign w:val="center"/>
          </w:tcPr>
          <w:p w14:paraId="2EC8484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1327779.82</w:t>
            </w:r>
          </w:p>
        </w:tc>
      </w:tr>
      <w:tr w:rsidR="00757769" w:rsidRPr="00757769" w14:paraId="574A809E" w14:textId="77777777" w:rsidTr="008C2947">
        <w:trPr>
          <w:jc w:val="center"/>
        </w:trPr>
        <w:tc>
          <w:tcPr>
            <w:tcW w:w="986" w:type="dxa"/>
            <w:shd w:val="clear" w:color="auto" w:fill="auto"/>
            <w:vAlign w:val="center"/>
          </w:tcPr>
          <w:p w14:paraId="3E2B7A7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165</w:t>
            </w:r>
          </w:p>
        </w:tc>
        <w:tc>
          <w:tcPr>
            <w:tcW w:w="1775" w:type="dxa"/>
            <w:shd w:val="clear" w:color="auto" w:fill="auto"/>
            <w:vAlign w:val="center"/>
          </w:tcPr>
          <w:p w14:paraId="2506036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420341.79</w:t>
            </w:r>
          </w:p>
        </w:tc>
        <w:tc>
          <w:tcPr>
            <w:tcW w:w="1873" w:type="dxa"/>
            <w:shd w:val="clear" w:color="auto" w:fill="auto"/>
            <w:vAlign w:val="center"/>
          </w:tcPr>
          <w:p w14:paraId="72BCFD3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1327768.26</w:t>
            </w:r>
          </w:p>
        </w:tc>
      </w:tr>
      <w:tr w:rsidR="00757769" w:rsidRPr="00757769" w14:paraId="782507DD" w14:textId="77777777" w:rsidTr="008C2947">
        <w:trPr>
          <w:jc w:val="center"/>
        </w:trPr>
        <w:tc>
          <w:tcPr>
            <w:tcW w:w="986" w:type="dxa"/>
            <w:shd w:val="clear" w:color="auto" w:fill="auto"/>
            <w:vAlign w:val="center"/>
          </w:tcPr>
          <w:p w14:paraId="6035073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166</w:t>
            </w:r>
          </w:p>
        </w:tc>
        <w:tc>
          <w:tcPr>
            <w:tcW w:w="1775" w:type="dxa"/>
            <w:shd w:val="clear" w:color="auto" w:fill="auto"/>
            <w:vAlign w:val="center"/>
          </w:tcPr>
          <w:p w14:paraId="6D6380D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420337.19</w:t>
            </w:r>
          </w:p>
        </w:tc>
        <w:tc>
          <w:tcPr>
            <w:tcW w:w="1873" w:type="dxa"/>
            <w:shd w:val="clear" w:color="auto" w:fill="auto"/>
            <w:vAlign w:val="center"/>
          </w:tcPr>
          <w:p w14:paraId="1D5244C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1327762.29</w:t>
            </w:r>
          </w:p>
        </w:tc>
      </w:tr>
      <w:tr w:rsidR="00757769" w:rsidRPr="00757769" w14:paraId="05A66FC8" w14:textId="77777777" w:rsidTr="008C2947">
        <w:trPr>
          <w:jc w:val="center"/>
        </w:trPr>
        <w:tc>
          <w:tcPr>
            <w:tcW w:w="986" w:type="dxa"/>
            <w:shd w:val="clear" w:color="auto" w:fill="auto"/>
            <w:vAlign w:val="center"/>
          </w:tcPr>
          <w:p w14:paraId="3FABA25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167</w:t>
            </w:r>
          </w:p>
        </w:tc>
        <w:tc>
          <w:tcPr>
            <w:tcW w:w="1775" w:type="dxa"/>
            <w:shd w:val="clear" w:color="auto" w:fill="auto"/>
            <w:vAlign w:val="center"/>
          </w:tcPr>
          <w:p w14:paraId="3680DE5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420332.89</w:t>
            </w:r>
          </w:p>
        </w:tc>
        <w:tc>
          <w:tcPr>
            <w:tcW w:w="1873" w:type="dxa"/>
            <w:shd w:val="clear" w:color="auto" w:fill="auto"/>
            <w:vAlign w:val="center"/>
          </w:tcPr>
          <w:p w14:paraId="08DF9D6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1327751.08</w:t>
            </w:r>
          </w:p>
        </w:tc>
      </w:tr>
      <w:tr w:rsidR="00757769" w:rsidRPr="00757769" w14:paraId="75017C1D" w14:textId="77777777" w:rsidTr="008C2947">
        <w:trPr>
          <w:jc w:val="center"/>
        </w:trPr>
        <w:tc>
          <w:tcPr>
            <w:tcW w:w="986" w:type="dxa"/>
            <w:shd w:val="clear" w:color="auto" w:fill="auto"/>
            <w:vAlign w:val="center"/>
          </w:tcPr>
          <w:p w14:paraId="5D1B0CB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168</w:t>
            </w:r>
          </w:p>
        </w:tc>
        <w:tc>
          <w:tcPr>
            <w:tcW w:w="1775" w:type="dxa"/>
            <w:shd w:val="clear" w:color="auto" w:fill="auto"/>
            <w:vAlign w:val="center"/>
          </w:tcPr>
          <w:p w14:paraId="71C2D59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420327.93</w:t>
            </w:r>
          </w:p>
        </w:tc>
        <w:tc>
          <w:tcPr>
            <w:tcW w:w="1873" w:type="dxa"/>
            <w:shd w:val="clear" w:color="auto" w:fill="auto"/>
            <w:vAlign w:val="center"/>
          </w:tcPr>
          <w:p w14:paraId="5A89D6C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1327755.07</w:t>
            </w:r>
          </w:p>
        </w:tc>
      </w:tr>
      <w:tr w:rsidR="00757769" w:rsidRPr="00757769" w14:paraId="50C65EF2" w14:textId="77777777" w:rsidTr="008C2947">
        <w:trPr>
          <w:jc w:val="center"/>
        </w:trPr>
        <w:tc>
          <w:tcPr>
            <w:tcW w:w="986" w:type="dxa"/>
            <w:shd w:val="clear" w:color="auto" w:fill="auto"/>
            <w:vAlign w:val="center"/>
          </w:tcPr>
          <w:p w14:paraId="55034CF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169</w:t>
            </w:r>
          </w:p>
        </w:tc>
        <w:tc>
          <w:tcPr>
            <w:tcW w:w="1775" w:type="dxa"/>
            <w:shd w:val="clear" w:color="auto" w:fill="auto"/>
            <w:vAlign w:val="center"/>
          </w:tcPr>
          <w:p w14:paraId="7AAD417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420323.02</w:t>
            </w:r>
          </w:p>
        </w:tc>
        <w:tc>
          <w:tcPr>
            <w:tcW w:w="1873" w:type="dxa"/>
            <w:shd w:val="clear" w:color="auto" w:fill="auto"/>
            <w:vAlign w:val="center"/>
          </w:tcPr>
          <w:p w14:paraId="63B5CEA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1327755.13</w:t>
            </w:r>
          </w:p>
        </w:tc>
      </w:tr>
      <w:tr w:rsidR="00757769" w:rsidRPr="00757769" w14:paraId="13CFD256" w14:textId="77777777" w:rsidTr="008C2947">
        <w:trPr>
          <w:jc w:val="center"/>
        </w:trPr>
        <w:tc>
          <w:tcPr>
            <w:tcW w:w="986" w:type="dxa"/>
            <w:shd w:val="clear" w:color="auto" w:fill="auto"/>
            <w:vAlign w:val="center"/>
          </w:tcPr>
          <w:p w14:paraId="653548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170</w:t>
            </w:r>
          </w:p>
        </w:tc>
        <w:tc>
          <w:tcPr>
            <w:tcW w:w="1775" w:type="dxa"/>
            <w:shd w:val="clear" w:color="auto" w:fill="auto"/>
            <w:vAlign w:val="center"/>
          </w:tcPr>
          <w:p w14:paraId="481EAD2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420321.53</w:t>
            </w:r>
          </w:p>
        </w:tc>
        <w:tc>
          <w:tcPr>
            <w:tcW w:w="1873" w:type="dxa"/>
            <w:shd w:val="clear" w:color="auto" w:fill="auto"/>
            <w:vAlign w:val="center"/>
          </w:tcPr>
          <w:p w14:paraId="5BE5A3F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1327754.36</w:t>
            </w:r>
          </w:p>
        </w:tc>
      </w:tr>
      <w:tr w:rsidR="00757769" w:rsidRPr="00757769" w14:paraId="2D5425B4" w14:textId="77777777" w:rsidTr="008C2947">
        <w:trPr>
          <w:jc w:val="center"/>
        </w:trPr>
        <w:tc>
          <w:tcPr>
            <w:tcW w:w="986" w:type="dxa"/>
            <w:shd w:val="clear" w:color="auto" w:fill="auto"/>
            <w:vAlign w:val="center"/>
          </w:tcPr>
          <w:p w14:paraId="26C4E90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171</w:t>
            </w:r>
          </w:p>
        </w:tc>
        <w:tc>
          <w:tcPr>
            <w:tcW w:w="1775" w:type="dxa"/>
            <w:shd w:val="clear" w:color="auto" w:fill="auto"/>
            <w:vAlign w:val="center"/>
          </w:tcPr>
          <w:p w14:paraId="6B2CD62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420316.8</w:t>
            </w:r>
          </w:p>
        </w:tc>
        <w:tc>
          <w:tcPr>
            <w:tcW w:w="1873" w:type="dxa"/>
            <w:shd w:val="clear" w:color="auto" w:fill="auto"/>
            <w:vAlign w:val="center"/>
          </w:tcPr>
          <w:p w14:paraId="3220BF3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1327743.12</w:t>
            </w:r>
          </w:p>
        </w:tc>
      </w:tr>
      <w:tr w:rsidR="00757769" w:rsidRPr="00757769" w14:paraId="293B5EF7" w14:textId="77777777" w:rsidTr="008C2947">
        <w:trPr>
          <w:jc w:val="center"/>
        </w:trPr>
        <w:tc>
          <w:tcPr>
            <w:tcW w:w="986" w:type="dxa"/>
            <w:shd w:val="clear" w:color="auto" w:fill="auto"/>
            <w:vAlign w:val="center"/>
          </w:tcPr>
          <w:p w14:paraId="10372EE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172</w:t>
            </w:r>
          </w:p>
        </w:tc>
        <w:tc>
          <w:tcPr>
            <w:tcW w:w="1775" w:type="dxa"/>
            <w:shd w:val="clear" w:color="auto" w:fill="auto"/>
            <w:vAlign w:val="center"/>
          </w:tcPr>
          <w:p w14:paraId="300E21F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420313.2</w:t>
            </w:r>
          </w:p>
        </w:tc>
        <w:tc>
          <w:tcPr>
            <w:tcW w:w="1873" w:type="dxa"/>
            <w:shd w:val="clear" w:color="auto" w:fill="auto"/>
            <w:vAlign w:val="center"/>
          </w:tcPr>
          <w:p w14:paraId="2939CB5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1327744.41</w:t>
            </w:r>
          </w:p>
        </w:tc>
      </w:tr>
      <w:tr w:rsidR="00757769" w:rsidRPr="00757769" w14:paraId="3C937829" w14:textId="77777777" w:rsidTr="008C2947">
        <w:trPr>
          <w:jc w:val="center"/>
        </w:trPr>
        <w:tc>
          <w:tcPr>
            <w:tcW w:w="986" w:type="dxa"/>
            <w:shd w:val="clear" w:color="auto" w:fill="auto"/>
            <w:vAlign w:val="center"/>
          </w:tcPr>
          <w:p w14:paraId="65B6FBB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173</w:t>
            </w:r>
          </w:p>
        </w:tc>
        <w:tc>
          <w:tcPr>
            <w:tcW w:w="1775" w:type="dxa"/>
            <w:shd w:val="clear" w:color="auto" w:fill="auto"/>
            <w:vAlign w:val="center"/>
          </w:tcPr>
          <w:p w14:paraId="37E2F74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420310.64</w:t>
            </w:r>
          </w:p>
        </w:tc>
        <w:tc>
          <w:tcPr>
            <w:tcW w:w="1873" w:type="dxa"/>
            <w:shd w:val="clear" w:color="auto" w:fill="auto"/>
            <w:vAlign w:val="center"/>
          </w:tcPr>
          <w:p w14:paraId="1935B5F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1327738.87</w:t>
            </w:r>
          </w:p>
        </w:tc>
      </w:tr>
      <w:tr w:rsidR="00757769" w:rsidRPr="00757769" w14:paraId="0D9FA4ED" w14:textId="77777777" w:rsidTr="008C2947">
        <w:trPr>
          <w:jc w:val="center"/>
        </w:trPr>
        <w:tc>
          <w:tcPr>
            <w:tcW w:w="986" w:type="dxa"/>
            <w:shd w:val="clear" w:color="auto" w:fill="auto"/>
            <w:vAlign w:val="center"/>
          </w:tcPr>
          <w:p w14:paraId="0075A12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174</w:t>
            </w:r>
          </w:p>
        </w:tc>
        <w:tc>
          <w:tcPr>
            <w:tcW w:w="1775" w:type="dxa"/>
            <w:shd w:val="clear" w:color="auto" w:fill="auto"/>
            <w:vAlign w:val="center"/>
          </w:tcPr>
          <w:p w14:paraId="3BB409F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420308.46</w:t>
            </w:r>
          </w:p>
        </w:tc>
        <w:tc>
          <w:tcPr>
            <w:tcW w:w="1873" w:type="dxa"/>
            <w:shd w:val="clear" w:color="auto" w:fill="auto"/>
            <w:vAlign w:val="center"/>
          </w:tcPr>
          <w:p w14:paraId="04F0314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1327739.48</w:t>
            </w:r>
          </w:p>
        </w:tc>
      </w:tr>
      <w:tr w:rsidR="00757769" w:rsidRPr="00757769" w14:paraId="5EBD2A98" w14:textId="77777777" w:rsidTr="008C2947">
        <w:trPr>
          <w:jc w:val="center"/>
        </w:trPr>
        <w:tc>
          <w:tcPr>
            <w:tcW w:w="986" w:type="dxa"/>
            <w:shd w:val="clear" w:color="auto" w:fill="auto"/>
            <w:vAlign w:val="center"/>
          </w:tcPr>
          <w:p w14:paraId="4086BEB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175</w:t>
            </w:r>
          </w:p>
        </w:tc>
        <w:tc>
          <w:tcPr>
            <w:tcW w:w="1775" w:type="dxa"/>
            <w:shd w:val="clear" w:color="auto" w:fill="auto"/>
            <w:vAlign w:val="center"/>
          </w:tcPr>
          <w:p w14:paraId="0C4E2E5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420304.61</w:t>
            </w:r>
          </w:p>
        </w:tc>
        <w:tc>
          <w:tcPr>
            <w:tcW w:w="1873" w:type="dxa"/>
            <w:shd w:val="clear" w:color="auto" w:fill="auto"/>
            <w:vAlign w:val="center"/>
          </w:tcPr>
          <w:p w14:paraId="2E53C51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1327730.64</w:t>
            </w:r>
          </w:p>
        </w:tc>
      </w:tr>
      <w:tr w:rsidR="00757769" w:rsidRPr="00757769" w14:paraId="23C90EB1" w14:textId="77777777" w:rsidTr="008C2947">
        <w:trPr>
          <w:jc w:val="center"/>
        </w:trPr>
        <w:tc>
          <w:tcPr>
            <w:tcW w:w="986" w:type="dxa"/>
            <w:shd w:val="clear" w:color="auto" w:fill="auto"/>
            <w:vAlign w:val="center"/>
          </w:tcPr>
          <w:p w14:paraId="1A17F33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176</w:t>
            </w:r>
          </w:p>
        </w:tc>
        <w:tc>
          <w:tcPr>
            <w:tcW w:w="1775" w:type="dxa"/>
            <w:shd w:val="clear" w:color="auto" w:fill="auto"/>
            <w:vAlign w:val="center"/>
          </w:tcPr>
          <w:p w14:paraId="23DB6C3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420303.71</w:t>
            </w:r>
          </w:p>
        </w:tc>
        <w:tc>
          <w:tcPr>
            <w:tcW w:w="1873" w:type="dxa"/>
            <w:shd w:val="clear" w:color="auto" w:fill="auto"/>
            <w:vAlign w:val="center"/>
          </w:tcPr>
          <w:p w14:paraId="33D23F0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1327729.1</w:t>
            </w:r>
          </w:p>
        </w:tc>
      </w:tr>
      <w:tr w:rsidR="00757769" w:rsidRPr="00757769" w14:paraId="20B715C5" w14:textId="77777777" w:rsidTr="008C2947">
        <w:trPr>
          <w:jc w:val="center"/>
        </w:trPr>
        <w:tc>
          <w:tcPr>
            <w:tcW w:w="986" w:type="dxa"/>
            <w:shd w:val="clear" w:color="auto" w:fill="auto"/>
            <w:vAlign w:val="center"/>
          </w:tcPr>
          <w:p w14:paraId="73456EA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177</w:t>
            </w:r>
          </w:p>
        </w:tc>
        <w:tc>
          <w:tcPr>
            <w:tcW w:w="1775" w:type="dxa"/>
            <w:shd w:val="clear" w:color="auto" w:fill="auto"/>
            <w:vAlign w:val="center"/>
          </w:tcPr>
          <w:p w14:paraId="49B2A1A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420299.78</w:t>
            </w:r>
          </w:p>
        </w:tc>
        <w:tc>
          <w:tcPr>
            <w:tcW w:w="1873" w:type="dxa"/>
            <w:shd w:val="clear" w:color="auto" w:fill="auto"/>
            <w:vAlign w:val="center"/>
          </w:tcPr>
          <w:p w14:paraId="64F1863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1327718.53</w:t>
            </w:r>
          </w:p>
        </w:tc>
      </w:tr>
      <w:tr w:rsidR="00757769" w:rsidRPr="00757769" w14:paraId="52C4F3DC" w14:textId="77777777" w:rsidTr="008C2947">
        <w:trPr>
          <w:jc w:val="center"/>
        </w:trPr>
        <w:tc>
          <w:tcPr>
            <w:tcW w:w="986" w:type="dxa"/>
            <w:shd w:val="clear" w:color="auto" w:fill="auto"/>
            <w:vAlign w:val="center"/>
          </w:tcPr>
          <w:p w14:paraId="2ACAF0F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178</w:t>
            </w:r>
          </w:p>
        </w:tc>
        <w:tc>
          <w:tcPr>
            <w:tcW w:w="1775" w:type="dxa"/>
            <w:shd w:val="clear" w:color="auto" w:fill="auto"/>
            <w:vAlign w:val="center"/>
          </w:tcPr>
          <w:p w14:paraId="468B421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420300.09</w:t>
            </w:r>
          </w:p>
        </w:tc>
        <w:tc>
          <w:tcPr>
            <w:tcW w:w="1873" w:type="dxa"/>
            <w:shd w:val="clear" w:color="auto" w:fill="auto"/>
            <w:vAlign w:val="center"/>
          </w:tcPr>
          <w:p w14:paraId="6773710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1327713.52</w:t>
            </w:r>
          </w:p>
        </w:tc>
      </w:tr>
      <w:tr w:rsidR="00757769" w:rsidRPr="00757769" w14:paraId="771A27DA" w14:textId="77777777" w:rsidTr="008C2947">
        <w:trPr>
          <w:jc w:val="center"/>
        </w:trPr>
        <w:tc>
          <w:tcPr>
            <w:tcW w:w="986" w:type="dxa"/>
            <w:shd w:val="clear" w:color="auto" w:fill="auto"/>
            <w:vAlign w:val="center"/>
          </w:tcPr>
          <w:p w14:paraId="68CC2D9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179</w:t>
            </w:r>
          </w:p>
        </w:tc>
        <w:tc>
          <w:tcPr>
            <w:tcW w:w="1775" w:type="dxa"/>
            <w:shd w:val="clear" w:color="auto" w:fill="auto"/>
            <w:vAlign w:val="center"/>
          </w:tcPr>
          <w:p w14:paraId="7BFDDE8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420297.86</w:t>
            </w:r>
          </w:p>
        </w:tc>
        <w:tc>
          <w:tcPr>
            <w:tcW w:w="1873" w:type="dxa"/>
            <w:shd w:val="clear" w:color="auto" w:fill="auto"/>
            <w:vAlign w:val="center"/>
          </w:tcPr>
          <w:p w14:paraId="554FF29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1327706.57</w:t>
            </w:r>
          </w:p>
        </w:tc>
      </w:tr>
      <w:tr w:rsidR="00757769" w:rsidRPr="00757769" w14:paraId="7105D62C" w14:textId="77777777" w:rsidTr="008C2947">
        <w:trPr>
          <w:jc w:val="center"/>
        </w:trPr>
        <w:tc>
          <w:tcPr>
            <w:tcW w:w="986" w:type="dxa"/>
            <w:shd w:val="clear" w:color="auto" w:fill="auto"/>
            <w:vAlign w:val="center"/>
          </w:tcPr>
          <w:p w14:paraId="4177BB5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180</w:t>
            </w:r>
          </w:p>
        </w:tc>
        <w:tc>
          <w:tcPr>
            <w:tcW w:w="1775" w:type="dxa"/>
            <w:shd w:val="clear" w:color="auto" w:fill="auto"/>
            <w:vAlign w:val="center"/>
          </w:tcPr>
          <w:p w14:paraId="295B279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420298.3</w:t>
            </w:r>
          </w:p>
        </w:tc>
        <w:tc>
          <w:tcPr>
            <w:tcW w:w="1873" w:type="dxa"/>
            <w:shd w:val="clear" w:color="auto" w:fill="auto"/>
            <w:vAlign w:val="center"/>
          </w:tcPr>
          <w:p w14:paraId="29099E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1327705.92</w:t>
            </w:r>
          </w:p>
        </w:tc>
      </w:tr>
      <w:tr w:rsidR="00757769" w:rsidRPr="00757769" w14:paraId="59FCE4D7" w14:textId="77777777" w:rsidTr="008C2947">
        <w:trPr>
          <w:jc w:val="center"/>
        </w:trPr>
        <w:tc>
          <w:tcPr>
            <w:tcW w:w="986" w:type="dxa"/>
            <w:shd w:val="clear" w:color="auto" w:fill="auto"/>
            <w:vAlign w:val="center"/>
          </w:tcPr>
          <w:p w14:paraId="07F64E2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181</w:t>
            </w:r>
          </w:p>
        </w:tc>
        <w:tc>
          <w:tcPr>
            <w:tcW w:w="1775" w:type="dxa"/>
            <w:shd w:val="clear" w:color="auto" w:fill="auto"/>
            <w:vAlign w:val="center"/>
          </w:tcPr>
          <w:p w14:paraId="0F21AEF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420296.42</w:t>
            </w:r>
          </w:p>
        </w:tc>
        <w:tc>
          <w:tcPr>
            <w:tcW w:w="1873" w:type="dxa"/>
            <w:shd w:val="clear" w:color="auto" w:fill="auto"/>
            <w:vAlign w:val="center"/>
          </w:tcPr>
          <w:p w14:paraId="1A41664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1327700.75</w:t>
            </w:r>
          </w:p>
        </w:tc>
      </w:tr>
      <w:tr w:rsidR="00757769" w:rsidRPr="00757769" w14:paraId="6E30C892" w14:textId="77777777" w:rsidTr="008C2947">
        <w:trPr>
          <w:jc w:val="center"/>
        </w:trPr>
        <w:tc>
          <w:tcPr>
            <w:tcW w:w="986" w:type="dxa"/>
            <w:shd w:val="clear" w:color="auto" w:fill="auto"/>
            <w:vAlign w:val="center"/>
          </w:tcPr>
          <w:p w14:paraId="55E3F76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182</w:t>
            </w:r>
          </w:p>
        </w:tc>
        <w:tc>
          <w:tcPr>
            <w:tcW w:w="1775" w:type="dxa"/>
            <w:shd w:val="clear" w:color="auto" w:fill="auto"/>
            <w:vAlign w:val="center"/>
          </w:tcPr>
          <w:p w14:paraId="2597087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420294.83</w:t>
            </w:r>
          </w:p>
        </w:tc>
        <w:tc>
          <w:tcPr>
            <w:tcW w:w="1873" w:type="dxa"/>
            <w:shd w:val="clear" w:color="auto" w:fill="auto"/>
            <w:vAlign w:val="center"/>
          </w:tcPr>
          <w:p w14:paraId="2E2C226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1327695.82</w:t>
            </w:r>
          </w:p>
        </w:tc>
      </w:tr>
      <w:tr w:rsidR="00757769" w:rsidRPr="00757769" w14:paraId="45DC1B57" w14:textId="77777777" w:rsidTr="008C2947">
        <w:trPr>
          <w:jc w:val="center"/>
        </w:trPr>
        <w:tc>
          <w:tcPr>
            <w:tcW w:w="986" w:type="dxa"/>
            <w:shd w:val="clear" w:color="auto" w:fill="auto"/>
            <w:vAlign w:val="center"/>
          </w:tcPr>
          <w:p w14:paraId="608B6C3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183</w:t>
            </w:r>
          </w:p>
        </w:tc>
        <w:tc>
          <w:tcPr>
            <w:tcW w:w="1775" w:type="dxa"/>
            <w:shd w:val="clear" w:color="auto" w:fill="auto"/>
            <w:vAlign w:val="center"/>
          </w:tcPr>
          <w:p w14:paraId="5FC4733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420290.81</w:t>
            </w:r>
          </w:p>
        </w:tc>
        <w:tc>
          <w:tcPr>
            <w:tcW w:w="1873" w:type="dxa"/>
            <w:shd w:val="clear" w:color="auto" w:fill="auto"/>
            <w:vAlign w:val="center"/>
          </w:tcPr>
          <w:p w14:paraId="0E8600D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1327684.54</w:t>
            </w:r>
          </w:p>
        </w:tc>
      </w:tr>
      <w:tr w:rsidR="00757769" w:rsidRPr="00757769" w14:paraId="690A2840" w14:textId="77777777" w:rsidTr="008C2947">
        <w:trPr>
          <w:jc w:val="center"/>
        </w:trPr>
        <w:tc>
          <w:tcPr>
            <w:tcW w:w="986" w:type="dxa"/>
            <w:shd w:val="clear" w:color="auto" w:fill="auto"/>
            <w:vAlign w:val="center"/>
          </w:tcPr>
          <w:p w14:paraId="2811B88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184</w:t>
            </w:r>
          </w:p>
        </w:tc>
        <w:tc>
          <w:tcPr>
            <w:tcW w:w="1775" w:type="dxa"/>
            <w:shd w:val="clear" w:color="auto" w:fill="auto"/>
            <w:vAlign w:val="center"/>
          </w:tcPr>
          <w:p w14:paraId="4AE0669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420290.79</w:t>
            </w:r>
          </w:p>
        </w:tc>
        <w:tc>
          <w:tcPr>
            <w:tcW w:w="1873" w:type="dxa"/>
            <w:shd w:val="clear" w:color="auto" w:fill="auto"/>
            <w:vAlign w:val="center"/>
          </w:tcPr>
          <w:p w14:paraId="1DCD538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1327684.45</w:t>
            </w:r>
          </w:p>
        </w:tc>
      </w:tr>
      <w:tr w:rsidR="00757769" w:rsidRPr="00757769" w14:paraId="546AB587" w14:textId="77777777" w:rsidTr="008C2947">
        <w:trPr>
          <w:jc w:val="center"/>
        </w:trPr>
        <w:tc>
          <w:tcPr>
            <w:tcW w:w="986" w:type="dxa"/>
            <w:shd w:val="clear" w:color="auto" w:fill="auto"/>
            <w:vAlign w:val="center"/>
          </w:tcPr>
          <w:p w14:paraId="45B700A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185</w:t>
            </w:r>
          </w:p>
        </w:tc>
        <w:tc>
          <w:tcPr>
            <w:tcW w:w="1775" w:type="dxa"/>
            <w:shd w:val="clear" w:color="auto" w:fill="auto"/>
            <w:vAlign w:val="center"/>
          </w:tcPr>
          <w:p w14:paraId="18A10BF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420290.26</w:t>
            </w:r>
          </w:p>
        </w:tc>
        <w:tc>
          <w:tcPr>
            <w:tcW w:w="1873" w:type="dxa"/>
            <w:shd w:val="clear" w:color="auto" w:fill="auto"/>
            <w:vAlign w:val="center"/>
          </w:tcPr>
          <w:p w14:paraId="7554E1E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1327684.52</w:t>
            </w:r>
          </w:p>
        </w:tc>
      </w:tr>
      <w:tr w:rsidR="00757769" w:rsidRPr="00757769" w14:paraId="63CC3ECD" w14:textId="77777777" w:rsidTr="008C2947">
        <w:trPr>
          <w:jc w:val="center"/>
        </w:trPr>
        <w:tc>
          <w:tcPr>
            <w:tcW w:w="986" w:type="dxa"/>
            <w:shd w:val="clear" w:color="auto" w:fill="auto"/>
            <w:vAlign w:val="center"/>
          </w:tcPr>
          <w:p w14:paraId="1CC2E3D2"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186</w:t>
            </w:r>
          </w:p>
        </w:tc>
        <w:tc>
          <w:tcPr>
            <w:tcW w:w="1775" w:type="dxa"/>
            <w:shd w:val="clear" w:color="auto" w:fill="auto"/>
            <w:vAlign w:val="center"/>
          </w:tcPr>
          <w:p w14:paraId="7BAAB8B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420286.46</w:t>
            </w:r>
          </w:p>
        </w:tc>
        <w:tc>
          <w:tcPr>
            <w:tcW w:w="1873" w:type="dxa"/>
            <w:shd w:val="clear" w:color="auto" w:fill="auto"/>
            <w:vAlign w:val="center"/>
          </w:tcPr>
          <w:p w14:paraId="5F7D44F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1327666.72</w:t>
            </w:r>
          </w:p>
        </w:tc>
      </w:tr>
      <w:tr w:rsidR="00757769" w:rsidRPr="00757769" w14:paraId="08F0F204" w14:textId="77777777" w:rsidTr="008C2947">
        <w:trPr>
          <w:jc w:val="center"/>
        </w:trPr>
        <w:tc>
          <w:tcPr>
            <w:tcW w:w="986" w:type="dxa"/>
            <w:shd w:val="clear" w:color="auto" w:fill="auto"/>
            <w:vAlign w:val="center"/>
          </w:tcPr>
          <w:p w14:paraId="2D9234B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187</w:t>
            </w:r>
          </w:p>
        </w:tc>
        <w:tc>
          <w:tcPr>
            <w:tcW w:w="1775" w:type="dxa"/>
            <w:shd w:val="clear" w:color="auto" w:fill="auto"/>
            <w:vAlign w:val="center"/>
          </w:tcPr>
          <w:p w14:paraId="5CFCF5B8"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420298.26</w:t>
            </w:r>
          </w:p>
        </w:tc>
        <w:tc>
          <w:tcPr>
            <w:tcW w:w="1873" w:type="dxa"/>
            <w:shd w:val="clear" w:color="auto" w:fill="auto"/>
            <w:vAlign w:val="center"/>
          </w:tcPr>
          <w:p w14:paraId="6F6B783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1327662.65</w:t>
            </w:r>
          </w:p>
        </w:tc>
      </w:tr>
      <w:tr w:rsidR="00757769" w:rsidRPr="00757769" w14:paraId="47EE2E07" w14:textId="77777777" w:rsidTr="008C2947">
        <w:trPr>
          <w:jc w:val="center"/>
        </w:trPr>
        <w:tc>
          <w:tcPr>
            <w:tcW w:w="986" w:type="dxa"/>
            <w:shd w:val="clear" w:color="auto" w:fill="auto"/>
            <w:vAlign w:val="center"/>
          </w:tcPr>
          <w:p w14:paraId="1E8130F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188</w:t>
            </w:r>
          </w:p>
        </w:tc>
        <w:tc>
          <w:tcPr>
            <w:tcW w:w="1775" w:type="dxa"/>
            <w:shd w:val="clear" w:color="auto" w:fill="auto"/>
            <w:vAlign w:val="center"/>
          </w:tcPr>
          <w:p w14:paraId="5D3F247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420298.36</w:t>
            </w:r>
          </w:p>
        </w:tc>
        <w:tc>
          <w:tcPr>
            <w:tcW w:w="1873" w:type="dxa"/>
            <w:shd w:val="clear" w:color="auto" w:fill="auto"/>
            <w:vAlign w:val="center"/>
          </w:tcPr>
          <w:p w14:paraId="5A674C7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1327663.48</w:t>
            </w:r>
          </w:p>
        </w:tc>
      </w:tr>
      <w:tr w:rsidR="00757769" w:rsidRPr="00757769" w14:paraId="5A971714" w14:textId="77777777" w:rsidTr="008C2947">
        <w:trPr>
          <w:jc w:val="center"/>
        </w:trPr>
        <w:tc>
          <w:tcPr>
            <w:tcW w:w="986" w:type="dxa"/>
            <w:shd w:val="clear" w:color="auto" w:fill="auto"/>
            <w:vAlign w:val="center"/>
          </w:tcPr>
          <w:p w14:paraId="17689B7C"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189</w:t>
            </w:r>
          </w:p>
        </w:tc>
        <w:tc>
          <w:tcPr>
            <w:tcW w:w="1775" w:type="dxa"/>
            <w:shd w:val="clear" w:color="auto" w:fill="auto"/>
            <w:vAlign w:val="center"/>
          </w:tcPr>
          <w:p w14:paraId="2321AED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420303.96</w:t>
            </w:r>
          </w:p>
        </w:tc>
        <w:tc>
          <w:tcPr>
            <w:tcW w:w="1873" w:type="dxa"/>
            <w:shd w:val="clear" w:color="auto" w:fill="auto"/>
            <w:vAlign w:val="center"/>
          </w:tcPr>
          <w:p w14:paraId="5E3CB92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1327661.81</w:t>
            </w:r>
          </w:p>
        </w:tc>
      </w:tr>
      <w:tr w:rsidR="00757769" w:rsidRPr="00757769" w14:paraId="6C10E41B" w14:textId="77777777" w:rsidTr="008C2947">
        <w:trPr>
          <w:jc w:val="center"/>
        </w:trPr>
        <w:tc>
          <w:tcPr>
            <w:tcW w:w="986" w:type="dxa"/>
            <w:shd w:val="clear" w:color="auto" w:fill="auto"/>
            <w:vAlign w:val="center"/>
          </w:tcPr>
          <w:p w14:paraId="715D504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190</w:t>
            </w:r>
          </w:p>
        </w:tc>
        <w:tc>
          <w:tcPr>
            <w:tcW w:w="1775" w:type="dxa"/>
            <w:shd w:val="clear" w:color="auto" w:fill="auto"/>
            <w:vAlign w:val="center"/>
          </w:tcPr>
          <w:p w14:paraId="23DD90D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420304.77</w:t>
            </w:r>
          </w:p>
        </w:tc>
        <w:tc>
          <w:tcPr>
            <w:tcW w:w="1873" w:type="dxa"/>
            <w:shd w:val="clear" w:color="auto" w:fill="auto"/>
            <w:vAlign w:val="center"/>
          </w:tcPr>
          <w:p w14:paraId="060AEC1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1327665.79</w:t>
            </w:r>
          </w:p>
        </w:tc>
      </w:tr>
      <w:tr w:rsidR="00757769" w:rsidRPr="00757769" w14:paraId="0842B36A" w14:textId="77777777" w:rsidTr="008C2947">
        <w:trPr>
          <w:jc w:val="center"/>
        </w:trPr>
        <w:tc>
          <w:tcPr>
            <w:tcW w:w="986" w:type="dxa"/>
            <w:shd w:val="clear" w:color="auto" w:fill="auto"/>
            <w:vAlign w:val="center"/>
          </w:tcPr>
          <w:p w14:paraId="5F0BDC4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191</w:t>
            </w:r>
          </w:p>
        </w:tc>
        <w:tc>
          <w:tcPr>
            <w:tcW w:w="1775" w:type="dxa"/>
            <w:shd w:val="clear" w:color="auto" w:fill="auto"/>
            <w:vAlign w:val="center"/>
          </w:tcPr>
          <w:p w14:paraId="650DEB4D"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420309.69</w:t>
            </w:r>
          </w:p>
        </w:tc>
        <w:tc>
          <w:tcPr>
            <w:tcW w:w="1873" w:type="dxa"/>
            <w:shd w:val="clear" w:color="auto" w:fill="auto"/>
            <w:vAlign w:val="center"/>
          </w:tcPr>
          <w:p w14:paraId="6208D791"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1327665.86</w:t>
            </w:r>
          </w:p>
        </w:tc>
      </w:tr>
      <w:tr w:rsidR="00757769" w:rsidRPr="00757769" w14:paraId="1E8F8BBB" w14:textId="77777777" w:rsidTr="008C2947">
        <w:trPr>
          <w:jc w:val="center"/>
        </w:trPr>
        <w:tc>
          <w:tcPr>
            <w:tcW w:w="986" w:type="dxa"/>
            <w:shd w:val="clear" w:color="auto" w:fill="auto"/>
            <w:vAlign w:val="center"/>
          </w:tcPr>
          <w:p w14:paraId="01E9A5E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192</w:t>
            </w:r>
          </w:p>
        </w:tc>
        <w:tc>
          <w:tcPr>
            <w:tcW w:w="1775" w:type="dxa"/>
            <w:shd w:val="clear" w:color="auto" w:fill="auto"/>
            <w:vAlign w:val="center"/>
          </w:tcPr>
          <w:p w14:paraId="7B8E51D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420310.61</w:t>
            </w:r>
          </w:p>
        </w:tc>
        <w:tc>
          <w:tcPr>
            <w:tcW w:w="1873" w:type="dxa"/>
            <w:shd w:val="clear" w:color="auto" w:fill="auto"/>
            <w:vAlign w:val="center"/>
          </w:tcPr>
          <w:p w14:paraId="1DE613BA"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1327665.79</w:t>
            </w:r>
          </w:p>
        </w:tc>
      </w:tr>
      <w:tr w:rsidR="00757769" w:rsidRPr="00757769" w14:paraId="51585194" w14:textId="77777777" w:rsidTr="008C2947">
        <w:trPr>
          <w:jc w:val="center"/>
        </w:trPr>
        <w:tc>
          <w:tcPr>
            <w:tcW w:w="986" w:type="dxa"/>
            <w:shd w:val="clear" w:color="auto" w:fill="auto"/>
            <w:vAlign w:val="center"/>
          </w:tcPr>
          <w:p w14:paraId="03F05184"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193</w:t>
            </w:r>
          </w:p>
        </w:tc>
        <w:tc>
          <w:tcPr>
            <w:tcW w:w="1775" w:type="dxa"/>
            <w:shd w:val="clear" w:color="auto" w:fill="auto"/>
            <w:vAlign w:val="center"/>
          </w:tcPr>
          <w:p w14:paraId="3573DA7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420320.65</w:t>
            </w:r>
          </w:p>
        </w:tc>
        <w:tc>
          <w:tcPr>
            <w:tcW w:w="1873" w:type="dxa"/>
            <w:shd w:val="clear" w:color="auto" w:fill="auto"/>
            <w:vAlign w:val="center"/>
          </w:tcPr>
          <w:p w14:paraId="3891EDB0"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1327664.22</w:t>
            </w:r>
          </w:p>
        </w:tc>
      </w:tr>
      <w:tr w:rsidR="00757769" w:rsidRPr="00757769" w14:paraId="0D107E43" w14:textId="77777777" w:rsidTr="008C2947">
        <w:trPr>
          <w:jc w:val="center"/>
        </w:trPr>
        <w:tc>
          <w:tcPr>
            <w:tcW w:w="986" w:type="dxa"/>
            <w:shd w:val="clear" w:color="auto" w:fill="auto"/>
            <w:vAlign w:val="center"/>
          </w:tcPr>
          <w:p w14:paraId="443E7009"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194</w:t>
            </w:r>
          </w:p>
        </w:tc>
        <w:tc>
          <w:tcPr>
            <w:tcW w:w="1775" w:type="dxa"/>
            <w:shd w:val="clear" w:color="auto" w:fill="auto"/>
            <w:vAlign w:val="center"/>
          </w:tcPr>
          <w:p w14:paraId="2A5CD7DF"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420319.75</w:t>
            </w:r>
          </w:p>
        </w:tc>
        <w:tc>
          <w:tcPr>
            <w:tcW w:w="1873" w:type="dxa"/>
            <w:shd w:val="clear" w:color="auto" w:fill="auto"/>
            <w:vAlign w:val="center"/>
          </w:tcPr>
          <w:p w14:paraId="46D24E3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1327655.65</w:t>
            </w:r>
          </w:p>
        </w:tc>
      </w:tr>
      <w:tr w:rsidR="00757769" w:rsidRPr="00757769" w14:paraId="76CF5ECF" w14:textId="77777777" w:rsidTr="008C2947">
        <w:trPr>
          <w:jc w:val="center"/>
        </w:trPr>
        <w:tc>
          <w:tcPr>
            <w:tcW w:w="986" w:type="dxa"/>
            <w:shd w:val="clear" w:color="auto" w:fill="auto"/>
            <w:vAlign w:val="center"/>
          </w:tcPr>
          <w:p w14:paraId="4CC88CB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195</w:t>
            </w:r>
          </w:p>
        </w:tc>
        <w:tc>
          <w:tcPr>
            <w:tcW w:w="1775" w:type="dxa"/>
            <w:shd w:val="clear" w:color="auto" w:fill="auto"/>
            <w:vAlign w:val="center"/>
          </w:tcPr>
          <w:p w14:paraId="44CBCB35"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420325.41</w:t>
            </w:r>
          </w:p>
        </w:tc>
        <w:tc>
          <w:tcPr>
            <w:tcW w:w="1873" w:type="dxa"/>
            <w:shd w:val="clear" w:color="auto" w:fill="auto"/>
            <w:vAlign w:val="center"/>
          </w:tcPr>
          <w:p w14:paraId="593F91F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1327654.8</w:t>
            </w:r>
          </w:p>
        </w:tc>
      </w:tr>
      <w:tr w:rsidR="00757769" w:rsidRPr="00757769" w14:paraId="2966B22F" w14:textId="77777777" w:rsidTr="008C2947">
        <w:trPr>
          <w:jc w:val="center"/>
        </w:trPr>
        <w:tc>
          <w:tcPr>
            <w:tcW w:w="986" w:type="dxa"/>
            <w:shd w:val="clear" w:color="auto" w:fill="auto"/>
            <w:vAlign w:val="center"/>
          </w:tcPr>
          <w:p w14:paraId="0C75203E"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196</w:t>
            </w:r>
          </w:p>
        </w:tc>
        <w:tc>
          <w:tcPr>
            <w:tcW w:w="1775" w:type="dxa"/>
            <w:shd w:val="clear" w:color="auto" w:fill="auto"/>
            <w:vAlign w:val="center"/>
          </w:tcPr>
          <w:p w14:paraId="04629383"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420328.06</w:t>
            </w:r>
          </w:p>
        </w:tc>
        <w:tc>
          <w:tcPr>
            <w:tcW w:w="1873" w:type="dxa"/>
            <w:shd w:val="clear" w:color="auto" w:fill="auto"/>
            <w:vAlign w:val="center"/>
          </w:tcPr>
          <w:p w14:paraId="54C1C9C7"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1327654.32</w:t>
            </w:r>
          </w:p>
        </w:tc>
      </w:tr>
      <w:tr w:rsidR="00757769" w:rsidRPr="00757769" w14:paraId="007B60A1" w14:textId="77777777" w:rsidTr="008C2947">
        <w:trPr>
          <w:jc w:val="center"/>
        </w:trPr>
        <w:tc>
          <w:tcPr>
            <w:tcW w:w="986" w:type="dxa"/>
            <w:shd w:val="clear" w:color="auto" w:fill="auto"/>
            <w:vAlign w:val="center"/>
          </w:tcPr>
          <w:p w14:paraId="63CE7536"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128</w:t>
            </w:r>
          </w:p>
        </w:tc>
        <w:tc>
          <w:tcPr>
            <w:tcW w:w="1775" w:type="dxa"/>
            <w:shd w:val="clear" w:color="auto" w:fill="auto"/>
            <w:vAlign w:val="center"/>
          </w:tcPr>
          <w:p w14:paraId="0273850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420353.54</w:t>
            </w:r>
          </w:p>
        </w:tc>
        <w:tc>
          <w:tcPr>
            <w:tcW w:w="1873" w:type="dxa"/>
            <w:shd w:val="clear" w:color="auto" w:fill="auto"/>
            <w:vAlign w:val="center"/>
          </w:tcPr>
          <w:p w14:paraId="24C3A41B" w14:textId="77777777" w:rsidR="008C2947" w:rsidRPr="00757769" w:rsidRDefault="008C2947" w:rsidP="008C2947">
            <w:pPr>
              <w:widowControl w:val="0"/>
              <w:adjustRightInd w:val="0"/>
              <w:spacing w:line="20" w:lineRule="atLeast"/>
              <w:jc w:val="center"/>
              <w:textAlignment w:val="baseline"/>
              <w:rPr>
                <w:sz w:val="20"/>
                <w:szCs w:val="20"/>
              </w:rPr>
            </w:pPr>
            <w:r w:rsidRPr="00757769">
              <w:rPr>
                <w:sz w:val="20"/>
                <w:szCs w:val="20"/>
              </w:rPr>
              <w:t>1327649.66</w:t>
            </w:r>
          </w:p>
        </w:tc>
      </w:tr>
    </w:tbl>
    <w:p w14:paraId="77F7548B" w14:textId="77777777" w:rsidR="00E32AB6" w:rsidRPr="00757769" w:rsidRDefault="002F614C" w:rsidP="00E32AB6">
      <w:pPr>
        <w:spacing w:before="240"/>
        <w:jc w:val="center"/>
        <w:rPr>
          <w:i/>
        </w:rPr>
      </w:pPr>
      <w:r w:rsidRPr="00757769">
        <w:rPr>
          <w:i/>
        </w:rPr>
        <w:t xml:space="preserve">Таблицы координат характерных точек границ </w:t>
      </w:r>
      <w:r w:rsidR="00E32AB6" w:rsidRPr="00757769">
        <w:rPr>
          <w:i/>
        </w:rPr>
        <w:t xml:space="preserve">образуемых </w:t>
      </w:r>
      <w:r w:rsidRPr="00757769">
        <w:rPr>
          <w:i/>
        </w:rPr>
        <w:t xml:space="preserve">контуров земельных участков, </w:t>
      </w:r>
    </w:p>
    <w:p w14:paraId="4C134564" w14:textId="66735806" w:rsidR="002F614C" w:rsidRPr="00757769" w:rsidRDefault="002F614C" w:rsidP="00E32AB6">
      <w:pPr>
        <w:spacing w:after="240"/>
        <w:jc w:val="center"/>
        <w:rPr>
          <w:i/>
        </w:rPr>
      </w:pPr>
      <w:r w:rsidRPr="00757769">
        <w:rPr>
          <w:i/>
        </w:rPr>
        <w:t>1 этап</w:t>
      </w:r>
    </w:p>
    <w:tbl>
      <w:tblPr>
        <w:tblStyle w:val="af1"/>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3"/>
        <w:gridCol w:w="4955"/>
      </w:tblGrid>
      <w:tr w:rsidR="00757769" w:rsidRPr="00757769" w14:paraId="5B1F8ACE" w14:textId="77777777" w:rsidTr="00FB2E4A">
        <w:tc>
          <w:tcPr>
            <w:tcW w:w="4673" w:type="dxa"/>
            <w:hideMark/>
          </w:tcPr>
          <w:p w14:paraId="5E2AD56F" w14:textId="77777777" w:rsidR="00EC2981" w:rsidRPr="00757769" w:rsidRDefault="00EC2981" w:rsidP="00EC2981">
            <w:pPr>
              <w:spacing w:line="20" w:lineRule="atLeast"/>
              <w:jc w:val="center"/>
              <w:rPr>
                <w:b/>
                <w:sz w:val="20"/>
                <w:szCs w:val="20"/>
                <w:lang w:eastAsia="ru-RU"/>
              </w:rPr>
            </w:pPr>
          </w:p>
          <w:p w14:paraId="2C4AE6D5"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:ЗУ1</w:t>
            </w:r>
          </w:p>
          <w:tbl>
            <w:tblPr>
              <w:tblStyle w:val="af1"/>
              <w:tblW w:w="0" w:type="auto"/>
              <w:tblLayout w:type="fixed"/>
              <w:tblLook w:val="04A0" w:firstRow="1" w:lastRow="0" w:firstColumn="1" w:lastColumn="0" w:noHBand="0" w:noVBand="1"/>
            </w:tblPr>
            <w:tblGrid>
              <w:gridCol w:w="1480"/>
              <w:gridCol w:w="1482"/>
              <w:gridCol w:w="1485"/>
            </w:tblGrid>
            <w:tr w:rsidR="00757769" w:rsidRPr="00757769" w14:paraId="1B7EC794" w14:textId="77777777" w:rsidTr="00EC2981">
              <w:trPr>
                <w:trHeight w:val="342"/>
              </w:trPr>
              <w:tc>
                <w:tcPr>
                  <w:tcW w:w="4447" w:type="dxa"/>
                  <w:gridSpan w:val="3"/>
                  <w:tcBorders>
                    <w:top w:val="single" w:sz="4" w:space="0" w:color="auto"/>
                    <w:left w:val="single" w:sz="4" w:space="0" w:color="auto"/>
                    <w:bottom w:val="single" w:sz="4" w:space="0" w:color="auto"/>
                    <w:right w:val="single" w:sz="4" w:space="0" w:color="auto"/>
                  </w:tcBorders>
                  <w:hideMark/>
                </w:tcPr>
                <w:p w14:paraId="5086353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2342 м²</w:t>
                  </w:r>
                </w:p>
                <w:p w14:paraId="47B590B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Земельные участки (территории) общего пользования (12.0)</w:t>
                  </w:r>
                </w:p>
              </w:tc>
            </w:tr>
            <w:tr w:rsidR="00757769" w:rsidRPr="00757769" w14:paraId="512943D1" w14:textId="77777777" w:rsidTr="00EC2981">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14:paraId="69BB4A9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0E0D4B84" w14:textId="77777777" w:rsidTr="00EC2981">
              <w:trPr>
                <w:trHeight w:val="73"/>
              </w:trPr>
              <w:tc>
                <w:tcPr>
                  <w:tcW w:w="1480" w:type="dxa"/>
                  <w:tcBorders>
                    <w:top w:val="single" w:sz="4" w:space="0" w:color="auto"/>
                    <w:left w:val="single" w:sz="4" w:space="0" w:color="auto"/>
                    <w:bottom w:val="single" w:sz="4" w:space="0" w:color="auto"/>
                    <w:right w:val="single" w:sz="4" w:space="0" w:color="auto"/>
                  </w:tcBorders>
                  <w:hideMark/>
                </w:tcPr>
                <w:p w14:paraId="371B954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83A6AE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42517C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0EAC3B7E"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14:paraId="2F16B8D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5BE825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420352.17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89B738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1327643.72</w:t>
                  </w:r>
                </w:p>
              </w:tc>
            </w:tr>
            <w:tr w:rsidR="00757769" w:rsidRPr="00757769" w14:paraId="670C4682"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14:paraId="007319C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AAFD7C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420353.54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6F6D9B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1327649.66</w:t>
                  </w:r>
                </w:p>
              </w:tc>
            </w:tr>
            <w:tr w:rsidR="00757769" w:rsidRPr="00757769" w14:paraId="5E62DB1E"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5CF9C61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75302FA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420328.06</w:t>
                  </w:r>
                </w:p>
              </w:tc>
              <w:tc>
                <w:tcPr>
                  <w:tcW w:w="1485" w:type="dxa"/>
                  <w:tcBorders>
                    <w:top w:val="single" w:sz="4" w:space="0" w:color="auto"/>
                    <w:left w:val="single" w:sz="4" w:space="0" w:color="auto"/>
                    <w:bottom w:val="single" w:sz="4" w:space="0" w:color="auto"/>
                    <w:right w:val="single" w:sz="4" w:space="0" w:color="auto"/>
                  </w:tcBorders>
                  <w:vAlign w:val="center"/>
                </w:tcPr>
                <w:p w14:paraId="54A1CDD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1327654.32</w:t>
                  </w:r>
                </w:p>
              </w:tc>
            </w:tr>
            <w:tr w:rsidR="00757769" w:rsidRPr="00757769" w14:paraId="10334919"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17CED3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0A4E5E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420325.41</w:t>
                  </w:r>
                </w:p>
              </w:tc>
              <w:tc>
                <w:tcPr>
                  <w:tcW w:w="1485" w:type="dxa"/>
                  <w:tcBorders>
                    <w:top w:val="single" w:sz="4" w:space="0" w:color="auto"/>
                    <w:left w:val="single" w:sz="4" w:space="0" w:color="auto"/>
                    <w:bottom w:val="single" w:sz="4" w:space="0" w:color="auto"/>
                    <w:right w:val="single" w:sz="4" w:space="0" w:color="auto"/>
                  </w:tcBorders>
                  <w:vAlign w:val="center"/>
                </w:tcPr>
                <w:p w14:paraId="51143B4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1327654.8</w:t>
                  </w:r>
                </w:p>
              </w:tc>
            </w:tr>
            <w:tr w:rsidR="00757769" w:rsidRPr="00757769" w14:paraId="5846C165"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A88006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5</w:t>
                  </w:r>
                </w:p>
              </w:tc>
              <w:tc>
                <w:tcPr>
                  <w:tcW w:w="1482" w:type="dxa"/>
                  <w:tcBorders>
                    <w:top w:val="single" w:sz="4" w:space="0" w:color="auto"/>
                    <w:left w:val="single" w:sz="4" w:space="0" w:color="auto"/>
                    <w:bottom w:val="single" w:sz="4" w:space="0" w:color="auto"/>
                    <w:right w:val="single" w:sz="4" w:space="0" w:color="auto"/>
                  </w:tcBorders>
                  <w:vAlign w:val="center"/>
                </w:tcPr>
                <w:p w14:paraId="6E842B5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420319.75</w:t>
                  </w:r>
                </w:p>
              </w:tc>
              <w:tc>
                <w:tcPr>
                  <w:tcW w:w="1485" w:type="dxa"/>
                  <w:tcBorders>
                    <w:top w:val="single" w:sz="4" w:space="0" w:color="auto"/>
                    <w:left w:val="single" w:sz="4" w:space="0" w:color="auto"/>
                    <w:bottom w:val="single" w:sz="4" w:space="0" w:color="auto"/>
                    <w:right w:val="single" w:sz="4" w:space="0" w:color="auto"/>
                  </w:tcBorders>
                  <w:vAlign w:val="center"/>
                </w:tcPr>
                <w:p w14:paraId="5F804E3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1327655.65</w:t>
                  </w:r>
                </w:p>
              </w:tc>
            </w:tr>
            <w:tr w:rsidR="00757769" w:rsidRPr="00757769" w14:paraId="4AD7296E"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D7618D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26A4693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420320.65</w:t>
                  </w:r>
                </w:p>
              </w:tc>
              <w:tc>
                <w:tcPr>
                  <w:tcW w:w="1485" w:type="dxa"/>
                  <w:tcBorders>
                    <w:top w:val="single" w:sz="4" w:space="0" w:color="auto"/>
                    <w:left w:val="single" w:sz="4" w:space="0" w:color="auto"/>
                    <w:bottom w:val="single" w:sz="4" w:space="0" w:color="auto"/>
                    <w:right w:val="single" w:sz="4" w:space="0" w:color="auto"/>
                  </w:tcBorders>
                  <w:vAlign w:val="center"/>
                </w:tcPr>
                <w:p w14:paraId="0C6647A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1327664.22</w:t>
                  </w:r>
                </w:p>
              </w:tc>
            </w:tr>
            <w:tr w:rsidR="00757769" w:rsidRPr="00757769" w14:paraId="6EF42940"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B5D4C6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05491DC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420310.61</w:t>
                  </w:r>
                </w:p>
              </w:tc>
              <w:tc>
                <w:tcPr>
                  <w:tcW w:w="1485" w:type="dxa"/>
                  <w:tcBorders>
                    <w:top w:val="single" w:sz="4" w:space="0" w:color="auto"/>
                    <w:left w:val="single" w:sz="4" w:space="0" w:color="auto"/>
                    <w:bottom w:val="single" w:sz="4" w:space="0" w:color="auto"/>
                    <w:right w:val="single" w:sz="4" w:space="0" w:color="auto"/>
                  </w:tcBorders>
                  <w:vAlign w:val="center"/>
                </w:tcPr>
                <w:p w14:paraId="6107452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1327665.79</w:t>
                  </w:r>
                </w:p>
              </w:tc>
            </w:tr>
            <w:tr w:rsidR="00757769" w:rsidRPr="00757769" w14:paraId="7D2BD3EE"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7DF7EC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440F5BF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420309.4</w:t>
                  </w:r>
                </w:p>
              </w:tc>
              <w:tc>
                <w:tcPr>
                  <w:tcW w:w="1485" w:type="dxa"/>
                  <w:tcBorders>
                    <w:top w:val="single" w:sz="4" w:space="0" w:color="auto"/>
                    <w:left w:val="single" w:sz="4" w:space="0" w:color="auto"/>
                    <w:bottom w:val="single" w:sz="4" w:space="0" w:color="auto"/>
                    <w:right w:val="single" w:sz="4" w:space="0" w:color="auto"/>
                  </w:tcBorders>
                  <w:vAlign w:val="center"/>
                </w:tcPr>
                <w:p w14:paraId="1C477A4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1327665.88</w:t>
                  </w:r>
                </w:p>
              </w:tc>
            </w:tr>
            <w:tr w:rsidR="00757769" w:rsidRPr="00757769" w14:paraId="71BC9FD8"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56E4A4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4323253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420304.77</w:t>
                  </w:r>
                </w:p>
              </w:tc>
              <w:tc>
                <w:tcPr>
                  <w:tcW w:w="1485" w:type="dxa"/>
                  <w:tcBorders>
                    <w:top w:val="single" w:sz="4" w:space="0" w:color="auto"/>
                    <w:left w:val="single" w:sz="4" w:space="0" w:color="auto"/>
                    <w:bottom w:val="single" w:sz="4" w:space="0" w:color="auto"/>
                    <w:right w:val="single" w:sz="4" w:space="0" w:color="auto"/>
                  </w:tcBorders>
                  <w:vAlign w:val="center"/>
                </w:tcPr>
                <w:p w14:paraId="36583A2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1327665.79</w:t>
                  </w:r>
                </w:p>
              </w:tc>
            </w:tr>
            <w:tr w:rsidR="00757769" w:rsidRPr="00757769" w14:paraId="2F2356D6"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6C4D16F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647687A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420303.96</w:t>
                  </w:r>
                </w:p>
              </w:tc>
              <w:tc>
                <w:tcPr>
                  <w:tcW w:w="1485" w:type="dxa"/>
                  <w:tcBorders>
                    <w:top w:val="single" w:sz="4" w:space="0" w:color="auto"/>
                    <w:left w:val="single" w:sz="4" w:space="0" w:color="auto"/>
                    <w:bottom w:val="single" w:sz="4" w:space="0" w:color="auto"/>
                    <w:right w:val="single" w:sz="4" w:space="0" w:color="auto"/>
                  </w:tcBorders>
                  <w:vAlign w:val="center"/>
                </w:tcPr>
                <w:p w14:paraId="323ED2A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1327661.81</w:t>
                  </w:r>
                </w:p>
              </w:tc>
            </w:tr>
            <w:tr w:rsidR="00757769" w:rsidRPr="00757769" w14:paraId="464CAF6B"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9C71C3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669361D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420298.36</w:t>
                  </w:r>
                </w:p>
              </w:tc>
              <w:tc>
                <w:tcPr>
                  <w:tcW w:w="1485" w:type="dxa"/>
                  <w:tcBorders>
                    <w:top w:val="single" w:sz="4" w:space="0" w:color="auto"/>
                    <w:left w:val="single" w:sz="4" w:space="0" w:color="auto"/>
                    <w:bottom w:val="single" w:sz="4" w:space="0" w:color="auto"/>
                    <w:right w:val="single" w:sz="4" w:space="0" w:color="auto"/>
                  </w:tcBorders>
                  <w:vAlign w:val="center"/>
                </w:tcPr>
                <w:p w14:paraId="3F1C935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1327663.48</w:t>
                  </w:r>
                </w:p>
              </w:tc>
            </w:tr>
            <w:tr w:rsidR="00757769" w:rsidRPr="00757769" w14:paraId="43B55551"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6F274A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1E725A9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420298.26</w:t>
                  </w:r>
                </w:p>
              </w:tc>
              <w:tc>
                <w:tcPr>
                  <w:tcW w:w="1485" w:type="dxa"/>
                  <w:tcBorders>
                    <w:top w:val="single" w:sz="4" w:space="0" w:color="auto"/>
                    <w:left w:val="single" w:sz="4" w:space="0" w:color="auto"/>
                    <w:bottom w:val="single" w:sz="4" w:space="0" w:color="auto"/>
                    <w:right w:val="single" w:sz="4" w:space="0" w:color="auto"/>
                  </w:tcBorders>
                  <w:vAlign w:val="center"/>
                </w:tcPr>
                <w:p w14:paraId="240A8C4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1327662.65</w:t>
                  </w:r>
                </w:p>
              </w:tc>
            </w:tr>
            <w:tr w:rsidR="00757769" w:rsidRPr="00757769" w14:paraId="244B8A6A"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E96DB1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1C60EDC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420286.46</w:t>
                  </w:r>
                </w:p>
              </w:tc>
              <w:tc>
                <w:tcPr>
                  <w:tcW w:w="1485" w:type="dxa"/>
                  <w:tcBorders>
                    <w:top w:val="single" w:sz="4" w:space="0" w:color="auto"/>
                    <w:left w:val="single" w:sz="4" w:space="0" w:color="auto"/>
                    <w:bottom w:val="single" w:sz="4" w:space="0" w:color="auto"/>
                    <w:right w:val="single" w:sz="4" w:space="0" w:color="auto"/>
                  </w:tcBorders>
                  <w:vAlign w:val="center"/>
                </w:tcPr>
                <w:p w14:paraId="4D8FE4D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1327666.72</w:t>
                  </w:r>
                </w:p>
              </w:tc>
            </w:tr>
            <w:tr w:rsidR="00757769" w:rsidRPr="00757769" w14:paraId="205511D4"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109CAB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6FB2AFE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420290.26</w:t>
                  </w:r>
                </w:p>
              </w:tc>
              <w:tc>
                <w:tcPr>
                  <w:tcW w:w="1485" w:type="dxa"/>
                  <w:tcBorders>
                    <w:top w:val="single" w:sz="4" w:space="0" w:color="auto"/>
                    <w:left w:val="single" w:sz="4" w:space="0" w:color="auto"/>
                    <w:bottom w:val="single" w:sz="4" w:space="0" w:color="auto"/>
                    <w:right w:val="single" w:sz="4" w:space="0" w:color="auto"/>
                  </w:tcBorders>
                  <w:vAlign w:val="center"/>
                </w:tcPr>
                <w:p w14:paraId="3512766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1327684.52</w:t>
                  </w:r>
                </w:p>
              </w:tc>
            </w:tr>
            <w:tr w:rsidR="00757769" w:rsidRPr="00757769" w14:paraId="1A372DFF"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A99C5A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783FCCF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420290.79</w:t>
                  </w:r>
                </w:p>
              </w:tc>
              <w:tc>
                <w:tcPr>
                  <w:tcW w:w="1485" w:type="dxa"/>
                  <w:tcBorders>
                    <w:top w:val="single" w:sz="4" w:space="0" w:color="auto"/>
                    <w:left w:val="single" w:sz="4" w:space="0" w:color="auto"/>
                    <w:bottom w:val="single" w:sz="4" w:space="0" w:color="auto"/>
                    <w:right w:val="single" w:sz="4" w:space="0" w:color="auto"/>
                  </w:tcBorders>
                  <w:vAlign w:val="center"/>
                </w:tcPr>
                <w:p w14:paraId="42A6F5F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1327684.45</w:t>
                  </w:r>
                </w:p>
              </w:tc>
            </w:tr>
            <w:tr w:rsidR="00757769" w:rsidRPr="00757769" w14:paraId="57E88507"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51EC4FA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71B78B9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420290.81</w:t>
                  </w:r>
                </w:p>
              </w:tc>
              <w:tc>
                <w:tcPr>
                  <w:tcW w:w="1485" w:type="dxa"/>
                  <w:tcBorders>
                    <w:top w:val="single" w:sz="4" w:space="0" w:color="auto"/>
                    <w:left w:val="single" w:sz="4" w:space="0" w:color="auto"/>
                    <w:bottom w:val="single" w:sz="4" w:space="0" w:color="auto"/>
                    <w:right w:val="single" w:sz="4" w:space="0" w:color="auto"/>
                  </w:tcBorders>
                  <w:vAlign w:val="center"/>
                </w:tcPr>
                <w:p w14:paraId="2973BB6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1327684.54</w:t>
                  </w:r>
                </w:p>
              </w:tc>
            </w:tr>
            <w:tr w:rsidR="00757769" w:rsidRPr="00757769" w14:paraId="25C16FF2"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E44430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6BCB083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420294.83</w:t>
                  </w:r>
                </w:p>
              </w:tc>
              <w:tc>
                <w:tcPr>
                  <w:tcW w:w="1485" w:type="dxa"/>
                  <w:tcBorders>
                    <w:top w:val="single" w:sz="4" w:space="0" w:color="auto"/>
                    <w:left w:val="single" w:sz="4" w:space="0" w:color="auto"/>
                    <w:bottom w:val="single" w:sz="4" w:space="0" w:color="auto"/>
                    <w:right w:val="single" w:sz="4" w:space="0" w:color="auto"/>
                  </w:tcBorders>
                  <w:vAlign w:val="center"/>
                </w:tcPr>
                <w:p w14:paraId="67077FD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1327695.82</w:t>
                  </w:r>
                </w:p>
              </w:tc>
            </w:tr>
            <w:tr w:rsidR="00757769" w:rsidRPr="00757769" w14:paraId="681DA986"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8F059E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07B5B53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420296.45</w:t>
                  </w:r>
                </w:p>
              </w:tc>
              <w:tc>
                <w:tcPr>
                  <w:tcW w:w="1485" w:type="dxa"/>
                  <w:tcBorders>
                    <w:top w:val="single" w:sz="4" w:space="0" w:color="auto"/>
                    <w:left w:val="single" w:sz="4" w:space="0" w:color="auto"/>
                    <w:bottom w:val="single" w:sz="4" w:space="0" w:color="auto"/>
                    <w:right w:val="single" w:sz="4" w:space="0" w:color="auto"/>
                  </w:tcBorders>
                  <w:vAlign w:val="center"/>
                </w:tcPr>
                <w:p w14:paraId="60F668C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1327700.85</w:t>
                  </w:r>
                </w:p>
              </w:tc>
            </w:tr>
            <w:tr w:rsidR="00757769" w:rsidRPr="00757769" w14:paraId="2447F6B2"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54FD6BB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191A5D3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420298.3</w:t>
                  </w:r>
                </w:p>
              </w:tc>
              <w:tc>
                <w:tcPr>
                  <w:tcW w:w="1485" w:type="dxa"/>
                  <w:tcBorders>
                    <w:top w:val="single" w:sz="4" w:space="0" w:color="auto"/>
                    <w:left w:val="single" w:sz="4" w:space="0" w:color="auto"/>
                    <w:bottom w:val="single" w:sz="4" w:space="0" w:color="auto"/>
                    <w:right w:val="single" w:sz="4" w:space="0" w:color="auto"/>
                  </w:tcBorders>
                  <w:vAlign w:val="center"/>
                </w:tcPr>
                <w:p w14:paraId="2376EBF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1327705.92</w:t>
                  </w:r>
                </w:p>
              </w:tc>
            </w:tr>
            <w:tr w:rsidR="00757769" w:rsidRPr="00757769" w14:paraId="43C8206D"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7CFBD7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77A45DE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420297.86</w:t>
                  </w:r>
                </w:p>
              </w:tc>
              <w:tc>
                <w:tcPr>
                  <w:tcW w:w="1485" w:type="dxa"/>
                  <w:tcBorders>
                    <w:top w:val="single" w:sz="4" w:space="0" w:color="auto"/>
                    <w:left w:val="single" w:sz="4" w:space="0" w:color="auto"/>
                    <w:bottom w:val="single" w:sz="4" w:space="0" w:color="auto"/>
                    <w:right w:val="single" w:sz="4" w:space="0" w:color="auto"/>
                  </w:tcBorders>
                  <w:vAlign w:val="center"/>
                </w:tcPr>
                <w:p w14:paraId="77B3B23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1327706.57</w:t>
                  </w:r>
                </w:p>
              </w:tc>
            </w:tr>
            <w:tr w:rsidR="00757769" w:rsidRPr="00757769" w14:paraId="4E6E3887"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6F90BD9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1EC6AC2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420286.19</w:t>
                  </w:r>
                </w:p>
              </w:tc>
              <w:tc>
                <w:tcPr>
                  <w:tcW w:w="1485" w:type="dxa"/>
                  <w:tcBorders>
                    <w:top w:val="single" w:sz="4" w:space="0" w:color="auto"/>
                    <w:left w:val="single" w:sz="4" w:space="0" w:color="auto"/>
                    <w:bottom w:val="single" w:sz="4" w:space="0" w:color="auto"/>
                    <w:right w:val="single" w:sz="4" w:space="0" w:color="auto"/>
                  </w:tcBorders>
                  <w:vAlign w:val="center"/>
                </w:tcPr>
                <w:p w14:paraId="46C6A9D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1327711.5</w:t>
                  </w:r>
                </w:p>
              </w:tc>
            </w:tr>
            <w:tr w:rsidR="00757769" w:rsidRPr="00757769" w14:paraId="1041FDE6"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57B7F5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1DD00BF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420251.15</w:t>
                  </w:r>
                </w:p>
              </w:tc>
              <w:tc>
                <w:tcPr>
                  <w:tcW w:w="1485" w:type="dxa"/>
                  <w:tcBorders>
                    <w:top w:val="single" w:sz="4" w:space="0" w:color="auto"/>
                    <w:left w:val="single" w:sz="4" w:space="0" w:color="auto"/>
                    <w:bottom w:val="single" w:sz="4" w:space="0" w:color="auto"/>
                    <w:right w:val="single" w:sz="4" w:space="0" w:color="auto"/>
                  </w:tcBorders>
                  <w:vAlign w:val="center"/>
                </w:tcPr>
                <w:p w14:paraId="5167A56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1327730.48</w:t>
                  </w:r>
                </w:p>
              </w:tc>
            </w:tr>
            <w:tr w:rsidR="00757769" w:rsidRPr="00757769" w14:paraId="57BA0507"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4EB615F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3A76053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420210.64</w:t>
                  </w:r>
                </w:p>
              </w:tc>
              <w:tc>
                <w:tcPr>
                  <w:tcW w:w="1485" w:type="dxa"/>
                  <w:tcBorders>
                    <w:top w:val="single" w:sz="4" w:space="0" w:color="auto"/>
                    <w:left w:val="single" w:sz="4" w:space="0" w:color="auto"/>
                    <w:bottom w:val="single" w:sz="4" w:space="0" w:color="auto"/>
                    <w:right w:val="single" w:sz="4" w:space="0" w:color="auto"/>
                  </w:tcBorders>
                  <w:vAlign w:val="center"/>
                </w:tcPr>
                <w:p w14:paraId="5CB2F05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1327658.39</w:t>
                  </w:r>
                </w:p>
              </w:tc>
            </w:tr>
            <w:tr w:rsidR="00757769" w:rsidRPr="00757769" w14:paraId="6AA5DA23"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65FC0D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72752BF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420222.17</w:t>
                  </w:r>
                </w:p>
              </w:tc>
              <w:tc>
                <w:tcPr>
                  <w:tcW w:w="1485" w:type="dxa"/>
                  <w:tcBorders>
                    <w:top w:val="single" w:sz="4" w:space="0" w:color="auto"/>
                    <w:left w:val="single" w:sz="4" w:space="0" w:color="auto"/>
                    <w:bottom w:val="single" w:sz="4" w:space="0" w:color="auto"/>
                    <w:right w:val="single" w:sz="4" w:space="0" w:color="auto"/>
                  </w:tcBorders>
                  <w:vAlign w:val="center"/>
                </w:tcPr>
                <w:p w14:paraId="1425010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1327652.42</w:t>
                  </w:r>
                </w:p>
              </w:tc>
            </w:tr>
            <w:tr w:rsidR="00757769" w:rsidRPr="00757769" w14:paraId="14BC4A13"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7AE541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75DC0AD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420225.93</w:t>
                  </w:r>
                </w:p>
              </w:tc>
              <w:tc>
                <w:tcPr>
                  <w:tcW w:w="1485" w:type="dxa"/>
                  <w:tcBorders>
                    <w:top w:val="single" w:sz="4" w:space="0" w:color="auto"/>
                    <w:left w:val="single" w:sz="4" w:space="0" w:color="auto"/>
                    <w:bottom w:val="single" w:sz="4" w:space="0" w:color="auto"/>
                    <w:right w:val="single" w:sz="4" w:space="0" w:color="auto"/>
                  </w:tcBorders>
                  <w:vAlign w:val="center"/>
                </w:tcPr>
                <w:p w14:paraId="1598748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1327675.47</w:t>
                  </w:r>
                </w:p>
              </w:tc>
            </w:tr>
            <w:tr w:rsidR="00757769" w:rsidRPr="00757769" w14:paraId="050C0091"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672704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3F492DA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420239.48</w:t>
                  </w:r>
                </w:p>
              </w:tc>
              <w:tc>
                <w:tcPr>
                  <w:tcW w:w="1485" w:type="dxa"/>
                  <w:tcBorders>
                    <w:top w:val="single" w:sz="4" w:space="0" w:color="auto"/>
                    <w:left w:val="single" w:sz="4" w:space="0" w:color="auto"/>
                    <w:bottom w:val="single" w:sz="4" w:space="0" w:color="auto"/>
                    <w:right w:val="single" w:sz="4" w:space="0" w:color="auto"/>
                  </w:tcBorders>
                  <w:vAlign w:val="center"/>
                </w:tcPr>
                <w:p w14:paraId="756A2B4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1327691.46</w:t>
                  </w:r>
                </w:p>
              </w:tc>
            </w:tr>
            <w:tr w:rsidR="00757769" w:rsidRPr="00757769" w14:paraId="12B75DA5"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87E7B3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6748C95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420247.07</w:t>
                  </w:r>
                </w:p>
              </w:tc>
              <w:tc>
                <w:tcPr>
                  <w:tcW w:w="1485" w:type="dxa"/>
                  <w:tcBorders>
                    <w:top w:val="single" w:sz="4" w:space="0" w:color="auto"/>
                    <w:left w:val="single" w:sz="4" w:space="0" w:color="auto"/>
                    <w:bottom w:val="single" w:sz="4" w:space="0" w:color="auto"/>
                    <w:right w:val="single" w:sz="4" w:space="0" w:color="auto"/>
                  </w:tcBorders>
                  <w:vAlign w:val="center"/>
                </w:tcPr>
                <w:p w14:paraId="6E60CD7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1327703.84</w:t>
                  </w:r>
                </w:p>
              </w:tc>
            </w:tr>
            <w:tr w:rsidR="00757769" w:rsidRPr="00757769" w14:paraId="5E0D68B4"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F904FE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7E55CC9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420257.81</w:t>
                  </w:r>
                </w:p>
              </w:tc>
              <w:tc>
                <w:tcPr>
                  <w:tcW w:w="1485" w:type="dxa"/>
                  <w:tcBorders>
                    <w:top w:val="single" w:sz="4" w:space="0" w:color="auto"/>
                    <w:left w:val="single" w:sz="4" w:space="0" w:color="auto"/>
                    <w:bottom w:val="single" w:sz="4" w:space="0" w:color="auto"/>
                    <w:right w:val="single" w:sz="4" w:space="0" w:color="auto"/>
                  </w:tcBorders>
                  <w:vAlign w:val="center"/>
                </w:tcPr>
                <w:p w14:paraId="3C95E8B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1327712.68</w:t>
                  </w:r>
                </w:p>
              </w:tc>
            </w:tr>
            <w:tr w:rsidR="00757769" w:rsidRPr="00757769" w14:paraId="01822A69"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4376B26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14:paraId="3BA6302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420277.84</w:t>
                  </w:r>
                </w:p>
              </w:tc>
              <w:tc>
                <w:tcPr>
                  <w:tcW w:w="1485" w:type="dxa"/>
                  <w:tcBorders>
                    <w:top w:val="single" w:sz="4" w:space="0" w:color="auto"/>
                    <w:left w:val="single" w:sz="4" w:space="0" w:color="auto"/>
                    <w:bottom w:val="single" w:sz="4" w:space="0" w:color="auto"/>
                    <w:right w:val="single" w:sz="4" w:space="0" w:color="auto"/>
                  </w:tcBorders>
                  <w:vAlign w:val="center"/>
                </w:tcPr>
                <w:p w14:paraId="7191CD6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1327707.87</w:t>
                  </w:r>
                </w:p>
              </w:tc>
            </w:tr>
            <w:tr w:rsidR="00757769" w:rsidRPr="00757769" w14:paraId="2C04D3C6"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9A1BBF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14:paraId="4CB4A09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420285.56</w:t>
                  </w:r>
                </w:p>
              </w:tc>
              <w:tc>
                <w:tcPr>
                  <w:tcW w:w="1485" w:type="dxa"/>
                  <w:tcBorders>
                    <w:top w:val="single" w:sz="4" w:space="0" w:color="auto"/>
                    <w:left w:val="single" w:sz="4" w:space="0" w:color="auto"/>
                    <w:bottom w:val="single" w:sz="4" w:space="0" w:color="auto"/>
                    <w:right w:val="single" w:sz="4" w:space="0" w:color="auto"/>
                  </w:tcBorders>
                  <w:vAlign w:val="center"/>
                </w:tcPr>
                <w:p w14:paraId="4881862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1327695.95</w:t>
                  </w:r>
                </w:p>
              </w:tc>
            </w:tr>
            <w:tr w:rsidR="00757769" w:rsidRPr="00757769" w14:paraId="047B476F"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503D169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14:paraId="5298798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420283.96</w:t>
                  </w:r>
                </w:p>
              </w:tc>
              <w:tc>
                <w:tcPr>
                  <w:tcW w:w="1485" w:type="dxa"/>
                  <w:tcBorders>
                    <w:top w:val="single" w:sz="4" w:space="0" w:color="auto"/>
                    <w:left w:val="single" w:sz="4" w:space="0" w:color="auto"/>
                    <w:bottom w:val="single" w:sz="4" w:space="0" w:color="auto"/>
                    <w:right w:val="single" w:sz="4" w:space="0" w:color="auto"/>
                  </w:tcBorders>
                  <w:vAlign w:val="center"/>
                </w:tcPr>
                <w:p w14:paraId="3E7AB4E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1327688.12</w:t>
                  </w:r>
                </w:p>
              </w:tc>
            </w:tr>
            <w:tr w:rsidR="00757769" w:rsidRPr="00757769" w14:paraId="7525B353"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870195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14:paraId="4F87B71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420278.63</w:t>
                  </w:r>
                </w:p>
              </w:tc>
              <w:tc>
                <w:tcPr>
                  <w:tcW w:w="1485" w:type="dxa"/>
                  <w:tcBorders>
                    <w:top w:val="single" w:sz="4" w:space="0" w:color="auto"/>
                    <w:left w:val="single" w:sz="4" w:space="0" w:color="auto"/>
                    <w:bottom w:val="single" w:sz="4" w:space="0" w:color="auto"/>
                    <w:right w:val="single" w:sz="4" w:space="0" w:color="auto"/>
                  </w:tcBorders>
                  <w:vAlign w:val="center"/>
                </w:tcPr>
                <w:p w14:paraId="248749C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1327662.05</w:t>
                  </w:r>
                </w:p>
              </w:tc>
            </w:tr>
            <w:tr w:rsidR="00757769" w:rsidRPr="00757769" w14:paraId="7CE8FECD"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425D702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14:paraId="15A4BC3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420269.39</w:t>
                  </w:r>
                </w:p>
              </w:tc>
              <w:tc>
                <w:tcPr>
                  <w:tcW w:w="1485" w:type="dxa"/>
                  <w:tcBorders>
                    <w:top w:val="single" w:sz="4" w:space="0" w:color="auto"/>
                    <w:left w:val="single" w:sz="4" w:space="0" w:color="auto"/>
                    <w:bottom w:val="single" w:sz="4" w:space="0" w:color="auto"/>
                    <w:right w:val="single" w:sz="4" w:space="0" w:color="auto"/>
                  </w:tcBorders>
                  <w:vAlign w:val="center"/>
                </w:tcPr>
                <w:p w14:paraId="6BD59CB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1327633.99</w:t>
                  </w:r>
                </w:p>
              </w:tc>
            </w:tr>
            <w:tr w:rsidR="00757769" w:rsidRPr="00757769" w14:paraId="2AB6AE81"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183E9D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14:paraId="0CAEE88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420317.8</w:t>
                  </w:r>
                </w:p>
              </w:tc>
              <w:tc>
                <w:tcPr>
                  <w:tcW w:w="1485" w:type="dxa"/>
                  <w:tcBorders>
                    <w:top w:val="single" w:sz="4" w:space="0" w:color="auto"/>
                    <w:left w:val="single" w:sz="4" w:space="0" w:color="auto"/>
                    <w:bottom w:val="single" w:sz="4" w:space="0" w:color="auto"/>
                    <w:right w:val="single" w:sz="4" w:space="0" w:color="auto"/>
                  </w:tcBorders>
                  <w:vAlign w:val="center"/>
                </w:tcPr>
                <w:p w14:paraId="2D1C1DF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1327621.6</w:t>
                  </w:r>
                </w:p>
              </w:tc>
            </w:tr>
            <w:tr w:rsidR="00757769" w:rsidRPr="00757769" w14:paraId="08EA6C22"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D51448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14:paraId="71BFF68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420319.38</w:t>
                  </w:r>
                </w:p>
              </w:tc>
              <w:tc>
                <w:tcPr>
                  <w:tcW w:w="1485" w:type="dxa"/>
                  <w:tcBorders>
                    <w:top w:val="single" w:sz="4" w:space="0" w:color="auto"/>
                    <w:left w:val="single" w:sz="4" w:space="0" w:color="auto"/>
                    <w:bottom w:val="single" w:sz="4" w:space="0" w:color="auto"/>
                    <w:right w:val="single" w:sz="4" w:space="0" w:color="auto"/>
                  </w:tcBorders>
                  <w:vAlign w:val="center"/>
                </w:tcPr>
                <w:p w14:paraId="6C620F1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1327627.26</w:t>
                  </w:r>
                </w:p>
              </w:tc>
            </w:tr>
            <w:tr w:rsidR="00757769" w:rsidRPr="00757769" w14:paraId="67B8845C"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443086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14:paraId="3AA720A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420278.79</w:t>
                  </w:r>
                </w:p>
              </w:tc>
              <w:tc>
                <w:tcPr>
                  <w:tcW w:w="1485" w:type="dxa"/>
                  <w:tcBorders>
                    <w:top w:val="single" w:sz="4" w:space="0" w:color="auto"/>
                    <w:left w:val="single" w:sz="4" w:space="0" w:color="auto"/>
                    <w:bottom w:val="single" w:sz="4" w:space="0" w:color="auto"/>
                    <w:right w:val="single" w:sz="4" w:space="0" w:color="auto"/>
                  </w:tcBorders>
                  <w:vAlign w:val="center"/>
                </w:tcPr>
                <w:p w14:paraId="389C857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1327638.93</w:t>
                  </w:r>
                </w:p>
              </w:tc>
            </w:tr>
            <w:tr w:rsidR="00757769" w:rsidRPr="00757769" w14:paraId="3957A52F"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CBAB9B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14:paraId="1273FB8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420285.31</w:t>
                  </w:r>
                </w:p>
              </w:tc>
              <w:tc>
                <w:tcPr>
                  <w:tcW w:w="1485" w:type="dxa"/>
                  <w:tcBorders>
                    <w:top w:val="single" w:sz="4" w:space="0" w:color="auto"/>
                    <w:left w:val="single" w:sz="4" w:space="0" w:color="auto"/>
                    <w:bottom w:val="single" w:sz="4" w:space="0" w:color="auto"/>
                    <w:right w:val="single" w:sz="4" w:space="0" w:color="auto"/>
                  </w:tcBorders>
                  <w:vAlign w:val="center"/>
                </w:tcPr>
                <w:p w14:paraId="06850D3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1327662.62</w:t>
                  </w:r>
                </w:p>
              </w:tc>
            </w:tr>
            <w:tr w:rsidR="00757769" w:rsidRPr="00757769" w14:paraId="569CBB45"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268BF2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37796AF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420352.17</w:t>
                  </w:r>
                </w:p>
              </w:tc>
              <w:tc>
                <w:tcPr>
                  <w:tcW w:w="1485" w:type="dxa"/>
                  <w:tcBorders>
                    <w:top w:val="single" w:sz="4" w:space="0" w:color="auto"/>
                    <w:left w:val="single" w:sz="4" w:space="0" w:color="auto"/>
                    <w:bottom w:val="single" w:sz="4" w:space="0" w:color="auto"/>
                    <w:right w:val="single" w:sz="4" w:space="0" w:color="auto"/>
                  </w:tcBorders>
                  <w:vAlign w:val="center"/>
                </w:tcPr>
                <w:p w14:paraId="480A84F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1327643.72</w:t>
                  </w:r>
                </w:p>
              </w:tc>
            </w:tr>
            <w:tr w:rsidR="00757769" w:rsidRPr="00757769" w14:paraId="21B7037D" w14:textId="77777777" w:rsidTr="00EC2981">
              <w:trPr>
                <w:trHeight w:val="171"/>
              </w:trPr>
              <w:tc>
                <w:tcPr>
                  <w:tcW w:w="4447" w:type="dxa"/>
                  <w:gridSpan w:val="3"/>
                  <w:tcBorders>
                    <w:top w:val="single" w:sz="4" w:space="0" w:color="auto"/>
                    <w:left w:val="single" w:sz="4" w:space="0" w:color="auto"/>
                    <w:bottom w:val="single" w:sz="4" w:space="0" w:color="auto"/>
                    <w:right w:val="single" w:sz="4" w:space="0" w:color="auto"/>
                  </w:tcBorders>
                  <w:vAlign w:val="center"/>
                </w:tcPr>
                <w:p w14:paraId="55C92C5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b/>
                      <w:bCs/>
                      <w:sz w:val="20"/>
                      <w:szCs w:val="20"/>
                    </w:rPr>
                    <w:t>Контур2</w:t>
                  </w:r>
                </w:p>
              </w:tc>
            </w:tr>
            <w:tr w:rsidR="00757769" w:rsidRPr="00757769" w14:paraId="05FC4155"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50D8BE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73BC1CC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12A95A5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Y</w:t>
                  </w:r>
                </w:p>
              </w:tc>
            </w:tr>
            <w:tr w:rsidR="00757769" w:rsidRPr="00757769" w14:paraId="3864173F"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9631F6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center"/>
                </w:tcPr>
                <w:p w14:paraId="2AB8EE9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420289.55</w:t>
                  </w:r>
                </w:p>
              </w:tc>
              <w:tc>
                <w:tcPr>
                  <w:tcW w:w="1485" w:type="dxa"/>
                  <w:tcBorders>
                    <w:top w:val="single" w:sz="4" w:space="0" w:color="auto"/>
                    <w:left w:val="single" w:sz="4" w:space="0" w:color="auto"/>
                    <w:bottom w:val="single" w:sz="4" w:space="0" w:color="auto"/>
                    <w:right w:val="single" w:sz="4" w:space="0" w:color="auto"/>
                  </w:tcBorders>
                  <w:vAlign w:val="center"/>
                </w:tcPr>
                <w:p w14:paraId="13A4E7F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1327688.51</w:t>
                  </w:r>
                </w:p>
              </w:tc>
            </w:tr>
            <w:tr w:rsidR="00757769" w:rsidRPr="00757769" w14:paraId="0A740536"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2DC92E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39</w:t>
                  </w:r>
                </w:p>
              </w:tc>
              <w:tc>
                <w:tcPr>
                  <w:tcW w:w="1482" w:type="dxa"/>
                  <w:tcBorders>
                    <w:top w:val="single" w:sz="4" w:space="0" w:color="auto"/>
                    <w:left w:val="single" w:sz="4" w:space="0" w:color="auto"/>
                    <w:bottom w:val="single" w:sz="4" w:space="0" w:color="auto"/>
                    <w:right w:val="single" w:sz="4" w:space="0" w:color="auto"/>
                  </w:tcBorders>
                  <w:vAlign w:val="center"/>
                </w:tcPr>
                <w:p w14:paraId="12FD22B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420290.7</w:t>
                  </w:r>
                </w:p>
              </w:tc>
              <w:tc>
                <w:tcPr>
                  <w:tcW w:w="1485" w:type="dxa"/>
                  <w:tcBorders>
                    <w:top w:val="single" w:sz="4" w:space="0" w:color="auto"/>
                    <w:left w:val="single" w:sz="4" w:space="0" w:color="auto"/>
                    <w:bottom w:val="single" w:sz="4" w:space="0" w:color="auto"/>
                    <w:right w:val="single" w:sz="4" w:space="0" w:color="auto"/>
                  </w:tcBorders>
                  <w:vAlign w:val="center"/>
                </w:tcPr>
                <w:p w14:paraId="14292B6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1327694.6</w:t>
                  </w:r>
                </w:p>
              </w:tc>
            </w:tr>
            <w:tr w:rsidR="00757769" w:rsidRPr="00757769" w14:paraId="3435E2DF"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FF8B1D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40</w:t>
                  </w:r>
                </w:p>
              </w:tc>
              <w:tc>
                <w:tcPr>
                  <w:tcW w:w="1482" w:type="dxa"/>
                  <w:tcBorders>
                    <w:top w:val="single" w:sz="4" w:space="0" w:color="auto"/>
                    <w:left w:val="single" w:sz="4" w:space="0" w:color="auto"/>
                    <w:bottom w:val="single" w:sz="4" w:space="0" w:color="auto"/>
                    <w:right w:val="single" w:sz="4" w:space="0" w:color="auto"/>
                  </w:tcBorders>
                  <w:vAlign w:val="center"/>
                </w:tcPr>
                <w:p w14:paraId="22CAB0E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420286.93</w:t>
                  </w:r>
                </w:p>
              </w:tc>
              <w:tc>
                <w:tcPr>
                  <w:tcW w:w="1485" w:type="dxa"/>
                  <w:tcBorders>
                    <w:top w:val="single" w:sz="4" w:space="0" w:color="auto"/>
                    <w:left w:val="single" w:sz="4" w:space="0" w:color="auto"/>
                    <w:bottom w:val="single" w:sz="4" w:space="0" w:color="auto"/>
                    <w:right w:val="single" w:sz="4" w:space="0" w:color="auto"/>
                  </w:tcBorders>
                  <w:vAlign w:val="center"/>
                </w:tcPr>
                <w:p w14:paraId="54F0C80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1327695.29</w:t>
                  </w:r>
                </w:p>
              </w:tc>
            </w:tr>
            <w:tr w:rsidR="00757769" w:rsidRPr="00757769" w14:paraId="1D424714"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24D5F4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41</w:t>
                  </w:r>
                </w:p>
              </w:tc>
              <w:tc>
                <w:tcPr>
                  <w:tcW w:w="1482" w:type="dxa"/>
                  <w:tcBorders>
                    <w:top w:val="single" w:sz="4" w:space="0" w:color="auto"/>
                    <w:left w:val="single" w:sz="4" w:space="0" w:color="auto"/>
                    <w:bottom w:val="single" w:sz="4" w:space="0" w:color="auto"/>
                    <w:right w:val="single" w:sz="4" w:space="0" w:color="auto"/>
                  </w:tcBorders>
                  <w:vAlign w:val="center"/>
                </w:tcPr>
                <w:p w14:paraId="3D4DE21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420285.79</w:t>
                  </w:r>
                </w:p>
              </w:tc>
              <w:tc>
                <w:tcPr>
                  <w:tcW w:w="1485" w:type="dxa"/>
                  <w:tcBorders>
                    <w:top w:val="single" w:sz="4" w:space="0" w:color="auto"/>
                    <w:left w:val="single" w:sz="4" w:space="0" w:color="auto"/>
                    <w:bottom w:val="single" w:sz="4" w:space="0" w:color="auto"/>
                    <w:right w:val="single" w:sz="4" w:space="0" w:color="auto"/>
                  </w:tcBorders>
                  <w:vAlign w:val="center"/>
                </w:tcPr>
                <w:p w14:paraId="6FE7736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1327689.22</w:t>
                  </w:r>
                </w:p>
              </w:tc>
            </w:tr>
            <w:tr w:rsidR="00757769" w:rsidRPr="00757769" w14:paraId="5A84E93B" w14:textId="77777777" w:rsidTr="00EC298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2AD810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center"/>
                </w:tcPr>
                <w:p w14:paraId="253C2E0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420289.55</w:t>
                  </w:r>
                </w:p>
              </w:tc>
              <w:tc>
                <w:tcPr>
                  <w:tcW w:w="1485" w:type="dxa"/>
                  <w:tcBorders>
                    <w:top w:val="single" w:sz="4" w:space="0" w:color="auto"/>
                    <w:left w:val="single" w:sz="4" w:space="0" w:color="auto"/>
                    <w:bottom w:val="single" w:sz="4" w:space="0" w:color="auto"/>
                    <w:right w:val="single" w:sz="4" w:space="0" w:color="auto"/>
                  </w:tcBorders>
                  <w:vAlign w:val="center"/>
                </w:tcPr>
                <w:p w14:paraId="10BDC03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1327688.51</w:t>
                  </w:r>
                </w:p>
              </w:tc>
            </w:tr>
          </w:tbl>
          <w:p w14:paraId="37F46D0D" w14:textId="77777777" w:rsidR="00EC2981" w:rsidRPr="00757769" w:rsidRDefault="00EC2981" w:rsidP="00EC2981">
            <w:pPr>
              <w:spacing w:before="240" w:after="240" w:line="240" w:lineRule="auto"/>
              <w:rPr>
                <w:i/>
                <w:sz w:val="20"/>
                <w:szCs w:val="20"/>
                <w:lang w:eastAsia="ru-RU"/>
              </w:rPr>
            </w:pPr>
          </w:p>
        </w:tc>
        <w:tc>
          <w:tcPr>
            <w:tcW w:w="4955" w:type="dxa"/>
            <w:hideMark/>
          </w:tcPr>
          <w:p w14:paraId="370865CA" w14:textId="77777777" w:rsidR="00EC2981" w:rsidRPr="00757769" w:rsidRDefault="00EC2981" w:rsidP="00EC2981">
            <w:pPr>
              <w:spacing w:line="20" w:lineRule="atLeast"/>
              <w:jc w:val="center"/>
              <w:rPr>
                <w:b/>
                <w:sz w:val="20"/>
                <w:szCs w:val="20"/>
                <w:lang w:eastAsia="ru-RU"/>
              </w:rPr>
            </w:pPr>
          </w:p>
          <w:p w14:paraId="5835B698"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:ЗУ2</w:t>
            </w:r>
          </w:p>
          <w:tbl>
            <w:tblPr>
              <w:tblStyle w:val="af1"/>
              <w:tblW w:w="0" w:type="auto"/>
              <w:tblLayout w:type="fixed"/>
              <w:tblLook w:val="04A0" w:firstRow="1" w:lastRow="0" w:firstColumn="1" w:lastColumn="0" w:noHBand="0" w:noVBand="1"/>
            </w:tblPr>
            <w:tblGrid>
              <w:gridCol w:w="1479"/>
              <w:gridCol w:w="1482"/>
              <w:gridCol w:w="1485"/>
            </w:tblGrid>
            <w:tr w:rsidR="00757769" w:rsidRPr="00757769" w14:paraId="7CEEAF5D"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1FAAD89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3789 м²</w:t>
                  </w:r>
                </w:p>
                <w:p w14:paraId="7844A80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Среднеэтажная жилая застройка (2.5)</w:t>
                  </w:r>
                </w:p>
              </w:tc>
            </w:tr>
            <w:tr w:rsidR="00757769" w:rsidRPr="00757769" w14:paraId="533DF396"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6BCA842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35505B4E" w14:textId="77777777" w:rsidTr="00EC2981">
              <w:trPr>
                <w:trHeight w:val="73"/>
              </w:trPr>
              <w:tc>
                <w:tcPr>
                  <w:tcW w:w="1479" w:type="dxa"/>
                  <w:tcBorders>
                    <w:top w:val="single" w:sz="4" w:space="0" w:color="auto"/>
                    <w:left w:val="single" w:sz="4" w:space="0" w:color="auto"/>
                    <w:bottom w:val="single" w:sz="4" w:space="0" w:color="auto"/>
                    <w:right w:val="single" w:sz="4" w:space="0" w:color="auto"/>
                  </w:tcBorders>
                  <w:hideMark/>
                </w:tcPr>
                <w:p w14:paraId="0AB6ACB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D0CBF8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0D1D3A4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628EDC8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6CB7FB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7EED0F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420297.86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FD4676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1327706.57</w:t>
                  </w:r>
                </w:p>
              </w:tc>
            </w:tr>
            <w:tr w:rsidR="00757769" w:rsidRPr="00757769" w14:paraId="3796F75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1DAF6DF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E1AF37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420300.09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AFB592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1327713.52</w:t>
                  </w:r>
                </w:p>
              </w:tc>
            </w:tr>
            <w:tr w:rsidR="00757769" w:rsidRPr="00757769" w14:paraId="5D59555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9ABE5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0C84AFE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420299.78</w:t>
                  </w:r>
                </w:p>
              </w:tc>
              <w:tc>
                <w:tcPr>
                  <w:tcW w:w="1485" w:type="dxa"/>
                  <w:tcBorders>
                    <w:top w:val="single" w:sz="4" w:space="0" w:color="auto"/>
                    <w:left w:val="single" w:sz="4" w:space="0" w:color="auto"/>
                    <w:bottom w:val="single" w:sz="4" w:space="0" w:color="auto"/>
                    <w:right w:val="single" w:sz="4" w:space="0" w:color="auto"/>
                  </w:tcBorders>
                  <w:vAlign w:val="center"/>
                </w:tcPr>
                <w:p w14:paraId="595CEF6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1327718.53</w:t>
                  </w:r>
                </w:p>
              </w:tc>
            </w:tr>
            <w:tr w:rsidR="00757769" w:rsidRPr="00757769" w14:paraId="4473FDC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2C3F1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77DA76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420303.71</w:t>
                  </w:r>
                </w:p>
              </w:tc>
              <w:tc>
                <w:tcPr>
                  <w:tcW w:w="1485" w:type="dxa"/>
                  <w:tcBorders>
                    <w:top w:val="single" w:sz="4" w:space="0" w:color="auto"/>
                    <w:left w:val="single" w:sz="4" w:space="0" w:color="auto"/>
                    <w:bottom w:val="single" w:sz="4" w:space="0" w:color="auto"/>
                    <w:right w:val="single" w:sz="4" w:space="0" w:color="auto"/>
                  </w:tcBorders>
                  <w:vAlign w:val="center"/>
                </w:tcPr>
                <w:p w14:paraId="7A8B136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1327729.1</w:t>
                  </w:r>
                </w:p>
              </w:tc>
            </w:tr>
            <w:tr w:rsidR="00757769" w:rsidRPr="00757769" w14:paraId="2BAF8C1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0DABCE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528D404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420304.61</w:t>
                  </w:r>
                </w:p>
              </w:tc>
              <w:tc>
                <w:tcPr>
                  <w:tcW w:w="1485" w:type="dxa"/>
                  <w:tcBorders>
                    <w:top w:val="single" w:sz="4" w:space="0" w:color="auto"/>
                    <w:left w:val="single" w:sz="4" w:space="0" w:color="auto"/>
                    <w:bottom w:val="single" w:sz="4" w:space="0" w:color="auto"/>
                    <w:right w:val="single" w:sz="4" w:space="0" w:color="auto"/>
                  </w:tcBorders>
                  <w:vAlign w:val="center"/>
                </w:tcPr>
                <w:p w14:paraId="0FE6FE1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1327730.64</w:t>
                  </w:r>
                </w:p>
              </w:tc>
            </w:tr>
            <w:tr w:rsidR="00757769" w:rsidRPr="00757769" w14:paraId="6F41771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9DCA8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6</w:t>
                  </w:r>
                </w:p>
              </w:tc>
              <w:tc>
                <w:tcPr>
                  <w:tcW w:w="1482" w:type="dxa"/>
                  <w:tcBorders>
                    <w:top w:val="single" w:sz="4" w:space="0" w:color="auto"/>
                    <w:left w:val="single" w:sz="4" w:space="0" w:color="auto"/>
                    <w:bottom w:val="single" w:sz="4" w:space="0" w:color="auto"/>
                    <w:right w:val="single" w:sz="4" w:space="0" w:color="auto"/>
                  </w:tcBorders>
                  <w:vAlign w:val="center"/>
                </w:tcPr>
                <w:p w14:paraId="286FB97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420308.46</w:t>
                  </w:r>
                </w:p>
              </w:tc>
              <w:tc>
                <w:tcPr>
                  <w:tcW w:w="1485" w:type="dxa"/>
                  <w:tcBorders>
                    <w:top w:val="single" w:sz="4" w:space="0" w:color="auto"/>
                    <w:left w:val="single" w:sz="4" w:space="0" w:color="auto"/>
                    <w:bottom w:val="single" w:sz="4" w:space="0" w:color="auto"/>
                    <w:right w:val="single" w:sz="4" w:space="0" w:color="auto"/>
                  </w:tcBorders>
                  <w:vAlign w:val="center"/>
                </w:tcPr>
                <w:p w14:paraId="612BFAC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1327739.48</w:t>
                  </w:r>
                </w:p>
              </w:tc>
            </w:tr>
            <w:tr w:rsidR="00757769" w:rsidRPr="00757769" w14:paraId="640CF78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83A24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7DF5325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420310.64</w:t>
                  </w:r>
                </w:p>
              </w:tc>
              <w:tc>
                <w:tcPr>
                  <w:tcW w:w="1485" w:type="dxa"/>
                  <w:tcBorders>
                    <w:top w:val="single" w:sz="4" w:space="0" w:color="auto"/>
                    <w:left w:val="single" w:sz="4" w:space="0" w:color="auto"/>
                    <w:bottom w:val="single" w:sz="4" w:space="0" w:color="auto"/>
                    <w:right w:val="single" w:sz="4" w:space="0" w:color="auto"/>
                  </w:tcBorders>
                  <w:vAlign w:val="center"/>
                </w:tcPr>
                <w:p w14:paraId="429833E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1327738.87</w:t>
                  </w:r>
                </w:p>
              </w:tc>
            </w:tr>
            <w:tr w:rsidR="00757769" w:rsidRPr="00757769" w14:paraId="00C86A2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0807CC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3C40123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420313.2</w:t>
                  </w:r>
                </w:p>
              </w:tc>
              <w:tc>
                <w:tcPr>
                  <w:tcW w:w="1485" w:type="dxa"/>
                  <w:tcBorders>
                    <w:top w:val="single" w:sz="4" w:space="0" w:color="auto"/>
                    <w:left w:val="single" w:sz="4" w:space="0" w:color="auto"/>
                    <w:bottom w:val="single" w:sz="4" w:space="0" w:color="auto"/>
                    <w:right w:val="single" w:sz="4" w:space="0" w:color="auto"/>
                  </w:tcBorders>
                  <w:vAlign w:val="center"/>
                </w:tcPr>
                <w:p w14:paraId="0106E69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1327744.41</w:t>
                  </w:r>
                </w:p>
              </w:tc>
            </w:tr>
            <w:tr w:rsidR="00757769" w:rsidRPr="00757769" w14:paraId="1885E32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9CF7F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57E2957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420316.8</w:t>
                  </w:r>
                </w:p>
              </w:tc>
              <w:tc>
                <w:tcPr>
                  <w:tcW w:w="1485" w:type="dxa"/>
                  <w:tcBorders>
                    <w:top w:val="single" w:sz="4" w:space="0" w:color="auto"/>
                    <w:left w:val="single" w:sz="4" w:space="0" w:color="auto"/>
                    <w:bottom w:val="single" w:sz="4" w:space="0" w:color="auto"/>
                    <w:right w:val="single" w:sz="4" w:space="0" w:color="auto"/>
                  </w:tcBorders>
                  <w:vAlign w:val="center"/>
                </w:tcPr>
                <w:p w14:paraId="2A8DAF2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1327743.12</w:t>
                  </w:r>
                </w:p>
              </w:tc>
            </w:tr>
            <w:tr w:rsidR="00757769" w:rsidRPr="00757769" w14:paraId="3D75674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693E6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578B64A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420321.53</w:t>
                  </w:r>
                </w:p>
              </w:tc>
              <w:tc>
                <w:tcPr>
                  <w:tcW w:w="1485" w:type="dxa"/>
                  <w:tcBorders>
                    <w:top w:val="single" w:sz="4" w:space="0" w:color="auto"/>
                    <w:left w:val="single" w:sz="4" w:space="0" w:color="auto"/>
                    <w:bottom w:val="single" w:sz="4" w:space="0" w:color="auto"/>
                    <w:right w:val="single" w:sz="4" w:space="0" w:color="auto"/>
                  </w:tcBorders>
                  <w:vAlign w:val="center"/>
                </w:tcPr>
                <w:p w14:paraId="19A080A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1327754.36</w:t>
                  </w:r>
                </w:p>
              </w:tc>
            </w:tr>
            <w:tr w:rsidR="00757769" w:rsidRPr="00757769" w14:paraId="6DD1C9E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C08075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3B0EEB8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420323.03</w:t>
                  </w:r>
                </w:p>
              </w:tc>
              <w:tc>
                <w:tcPr>
                  <w:tcW w:w="1485" w:type="dxa"/>
                  <w:tcBorders>
                    <w:top w:val="single" w:sz="4" w:space="0" w:color="auto"/>
                    <w:left w:val="single" w:sz="4" w:space="0" w:color="auto"/>
                    <w:bottom w:val="single" w:sz="4" w:space="0" w:color="auto"/>
                    <w:right w:val="single" w:sz="4" w:space="0" w:color="auto"/>
                  </w:tcBorders>
                  <w:vAlign w:val="center"/>
                </w:tcPr>
                <w:p w14:paraId="466D653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1327755.13</w:t>
                  </w:r>
                </w:p>
              </w:tc>
            </w:tr>
            <w:tr w:rsidR="00757769" w:rsidRPr="00757769" w14:paraId="3FC19D0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3B563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136872B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420327.93</w:t>
                  </w:r>
                </w:p>
              </w:tc>
              <w:tc>
                <w:tcPr>
                  <w:tcW w:w="1485" w:type="dxa"/>
                  <w:tcBorders>
                    <w:top w:val="single" w:sz="4" w:space="0" w:color="auto"/>
                    <w:left w:val="single" w:sz="4" w:space="0" w:color="auto"/>
                    <w:bottom w:val="single" w:sz="4" w:space="0" w:color="auto"/>
                    <w:right w:val="single" w:sz="4" w:space="0" w:color="auto"/>
                  </w:tcBorders>
                  <w:vAlign w:val="center"/>
                </w:tcPr>
                <w:p w14:paraId="2904FF4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1327755.07</w:t>
                  </w:r>
                </w:p>
              </w:tc>
            </w:tr>
            <w:tr w:rsidR="00757769" w:rsidRPr="00757769" w14:paraId="66ECEC0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B31BA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4F376E1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420332.89</w:t>
                  </w:r>
                </w:p>
              </w:tc>
              <w:tc>
                <w:tcPr>
                  <w:tcW w:w="1485" w:type="dxa"/>
                  <w:tcBorders>
                    <w:top w:val="single" w:sz="4" w:space="0" w:color="auto"/>
                    <w:left w:val="single" w:sz="4" w:space="0" w:color="auto"/>
                    <w:bottom w:val="single" w:sz="4" w:space="0" w:color="auto"/>
                    <w:right w:val="single" w:sz="4" w:space="0" w:color="auto"/>
                  </w:tcBorders>
                  <w:vAlign w:val="center"/>
                </w:tcPr>
                <w:p w14:paraId="1C864AB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1327751.08</w:t>
                  </w:r>
                </w:p>
              </w:tc>
            </w:tr>
            <w:tr w:rsidR="00757769" w:rsidRPr="00757769" w14:paraId="1EA5FB9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A26AB9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2890C54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420337.19</w:t>
                  </w:r>
                </w:p>
              </w:tc>
              <w:tc>
                <w:tcPr>
                  <w:tcW w:w="1485" w:type="dxa"/>
                  <w:tcBorders>
                    <w:top w:val="single" w:sz="4" w:space="0" w:color="auto"/>
                    <w:left w:val="single" w:sz="4" w:space="0" w:color="auto"/>
                    <w:bottom w:val="single" w:sz="4" w:space="0" w:color="auto"/>
                    <w:right w:val="single" w:sz="4" w:space="0" w:color="auto"/>
                  </w:tcBorders>
                  <w:vAlign w:val="center"/>
                </w:tcPr>
                <w:p w14:paraId="54ECE1F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1327762.29</w:t>
                  </w:r>
                </w:p>
              </w:tc>
            </w:tr>
            <w:tr w:rsidR="00757769" w:rsidRPr="00757769" w14:paraId="1999B4B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0B21D3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2C185BE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420341.79</w:t>
                  </w:r>
                </w:p>
              </w:tc>
              <w:tc>
                <w:tcPr>
                  <w:tcW w:w="1485" w:type="dxa"/>
                  <w:tcBorders>
                    <w:top w:val="single" w:sz="4" w:space="0" w:color="auto"/>
                    <w:left w:val="single" w:sz="4" w:space="0" w:color="auto"/>
                    <w:bottom w:val="single" w:sz="4" w:space="0" w:color="auto"/>
                    <w:right w:val="single" w:sz="4" w:space="0" w:color="auto"/>
                  </w:tcBorders>
                  <w:vAlign w:val="center"/>
                </w:tcPr>
                <w:p w14:paraId="3D8B070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1327768.26</w:t>
                  </w:r>
                </w:p>
              </w:tc>
            </w:tr>
            <w:tr w:rsidR="00757769" w:rsidRPr="00757769" w14:paraId="174C9E8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B7BA0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7B67C88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420345.27</w:t>
                  </w:r>
                </w:p>
              </w:tc>
              <w:tc>
                <w:tcPr>
                  <w:tcW w:w="1485" w:type="dxa"/>
                  <w:tcBorders>
                    <w:top w:val="single" w:sz="4" w:space="0" w:color="auto"/>
                    <w:left w:val="single" w:sz="4" w:space="0" w:color="auto"/>
                    <w:bottom w:val="single" w:sz="4" w:space="0" w:color="auto"/>
                    <w:right w:val="single" w:sz="4" w:space="0" w:color="auto"/>
                  </w:tcBorders>
                  <w:vAlign w:val="center"/>
                </w:tcPr>
                <w:p w14:paraId="5784A8C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1327779.82</w:t>
                  </w:r>
                </w:p>
              </w:tc>
            </w:tr>
            <w:tr w:rsidR="00757769" w:rsidRPr="00757769" w14:paraId="5D26769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69B97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7FFDEF8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420346.58</w:t>
                  </w:r>
                </w:p>
              </w:tc>
              <w:tc>
                <w:tcPr>
                  <w:tcW w:w="1485" w:type="dxa"/>
                  <w:tcBorders>
                    <w:top w:val="single" w:sz="4" w:space="0" w:color="auto"/>
                    <w:left w:val="single" w:sz="4" w:space="0" w:color="auto"/>
                    <w:bottom w:val="single" w:sz="4" w:space="0" w:color="auto"/>
                    <w:right w:val="single" w:sz="4" w:space="0" w:color="auto"/>
                  </w:tcBorders>
                  <w:vAlign w:val="center"/>
                </w:tcPr>
                <w:p w14:paraId="4BDC4A9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1327779.47</w:t>
                  </w:r>
                </w:p>
              </w:tc>
            </w:tr>
            <w:tr w:rsidR="00757769" w:rsidRPr="00757769" w14:paraId="3094AFD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A17D9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795BDCC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420347.38</w:t>
                  </w:r>
                </w:p>
              </w:tc>
              <w:tc>
                <w:tcPr>
                  <w:tcW w:w="1485" w:type="dxa"/>
                  <w:tcBorders>
                    <w:top w:val="single" w:sz="4" w:space="0" w:color="auto"/>
                    <w:left w:val="single" w:sz="4" w:space="0" w:color="auto"/>
                    <w:bottom w:val="single" w:sz="4" w:space="0" w:color="auto"/>
                    <w:right w:val="single" w:sz="4" w:space="0" w:color="auto"/>
                  </w:tcBorders>
                  <w:vAlign w:val="center"/>
                </w:tcPr>
                <w:p w14:paraId="5432813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1327785</w:t>
                  </w:r>
                </w:p>
              </w:tc>
            </w:tr>
            <w:tr w:rsidR="00757769" w:rsidRPr="00757769" w14:paraId="2413852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2AAB2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26F53ED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420349.13</w:t>
                  </w:r>
                </w:p>
              </w:tc>
              <w:tc>
                <w:tcPr>
                  <w:tcW w:w="1485" w:type="dxa"/>
                  <w:tcBorders>
                    <w:top w:val="single" w:sz="4" w:space="0" w:color="auto"/>
                    <w:left w:val="single" w:sz="4" w:space="0" w:color="auto"/>
                    <w:bottom w:val="single" w:sz="4" w:space="0" w:color="auto"/>
                    <w:right w:val="single" w:sz="4" w:space="0" w:color="auto"/>
                  </w:tcBorders>
                  <w:vAlign w:val="center"/>
                </w:tcPr>
                <w:p w14:paraId="29790DC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1327792.79</w:t>
                  </w:r>
                </w:p>
              </w:tc>
            </w:tr>
            <w:tr w:rsidR="00757769" w:rsidRPr="00757769" w14:paraId="666B73D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E829E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349C124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420351.3</w:t>
                  </w:r>
                </w:p>
              </w:tc>
              <w:tc>
                <w:tcPr>
                  <w:tcW w:w="1485" w:type="dxa"/>
                  <w:tcBorders>
                    <w:top w:val="single" w:sz="4" w:space="0" w:color="auto"/>
                    <w:left w:val="single" w:sz="4" w:space="0" w:color="auto"/>
                    <w:bottom w:val="single" w:sz="4" w:space="0" w:color="auto"/>
                    <w:right w:val="single" w:sz="4" w:space="0" w:color="auto"/>
                  </w:tcBorders>
                  <w:vAlign w:val="center"/>
                </w:tcPr>
                <w:p w14:paraId="627610B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1327793.17</w:t>
                  </w:r>
                </w:p>
              </w:tc>
            </w:tr>
            <w:tr w:rsidR="00757769" w:rsidRPr="00757769" w14:paraId="3CAD9DA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34931D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6A09DA4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420351.5</w:t>
                  </w:r>
                </w:p>
              </w:tc>
              <w:tc>
                <w:tcPr>
                  <w:tcW w:w="1485" w:type="dxa"/>
                  <w:tcBorders>
                    <w:top w:val="single" w:sz="4" w:space="0" w:color="auto"/>
                    <w:left w:val="single" w:sz="4" w:space="0" w:color="auto"/>
                    <w:bottom w:val="single" w:sz="4" w:space="0" w:color="auto"/>
                    <w:right w:val="single" w:sz="4" w:space="0" w:color="auto"/>
                  </w:tcBorders>
                  <w:vAlign w:val="center"/>
                </w:tcPr>
                <w:p w14:paraId="1708839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1327793.95</w:t>
                  </w:r>
                </w:p>
              </w:tc>
            </w:tr>
            <w:tr w:rsidR="00757769" w:rsidRPr="00757769" w14:paraId="68A4C42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8639C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1762876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420356.31</w:t>
                  </w:r>
                </w:p>
              </w:tc>
              <w:tc>
                <w:tcPr>
                  <w:tcW w:w="1485" w:type="dxa"/>
                  <w:tcBorders>
                    <w:top w:val="single" w:sz="4" w:space="0" w:color="auto"/>
                    <w:left w:val="single" w:sz="4" w:space="0" w:color="auto"/>
                    <w:bottom w:val="single" w:sz="4" w:space="0" w:color="auto"/>
                    <w:right w:val="single" w:sz="4" w:space="0" w:color="auto"/>
                  </w:tcBorders>
                  <w:vAlign w:val="center"/>
                </w:tcPr>
                <w:p w14:paraId="39F0DEE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1327809.13</w:t>
                  </w:r>
                </w:p>
              </w:tc>
            </w:tr>
            <w:tr w:rsidR="00757769" w:rsidRPr="00757769" w14:paraId="60F6269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06ADE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5F4AD35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420356.61</w:t>
                  </w:r>
                </w:p>
              </w:tc>
              <w:tc>
                <w:tcPr>
                  <w:tcW w:w="1485" w:type="dxa"/>
                  <w:tcBorders>
                    <w:top w:val="single" w:sz="4" w:space="0" w:color="auto"/>
                    <w:left w:val="single" w:sz="4" w:space="0" w:color="auto"/>
                    <w:bottom w:val="single" w:sz="4" w:space="0" w:color="auto"/>
                    <w:right w:val="single" w:sz="4" w:space="0" w:color="auto"/>
                  </w:tcBorders>
                  <w:vAlign w:val="center"/>
                </w:tcPr>
                <w:p w14:paraId="549B32B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1327809.26</w:t>
                  </w:r>
                </w:p>
              </w:tc>
            </w:tr>
            <w:tr w:rsidR="00757769" w:rsidRPr="00757769" w14:paraId="6AC4D86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E3470C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1CD8A73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420363.39</w:t>
                  </w:r>
                </w:p>
              </w:tc>
              <w:tc>
                <w:tcPr>
                  <w:tcW w:w="1485" w:type="dxa"/>
                  <w:tcBorders>
                    <w:top w:val="single" w:sz="4" w:space="0" w:color="auto"/>
                    <w:left w:val="single" w:sz="4" w:space="0" w:color="auto"/>
                    <w:bottom w:val="single" w:sz="4" w:space="0" w:color="auto"/>
                    <w:right w:val="single" w:sz="4" w:space="0" w:color="auto"/>
                  </w:tcBorders>
                  <w:vAlign w:val="center"/>
                </w:tcPr>
                <w:p w14:paraId="3E94BA8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1327827.93</w:t>
                  </w:r>
                </w:p>
              </w:tc>
            </w:tr>
            <w:tr w:rsidR="00757769" w:rsidRPr="00757769" w14:paraId="72D7FC0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CAF084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01DDD82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420341.67</w:t>
                  </w:r>
                </w:p>
              </w:tc>
              <w:tc>
                <w:tcPr>
                  <w:tcW w:w="1485" w:type="dxa"/>
                  <w:tcBorders>
                    <w:top w:val="single" w:sz="4" w:space="0" w:color="auto"/>
                    <w:left w:val="single" w:sz="4" w:space="0" w:color="auto"/>
                    <w:bottom w:val="single" w:sz="4" w:space="0" w:color="auto"/>
                    <w:right w:val="single" w:sz="4" w:space="0" w:color="auto"/>
                  </w:tcBorders>
                  <w:vAlign w:val="center"/>
                </w:tcPr>
                <w:p w14:paraId="36B903E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1327833.92</w:t>
                  </w:r>
                </w:p>
              </w:tc>
            </w:tr>
            <w:tr w:rsidR="00757769" w:rsidRPr="00757769" w14:paraId="28D5193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EB949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02B06A2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420336.15</w:t>
                  </w:r>
                </w:p>
              </w:tc>
              <w:tc>
                <w:tcPr>
                  <w:tcW w:w="1485" w:type="dxa"/>
                  <w:tcBorders>
                    <w:top w:val="single" w:sz="4" w:space="0" w:color="auto"/>
                    <w:left w:val="single" w:sz="4" w:space="0" w:color="auto"/>
                    <w:bottom w:val="single" w:sz="4" w:space="0" w:color="auto"/>
                    <w:right w:val="single" w:sz="4" w:space="0" w:color="auto"/>
                  </w:tcBorders>
                  <w:vAlign w:val="center"/>
                </w:tcPr>
                <w:p w14:paraId="44E5395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1327835.44</w:t>
                  </w:r>
                </w:p>
              </w:tc>
            </w:tr>
            <w:tr w:rsidR="00757769" w:rsidRPr="00757769" w14:paraId="5BFB4F7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3551B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228B865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420313.37</w:t>
                  </w:r>
                </w:p>
              </w:tc>
              <w:tc>
                <w:tcPr>
                  <w:tcW w:w="1485" w:type="dxa"/>
                  <w:tcBorders>
                    <w:top w:val="single" w:sz="4" w:space="0" w:color="auto"/>
                    <w:left w:val="single" w:sz="4" w:space="0" w:color="auto"/>
                    <w:bottom w:val="single" w:sz="4" w:space="0" w:color="auto"/>
                    <w:right w:val="single" w:sz="4" w:space="0" w:color="auto"/>
                  </w:tcBorders>
                  <w:vAlign w:val="center"/>
                </w:tcPr>
                <w:p w14:paraId="5DAD49F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1327841.72</w:t>
                  </w:r>
                </w:p>
              </w:tc>
            </w:tr>
            <w:tr w:rsidR="00757769" w:rsidRPr="00757769" w14:paraId="0E41FEC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244DB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32C5416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420313.01</w:t>
                  </w:r>
                </w:p>
              </w:tc>
              <w:tc>
                <w:tcPr>
                  <w:tcW w:w="1485" w:type="dxa"/>
                  <w:tcBorders>
                    <w:top w:val="single" w:sz="4" w:space="0" w:color="auto"/>
                    <w:left w:val="single" w:sz="4" w:space="0" w:color="auto"/>
                    <w:bottom w:val="single" w:sz="4" w:space="0" w:color="auto"/>
                    <w:right w:val="single" w:sz="4" w:space="0" w:color="auto"/>
                  </w:tcBorders>
                  <w:vAlign w:val="center"/>
                </w:tcPr>
                <w:p w14:paraId="546A54B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1327841.06</w:t>
                  </w:r>
                </w:p>
              </w:tc>
            </w:tr>
            <w:tr w:rsidR="00757769" w:rsidRPr="00757769" w14:paraId="10880BC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D8C90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14:paraId="5BA4E11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420333.61</w:t>
                  </w:r>
                </w:p>
              </w:tc>
              <w:tc>
                <w:tcPr>
                  <w:tcW w:w="1485" w:type="dxa"/>
                  <w:tcBorders>
                    <w:top w:val="single" w:sz="4" w:space="0" w:color="auto"/>
                    <w:left w:val="single" w:sz="4" w:space="0" w:color="auto"/>
                    <w:bottom w:val="single" w:sz="4" w:space="0" w:color="auto"/>
                    <w:right w:val="single" w:sz="4" w:space="0" w:color="auto"/>
                  </w:tcBorders>
                  <w:vAlign w:val="center"/>
                </w:tcPr>
                <w:p w14:paraId="5F5D11F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1327829.74</w:t>
                  </w:r>
                </w:p>
              </w:tc>
            </w:tr>
            <w:tr w:rsidR="00757769" w:rsidRPr="00757769" w14:paraId="21FCCFA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E3978B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14:paraId="0DD9A62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420293.62</w:t>
                  </w:r>
                </w:p>
              </w:tc>
              <w:tc>
                <w:tcPr>
                  <w:tcW w:w="1485" w:type="dxa"/>
                  <w:tcBorders>
                    <w:top w:val="single" w:sz="4" w:space="0" w:color="auto"/>
                    <w:left w:val="single" w:sz="4" w:space="0" w:color="auto"/>
                    <w:bottom w:val="single" w:sz="4" w:space="0" w:color="auto"/>
                    <w:right w:val="single" w:sz="4" w:space="0" w:color="auto"/>
                  </w:tcBorders>
                  <w:vAlign w:val="center"/>
                </w:tcPr>
                <w:p w14:paraId="71C8088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1327759.07</w:t>
                  </w:r>
                </w:p>
              </w:tc>
            </w:tr>
            <w:tr w:rsidR="00757769" w:rsidRPr="00757769" w14:paraId="5470F9E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B72FF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14:paraId="60B882C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420283.22</w:t>
                  </w:r>
                </w:p>
              </w:tc>
              <w:tc>
                <w:tcPr>
                  <w:tcW w:w="1485" w:type="dxa"/>
                  <w:tcBorders>
                    <w:top w:val="single" w:sz="4" w:space="0" w:color="auto"/>
                    <w:left w:val="single" w:sz="4" w:space="0" w:color="auto"/>
                    <w:bottom w:val="single" w:sz="4" w:space="0" w:color="auto"/>
                    <w:right w:val="single" w:sz="4" w:space="0" w:color="auto"/>
                  </w:tcBorders>
                  <w:vAlign w:val="center"/>
                </w:tcPr>
                <w:p w14:paraId="217D068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1327764.72</w:t>
                  </w:r>
                </w:p>
              </w:tc>
            </w:tr>
            <w:tr w:rsidR="00757769" w:rsidRPr="00757769" w14:paraId="790B19A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310DD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14:paraId="2DEC6D3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420280.86</w:t>
                  </w:r>
                </w:p>
              </w:tc>
              <w:tc>
                <w:tcPr>
                  <w:tcW w:w="1485" w:type="dxa"/>
                  <w:tcBorders>
                    <w:top w:val="single" w:sz="4" w:space="0" w:color="auto"/>
                    <w:left w:val="single" w:sz="4" w:space="0" w:color="auto"/>
                    <w:bottom w:val="single" w:sz="4" w:space="0" w:color="auto"/>
                    <w:right w:val="single" w:sz="4" w:space="0" w:color="auto"/>
                  </w:tcBorders>
                  <w:vAlign w:val="center"/>
                </w:tcPr>
                <w:p w14:paraId="6226795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1327760.62</w:t>
                  </w:r>
                </w:p>
              </w:tc>
            </w:tr>
            <w:tr w:rsidR="00757769" w:rsidRPr="00757769" w14:paraId="4C70E28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E454A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14:paraId="0790E9B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420275.4</w:t>
                  </w:r>
                </w:p>
              </w:tc>
              <w:tc>
                <w:tcPr>
                  <w:tcW w:w="1485" w:type="dxa"/>
                  <w:tcBorders>
                    <w:top w:val="single" w:sz="4" w:space="0" w:color="auto"/>
                    <w:left w:val="single" w:sz="4" w:space="0" w:color="auto"/>
                    <w:bottom w:val="single" w:sz="4" w:space="0" w:color="auto"/>
                    <w:right w:val="single" w:sz="4" w:space="0" w:color="auto"/>
                  </w:tcBorders>
                  <w:vAlign w:val="center"/>
                </w:tcPr>
                <w:p w14:paraId="5D637AF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1327763.49</w:t>
                  </w:r>
                </w:p>
              </w:tc>
            </w:tr>
            <w:tr w:rsidR="00757769" w:rsidRPr="00757769" w14:paraId="603F0B9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AFCAA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14:paraId="6FFE78E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420277.83</w:t>
                  </w:r>
                </w:p>
              </w:tc>
              <w:tc>
                <w:tcPr>
                  <w:tcW w:w="1485" w:type="dxa"/>
                  <w:tcBorders>
                    <w:top w:val="single" w:sz="4" w:space="0" w:color="auto"/>
                    <w:left w:val="single" w:sz="4" w:space="0" w:color="auto"/>
                    <w:bottom w:val="single" w:sz="4" w:space="0" w:color="auto"/>
                    <w:right w:val="single" w:sz="4" w:space="0" w:color="auto"/>
                  </w:tcBorders>
                  <w:vAlign w:val="center"/>
                </w:tcPr>
                <w:p w14:paraId="1071290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1327767.64</w:t>
                  </w:r>
                </w:p>
              </w:tc>
            </w:tr>
            <w:tr w:rsidR="00757769" w:rsidRPr="00757769" w14:paraId="6416F6F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DAB8B5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14:paraId="690DAEB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420273.34</w:t>
                  </w:r>
                </w:p>
              </w:tc>
              <w:tc>
                <w:tcPr>
                  <w:tcW w:w="1485" w:type="dxa"/>
                  <w:tcBorders>
                    <w:top w:val="single" w:sz="4" w:space="0" w:color="auto"/>
                    <w:left w:val="single" w:sz="4" w:space="0" w:color="auto"/>
                    <w:bottom w:val="single" w:sz="4" w:space="0" w:color="auto"/>
                    <w:right w:val="single" w:sz="4" w:space="0" w:color="auto"/>
                  </w:tcBorders>
                  <w:vAlign w:val="center"/>
                </w:tcPr>
                <w:p w14:paraId="4CF4BD8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1327769.97</w:t>
                  </w:r>
                </w:p>
              </w:tc>
            </w:tr>
            <w:tr w:rsidR="00757769" w:rsidRPr="00757769" w14:paraId="0442A58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00C902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14:paraId="5D02499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420269.67</w:t>
                  </w:r>
                </w:p>
              </w:tc>
              <w:tc>
                <w:tcPr>
                  <w:tcW w:w="1485" w:type="dxa"/>
                  <w:tcBorders>
                    <w:top w:val="single" w:sz="4" w:space="0" w:color="auto"/>
                    <w:left w:val="single" w:sz="4" w:space="0" w:color="auto"/>
                    <w:bottom w:val="single" w:sz="4" w:space="0" w:color="auto"/>
                    <w:right w:val="single" w:sz="4" w:space="0" w:color="auto"/>
                  </w:tcBorders>
                  <w:vAlign w:val="center"/>
                </w:tcPr>
                <w:p w14:paraId="3BCEB6A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1327763.44</w:t>
                  </w:r>
                </w:p>
              </w:tc>
            </w:tr>
            <w:tr w:rsidR="00757769" w:rsidRPr="00757769" w14:paraId="1F4E9E6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D4D2A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14:paraId="7EA1593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420294.89</w:t>
                  </w:r>
                </w:p>
              </w:tc>
              <w:tc>
                <w:tcPr>
                  <w:tcW w:w="1485" w:type="dxa"/>
                  <w:tcBorders>
                    <w:top w:val="single" w:sz="4" w:space="0" w:color="auto"/>
                    <w:left w:val="single" w:sz="4" w:space="0" w:color="auto"/>
                    <w:bottom w:val="single" w:sz="4" w:space="0" w:color="auto"/>
                    <w:right w:val="single" w:sz="4" w:space="0" w:color="auto"/>
                  </w:tcBorders>
                  <w:vAlign w:val="center"/>
                </w:tcPr>
                <w:p w14:paraId="0EE9181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1327748.95</w:t>
                  </w:r>
                </w:p>
              </w:tc>
            </w:tr>
            <w:tr w:rsidR="00757769" w:rsidRPr="00757769" w14:paraId="2AF936E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1F79A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center"/>
                </w:tcPr>
                <w:p w14:paraId="208C051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420293.54</w:t>
                  </w:r>
                </w:p>
              </w:tc>
              <w:tc>
                <w:tcPr>
                  <w:tcW w:w="1485" w:type="dxa"/>
                  <w:tcBorders>
                    <w:top w:val="single" w:sz="4" w:space="0" w:color="auto"/>
                    <w:left w:val="single" w:sz="4" w:space="0" w:color="auto"/>
                    <w:bottom w:val="single" w:sz="4" w:space="0" w:color="auto"/>
                    <w:right w:val="single" w:sz="4" w:space="0" w:color="auto"/>
                  </w:tcBorders>
                  <w:vAlign w:val="center"/>
                </w:tcPr>
                <w:p w14:paraId="36AD21D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1327746.39</w:t>
                  </w:r>
                </w:p>
              </w:tc>
            </w:tr>
            <w:tr w:rsidR="00757769" w:rsidRPr="00757769" w14:paraId="4FD6F3C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BC6CC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39</w:t>
                  </w:r>
                </w:p>
              </w:tc>
              <w:tc>
                <w:tcPr>
                  <w:tcW w:w="1482" w:type="dxa"/>
                  <w:tcBorders>
                    <w:top w:val="single" w:sz="4" w:space="0" w:color="auto"/>
                    <w:left w:val="single" w:sz="4" w:space="0" w:color="auto"/>
                    <w:bottom w:val="single" w:sz="4" w:space="0" w:color="auto"/>
                    <w:right w:val="single" w:sz="4" w:space="0" w:color="auto"/>
                  </w:tcBorders>
                  <w:vAlign w:val="center"/>
                </w:tcPr>
                <w:p w14:paraId="18A4CF0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420287.83</w:t>
                  </w:r>
                </w:p>
              </w:tc>
              <w:tc>
                <w:tcPr>
                  <w:tcW w:w="1485" w:type="dxa"/>
                  <w:tcBorders>
                    <w:top w:val="single" w:sz="4" w:space="0" w:color="auto"/>
                    <w:left w:val="single" w:sz="4" w:space="0" w:color="auto"/>
                    <w:bottom w:val="single" w:sz="4" w:space="0" w:color="auto"/>
                    <w:right w:val="single" w:sz="4" w:space="0" w:color="auto"/>
                  </w:tcBorders>
                  <w:vAlign w:val="center"/>
                </w:tcPr>
                <w:p w14:paraId="05A6174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1327735.32</w:t>
                  </w:r>
                </w:p>
              </w:tc>
            </w:tr>
            <w:tr w:rsidR="00757769" w:rsidRPr="00757769" w14:paraId="2A2C100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53DB7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40</w:t>
                  </w:r>
                </w:p>
              </w:tc>
              <w:tc>
                <w:tcPr>
                  <w:tcW w:w="1482" w:type="dxa"/>
                  <w:tcBorders>
                    <w:top w:val="single" w:sz="4" w:space="0" w:color="auto"/>
                    <w:left w:val="single" w:sz="4" w:space="0" w:color="auto"/>
                    <w:bottom w:val="single" w:sz="4" w:space="0" w:color="auto"/>
                    <w:right w:val="single" w:sz="4" w:space="0" w:color="auto"/>
                  </w:tcBorders>
                  <w:vAlign w:val="center"/>
                </w:tcPr>
                <w:p w14:paraId="2017FFF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420291.32</w:t>
                  </w:r>
                </w:p>
              </w:tc>
              <w:tc>
                <w:tcPr>
                  <w:tcW w:w="1485" w:type="dxa"/>
                  <w:tcBorders>
                    <w:top w:val="single" w:sz="4" w:space="0" w:color="auto"/>
                    <w:left w:val="single" w:sz="4" w:space="0" w:color="auto"/>
                    <w:bottom w:val="single" w:sz="4" w:space="0" w:color="auto"/>
                    <w:right w:val="single" w:sz="4" w:space="0" w:color="auto"/>
                  </w:tcBorders>
                  <w:vAlign w:val="center"/>
                </w:tcPr>
                <w:p w14:paraId="53C43B8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1327733.08</w:t>
                  </w:r>
                </w:p>
              </w:tc>
            </w:tr>
            <w:tr w:rsidR="00757769" w:rsidRPr="00757769" w14:paraId="0DAA279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704EB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41</w:t>
                  </w:r>
                </w:p>
              </w:tc>
              <w:tc>
                <w:tcPr>
                  <w:tcW w:w="1482" w:type="dxa"/>
                  <w:tcBorders>
                    <w:top w:val="single" w:sz="4" w:space="0" w:color="auto"/>
                    <w:left w:val="single" w:sz="4" w:space="0" w:color="auto"/>
                    <w:bottom w:val="single" w:sz="4" w:space="0" w:color="auto"/>
                    <w:right w:val="single" w:sz="4" w:space="0" w:color="auto"/>
                  </w:tcBorders>
                  <w:vAlign w:val="center"/>
                </w:tcPr>
                <w:p w14:paraId="2A88785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420296.23</w:t>
                  </w:r>
                </w:p>
              </w:tc>
              <w:tc>
                <w:tcPr>
                  <w:tcW w:w="1485" w:type="dxa"/>
                  <w:tcBorders>
                    <w:top w:val="single" w:sz="4" w:space="0" w:color="auto"/>
                    <w:left w:val="single" w:sz="4" w:space="0" w:color="auto"/>
                    <w:bottom w:val="single" w:sz="4" w:space="0" w:color="auto"/>
                    <w:right w:val="single" w:sz="4" w:space="0" w:color="auto"/>
                  </w:tcBorders>
                  <w:vAlign w:val="center"/>
                </w:tcPr>
                <w:p w14:paraId="507E059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1327729.9</w:t>
                  </w:r>
                </w:p>
              </w:tc>
            </w:tr>
            <w:tr w:rsidR="00757769" w:rsidRPr="00757769" w14:paraId="6244E50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BE61C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w:t>
                  </w:r>
                </w:p>
              </w:tc>
              <w:tc>
                <w:tcPr>
                  <w:tcW w:w="1482" w:type="dxa"/>
                  <w:tcBorders>
                    <w:top w:val="single" w:sz="4" w:space="0" w:color="auto"/>
                    <w:left w:val="single" w:sz="4" w:space="0" w:color="auto"/>
                    <w:bottom w:val="single" w:sz="4" w:space="0" w:color="auto"/>
                    <w:right w:val="single" w:sz="4" w:space="0" w:color="auto"/>
                  </w:tcBorders>
                  <w:vAlign w:val="center"/>
                </w:tcPr>
                <w:p w14:paraId="49B96AB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420286.19</w:t>
                  </w:r>
                </w:p>
              </w:tc>
              <w:tc>
                <w:tcPr>
                  <w:tcW w:w="1485" w:type="dxa"/>
                  <w:tcBorders>
                    <w:top w:val="single" w:sz="4" w:space="0" w:color="auto"/>
                    <w:left w:val="single" w:sz="4" w:space="0" w:color="auto"/>
                    <w:bottom w:val="single" w:sz="4" w:space="0" w:color="auto"/>
                    <w:right w:val="single" w:sz="4" w:space="0" w:color="auto"/>
                  </w:tcBorders>
                  <w:vAlign w:val="center"/>
                </w:tcPr>
                <w:p w14:paraId="6940493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1327711.5</w:t>
                  </w:r>
                </w:p>
              </w:tc>
            </w:tr>
            <w:tr w:rsidR="00757769" w:rsidRPr="00757769" w14:paraId="0D52280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12D33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553D11F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420297.86</w:t>
                  </w:r>
                </w:p>
              </w:tc>
              <w:tc>
                <w:tcPr>
                  <w:tcW w:w="1485" w:type="dxa"/>
                  <w:tcBorders>
                    <w:top w:val="single" w:sz="4" w:space="0" w:color="auto"/>
                    <w:left w:val="single" w:sz="4" w:space="0" w:color="auto"/>
                    <w:bottom w:val="single" w:sz="4" w:space="0" w:color="auto"/>
                    <w:right w:val="single" w:sz="4" w:space="0" w:color="auto"/>
                  </w:tcBorders>
                  <w:vAlign w:val="center"/>
                </w:tcPr>
                <w:p w14:paraId="22E6DA5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1327706.57</w:t>
                  </w:r>
                </w:p>
              </w:tc>
            </w:tr>
            <w:tr w:rsidR="00757769" w:rsidRPr="00757769" w14:paraId="474EBDDF" w14:textId="77777777" w:rsidTr="00EC298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23D541E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b/>
                      <w:bCs/>
                      <w:sz w:val="20"/>
                      <w:szCs w:val="20"/>
                    </w:rPr>
                    <w:t>Контур2</w:t>
                  </w:r>
                </w:p>
              </w:tc>
            </w:tr>
            <w:tr w:rsidR="00757769" w:rsidRPr="00757769" w14:paraId="5AB816F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D6E443" w14:textId="77777777" w:rsidR="00EC2981" w:rsidRPr="00757769" w:rsidRDefault="00EC2981" w:rsidP="000B44C0">
                  <w:pPr>
                    <w:framePr w:hSpace="180" w:wrap="around" w:vAnchor="text" w:hAnchor="text" w:xAlign="center" w:y="1"/>
                    <w:spacing w:line="20" w:lineRule="atLeast"/>
                    <w:suppressOverlap/>
                    <w:jc w:val="center"/>
                    <w:rPr>
                      <w:b/>
                      <w:bCs/>
                      <w:sz w:val="20"/>
                      <w:szCs w:val="20"/>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78FFA66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02A04D0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Y</w:t>
                  </w:r>
                </w:p>
              </w:tc>
            </w:tr>
            <w:tr w:rsidR="00757769" w:rsidRPr="00757769" w14:paraId="6D3353E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56645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43</w:t>
                  </w:r>
                </w:p>
              </w:tc>
              <w:tc>
                <w:tcPr>
                  <w:tcW w:w="1482" w:type="dxa"/>
                  <w:tcBorders>
                    <w:top w:val="single" w:sz="4" w:space="0" w:color="auto"/>
                    <w:left w:val="single" w:sz="4" w:space="0" w:color="auto"/>
                    <w:bottom w:val="single" w:sz="4" w:space="0" w:color="auto"/>
                    <w:right w:val="single" w:sz="4" w:space="0" w:color="auto"/>
                  </w:tcBorders>
                  <w:vAlign w:val="center"/>
                </w:tcPr>
                <w:p w14:paraId="04534CB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420324.99</w:t>
                  </w:r>
                </w:p>
              </w:tc>
              <w:tc>
                <w:tcPr>
                  <w:tcW w:w="1485" w:type="dxa"/>
                  <w:tcBorders>
                    <w:top w:val="single" w:sz="4" w:space="0" w:color="auto"/>
                    <w:left w:val="single" w:sz="4" w:space="0" w:color="auto"/>
                    <w:bottom w:val="single" w:sz="4" w:space="0" w:color="auto"/>
                    <w:right w:val="single" w:sz="4" w:space="0" w:color="auto"/>
                  </w:tcBorders>
                  <w:vAlign w:val="center"/>
                </w:tcPr>
                <w:p w14:paraId="0AB2174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1327763.48</w:t>
                  </w:r>
                </w:p>
              </w:tc>
            </w:tr>
            <w:tr w:rsidR="00757769" w:rsidRPr="00757769" w14:paraId="4CA5D85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27D58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44</w:t>
                  </w:r>
                </w:p>
              </w:tc>
              <w:tc>
                <w:tcPr>
                  <w:tcW w:w="1482" w:type="dxa"/>
                  <w:tcBorders>
                    <w:top w:val="single" w:sz="4" w:space="0" w:color="auto"/>
                    <w:left w:val="single" w:sz="4" w:space="0" w:color="auto"/>
                    <w:bottom w:val="single" w:sz="4" w:space="0" w:color="auto"/>
                    <w:right w:val="single" w:sz="4" w:space="0" w:color="auto"/>
                  </w:tcBorders>
                  <w:vAlign w:val="center"/>
                </w:tcPr>
                <w:p w14:paraId="4438B1C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420327.26</w:t>
                  </w:r>
                </w:p>
              </w:tc>
              <w:tc>
                <w:tcPr>
                  <w:tcW w:w="1485" w:type="dxa"/>
                  <w:tcBorders>
                    <w:top w:val="single" w:sz="4" w:space="0" w:color="auto"/>
                    <w:left w:val="single" w:sz="4" w:space="0" w:color="auto"/>
                    <w:bottom w:val="single" w:sz="4" w:space="0" w:color="auto"/>
                    <w:right w:val="single" w:sz="4" w:space="0" w:color="auto"/>
                  </w:tcBorders>
                  <w:vAlign w:val="center"/>
                </w:tcPr>
                <w:p w14:paraId="4E090F8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1327767.59</w:t>
                  </w:r>
                </w:p>
              </w:tc>
            </w:tr>
            <w:tr w:rsidR="00757769" w:rsidRPr="00757769" w14:paraId="392BB68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169EFE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45</w:t>
                  </w:r>
                </w:p>
              </w:tc>
              <w:tc>
                <w:tcPr>
                  <w:tcW w:w="1482" w:type="dxa"/>
                  <w:tcBorders>
                    <w:top w:val="single" w:sz="4" w:space="0" w:color="auto"/>
                    <w:left w:val="single" w:sz="4" w:space="0" w:color="auto"/>
                    <w:bottom w:val="single" w:sz="4" w:space="0" w:color="auto"/>
                    <w:right w:val="single" w:sz="4" w:space="0" w:color="auto"/>
                  </w:tcBorders>
                  <w:vAlign w:val="center"/>
                </w:tcPr>
                <w:p w14:paraId="282455E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420319.52</w:t>
                  </w:r>
                </w:p>
              </w:tc>
              <w:tc>
                <w:tcPr>
                  <w:tcW w:w="1485" w:type="dxa"/>
                  <w:tcBorders>
                    <w:top w:val="single" w:sz="4" w:space="0" w:color="auto"/>
                    <w:left w:val="single" w:sz="4" w:space="0" w:color="auto"/>
                    <w:bottom w:val="single" w:sz="4" w:space="0" w:color="auto"/>
                    <w:right w:val="single" w:sz="4" w:space="0" w:color="auto"/>
                  </w:tcBorders>
                  <w:vAlign w:val="center"/>
                </w:tcPr>
                <w:p w14:paraId="14FFECC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1327771.52</w:t>
                  </w:r>
                </w:p>
              </w:tc>
            </w:tr>
            <w:tr w:rsidR="00757769" w:rsidRPr="00757769" w14:paraId="1E19FC6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056AB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46</w:t>
                  </w:r>
                </w:p>
              </w:tc>
              <w:tc>
                <w:tcPr>
                  <w:tcW w:w="1482" w:type="dxa"/>
                  <w:tcBorders>
                    <w:top w:val="single" w:sz="4" w:space="0" w:color="auto"/>
                    <w:left w:val="single" w:sz="4" w:space="0" w:color="auto"/>
                    <w:bottom w:val="single" w:sz="4" w:space="0" w:color="auto"/>
                    <w:right w:val="single" w:sz="4" w:space="0" w:color="auto"/>
                  </w:tcBorders>
                  <w:vAlign w:val="center"/>
                </w:tcPr>
                <w:p w14:paraId="33DD133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420312.42</w:t>
                  </w:r>
                </w:p>
              </w:tc>
              <w:tc>
                <w:tcPr>
                  <w:tcW w:w="1485" w:type="dxa"/>
                  <w:tcBorders>
                    <w:top w:val="single" w:sz="4" w:space="0" w:color="auto"/>
                    <w:left w:val="single" w:sz="4" w:space="0" w:color="auto"/>
                    <w:bottom w:val="single" w:sz="4" w:space="0" w:color="auto"/>
                    <w:right w:val="single" w:sz="4" w:space="0" w:color="auto"/>
                  </w:tcBorders>
                  <w:vAlign w:val="center"/>
                </w:tcPr>
                <w:p w14:paraId="4336885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1327758.05</w:t>
                  </w:r>
                </w:p>
              </w:tc>
            </w:tr>
            <w:tr w:rsidR="00757769" w:rsidRPr="00757769" w14:paraId="5F98E25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F5B49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47</w:t>
                  </w:r>
                </w:p>
              </w:tc>
              <w:tc>
                <w:tcPr>
                  <w:tcW w:w="1482" w:type="dxa"/>
                  <w:tcBorders>
                    <w:top w:val="single" w:sz="4" w:space="0" w:color="auto"/>
                    <w:left w:val="single" w:sz="4" w:space="0" w:color="auto"/>
                    <w:bottom w:val="single" w:sz="4" w:space="0" w:color="auto"/>
                    <w:right w:val="single" w:sz="4" w:space="0" w:color="auto"/>
                  </w:tcBorders>
                  <w:vAlign w:val="center"/>
                </w:tcPr>
                <w:p w14:paraId="1E1EF52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420315.96</w:t>
                  </w:r>
                </w:p>
              </w:tc>
              <w:tc>
                <w:tcPr>
                  <w:tcW w:w="1485" w:type="dxa"/>
                  <w:tcBorders>
                    <w:top w:val="single" w:sz="4" w:space="0" w:color="auto"/>
                    <w:left w:val="single" w:sz="4" w:space="0" w:color="auto"/>
                    <w:bottom w:val="single" w:sz="4" w:space="0" w:color="auto"/>
                    <w:right w:val="single" w:sz="4" w:space="0" w:color="auto"/>
                  </w:tcBorders>
                  <w:vAlign w:val="center"/>
                </w:tcPr>
                <w:p w14:paraId="24AEC3C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1327755.88</w:t>
                  </w:r>
                </w:p>
              </w:tc>
            </w:tr>
            <w:tr w:rsidR="00757769" w:rsidRPr="00757769" w14:paraId="055DA59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2FD68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48</w:t>
                  </w:r>
                </w:p>
              </w:tc>
              <w:tc>
                <w:tcPr>
                  <w:tcW w:w="1482" w:type="dxa"/>
                  <w:tcBorders>
                    <w:top w:val="single" w:sz="4" w:space="0" w:color="auto"/>
                    <w:left w:val="single" w:sz="4" w:space="0" w:color="auto"/>
                    <w:bottom w:val="single" w:sz="4" w:space="0" w:color="auto"/>
                    <w:right w:val="single" w:sz="4" w:space="0" w:color="auto"/>
                  </w:tcBorders>
                  <w:vAlign w:val="center"/>
                </w:tcPr>
                <w:p w14:paraId="5146F33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420321.08</w:t>
                  </w:r>
                </w:p>
              </w:tc>
              <w:tc>
                <w:tcPr>
                  <w:tcW w:w="1485" w:type="dxa"/>
                  <w:tcBorders>
                    <w:top w:val="single" w:sz="4" w:space="0" w:color="auto"/>
                    <w:left w:val="single" w:sz="4" w:space="0" w:color="auto"/>
                    <w:bottom w:val="single" w:sz="4" w:space="0" w:color="auto"/>
                    <w:right w:val="single" w:sz="4" w:space="0" w:color="auto"/>
                  </w:tcBorders>
                  <w:vAlign w:val="center"/>
                </w:tcPr>
                <w:p w14:paraId="29ED082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1327765.68</w:t>
                  </w:r>
                </w:p>
              </w:tc>
            </w:tr>
            <w:tr w:rsidR="00757769" w:rsidRPr="00757769" w14:paraId="0E51728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A6764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43</w:t>
                  </w:r>
                </w:p>
              </w:tc>
              <w:tc>
                <w:tcPr>
                  <w:tcW w:w="1482" w:type="dxa"/>
                  <w:tcBorders>
                    <w:top w:val="single" w:sz="4" w:space="0" w:color="auto"/>
                    <w:left w:val="single" w:sz="4" w:space="0" w:color="auto"/>
                    <w:bottom w:val="single" w:sz="4" w:space="0" w:color="auto"/>
                    <w:right w:val="single" w:sz="4" w:space="0" w:color="auto"/>
                  </w:tcBorders>
                  <w:vAlign w:val="center"/>
                </w:tcPr>
                <w:p w14:paraId="3113AB1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420324.99</w:t>
                  </w:r>
                </w:p>
              </w:tc>
              <w:tc>
                <w:tcPr>
                  <w:tcW w:w="1485" w:type="dxa"/>
                  <w:tcBorders>
                    <w:top w:val="single" w:sz="4" w:space="0" w:color="auto"/>
                    <w:left w:val="single" w:sz="4" w:space="0" w:color="auto"/>
                    <w:bottom w:val="single" w:sz="4" w:space="0" w:color="auto"/>
                    <w:right w:val="single" w:sz="4" w:space="0" w:color="auto"/>
                  </w:tcBorders>
                  <w:vAlign w:val="center"/>
                </w:tcPr>
                <w:p w14:paraId="5A97D84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1327763.48</w:t>
                  </w:r>
                </w:p>
              </w:tc>
            </w:tr>
          </w:tbl>
          <w:p w14:paraId="65A3E1EF" w14:textId="77777777" w:rsidR="00EC2981" w:rsidRPr="00757769" w:rsidRDefault="00EC2981" w:rsidP="00EC2981">
            <w:pPr>
              <w:spacing w:before="240" w:after="240" w:line="240" w:lineRule="auto"/>
              <w:rPr>
                <w:i/>
                <w:sz w:val="20"/>
                <w:szCs w:val="20"/>
                <w:lang w:eastAsia="ru-RU"/>
              </w:rPr>
            </w:pPr>
          </w:p>
        </w:tc>
      </w:tr>
      <w:tr w:rsidR="00757769" w:rsidRPr="00757769" w14:paraId="2808AE49" w14:textId="77777777" w:rsidTr="00FB2E4A">
        <w:tc>
          <w:tcPr>
            <w:tcW w:w="4673" w:type="dxa"/>
          </w:tcPr>
          <w:p w14:paraId="641CD9C6" w14:textId="77777777" w:rsidR="00EC2981" w:rsidRPr="00757769" w:rsidRDefault="00EC2981" w:rsidP="00EC2981">
            <w:pPr>
              <w:spacing w:line="20" w:lineRule="atLeast"/>
              <w:jc w:val="center"/>
              <w:rPr>
                <w:rFonts w:eastAsia="GOST Type AU"/>
                <w:b/>
                <w:sz w:val="20"/>
                <w:szCs w:val="20"/>
              </w:rPr>
            </w:pPr>
          </w:p>
          <w:p w14:paraId="41DB7212"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:ЗУ3</w:t>
            </w:r>
          </w:p>
          <w:tbl>
            <w:tblPr>
              <w:tblStyle w:val="af1"/>
              <w:tblW w:w="4446" w:type="dxa"/>
              <w:tblLayout w:type="fixed"/>
              <w:tblLook w:val="04A0" w:firstRow="1" w:lastRow="0" w:firstColumn="1" w:lastColumn="0" w:noHBand="0" w:noVBand="1"/>
            </w:tblPr>
            <w:tblGrid>
              <w:gridCol w:w="1479"/>
              <w:gridCol w:w="1482"/>
              <w:gridCol w:w="1485"/>
            </w:tblGrid>
            <w:tr w:rsidR="00757769" w:rsidRPr="00757769" w14:paraId="0C745883"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1AB4010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 xml:space="preserve">Площадь – </w:t>
                  </w:r>
                  <w:r w:rsidRPr="00757769">
                    <w:rPr>
                      <w:rFonts w:eastAsia="GOST Type AU"/>
                      <w:sz w:val="20"/>
                      <w:szCs w:val="20"/>
                    </w:rPr>
                    <w:t>6027</w:t>
                  </w:r>
                  <w:r w:rsidRPr="00757769">
                    <w:rPr>
                      <w:sz w:val="20"/>
                      <w:szCs w:val="20"/>
                      <w:lang w:eastAsia="ru-RU"/>
                    </w:rPr>
                    <w:t xml:space="preserve"> м²</w:t>
                  </w:r>
                </w:p>
                <w:p w14:paraId="0697E68D" w14:textId="77777777" w:rsidR="00EC2981" w:rsidRPr="00757769" w:rsidRDefault="00EC2981" w:rsidP="000B44C0">
                  <w:pPr>
                    <w:framePr w:hSpace="180" w:wrap="around" w:vAnchor="text" w:hAnchor="text" w:xAlign="center" w:y="1"/>
                    <w:spacing w:line="20" w:lineRule="atLeast"/>
                    <w:suppressOverlap/>
                    <w:jc w:val="center"/>
                    <w:rPr>
                      <w:rFonts w:eastAsia="GOST Type AU"/>
                      <w:sz w:val="20"/>
                      <w:szCs w:val="20"/>
                    </w:rPr>
                  </w:pPr>
                  <w:r w:rsidRPr="00757769">
                    <w:rPr>
                      <w:rFonts w:eastAsia="GOST Type AU"/>
                      <w:sz w:val="20"/>
                      <w:szCs w:val="20"/>
                    </w:rPr>
                    <w:t>Среднеэтажная жилая застройка (2.5)</w:t>
                  </w:r>
                </w:p>
              </w:tc>
            </w:tr>
            <w:tr w:rsidR="00757769" w:rsidRPr="00757769" w14:paraId="1738F14A"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6674504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 1</w:t>
                  </w:r>
                </w:p>
              </w:tc>
            </w:tr>
            <w:tr w:rsidR="00757769" w:rsidRPr="00757769" w14:paraId="7B5DE696" w14:textId="77777777" w:rsidTr="00EC2981">
              <w:trPr>
                <w:trHeight w:val="73"/>
              </w:trPr>
              <w:tc>
                <w:tcPr>
                  <w:tcW w:w="1479" w:type="dxa"/>
                  <w:tcBorders>
                    <w:top w:val="single" w:sz="4" w:space="0" w:color="auto"/>
                    <w:left w:val="single" w:sz="4" w:space="0" w:color="auto"/>
                    <w:bottom w:val="single" w:sz="4" w:space="0" w:color="auto"/>
                    <w:right w:val="single" w:sz="4" w:space="0" w:color="auto"/>
                  </w:tcBorders>
                  <w:hideMark/>
                </w:tcPr>
                <w:p w14:paraId="7E8D658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17C7DA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FED3D8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6B55B39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C640F9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5B6DA8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420535.73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2E9B87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1328012.25</w:t>
                  </w:r>
                </w:p>
              </w:tc>
            </w:tr>
            <w:tr w:rsidR="00757769" w:rsidRPr="00757769" w14:paraId="1C8AB71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1D8BC2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2B79C8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420533.87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8FDD2B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1328013.78</w:t>
                  </w:r>
                </w:p>
              </w:tc>
            </w:tr>
            <w:tr w:rsidR="00757769" w:rsidRPr="00757769" w14:paraId="7925EB85"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hideMark/>
                </w:tcPr>
                <w:p w14:paraId="109EC5B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6131D6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420531.73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65C975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1328011.01</w:t>
                  </w:r>
                </w:p>
              </w:tc>
            </w:tr>
            <w:tr w:rsidR="00757769" w:rsidRPr="00757769" w14:paraId="627BD9E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EC9392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8A1DC3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420509.15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48AF8E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1328028.54</w:t>
                  </w:r>
                </w:p>
              </w:tc>
            </w:tr>
            <w:tr w:rsidR="00757769" w:rsidRPr="00757769" w14:paraId="694C996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64971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620625F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420511.3</w:t>
                  </w:r>
                </w:p>
              </w:tc>
              <w:tc>
                <w:tcPr>
                  <w:tcW w:w="1485" w:type="dxa"/>
                  <w:tcBorders>
                    <w:top w:val="single" w:sz="4" w:space="0" w:color="auto"/>
                    <w:left w:val="single" w:sz="4" w:space="0" w:color="auto"/>
                    <w:bottom w:val="single" w:sz="4" w:space="0" w:color="auto"/>
                    <w:right w:val="single" w:sz="4" w:space="0" w:color="auto"/>
                  </w:tcBorders>
                  <w:vAlign w:val="center"/>
                </w:tcPr>
                <w:p w14:paraId="20EAC32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1328031.3</w:t>
                  </w:r>
                </w:p>
              </w:tc>
            </w:tr>
            <w:tr w:rsidR="00757769" w:rsidRPr="00757769" w14:paraId="4EBE896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A540F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70BACB1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420511.05</w:t>
                  </w:r>
                </w:p>
              </w:tc>
              <w:tc>
                <w:tcPr>
                  <w:tcW w:w="1485" w:type="dxa"/>
                  <w:tcBorders>
                    <w:top w:val="single" w:sz="4" w:space="0" w:color="auto"/>
                    <w:left w:val="single" w:sz="4" w:space="0" w:color="auto"/>
                    <w:bottom w:val="single" w:sz="4" w:space="0" w:color="auto"/>
                    <w:right w:val="single" w:sz="4" w:space="0" w:color="auto"/>
                  </w:tcBorders>
                  <w:vAlign w:val="center"/>
                </w:tcPr>
                <w:p w14:paraId="490E903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1328031.48</w:t>
                  </w:r>
                </w:p>
              </w:tc>
            </w:tr>
            <w:tr w:rsidR="00757769" w:rsidRPr="00757769" w14:paraId="27DF7FD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EAB34C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09156F4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420512.57</w:t>
                  </w:r>
                </w:p>
              </w:tc>
              <w:tc>
                <w:tcPr>
                  <w:tcW w:w="1485" w:type="dxa"/>
                  <w:tcBorders>
                    <w:top w:val="single" w:sz="4" w:space="0" w:color="auto"/>
                    <w:left w:val="single" w:sz="4" w:space="0" w:color="auto"/>
                    <w:bottom w:val="single" w:sz="4" w:space="0" w:color="auto"/>
                    <w:right w:val="single" w:sz="4" w:space="0" w:color="auto"/>
                  </w:tcBorders>
                  <w:vAlign w:val="center"/>
                </w:tcPr>
                <w:p w14:paraId="165A78F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1328033.41</w:t>
                  </w:r>
                </w:p>
              </w:tc>
            </w:tr>
            <w:tr w:rsidR="00757769" w:rsidRPr="00757769" w14:paraId="4D644A7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3801F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33B1518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420512.33</w:t>
                  </w:r>
                </w:p>
              </w:tc>
              <w:tc>
                <w:tcPr>
                  <w:tcW w:w="1485" w:type="dxa"/>
                  <w:tcBorders>
                    <w:top w:val="single" w:sz="4" w:space="0" w:color="auto"/>
                    <w:left w:val="single" w:sz="4" w:space="0" w:color="auto"/>
                    <w:bottom w:val="single" w:sz="4" w:space="0" w:color="auto"/>
                    <w:right w:val="single" w:sz="4" w:space="0" w:color="auto"/>
                  </w:tcBorders>
                  <w:vAlign w:val="center"/>
                </w:tcPr>
                <w:p w14:paraId="3491833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1328033.59</w:t>
                  </w:r>
                </w:p>
              </w:tc>
            </w:tr>
            <w:tr w:rsidR="00757769" w:rsidRPr="00757769" w14:paraId="243FDFA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88D35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9</w:t>
                  </w:r>
                </w:p>
              </w:tc>
              <w:tc>
                <w:tcPr>
                  <w:tcW w:w="1482" w:type="dxa"/>
                  <w:tcBorders>
                    <w:top w:val="single" w:sz="4" w:space="0" w:color="auto"/>
                    <w:left w:val="single" w:sz="4" w:space="0" w:color="auto"/>
                    <w:bottom w:val="single" w:sz="4" w:space="0" w:color="auto"/>
                    <w:right w:val="single" w:sz="4" w:space="0" w:color="auto"/>
                  </w:tcBorders>
                  <w:vAlign w:val="center"/>
                </w:tcPr>
                <w:p w14:paraId="6B20F8A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420513.61</w:t>
                  </w:r>
                </w:p>
              </w:tc>
              <w:tc>
                <w:tcPr>
                  <w:tcW w:w="1485" w:type="dxa"/>
                  <w:tcBorders>
                    <w:top w:val="single" w:sz="4" w:space="0" w:color="auto"/>
                    <w:left w:val="single" w:sz="4" w:space="0" w:color="auto"/>
                    <w:bottom w:val="single" w:sz="4" w:space="0" w:color="auto"/>
                    <w:right w:val="single" w:sz="4" w:space="0" w:color="auto"/>
                  </w:tcBorders>
                  <w:vAlign w:val="center"/>
                </w:tcPr>
                <w:p w14:paraId="6AF06AD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1328035.21</w:t>
                  </w:r>
                </w:p>
              </w:tc>
            </w:tr>
            <w:tr w:rsidR="00757769" w:rsidRPr="00757769" w14:paraId="1DE0782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72BA0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6958055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420486.12</w:t>
                  </w:r>
                </w:p>
              </w:tc>
              <w:tc>
                <w:tcPr>
                  <w:tcW w:w="1485" w:type="dxa"/>
                  <w:tcBorders>
                    <w:top w:val="single" w:sz="4" w:space="0" w:color="auto"/>
                    <w:left w:val="single" w:sz="4" w:space="0" w:color="auto"/>
                    <w:bottom w:val="single" w:sz="4" w:space="0" w:color="auto"/>
                    <w:right w:val="single" w:sz="4" w:space="0" w:color="auto"/>
                  </w:tcBorders>
                  <w:vAlign w:val="center"/>
                </w:tcPr>
                <w:p w14:paraId="70D1060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1328057.08</w:t>
                  </w:r>
                </w:p>
              </w:tc>
            </w:tr>
            <w:tr w:rsidR="00757769" w:rsidRPr="00757769" w14:paraId="0C27ECD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6E731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7341398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420485.04</w:t>
                  </w:r>
                </w:p>
              </w:tc>
              <w:tc>
                <w:tcPr>
                  <w:tcW w:w="1485" w:type="dxa"/>
                  <w:tcBorders>
                    <w:top w:val="single" w:sz="4" w:space="0" w:color="auto"/>
                    <w:left w:val="single" w:sz="4" w:space="0" w:color="auto"/>
                    <w:bottom w:val="single" w:sz="4" w:space="0" w:color="auto"/>
                    <w:right w:val="single" w:sz="4" w:space="0" w:color="auto"/>
                  </w:tcBorders>
                  <w:vAlign w:val="center"/>
                </w:tcPr>
                <w:p w14:paraId="2848CE8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1328055.53</w:t>
                  </w:r>
                </w:p>
              </w:tc>
            </w:tr>
            <w:tr w:rsidR="00757769" w:rsidRPr="00757769" w14:paraId="4604BEA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B56E6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3559937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420484.56</w:t>
                  </w:r>
                </w:p>
              </w:tc>
              <w:tc>
                <w:tcPr>
                  <w:tcW w:w="1485" w:type="dxa"/>
                  <w:tcBorders>
                    <w:top w:val="single" w:sz="4" w:space="0" w:color="auto"/>
                    <w:left w:val="single" w:sz="4" w:space="0" w:color="auto"/>
                    <w:bottom w:val="single" w:sz="4" w:space="0" w:color="auto"/>
                    <w:right w:val="single" w:sz="4" w:space="0" w:color="auto"/>
                  </w:tcBorders>
                  <w:vAlign w:val="center"/>
                </w:tcPr>
                <w:p w14:paraId="487B875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1328054.84</w:t>
                  </w:r>
                </w:p>
              </w:tc>
            </w:tr>
            <w:tr w:rsidR="00757769" w:rsidRPr="00757769" w14:paraId="09BBC64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1395B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6D626C8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420478.25</w:t>
                  </w:r>
                </w:p>
              </w:tc>
              <w:tc>
                <w:tcPr>
                  <w:tcW w:w="1485" w:type="dxa"/>
                  <w:tcBorders>
                    <w:top w:val="single" w:sz="4" w:space="0" w:color="auto"/>
                    <w:left w:val="single" w:sz="4" w:space="0" w:color="auto"/>
                    <w:bottom w:val="single" w:sz="4" w:space="0" w:color="auto"/>
                    <w:right w:val="single" w:sz="4" w:space="0" w:color="auto"/>
                  </w:tcBorders>
                  <w:vAlign w:val="center"/>
                </w:tcPr>
                <w:p w14:paraId="73EA975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1328059.54</w:t>
                  </w:r>
                </w:p>
              </w:tc>
            </w:tr>
            <w:tr w:rsidR="00757769" w:rsidRPr="00757769" w14:paraId="7DB5A1E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B2997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75B7285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420460.72</w:t>
                  </w:r>
                </w:p>
              </w:tc>
              <w:tc>
                <w:tcPr>
                  <w:tcW w:w="1485" w:type="dxa"/>
                  <w:tcBorders>
                    <w:top w:val="single" w:sz="4" w:space="0" w:color="auto"/>
                    <w:left w:val="single" w:sz="4" w:space="0" w:color="auto"/>
                    <w:bottom w:val="single" w:sz="4" w:space="0" w:color="auto"/>
                    <w:right w:val="single" w:sz="4" w:space="0" w:color="auto"/>
                  </w:tcBorders>
                  <w:vAlign w:val="center"/>
                </w:tcPr>
                <w:p w14:paraId="0E94CE2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1328035.57</w:t>
                  </w:r>
                </w:p>
              </w:tc>
            </w:tr>
            <w:tr w:rsidR="00757769" w:rsidRPr="00757769" w14:paraId="71E43C0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C1219A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1D6EEE9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420452.81</w:t>
                  </w:r>
                </w:p>
              </w:tc>
              <w:tc>
                <w:tcPr>
                  <w:tcW w:w="1485" w:type="dxa"/>
                  <w:tcBorders>
                    <w:top w:val="single" w:sz="4" w:space="0" w:color="auto"/>
                    <w:left w:val="single" w:sz="4" w:space="0" w:color="auto"/>
                    <w:bottom w:val="single" w:sz="4" w:space="0" w:color="auto"/>
                    <w:right w:val="single" w:sz="4" w:space="0" w:color="auto"/>
                  </w:tcBorders>
                  <w:vAlign w:val="center"/>
                </w:tcPr>
                <w:p w14:paraId="43C4D9C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1328038.29</w:t>
                  </w:r>
                </w:p>
              </w:tc>
            </w:tr>
            <w:tr w:rsidR="00757769" w:rsidRPr="00757769" w14:paraId="1C3793B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BDEC47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0C24A5E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420446.17</w:t>
                  </w:r>
                </w:p>
              </w:tc>
              <w:tc>
                <w:tcPr>
                  <w:tcW w:w="1485" w:type="dxa"/>
                  <w:tcBorders>
                    <w:top w:val="single" w:sz="4" w:space="0" w:color="auto"/>
                    <w:left w:val="single" w:sz="4" w:space="0" w:color="auto"/>
                    <w:bottom w:val="single" w:sz="4" w:space="0" w:color="auto"/>
                    <w:right w:val="single" w:sz="4" w:space="0" w:color="auto"/>
                  </w:tcBorders>
                  <w:vAlign w:val="center"/>
                </w:tcPr>
                <w:p w14:paraId="74FCAAF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1328037.93</w:t>
                  </w:r>
                </w:p>
              </w:tc>
            </w:tr>
            <w:tr w:rsidR="00757769" w:rsidRPr="00757769" w14:paraId="6238B6C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2B4A3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66CB25A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420441.75</w:t>
                  </w:r>
                </w:p>
              </w:tc>
              <w:tc>
                <w:tcPr>
                  <w:tcW w:w="1485" w:type="dxa"/>
                  <w:tcBorders>
                    <w:top w:val="single" w:sz="4" w:space="0" w:color="auto"/>
                    <w:left w:val="single" w:sz="4" w:space="0" w:color="auto"/>
                    <w:bottom w:val="single" w:sz="4" w:space="0" w:color="auto"/>
                    <w:right w:val="single" w:sz="4" w:space="0" w:color="auto"/>
                  </w:tcBorders>
                  <w:vAlign w:val="center"/>
                </w:tcPr>
                <w:p w14:paraId="1A70534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1328037.69</w:t>
                  </w:r>
                </w:p>
              </w:tc>
            </w:tr>
            <w:tr w:rsidR="00757769" w:rsidRPr="00757769" w14:paraId="0525281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C9735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2F59E80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420440.76</w:t>
                  </w:r>
                </w:p>
              </w:tc>
              <w:tc>
                <w:tcPr>
                  <w:tcW w:w="1485" w:type="dxa"/>
                  <w:tcBorders>
                    <w:top w:val="single" w:sz="4" w:space="0" w:color="auto"/>
                    <w:left w:val="single" w:sz="4" w:space="0" w:color="auto"/>
                    <w:bottom w:val="single" w:sz="4" w:space="0" w:color="auto"/>
                    <w:right w:val="single" w:sz="4" w:space="0" w:color="auto"/>
                  </w:tcBorders>
                  <w:vAlign w:val="center"/>
                </w:tcPr>
                <w:p w14:paraId="272658B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1328038.36</w:t>
                  </w:r>
                </w:p>
              </w:tc>
            </w:tr>
            <w:tr w:rsidR="00757769" w:rsidRPr="00757769" w14:paraId="380C7C9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D80A1A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4AC6313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420437.51</w:t>
                  </w:r>
                </w:p>
              </w:tc>
              <w:tc>
                <w:tcPr>
                  <w:tcW w:w="1485" w:type="dxa"/>
                  <w:tcBorders>
                    <w:top w:val="single" w:sz="4" w:space="0" w:color="auto"/>
                    <w:left w:val="single" w:sz="4" w:space="0" w:color="auto"/>
                    <w:bottom w:val="single" w:sz="4" w:space="0" w:color="auto"/>
                    <w:right w:val="single" w:sz="4" w:space="0" w:color="auto"/>
                  </w:tcBorders>
                  <w:vAlign w:val="center"/>
                </w:tcPr>
                <w:p w14:paraId="305B425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1328033.71</w:t>
                  </w:r>
                </w:p>
              </w:tc>
            </w:tr>
            <w:tr w:rsidR="00757769" w:rsidRPr="00757769" w14:paraId="2CCE2EA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13774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4FD4C0C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420441.38</w:t>
                  </w:r>
                </w:p>
              </w:tc>
              <w:tc>
                <w:tcPr>
                  <w:tcW w:w="1485" w:type="dxa"/>
                  <w:tcBorders>
                    <w:top w:val="single" w:sz="4" w:space="0" w:color="auto"/>
                    <w:left w:val="single" w:sz="4" w:space="0" w:color="auto"/>
                    <w:bottom w:val="single" w:sz="4" w:space="0" w:color="auto"/>
                    <w:right w:val="single" w:sz="4" w:space="0" w:color="auto"/>
                  </w:tcBorders>
                  <w:vAlign w:val="center"/>
                </w:tcPr>
                <w:p w14:paraId="2FF388A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1328031.05</w:t>
                  </w:r>
                </w:p>
              </w:tc>
            </w:tr>
            <w:tr w:rsidR="00757769" w:rsidRPr="00757769" w14:paraId="4667908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CE0C18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556CC0A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420451.36</w:t>
                  </w:r>
                </w:p>
              </w:tc>
              <w:tc>
                <w:tcPr>
                  <w:tcW w:w="1485" w:type="dxa"/>
                  <w:tcBorders>
                    <w:top w:val="single" w:sz="4" w:space="0" w:color="auto"/>
                    <w:left w:val="single" w:sz="4" w:space="0" w:color="auto"/>
                    <w:bottom w:val="single" w:sz="4" w:space="0" w:color="auto"/>
                    <w:right w:val="single" w:sz="4" w:space="0" w:color="auto"/>
                  </w:tcBorders>
                  <w:vAlign w:val="center"/>
                </w:tcPr>
                <w:p w14:paraId="4828202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1328024.19</w:t>
                  </w:r>
                </w:p>
              </w:tc>
            </w:tr>
            <w:tr w:rsidR="00757769" w:rsidRPr="00757769" w14:paraId="46F45DE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E2062A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0B74C7A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420430.66</w:t>
                  </w:r>
                </w:p>
              </w:tc>
              <w:tc>
                <w:tcPr>
                  <w:tcW w:w="1485" w:type="dxa"/>
                  <w:tcBorders>
                    <w:top w:val="single" w:sz="4" w:space="0" w:color="auto"/>
                    <w:left w:val="single" w:sz="4" w:space="0" w:color="auto"/>
                    <w:bottom w:val="single" w:sz="4" w:space="0" w:color="auto"/>
                    <w:right w:val="single" w:sz="4" w:space="0" w:color="auto"/>
                  </w:tcBorders>
                  <w:vAlign w:val="center"/>
                </w:tcPr>
                <w:p w14:paraId="1A1C339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1327995.16</w:t>
                  </w:r>
                </w:p>
              </w:tc>
            </w:tr>
            <w:tr w:rsidR="00757769" w:rsidRPr="00757769" w14:paraId="58E3EE4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C45C2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330F7B0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420420.71</w:t>
                  </w:r>
                </w:p>
              </w:tc>
              <w:tc>
                <w:tcPr>
                  <w:tcW w:w="1485" w:type="dxa"/>
                  <w:tcBorders>
                    <w:top w:val="single" w:sz="4" w:space="0" w:color="auto"/>
                    <w:left w:val="single" w:sz="4" w:space="0" w:color="auto"/>
                    <w:bottom w:val="single" w:sz="4" w:space="0" w:color="auto"/>
                    <w:right w:val="single" w:sz="4" w:space="0" w:color="auto"/>
                  </w:tcBorders>
                  <w:vAlign w:val="center"/>
                </w:tcPr>
                <w:p w14:paraId="73EFFDA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1328001.49</w:t>
                  </w:r>
                </w:p>
              </w:tc>
            </w:tr>
            <w:tr w:rsidR="00757769" w:rsidRPr="00757769" w14:paraId="411DA6F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B37F8C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6D4F908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420416.72</w:t>
                  </w:r>
                </w:p>
              </w:tc>
              <w:tc>
                <w:tcPr>
                  <w:tcW w:w="1485" w:type="dxa"/>
                  <w:tcBorders>
                    <w:top w:val="single" w:sz="4" w:space="0" w:color="auto"/>
                    <w:left w:val="single" w:sz="4" w:space="0" w:color="auto"/>
                    <w:bottom w:val="single" w:sz="4" w:space="0" w:color="auto"/>
                    <w:right w:val="single" w:sz="4" w:space="0" w:color="auto"/>
                  </w:tcBorders>
                  <w:vAlign w:val="center"/>
                </w:tcPr>
                <w:p w14:paraId="2067972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1328004.04</w:t>
                  </w:r>
                </w:p>
              </w:tc>
            </w:tr>
            <w:tr w:rsidR="00757769" w:rsidRPr="00757769" w14:paraId="696A7C8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99BA46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52FFE11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420413.48</w:t>
                  </w:r>
                </w:p>
              </w:tc>
              <w:tc>
                <w:tcPr>
                  <w:tcW w:w="1485" w:type="dxa"/>
                  <w:tcBorders>
                    <w:top w:val="single" w:sz="4" w:space="0" w:color="auto"/>
                    <w:left w:val="single" w:sz="4" w:space="0" w:color="auto"/>
                    <w:bottom w:val="single" w:sz="4" w:space="0" w:color="auto"/>
                    <w:right w:val="single" w:sz="4" w:space="0" w:color="auto"/>
                  </w:tcBorders>
                  <w:vAlign w:val="center"/>
                </w:tcPr>
                <w:p w14:paraId="3D6BBE2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1327999.42</w:t>
                  </w:r>
                </w:p>
              </w:tc>
            </w:tr>
            <w:tr w:rsidR="00757769" w:rsidRPr="00757769" w14:paraId="42E15B5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379D1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3192134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420417.47</w:t>
                  </w:r>
                </w:p>
              </w:tc>
              <w:tc>
                <w:tcPr>
                  <w:tcW w:w="1485" w:type="dxa"/>
                  <w:tcBorders>
                    <w:top w:val="single" w:sz="4" w:space="0" w:color="auto"/>
                    <w:left w:val="single" w:sz="4" w:space="0" w:color="auto"/>
                    <w:bottom w:val="single" w:sz="4" w:space="0" w:color="auto"/>
                    <w:right w:val="single" w:sz="4" w:space="0" w:color="auto"/>
                  </w:tcBorders>
                  <w:vAlign w:val="center"/>
                </w:tcPr>
                <w:p w14:paraId="4BF9A2A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1327996.87</w:t>
                  </w:r>
                </w:p>
              </w:tc>
            </w:tr>
            <w:tr w:rsidR="00757769" w:rsidRPr="00757769" w14:paraId="6BFB723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7A432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1F6EA5C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420427.37</w:t>
                  </w:r>
                </w:p>
              </w:tc>
              <w:tc>
                <w:tcPr>
                  <w:tcW w:w="1485" w:type="dxa"/>
                  <w:tcBorders>
                    <w:top w:val="single" w:sz="4" w:space="0" w:color="auto"/>
                    <w:left w:val="single" w:sz="4" w:space="0" w:color="auto"/>
                    <w:bottom w:val="single" w:sz="4" w:space="0" w:color="auto"/>
                    <w:right w:val="single" w:sz="4" w:space="0" w:color="auto"/>
                  </w:tcBorders>
                  <w:vAlign w:val="center"/>
                </w:tcPr>
                <w:p w14:paraId="72DB8EA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1327990.55</w:t>
                  </w:r>
                </w:p>
              </w:tc>
            </w:tr>
            <w:tr w:rsidR="00757769" w:rsidRPr="00757769" w14:paraId="1D47770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8592C4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00037AB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420423.47</w:t>
                  </w:r>
                </w:p>
              </w:tc>
              <w:tc>
                <w:tcPr>
                  <w:tcW w:w="1485" w:type="dxa"/>
                  <w:tcBorders>
                    <w:top w:val="single" w:sz="4" w:space="0" w:color="auto"/>
                    <w:left w:val="single" w:sz="4" w:space="0" w:color="auto"/>
                    <w:bottom w:val="single" w:sz="4" w:space="0" w:color="auto"/>
                    <w:right w:val="single" w:sz="4" w:space="0" w:color="auto"/>
                  </w:tcBorders>
                  <w:vAlign w:val="center"/>
                </w:tcPr>
                <w:p w14:paraId="2088057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1327984.21</w:t>
                  </w:r>
                </w:p>
              </w:tc>
            </w:tr>
            <w:tr w:rsidR="00757769" w:rsidRPr="00757769" w14:paraId="16FD591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AE67C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14:paraId="12D014C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420409.03</w:t>
                  </w:r>
                </w:p>
              </w:tc>
              <w:tc>
                <w:tcPr>
                  <w:tcW w:w="1485" w:type="dxa"/>
                  <w:tcBorders>
                    <w:top w:val="single" w:sz="4" w:space="0" w:color="auto"/>
                    <w:left w:val="single" w:sz="4" w:space="0" w:color="auto"/>
                    <w:bottom w:val="single" w:sz="4" w:space="0" w:color="auto"/>
                    <w:right w:val="single" w:sz="4" w:space="0" w:color="auto"/>
                  </w:tcBorders>
                  <w:vAlign w:val="center"/>
                </w:tcPr>
                <w:p w14:paraId="53B9B90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1327960.71</w:t>
                  </w:r>
                </w:p>
              </w:tc>
            </w:tr>
            <w:tr w:rsidR="00757769" w:rsidRPr="00757769" w14:paraId="685A243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04F2BE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14:paraId="4855373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420391.46</w:t>
                  </w:r>
                </w:p>
              </w:tc>
              <w:tc>
                <w:tcPr>
                  <w:tcW w:w="1485" w:type="dxa"/>
                  <w:tcBorders>
                    <w:top w:val="single" w:sz="4" w:space="0" w:color="auto"/>
                    <w:left w:val="single" w:sz="4" w:space="0" w:color="auto"/>
                    <w:bottom w:val="single" w:sz="4" w:space="0" w:color="auto"/>
                    <w:right w:val="single" w:sz="4" w:space="0" w:color="auto"/>
                  </w:tcBorders>
                  <w:vAlign w:val="center"/>
                </w:tcPr>
                <w:p w14:paraId="0834B03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1327965.63</w:t>
                  </w:r>
                </w:p>
              </w:tc>
            </w:tr>
            <w:tr w:rsidR="00757769" w:rsidRPr="00757769" w14:paraId="7F62B3D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2D6A0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14:paraId="1A49E3B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420390.31</w:t>
                  </w:r>
                </w:p>
              </w:tc>
              <w:tc>
                <w:tcPr>
                  <w:tcW w:w="1485" w:type="dxa"/>
                  <w:tcBorders>
                    <w:top w:val="single" w:sz="4" w:space="0" w:color="auto"/>
                    <w:left w:val="single" w:sz="4" w:space="0" w:color="auto"/>
                    <w:bottom w:val="single" w:sz="4" w:space="0" w:color="auto"/>
                    <w:right w:val="single" w:sz="4" w:space="0" w:color="auto"/>
                  </w:tcBorders>
                  <w:vAlign w:val="center"/>
                </w:tcPr>
                <w:p w14:paraId="1FB1B46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1327966.35</w:t>
                  </w:r>
                </w:p>
              </w:tc>
            </w:tr>
            <w:tr w:rsidR="00757769" w:rsidRPr="00757769" w14:paraId="70B02BD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9A834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14:paraId="2AAAB63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420386.5</w:t>
                  </w:r>
                </w:p>
              </w:tc>
              <w:tc>
                <w:tcPr>
                  <w:tcW w:w="1485" w:type="dxa"/>
                  <w:tcBorders>
                    <w:top w:val="single" w:sz="4" w:space="0" w:color="auto"/>
                    <w:left w:val="single" w:sz="4" w:space="0" w:color="auto"/>
                    <w:bottom w:val="single" w:sz="4" w:space="0" w:color="auto"/>
                    <w:right w:val="single" w:sz="4" w:space="0" w:color="auto"/>
                  </w:tcBorders>
                  <w:vAlign w:val="center"/>
                </w:tcPr>
                <w:p w14:paraId="721D7F7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1327960.92</w:t>
                  </w:r>
                </w:p>
              </w:tc>
            </w:tr>
            <w:tr w:rsidR="00757769" w:rsidRPr="00757769" w14:paraId="4EE6A38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8E735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14:paraId="40EC2FF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420403.68</w:t>
                  </w:r>
                </w:p>
              </w:tc>
              <w:tc>
                <w:tcPr>
                  <w:tcW w:w="1485" w:type="dxa"/>
                  <w:tcBorders>
                    <w:top w:val="single" w:sz="4" w:space="0" w:color="auto"/>
                    <w:left w:val="single" w:sz="4" w:space="0" w:color="auto"/>
                    <w:bottom w:val="single" w:sz="4" w:space="0" w:color="auto"/>
                    <w:right w:val="single" w:sz="4" w:space="0" w:color="auto"/>
                  </w:tcBorders>
                  <w:vAlign w:val="center"/>
                </w:tcPr>
                <w:p w14:paraId="3FF902A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1327948.25</w:t>
                  </w:r>
                </w:p>
              </w:tc>
            </w:tr>
            <w:tr w:rsidR="00757769" w:rsidRPr="00757769" w14:paraId="24FEEC1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1CE92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14:paraId="4D297F5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420384.59</w:t>
                  </w:r>
                </w:p>
              </w:tc>
              <w:tc>
                <w:tcPr>
                  <w:tcW w:w="1485" w:type="dxa"/>
                  <w:tcBorders>
                    <w:top w:val="single" w:sz="4" w:space="0" w:color="auto"/>
                    <w:left w:val="single" w:sz="4" w:space="0" w:color="auto"/>
                    <w:bottom w:val="single" w:sz="4" w:space="0" w:color="auto"/>
                    <w:right w:val="single" w:sz="4" w:space="0" w:color="auto"/>
                  </w:tcBorders>
                  <w:vAlign w:val="center"/>
                </w:tcPr>
                <w:p w14:paraId="4C0633D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1327921.34</w:t>
                  </w:r>
                </w:p>
              </w:tc>
            </w:tr>
            <w:tr w:rsidR="00757769" w:rsidRPr="00757769" w14:paraId="3754B1F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B3D7F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14:paraId="28700B2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420366.39</w:t>
                  </w:r>
                </w:p>
              </w:tc>
              <w:tc>
                <w:tcPr>
                  <w:tcW w:w="1485" w:type="dxa"/>
                  <w:tcBorders>
                    <w:top w:val="single" w:sz="4" w:space="0" w:color="auto"/>
                    <w:left w:val="single" w:sz="4" w:space="0" w:color="auto"/>
                    <w:bottom w:val="single" w:sz="4" w:space="0" w:color="auto"/>
                    <w:right w:val="single" w:sz="4" w:space="0" w:color="auto"/>
                  </w:tcBorders>
                  <w:vAlign w:val="center"/>
                </w:tcPr>
                <w:p w14:paraId="6D67848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1327932.22</w:t>
                  </w:r>
                </w:p>
              </w:tc>
            </w:tr>
            <w:tr w:rsidR="00757769" w:rsidRPr="00757769" w14:paraId="48CD450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3D53E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14:paraId="16C7F38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420363.19</w:t>
                  </w:r>
                </w:p>
              </w:tc>
              <w:tc>
                <w:tcPr>
                  <w:tcW w:w="1485" w:type="dxa"/>
                  <w:tcBorders>
                    <w:top w:val="single" w:sz="4" w:space="0" w:color="auto"/>
                    <w:left w:val="single" w:sz="4" w:space="0" w:color="auto"/>
                    <w:bottom w:val="single" w:sz="4" w:space="0" w:color="auto"/>
                    <w:right w:val="single" w:sz="4" w:space="0" w:color="auto"/>
                  </w:tcBorders>
                  <w:vAlign w:val="center"/>
                </w:tcPr>
                <w:p w14:paraId="0FD711A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1327927.66</w:t>
                  </w:r>
                </w:p>
              </w:tc>
            </w:tr>
            <w:tr w:rsidR="00757769" w:rsidRPr="00757769" w14:paraId="60FB084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DE061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14:paraId="319BA2E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420380.2</w:t>
                  </w:r>
                </w:p>
              </w:tc>
              <w:tc>
                <w:tcPr>
                  <w:tcW w:w="1485" w:type="dxa"/>
                  <w:tcBorders>
                    <w:top w:val="single" w:sz="4" w:space="0" w:color="auto"/>
                    <w:left w:val="single" w:sz="4" w:space="0" w:color="auto"/>
                    <w:bottom w:val="single" w:sz="4" w:space="0" w:color="auto"/>
                    <w:right w:val="single" w:sz="4" w:space="0" w:color="auto"/>
                  </w:tcBorders>
                  <w:vAlign w:val="center"/>
                </w:tcPr>
                <w:p w14:paraId="3AC6356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1327917.96</w:t>
                  </w:r>
                </w:p>
              </w:tc>
            </w:tr>
            <w:tr w:rsidR="00757769" w:rsidRPr="00757769" w14:paraId="2F7D1B6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978980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center"/>
                </w:tcPr>
                <w:p w14:paraId="426D2C6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420371.23</w:t>
                  </w:r>
                </w:p>
              </w:tc>
              <w:tc>
                <w:tcPr>
                  <w:tcW w:w="1485" w:type="dxa"/>
                  <w:tcBorders>
                    <w:top w:val="single" w:sz="4" w:space="0" w:color="auto"/>
                    <w:left w:val="single" w:sz="4" w:space="0" w:color="auto"/>
                    <w:bottom w:val="single" w:sz="4" w:space="0" w:color="auto"/>
                    <w:right w:val="single" w:sz="4" w:space="0" w:color="auto"/>
                  </w:tcBorders>
                  <w:vAlign w:val="center"/>
                </w:tcPr>
                <w:p w14:paraId="714CEF1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1327901.3</w:t>
                  </w:r>
                </w:p>
              </w:tc>
            </w:tr>
            <w:tr w:rsidR="00757769" w:rsidRPr="00757769" w14:paraId="1A42BC7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D8FF96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39</w:t>
                  </w:r>
                </w:p>
              </w:tc>
              <w:tc>
                <w:tcPr>
                  <w:tcW w:w="1482" w:type="dxa"/>
                  <w:tcBorders>
                    <w:top w:val="single" w:sz="4" w:space="0" w:color="auto"/>
                    <w:left w:val="single" w:sz="4" w:space="0" w:color="auto"/>
                    <w:bottom w:val="single" w:sz="4" w:space="0" w:color="auto"/>
                    <w:right w:val="single" w:sz="4" w:space="0" w:color="auto"/>
                  </w:tcBorders>
                  <w:vAlign w:val="center"/>
                </w:tcPr>
                <w:p w14:paraId="4760DCB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420357.19</w:t>
                  </w:r>
                </w:p>
              </w:tc>
              <w:tc>
                <w:tcPr>
                  <w:tcW w:w="1485" w:type="dxa"/>
                  <w:tcBorders>
                    <w:top w:val="single" w:sz="4" w:space="0" w:color="auto"/>
                    <w:left w:val="single" w:sz="4" w:space="0" w:color="auto"/>
                    <w:bottom w:val="single" w:sz="4" w:space="0" w:color="auto"/>
                    <w:right w:val="single" w:sz="4" w:space="0" w:color="auto"/>
                  </w:tcBorders>
                  <w:vAlign w:val="center"/>
                </w:tcPr>
                <w:p w14:paraId="69FFED6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1327875.23</w:t>
                  </w:r>
                </w:p>
              </w:tc>
            </w:tr>
            <w:tr w:rsidR="00757769" w:rsidRPr="00757769" w14:paraId="7ABA50F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440DD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40</w:t>
                  </w:r>
                </w:p>
              </w:tc>
              <w:tc>
                <w:tcPr>
                  <w:tcW w:w="1482" w:type="dxa"/>
                  <w:tcBorders>
                    <w:top w:val="single" w:sz="4" w:space="0" w:color="auto"/>
                    <w:left w:val="single" w:sz="4" w:space="0" w:color="auto"/>
                    <w:bottom w:val="single" w:sz="4" w:space="0" w:color="auto"/>
                    <w:right w:val="single" w:sz="4" w:space="0" w:color="auto"/>
                  </w:tcBorders>
                  <w:vAlign w:val="center"/>
                </w:tcPr>
                <w:p w14:paraId="06D40CA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420342.49</w:t>
                  </w:r>
                </w:p>
              </w:tc>
              <w:tc>
                <w:tcPr>
                  <w:tcW w:w="1485" w:type="dxa"/>
                  <w:tcBorders>
                    <w:top w:val="single" w:sz="4" w:space="0" w:color="auto"/>
                    <w:left w:val="single" w:sz="4" w:space="0" w:color="auto"/>
                    <w:bottom w:val="single" w:sz="4" w:space="0" w:color="auto"/>
                    <w:right w:val="single" w:sz="4" w:space="0" w:color="auto"/>
                  </w:tcBorders>
                  <w:vAlign w:val="center"/>
                </w:tcPr>
                <w:p w14:paraId="0FF6662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1327847.93</w:t>
                  </w:r>
                </w:p>
              </w:tc>
            </w:tr>
            <w:tr w:rsidR="00757769" w:rsidRPr="00757769" w14:paraId="477D2B3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8C2042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41</w:t>
                  </w:r>
                </w:p>
              </w:tc>
              <w:tc>
                <w:tcPr>
                  <w:tcW w:w="1482" w:type="dxa"/>
                  <w:tcBorders>
                    <w:top w:val="single" w:sz="4" w:space="0" w:color="auto"/>
                    <w:left w:val="single" w:sz="4" w:space="0" w:color="auto"/>
                    <w:bottom w:val="single" w:sz="4" w:space="0" w:color="auto"/>
                    <w:right w:val="single" w:sz="4" w:space="0" w:color="auto"/>
                  </w:tcBorders>
                  <w:vAlign w:val="center"/>
                </w:tcPr>
                <w:p w14:paraId="26262AF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420360.24</w:t>
                  </w:r>
                </w:p>
              </w:tc>
              <w:tc>
                <w:tcPr>
                  <w:tcW w:w="1485" w:type="dxa"/>
                  <w:tcBorders>
                    <w:top w:val="single" w:sz="4" w:space="0" w:color="auto"/>
                    <w:left w:val="single" w:sz="4" w:space="0" w:color="auto"/>
                    <w:bottom w:val="single" w:sz="4" w:space="0" w:color="auto"/>
                    <w:right w:val="single" w:sz="4" w:space="0" w:color="auto"/>
                  </w:tcBorders>
                  <w:vAlign w:val="center"/>
                </w:tcPr>
                <w:p w14:paraId="214AA3D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1327842.41</w:t>
                  </w:r>
                </w:p>
              </w:tc>
            </w:tr>
            <w:tr w:rsidR="00757769" w:rsidRPr="00757769" w14:paraId="76D1E8A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F0370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w:t>
                  </w:r>
                </w:p>
              </w:tc>
              <w:tc>
                <w:tcPr>
                  <w:tcW w:w="1482" w:type="dxa"/>
                  <w:tcBorders>
                    <w:top w:val="single" w:sz="4" w:space="0" w:color="auto"/>
                    <w:left w:val="single" w:sz="4" w:space="0" w:color="auto"/>
                    <w:bottom w:val="single" w:sz="4" w:space="0" w:color="auto"/>
                    <w:right w:val="single" w:sz="4" w:space="0" w:color="auto"/>
                  </w:tcBorders>
                  <w:vAlign w:val="center"/>
                </w:tcPr>
                <w:p w14:paraId="457BAAA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420366.64</w:t>
                  </w:r>
                </w:p>
              </w:tc>
              <w:tc>
                <w:tcPr>
                  <w:tcW w:w="1485" w:type="dxa"/>
                  <w:tcBorders>
                    <w:top w:val="single" w:sz="4" w:space="0" w:color="auto"/>
                    <w:left w:val="single" w:sz="4" w:space="0" w:color="auto"/>
                    <w:bottom w:val="single" w:sz="4" w:space="0" w:color="auto"/>
                    <w:right w:val="single" w:sz="4" w:space="0" w:color="auto"/>
                  </w:tcBorders>
                  <w:vAlign w:val="center"/>
                </w:tcPr>
                <w:p w14:paraId="344FDCA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1327855.35</w:t>
                  </w:r>
                </w:p>
              </w:tc>
            </w:tr>
            <w:tr w:rsidR="00757769" w:rsidRPr="00757769" w14:paraId="2F596DB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DD67E7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43</w:t>
                  </w:r>
                </w:p>
              </w:tc>
              <w:tc>
                <w:tcPr>
                  <w:tcW w:w="1482" w:type="dxa"/>
                  <w:tcBorders>
                    <w:top w:val="single" w:sz="4" w:space="0" w:color="auto"/>
                    <w:left w:val="single" w:sz="4" w:space="0" w:color="auto"/>
                    <w:bottom w:val="single" w:sz="4" w:space="0" w:color="auto"/>
                    <w:right w:val="single" w:sz="4" w:space="0" w:color="auto"/>
                  </w:tcBorders>
                  <w:vAlign w:val="center"/>
                </w:tcPr>
                <w:p w14:paraId="58BF9A7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420367.99</w:t>
                  </w:r>
                </w:p>
              </w:tc>
              <w:tc>
                <w:tcPr>
                  <w:tcW w:w="1485" w:type="dxa"/>
                  <w:tcBorders>
                    <w:top w:val="single" w:sz="4" w:space="0" w:color="auto"/>
                    <w:left w:val="single" w:sz="4" w:space="0" w:color="auto"/>
                    <w:bottom w:val="single" w:sz="4" w:space="0" w:color="auto"/>
                    <w:right w:val="single" w:sz="4" w:space="0" w:color="auto"/>
                  </w:tcBorders>
                  <w:vAlign w:val="center"/>
                </w:tcPr>
                <w:p w14:paraId="49968AD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1327858.1</w:t>
                  </w:r>
                </w:p>
              </w:tc>
            </w:tr>
            <w:tr w:rsidR="00757769" w:rsidRPr="00757769" w14:paraId="49B6B6D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D2D8E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44</w:t>
                  </w:r>
                </w:p>
              </w:tc>
              <w:tc>
                <w:tcPr>
                  <w:tcW w:w="1482" w:type="dxa"/>
                  <w:tcBorders>
                    <w:top w:val="single" w:sz="4" w:space="0" w:color="auto"/>
                    <w:left w:val="single" w:sz="4" w:space="0" w:color="auto"/>
                    <w:bottom w:val="single" w:sz="4" w:space="0" w:color="auto"/>
                    <w:right w:val="single" w:sz="4" w:space="0" w:color="auto"/>
                  </w:tcBorders>
                  <w:vAlign w:val="center"/>
                </w:tcPr>
                <w:p w14:paraId="77D6E99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420367.68</w:t>
                  </w:r>
                </w:p>
              </w:tc>
              <w:tc>
                <w:tcPr>
                  <w:tcW w:w="1485" w:type="dxa"/>
                  <w:tcBorders>
                    <w:top w:val="single" w:sz="4" w:space="0" w:color="auto"/>
                    <w:left w:val="single" w:sz="4" w:space="0" w:color="auto"/>
                    <w:bottom w:val="single" w:sz="4" w:space="0" w:color="auto"/>
                    <w:right w:val="single" w:sz="4" w:space="0" w:color="auto"/>
                  </w:tcBorders>
                  <w:vAlign w:val="center"/>
                </w:tcPr>
                <w:p w14:paraId="0ACBDBA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1327858.23</w:t>
                  </w:r>
                </w:p>
              </w:tc>
            </w:tr>
            <w:tr w:rsidR="00757769" w:rsidRPr="00757769" w14:paraId="3C83989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9124C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45</w:t>
                  </w:r>
                </w:p>
              </w:tc>
              <w:tc>
                <w:tcPr>
                  <w:tcW w:w="1482" w:type="dxa"/>
                  <w:tcBorders>
                    <w:top w:val="single" w:sz="4" w:space="0" w:color="auto"/>
                    <w:left w:val="single" w:sz="4" w:space="0" w:color="auto"/>
                    <w:bottom w:val="single" w:sz="4" w:space="0" w:color="auto"/>
                    <w:right w:val="single" w:sz="4" w:space="0" w:color="auto"/>
                  </w:tcBorders>
                  <w:vAlign w:val="center"/>
                </w:tcPr>
                <w:p w14:paraId="383CDBD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420374.37</w:t>
                  </w:r>
                </w:p>
              </w:tc>
              <w:tc>
                <w:tcPr>
                  <w:tcW w:w="1485" w:type="dxa"/>
                  <w:tcBorders>
                    <w:top w:val="single" w:sz="4" w:space="0" w:color="auto"/>
                    <w:left w:val="single" w:sz="4" w:space="0" w:color="auto"/>
                    <w:bottom w:val="single" w:sz="4" w:space="0" w:color="auto"/>
                    <w:right w:val="single" w:sz="4" w:space="0" w:color="auto"/>
                  </w:tcBorders>
                  <w:vAlign w:val="center"/>
                </w:tcPr>
                <w:p w14:paraId="11CB3A2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1327871.3</w:t>
                  </w:r>
                </w:p>
              </w:tc>
            </w:tr>
            <w:tr w:rsidR="00757769" w:rsidRPr="00757769" w14:paraId="49A5DC2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F81438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46</w:t>
                  </w:r>
                </w:p>
              </w:tc>
              <w:tc>
                <w:tcPr>
                  <w:tcW w:w="1482" w:type="dxa"/>
                  <w:tcBorders>
                    <w:top w:val="single" w:sz="4" w:space="0" w:color="auto"/>
                    <w:left w:val="single" w:sz="4" w:space="0" w:color="auto"/>
                    <w:bottom w:val="single" w:sz="4" w:space="0" w:color="auto"/>
                    <w:right w:val="single" w:sz="4" w:space="0" w:color="auto"/>
                  </w:tcBorders>
                  <w:vAlign w:val="center"/>
                </w:tcPr>
                <w:p w14:paraId="3D07684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420375.37</w:t>
                  </w:r>
                </w:p>
              </w:tc>
              <w:tc>
                <w:tcPr>
                  <w:tcW w:w="1485" w:type="dxa"/>
                  <w:tcBorders>
                    <w:top w:val="single" w:sz="4" w:space="0" w:color="auto"/>
                    <w:left w:val="single" w:sz="4" w:space="0" w:color="auto"/>
                    <w:bottom w:val="single" w:sz="4" w:space="0" w:color="auto"/>
                    <w:right w:val="single" w:sz="4" w:space="0" w:color="auto"/>
                  </w:tcBorders>
                  <w:vAlign w:val="center"/>
                </w:tcPr>
                <w:p w14:paraId="60376EE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1327870.84</w:t>
                  </w:r>
                </w:p>
              </w:tc>
            </w:tr>
            <w:tr w:rsidR="00757769" w:rsidRPr="00757769" w14:paraId="31E019D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FC586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47</w:t>
                  </w:r>
                </w:p>
              </w:tc>
              <w:tc>
                <w:tcPr>
                  <w:tcW w:w="1482" w:type="dxa"/>
                  <w:tcBorders>
                    <w:top w:val="single" w:sz="4" w:space="0" w:color="auto"/>
                    <w:left w:val="single" w:sz="4" w:space="0" w:color="auto"/>
                    <w:bottom w:val="single" w:sz="4" w:space="0" w:color="auto"/>
                    <w:right w:val="single" w:sz="4" w:space="0" w:color="auto"/>
                  </w:tcBorders>
                  <w:vAlign w:val="center"/>
                </w:tcPr>
                <w:p w14:paraId="3DD942A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420376.29</w:t>
                  </w:r>
                </w:p>
              </w:tc>
              <w:tc>
                <w:tcPr>
                  <w:tcW w:w="1485" w:type="dxa"/>
                  <w:tcBorders>
                    <w:top w:val="single" w:sz="4" w:space="0" w:color="auto"/>
                    <w:left w:val="single" w:sz="4" w:space="0" w:color="auto"/>
                    <w:bottom w:val="single" w:sz="4" w:space="0" w:color="auto"/>
                    <w:right w:val="single" w:sz="4" w:space="0" w:color="auto"/>
                  </w:tcBorders>
                  <w:vAlign w:val="center"/>
                </w:tcPr>
                <w:p w14:paraId="52DE369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1327873.1</w:t>
                  </w:r>
                </w:p>
              </w:tc>
            </w:tr>
            <w:tr w:rsidR="00757769" w:rsidRPr="00757769" w14:paraId="7A7BE01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D4D0E2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48</w:t>
                  </w:r>
                </w:p>
              </w:tc>
              <w:tc>
                <w:tcPr>
                  <w:tcW w:w="1482" w:type="dxa"/>
                  <w:tcBorders>
                    <w:top w:val="single" w:sz="4" w:space="0" w:color="auto"/>
                    <w:left w:val="single" w:sz="4" w:space="0" w:color="auto"/>
                    <w:bottom w:val="single" w:sz="4" w:space="0" w:color="auto"/>
                    <w:right w:val="single" w:sz="4" w:space="0" w:color="auto"/>
                  </w:tcBorders>
                  <w:vAlign w:val="center"/>
                </w:tcPr>
                <w:p w14:paraId="1025947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420386.02</w:t>
                  </w:r>
                </w:p>
              </w:tc>
              <w:tc>
                <w:tcPr>
                  <w:tcW w:w="1485" w:type="dxa"/>
                  <w:tcBorders>
                    <w:top w:val="single" w:sz="4" w:space="0" w:color="auto"/>
                    <w:left w:val="single" w:sz="4" w:space="0" w:color="auto"/>
                    <w:bottom w:val="single" w:sz="4" w:space="0" w:color="auto"/>
                    <w:right w:val="single" w:sz="4" w:space="0" w:color="auto"/>
                  </w:tcBorders>
                  <w:vAlign w:val="center"/>
                </w:tcPr>
                <w:p w14:paraId="0CBE457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1327886.02</w:t>
                  </w:r>
                </w:p>
              </w:tc>
            </w:tr>
            <w:tr w:rsidR="00757769" w:rsidRPr="00757769" w14:paraId="2173DFC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D4FACF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49</w:t>
                  </w:r>
                </w:p>
              </w:tc>
              <w:tc>
                <w:tcPr>
                  <w:tcW w:w="1482" w:type="dxa"/>
                  <w:tcBorders>
                    <w:top w:val="single" w:sz="4" w:space="0" w:color="auto"/>
                    <w:left w:val="single" w:sz="4" w:space="0" w:color="auto"/>
                    <w:bottom w:val="single" w:sz="4" w:space="0" w:color="auto"/>
                    <w:right w:val="single" w:sz="4" w:space="0" w:color="auto"/>
                  </w:tcBorders>
                  <w:vAlign w:val="center"/>
                </w:tcPr>
                <w:p w14:paraId="74AC446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420395.36</w:t>
                  </w:r>
                </w:p>
              </w:tc>
              <w:tc>
                <w:tcPr>
                  <w:tcW w:w="1485" w:type="dxa"/>
                  <w:tcBorders>
                    <w:top w:val="single" w:sz="4" w:space="0" w:color="auto"/>
                    <w:left w:val="single" w:sz="4" w:space="0" w:color="auto"/>
                    <w:bottom w:val="single" w:sz="4" w:space="0" w:color="auto"/>
                    <w:right w:val="single" w:sz="4" w:space="0" w:color="auto"/>
                  </w:tcBorders>
                  <w:vAlign w:val="center"/>
                </w:tcPr>
                <w:p w14:paraId="0FC8B27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1327896.69</w:t>
                  </w:r>
                </w:p>
              </w:tc>
            </w:tr>
            <w:tr w:rsidR="00757769" w:rsidRPr="00757769" w14:paraId="4141C5B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55D30A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50</w:t>
                  </w:r>
                </w:p>
              </w:tc>
              <w:tc>
                <w:tcPr>
                  <w:tcW w:w="1482" w:type="dxa"/>
                  <w:tcBorders>
                    <w:top w:val="single" w:sz="4" w:space="0" w:color="auto"/>
                    <w:left w:val="single" w:sz="4" w:space="0" w:color="auto"/>
                    <w:bottom w:val="single" w:sz="4" w:space="0" w:color="auto"/>
                    <w:right w:val="single" w:sz="4" w:space="0" w:color="auto"/>
                  </w:tcBorders>
                  <w:vAlign w:val="center"/>
                </w:tcPr>
                <w:p w14:paraId="13217D6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420404.13</w:t>
                  </w:r>
                </w:p>
              </w:tc>
              <w:tc>
                <w:tcPr>
                  <w:tcW w:w="1485" w:type="dxa"/>
                  <w:tcBorders>
                    <w:top w:val="single" w:sz="4" w:space="0" w:color="auto"/>
                    <w:left w:val="single" w:sz="4" w:space="0" w:color="auto"/>
                    <w:bottom w:val="single" w:sz="4" w:space="0" w:color="auto"/>
                    <w:right w:val="single" w:sz="4" w:space="0" w:color="auto"/>
                  </w:tcBorders>
                  <w:vAlign w:val="center"/>
                </w:tcPr>
                <w:p w14:paraId="06D5559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1327907.38</w:t>
                  </w:r>
                </w:p>
              </w:tc>
            </w:tr>
            <w:tr w:rsidR="00757769" w:rsidRPr="00757769" w14:paraId="54DB342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4AF65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51</w:t>
                  </w:r>
                </w:p>
              </w:tc>
              <w:tc>
                <w:tcPr>
                  <w:tcW w:w="1482" w:type="dxa"/>
                  <w:tcBorders>
                    <w:top w:val="single" w:sz="4" w:space="0" w:color="auto"/>
                    <w:left w:val="single" w:sz="4" w:space="0" w:color="auto"/>
                    <w:bottom w:val="single" w:sz="4" w:space="0" w:color="auto"/>
                    <w:right w:val="single" w:sz="4" w:space="0" w:color="auto"/>
                  </w:tcBorders>
                  <w:vAlign w:val="center"/>
                </w:tcPr>
                <w:p w14:paraId="3DD940E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420413.62</w:t>
                  </w:r>
                </w:p>
              </w:tc>
              <w:tc>
                <w:tcPr>
                  <w:tcW w:w="1485" w:type="dxa"/>
                  <w:tcBorders>
                    <w:top w:val="single" w:sz="4" w:space="0" w:color="auto"/>
                    <w:left w:val="single" w:sz="4" w:space="0" w:color="auto"/>
                    <w:bottom w:val="single" w:sz="4" w:space="0" w:color="auto"/>
                    <w:right w:val="single" w:sz="4" w:space="0" w:color="auto"/>
                  </w:tcBorders>
                  <w:vAlign w:val="center"/>
                </w:tcPr>
                <w:p w14:paraId="529C64F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1327918.97</w:t>
                  </w:r>
                </w:p>
              </w:tc>
            </w:tr>
            <w:tr w:rsidR="00757769" w:rsidRPr="00757769" w14:paraId="35DFCB6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6C616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52</w:t>
                  </w:r>
                </w:p>
              </w:tc>
              <w:tc>
                <w:tcPr>
                  <w:tcW w:w="1482" w:type="dxa"/>
                  <w:tcBorders>
                    <w:top w:val="single" w:sz="4" w:space="0" w:color="auto"/>
                    <w:left w:val="single" w:sz="4" w:space="0" w:color="auto"/>
                    <w:bottom w:val="single" w:sz="4" w:space="0" w:color="auto"/>
                    <w:right w:val="single" w:sz="4" w:space="0" w:color="auto"/>
                  </w:tcBorders>
                  <w:vAlign w:val="center"/>
                </w:tcPr>
                <w:p w14:paraId="70E1B72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420423.01</w:t>
                  </w:r>
                </w:p>
              </w:tc>
              <w:tc>
                <w:tcPr>
                  <w:tcW w:w="1485" w:type="dxa"/>
                  <w:tcBorders>
                    <w:top w:val="single" w:sz="4" w:space="0" w:color="auto"/>
                    <w:left w:val="single" w:sz="4" w:space="0" w:color="auto"/>
                    <w:bottom w:val="single" w:sz="4" w:space="0" w:color="auto"/>
                    <w:right w:val="single" w:sz="4" w:space="0" w:color="auto"/>
                  </w:tcBorders>
                  <w:vAlign w:val="center"/>
                </w:tcPr>
                <w:p w14:paraId="1E3D6F3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1327929.68</w:t>
                  </w:r>
                </w:p>
              </w:tc>
            </w:tr>
            <w:tr w:rsidR="00757769" w:rsidRPr="00757769" w14:paraId="41C7C0E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89DF2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53</w:t>
                  </w:r>
                </w:p>
              </w:tc>
              <w:tc>
                <w:tcPr>
                  <w:tcW w:w="1482" w:type="dxa"/>
                  <w:tcBorders>
                    <w:top w:val="single" w:sz="4" w:space="0" w:color="auto"/>
                    <w:left w:val="single" w:sz="4" w:space="0" w:color="auto"/>
                    <w:bottom w:val="single" w:sz="4" w:space="0" w:color="auto"/>
                    <w:right w:val="single" w:sz="4" w:space="0" w:color="auto"/>
                  </w:tcBorders>
                  <w:vAlign w:val="center"/>
                </w:tcPr>
                <w:p w14:paraId="75433E6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420423.33</w:t>
                  </w:r>
                </w:p>
              </w:tc>
              <w:tc>
                <w:tcPr>
                  <w:tcW w:w="1485" w:type="dxa"/>
                  <w:tcBorders>
                    <w:top w:val="single" w:sz="4" w:space="0" w:color="auto"/>
                    <w:left w:val="single" w:sz="4" w:space="0" w:color="auto"/>
                    <w:bottom w:val="single" w:sz="4" w:space="0" w:color="auto"/>
                    <w:right w:val="single" w:sz="4" w:space="0" w:color="auto"/>
                  </w:tcBorders>
                  <w:vAlign w:val="center"/>
                </w:tcPr>
                <w:p w14:paraId="2FBEB23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1327929.46</w:t>
                  </w:r>
                </w:p>
              </w:tc>
            </w:tr>
            <w:tr w:rsidR="00757769" w:rsidRPr="00757769" w14:paraId="371AF0B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40E88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54</w:t>
                  </w:r>
                </w:p>
              </w:tc>
              <w:tc>
                <w:tcPr>
                  <w:tcW w:w="1482" w:type="dxa"/>
                  <w:tcBorders>
                    <w:top w:val="single" w:sz="4" w:space="0" w:color="auto"/>
                    <w:left w:val="single" w:sz="4" w:space="0" w:color="auto"/>
                    <w:bottom w:val="single" w:sz="4" w:space="0" w:color="auto"/>
                    <w:right w:val="single" w:sz="4" w:space="0" w:color="auto"/>
                  </w:tcBorders>
                  <w:vAlign w:val="center"/>
                </w:tcPr>
                <w:p w14:paraId="0024CE1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420425.43</w:t>
                  </w:r>
                </w:p>
              </w:tc>
              <w:tc>
                <w:tcPr>
                  <w:tcW w:w="1485" w:type="dxa"/>
                  <w:tcBorders>
                    <w:top w:val="single" w:sz="4" w:space="0" w:color="auto"/>
                    <w:left w:val="single" w:sz="4" w:space="0" w:color="auto"/>
                    <w:bottom w:val="single" w:sz="4" w:space="0" w:color="auto"/>
                    <w:right w:val="single" w:sz="4" w:space="0" w:color="auto"/>
                  </w:tcBorders>
                  <w:vAlign w:val="center"/>
                </w:tcPr>
                <w:p w14:paraId="1F02524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1327932.38</w:t>
                  </w:r>
                </w:p>
              </w:tc>
            </w:tr>
            <w:tr w:rsidR="00757769" w:rsidRPr="00757769" w14:paraId="7D183AD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F9187E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55</w:t>
                  </w:r>
                </w:p>
              </w:tc>
              <w:tc>
                <w:tcPr>
                  <w:tcW w:w="1482" w:type="dxa"/>
                  <w:tcBorders>
                    <w:top w:val="single" w:sz="4" w:space="0" w:color="auto"/>
                    <w:left w:val="single" w:sz="4" w:space="0" w:color="auto"/>
                    <w:bottom w:val="single" w:sz="4" w:space="0" w:color="auto"/>
                    <w:right w:val="single" w:sz="4" w:space="0" w:color="auto"/>
                  </w:tcBorders>
                  <w:vAlign w:val="center"/>
                </w:tcPr>
                <w:p w14:paraId="2D187B1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420433.08</w:t>
                  </w:r>
                </w:p>
              </w:tc>
              <w:tc>
                <w:tcPr>
                  <w:tcW w:w="1485" w:type="dxa"/>
                  <w:tcBorders>
                    <w:top w:val="single" w:sz="4" w:space="0" w:color="auto"/>
                    <w:left w:val="single" w:sz="4" w:space="0" w:color="auto"/>
                    <w:bottom w:val="single" w:sz="4" w:space="0" w:color="auto"/>
                    <w:right w:val="single" w:sz="4" w:space="0" w:color="auto"/>
                  </w:tcBorders>
                  <w:vAlign w:val="center"/>
                </w:tcPr>
                <w:p w14:paraId="1F36319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1327941.91</w:t>
                  </w:r>
                </w:p>
              </w:tc>
            </w:tr>
            <w:tr w:rsidR="00757769" w:rsidRPr="00757769" w14:paraId="6352C0D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596995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56</w:t>
                  </w:r>
                </w:p>
              </w:tc>
              <w:tc>
                <w:tcPr>
                  <w:tcW w:w="1482" w:type="dxa"/>
                  <w:tcBorders>
                    <w:top w:val="single" w:sz="4" w:space="0" w:color="auto"/>
                    <w:left w:val="single" w:sz="4" w:space="0" w:color="auto"/>
                    <w:bottom w:val="single" w:sz="4" w:space="0" w:color="auto"/>
                    <w:right w:val="single" w:sz="4" w:space="0" w:color="auto"/>
                  </w:tcBorders>
                  <w:vAlign w:val="center"/>
                </w:tcPr>
                <w:p w14:paraId="1D86221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420441.2</w:t>
                  </w:r>
                </w:p>
              </w:tc>
              <w:tc>
                <w:tcPr>
                  <w:tcW w:w="1485" w:type="dxa"/>
                  <w:tcBorders>
                    <w:top w:val="single" w:sz="4" w:space="0" w:color="auto"/>
                    <w:left w:val="single" w:sz="4" w:space="0" w:color="auto"/>
                    <w:bottom w:val="single" w:sz="4" w:space="0" w:color="auto"/>
                    <w:right w:val="single" w:sz="4" w:space="0" w:color="auto"/>
                  </w:tcBorders>
                  <w:vAlign w:val="center"/>
                </w:tcPr>
                <w:p w14:paraId="3DD65A4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1327953.66</w:t>
                  </w:r>
                </w:p>
              </w:tc>
            </w:tr>
            <w:tr w:rsidR="00757769" w:rsidRPr="00757769" w14:paraId="6A78A8F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BCF0E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57</w:t>
                  </w:r>
                </w:p>
              </w:tc>
              <w:tc>
                <w:tcPr>
                  <w:tcW w:w="1482" w:type="dxa"/>
                  <w:tcBorders>
                    <w:top w:val="single" w:sz="4" w:space="0" w:color="auto"/>
                    <w:left w:val="single" w:sz="4" w:space="0" w:color="auto"/>
                    <w:bottom w:val="single" w:sz="4" w:space="0" w:color="auto"/>
                    <w:right w:val="single" w:sz="4" w:space="0" w:color="auto"/>
                  </w:tcBorders>
                  <w:vAlign w:val="center"/>
                </w:tcPr>
                <w:p w14:paraId="03722D2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420450.41</w:t>
                  </w:r>
                </w:p>
              </w:tc>
              <w:tc>
                <w:tcPr>
                  <w:tcW w:w="1485" w:type="dxa"/>
                  <w:tcBorders>
                    <w:top w:val="single" w:sz="4" w:space="0" w:color="auto"/>
                    <w:left w:val="single" w:sz="4" w:space="0" w:color="auto"/>
                    <w:bottom w:val="single" w:sz="4" w:space="0" w:color="auto"/>
                    <w:right w:val="single" w:sz="4" w:space="0" w:color="auto"/>
                  </w:tcBorders>
                  <w:vAlign w:val="center"/>
                </w:tcPr>
                <w:p w14:paraId="4E3BE2C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1327964.26</w:t>
                  </w:r>
                </w:p>
              </w:tc>
            </w:tr>
            <w:tr w:rsidR="00757769" w:rsidRPr="00757769" w14:paraId="21E7506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F5F08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58</w:t>
                  </w:r>
                </w:p>
              </w:tc>
              <w:tc>
                <w:tcPr>
                  <w:tcW w:w="1482" w:type="dxa"/>
                  <w:tcBorders>
                    <w:top w:val="single" w:sz="4" w:space="0" w:color="auto"/>
                    <w:left w:val="single" w:sz="4" w:space="0" w:color="auto"/>
                    <w:bottom w:val="single" w:sz="4" w:space="0" w:color="auto"/>
                    <w:right w:val="single" w:sz="4" w:space="0" w:color="auto"/>
                  </w:tcBorders>
                  <w:vAlign w:val="center"/>
                </w:tcPr>
                <w:p w14:paraId="431A4A9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420455.08</w:t>
                  </w:r>
                </w:p>
              </w:tc>
              <w:tc>
                <w:tcPr>
                  <w:tcW w:w="1485" w:type="dxa"/>
                  <w:tcBorders>
                    <w:top w:val="single" w:sz="4" w:space="0" w:color="auto"/>
                    <w:left w:val="single" w:sz="4" w:space="0" w:color="auto"/>
                    <w:bottom w:val="single" w:sz="4" w:space="0" w:color="auto"/>
                    <w:right w:val="single" w:sz="4" w:space="0" w:color="auto"/>
                  </w:tcBorders>
                  <w:vAlign w:val="center"/>
                </w:tcPr>
                <w:p w14:paraId="62AD000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1327960.65</w:t>
                  </w:r>
                </w:p>
              </w:tc>
            </w:tr>
            <w:tr w:rsidR="00757769" w:rsidRPr="00757769" w14:paraId="04CE3DD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204784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59</w:t>
                  </w:r>
                </w:p>
              </w:tc>
              <w:tc>
                <w:tcPr>
                  <w:tcW w:w="1482" w:type="dxa"/>
                  <w:tcBorders>
                    <w:top w:val="single" w:sz="4" w:space="0" w:color="auto"/>
                    <w:left w:val="single" w:sz="4" w:space="0" w:color="auto"/>
                    <w:bottom w:val="single" w:sz="4" w:space="0" w:color="auto"/>
                    <w:right w:val="single" w:sz="4" w:space="0" w:color="auto"/>
                  </w:tcBorders>
                  <w:vAlign w:val="center"/>
                </w:tcPr>
                <w:p w14:paraId="4087151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420463.87</w:t>
                  </w:r>
                </w:p>
              </w:tc>
              <w:tc>
                <w:tcPr>
                  <w:tcW w:w="1485" w:type="dxa"/>
                  <w:tcBorders>
                    <w:top w:val="single" w:sz="4" w:space="0" w:color="auto"/>
                    <w:left w:val="single" w:sz="4" w:space="0" w:color="auto"/>
                    <w:bottom w:val="single" w:sz="4" w:space="0" w:color="auto"/>
                    <w:right w:val="single" w:sz="4" w:space="0" w:color="auto"/>
                  </w:tcBorders>
                  <w:vAlign w:val="center"/>
                </w:tcPr>
                <w:p w14:paraId="19419A6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1327971.72</w:t>
                  </w:r>
                </w:p>
              </w:tc>
            </w:tr>
            <w:tr w:rsidR="00757769" w:rsidRPr="00757769" w14:paraId="323083F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27065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60</w:t>
                  </w:r>
                </w:p>
              </w:tc>
              <w:tc>
                <w:tcPr>
                  <w:tcW w:w="1482" w:type="dxa"/>
                  <w:tcBorders>
                    <w:top w:val="single" w:sz="4" w:space="0" w:color="auto"/>
                    <w:left w:val="single" w:sz="4" w:space="0" w:color="auto"/>
                    <w:bottom w:val="single" w:sz="4" w:space="0" w:color="auto"/>
                    <w:right w:val="single" w:sz="4" w:space="0" w:color="auto"/>
                  </w:tcBorders>
                  <w:vAlign w:val="center"/>
                </w:tcPr>
                <w:p w14:paraId="2F2B426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420464.32</w:t>
                  </w:r>
                </w:p>
              </w:tc>
              <w:tc>
                <w:tcPr>
                  <w:tcW w:w="1485" w:type="dxa"/>
                  <w:tcBorders>
                    <w:top w:val="single" w:sz="4" w:space="0" w:color="auto"/>
                    <w:left w:val="single" w:sz="4" w:space="0" w:color="auto"/>
                    <w:bottom w:val="single" w:sz="4" w:space="0" w:color="auto"/>
                    <w:right w:val="single" w:sz="4" w:space="0" w:color="auto"/>
                  </w:tcBorders>
                  <w:vAlign w:val="center"/>
                </w:tcPr>
                <w:p w14:paraId="299E1FA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1327971.36</w:t>
                  </w:r>
                </w:p>
              </w:tc>
            </w:tr>
            <w:tr w:rsidR="00757769" w:rsidRPr="00757769" w14:paraId="215C815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A44373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61</w:t>
                  </w:r>
                </w:p>
              </w:tc>
              <w:tc>
                <w:tcPr>
                  <w:tcW w:w="1482" w:type="dxa"/>
                  <w:tcBorders>
                    <w:top w:val="single" w:sz="4" w:space="0" w:color="auto"/>
                    <w:left w:val="single" w:sz="4" w:space="0" w:color="auto"/>
                    <w:bottom w:val="single" w:sz="4" w:space="0" w:color="auto"/>
                    <w:right w:val="single" w:sz="4" w:space="0" w:color="auto"/>
                  </w:tcBorders>
                  <w:vAlign w:val="center"/>
                </w:tcPr>
                <w:p w14:paraId="7607C6B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420464.81</w:t>
                  </w:r>
                </w:p>
              </w:tc>
              <w:tc>
                <w:tcPr>
                  <w:tcW w:w="1485" w:type="dxa"/>
                  <w:tcBorders>
                    <w:top w:val="single" w:sz="4" w:space="0" w:color="auto"/>
                    <w:left w:val="single" w:sz="4" w:space="0" w:color="auto"/>
                    <w:bottom w:val="single" w:sz="4" w:space="0" w:color="auto"/>
                    <w:right w:val="single" w:sz="4" w:space="0" w:color="auto"/>
                  </w:tcBorders>
                  <w:vAlign w:val="center"/>
                </w:tcPr>
                <w:p w14:paraId="235F7D7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1327971.98</w:t>
                  </w:r>
                </w:p>
              </w:tc>
            </w:tr>
            <w:tr w:rsidR="00757769" w:rsidRPr="00757769" w14:paraId="752A68D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D9C06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62</w:t>
                  </w:r>
                </w:p>
              </w:tc>
              <w:tc>
                <w:tcPr>
                  <w:tcW w:w="1482" w:type="dxa"/>
                  <w:tcBorders>
                    <w:top w:val="single" w:sz="4" w:space="0" w:color="auto"/>
                    <w:left w:val="single" w:sz="4" w:space="0" w:color="auto"/>
                    <w:bottom w:val="single" w:sz="4" w:space="0" w:color="auto"/>
                    <w:right w:val="single" w:sz="4" w:space="0" w:color="auto"/>
                  </w:tcBorders>
                  <w:vAlign w:val="center"/>
                </w:tcPr>
                <w:p w14:paraId="60B780F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420463.2</w:t>
                  </w:r>
                </w:p>
              </w:tc>
              <w:tc>
                <w:tcPr>
                  <w:tcW w:w="1485" w:type="dxa"/>
                  <w:tcBorders>
                    <w:top w:val="single" w:sz="4" w:space="0" w:color="auto"/>
                    <w:left w:val="single" w:sz="4" w:space="0" w:color="auto"/>
                    <w:bottom w:val="single" w:sz="4" w:space="0" w:color="auto"/>
                    <w:right w:val="single" w:sz="4" w:space="0" w:color="auto"/>
                  </w:tcBorders>
                  <w:vAlign w:val="center"/>
                </w:tcPr>
                <w:p w14:paraId="7ADC6C0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1327973.19</w:t>
                  </w:r>
                </w:p>
              </w:tc>
            </w:tr>
            <w:tr w:rsidR="00757769" w:rsidRPr="00757769" w14:paraId="3EB9932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0507C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63</w:t>
                  </w:r>
                </w:p>
              </w:tc>
              <w:tc>
                <w:tcPr>
                  <w:tcW w:w="1482" w:type="dxa"/>
                  <w:tcBorders>
                    <w:top w:val="single" w:sz="4" w:space="0" w:color="auto"/>
                    <w:left w:val="single" w:sz="4" w:space="0" w:color="auto"/>
                    <w:bottom w:val="single" w:sz="4" w:space="0" w:color="auto"/>
                    <w:right w:val="single" w:sz="4" w:space="0" w:color="auto"/>
                  </w:tcBorders>
                  <w:vAlign w:val="center"/>
                </w:tcPr>
                <w:p w14:paraId="17091B8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420470.75</w:t>
                  </w:r>
                </w:p>
              </w:tc>
              <w:tc>
                <w:tcPr>
                  <w:tcW w:w="1485" w:type="dxa"/>
                  <w:tcBorders>
                    <w:top w:val="single" w:sz="4" w:space="0" w:color="auto"/>
                    <w:left w:val="single" w:sz="4" w:space="0" w:color="auto"/>
                    <w:bottom w:val="single" w:sz="4" w:space="0" w:color="auto"/>
                    <w:right w:val="single" w:sz="4" w:space="0" w:color="auto"/>
                  </w:tcBorders>
                  <w:vAlign w:val="center"/>
                </w:tcPr>
                <w:p w14:paraId="53715AE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1327983.52</w:t>
                  </w:r>
                </w:p>
              </w:tc>
            </w:tr>
            <w:tr w:rsidR="00757769" w:rsidRPr="00757769" w14:paraId="0C8C244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50332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64</w:t>
                  </w:r>
                </w:p>
              </w:tc>
              <w:tc>
                <w:tcPr>
                  <w:tcW w:w="1482" w:type="dxa"/>
                  <w:tcBorders>
                    <w:top w:val="single" w:sz="4" w:space="0" w:color="auto"/>
                    <w:left w:val="single" w:sz="4" w:space="0" w:color="auto"/>
                    <w:bottom w:val="single" w:sz="4" w:space="0" w:color="auto"/>
                    <w:right w:val="single" w:sz="4" w:space="0" w:color="auto"/>
                  </w:tcBorders>
                  <w:vAlign w:val="center"/>
                </w:tcPr>
                <w:p w14:paraId="4FC88C5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420467.96</w:t>
                  </w:r>
                </w:p>
              </w:tc>
              <w:tc>
                <w:tcPr>
                  <w:tcW w:w="1485" w:type="dxa"/>
                  <w:tcBorders>
                    <w:top w:val="single" w:sz="4" w:space="0" w:color="auto"/>
                    <w:left w:val="single" w:sz="4" w:space="0" w:color="auto"/>
                    <w:bottom w:val="single" w:sz="4" w:space="0" w:color="auto"/>
                    <w:right w:val="single" w:sz="4" w:space="0" w:color="auto"/>
                  </w:tcBorders>
                  <w:vAlign w:val="center"/>
                </w:tcPr>
                <w:p w14:paraId="5BBD69A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1327985.67</w:t>
                  </w:r>
                </w:p>
              </w:tc>
            </w:tr>
            <w:tr w:rsidR="00757769" w:rsidRPr="00757769" w14:paraId="04BEB50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57CEF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65</w:t>
                  </w:r>
                </w:p>
              </w:tc>
              <w:tc>
                <w:tcPr>
                  <w:tcW w:w="1482" w:type="dxa"/>
                  <w:tcBorders>
                    <w:top w:val="single" w:sz="4" w:space="0" w:color="auto"/>
                    <w:left w:val="single" w:sz="4" w:space="0" w:color="auto"/>
                    <w:bottom w:val="single" w:sz="4" w:space="0" w:color="auto"/>
                    <w:right w:val="single" w:sz="4" w:space="0" w:color="auto"/>
                  </w:tcBorders>
                  <w:vAlign w:val="center"/>
                </w:tcPr>
                <w:p w14:paraId="7EABD58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420468.1</w:t>
                  </w:r>
                </w:p>
              </w:tc>
              <w:tc>
                <w:tcPr>
                  <w:tcW w:w="1485" w:type="dxa"/>
                  <w:tcBorders>
                    <w:top w:val="single" w:sz="4" w:space="0" w:color="auto"/>
                    <w:left w:val="single" w:sz="4" w:space="0" w:color="auto"/>
                    <w:bottom w:val="single" w:sz="4" w:space="0" w:color="auto"/>
                    <w:right w:val="single" w:sz="4" w:space="0" w:color="auto"/>
                  </w:tcBorders>
                  <w:vAlign w:val="center"/>
                </w:tcPr>
                <w:p w14:paraId="212ADF2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1327985.85</w:t>
                  </w:r>
                </w:p>
              </w:tc>
            </w:tr>
            <w:tr w:rsidR="00757769" w:rsidRPr="00757769" w14:paraId="01B10ED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34992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66</w:t>
                  </w:r>
                </w:p>
              </w:tc>
              <w:tc>
                <w:tcPr>
                  <w:tcW w:w="1482" w:type="dxa"/>
                  <w:tcBorders>
                    <w:top w:val="single" w:sz="4" w:space="0" w:color="auto"/>
                    <w:left w:val="single" w:sz="4" w:space="0" w:color="auto"/>
                    <w:bottom w:val="single" w:sz="4" w:space="0" w:color="auto"/>
                    <w:right w:val="single" w:sz="4" w:space="0" w:color="auto"/>
                  </w:tcBorders>
                  <w:vAlign w:val="center"/>
                </w:tcPr>
                <w:p w14:paraId="33E52AF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420464.72</w:t>
                  </w:r>
                </w:p>
              </w:tc>
              <w:tc>
                <w:tcPr>
                  <w:tcW w:w="1485" w:type="dxa"/>
                  <w:tcBorders>
                    <w:top w:val="single" w:sz="4" w:space="0" w:color="auto"/>
                    <w:left w:val="single" w:sz="4" w:space="0" w:color="auto"/>
                    <w:bottom w:val="single" w:sz="4" w:space="0" w:color="auto"/>
                    <w:right w:val="single" w:sz="4" w:space="0" w:color="auto"/>
                  </w:tcBorders>
                  <w:vAlign w:val="center"/>
                </w:tcPr>
                <w:p w14:paraId="79AD1FF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1327988.02</w:t>
                  </w:r>
                </w:p>
              </w:tc>
            </w:tr>
            <w:tr w:rsidR="00757769" w:rsidRPr="00757769" w14:paraId="462B7C4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93378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67</w:t>
                  </w:r>
                </w:p>
              </w:tc>
              <w:tc>
                <w:tcPr>
                  <w:tcW w:w="1482" w:type="dxa"/>
                  <w:tcBorders>
                    <w:top w:val="single" w:sz="4" w:space="0" w:color="auto"/>
                    <w:left w:val="single" w:sz="4" w:space="0" w:color="auto"/>
                    <w:bottom w:val="single" w:sz="4" w:space="0" w:color="auto"/>
                    <w:right w:val="single" w:sz="4" w:space="0" w:color="auto"/>
                  </w:tcBorders>
                  <w:vAlign w:val="center"/>
                </w:tcPr>
                <w:p w14:paraId="2AC625B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420466.87</w:t>
                  </w:r>
                </w:p>
              </w:tc>
              <w:tc>
                <w:tcPr>
                  <w:tcW w:w="1485" w:type="dxa"/>
                  <w:tcBorders>
                    <w:top w:val="single" w:sz="4" w:space="0" w:color="auto"/>
                    <w:left w:val="single" w:sz="4" w:space="0" w:color="auto"/>
                    <w:bottom w:val="single" w:sz="4" w:space="0" w:color="auto"/>
                    <w:right w:val="single" w:sz="4" w:space="0" w:color="auto"/>
                  </w:tcBorders>
                  <w:vAlign w:val="center"/>
                </w:tcPr>
                <w:p w14:paraId="0EA0B42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1327991.39</w:t>
                  </w:r>
                </w:p>
              </w:tc>
            </w:tr>
            <w:tr w:rsidR="00757769" w:rsidRPr="00757769" w14:paraId="31A263C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4C15B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68</w:t>
                  </w:r>
                </w:p>
              </w:tc>
              <w:tc>
                <w:tcPr>
                  <w:tcW w:w="1482" w:type="dxa"/>
                  <w:tcBorders>
                    <w:top w:val="single" w:sz="4" w:space="0" w:color="auto"/>
                    <w:left w:val="single" w:sz="4" w:space="0" w:color="auto"/>
                    <w:bottom w:val="single" w:sz="4" w:space="0" w:color="auto"/>
                    <w:right w:val="single" w:sz="4" w:space="0" w:color="auto"/>
                  </w:tcBorders>
                  <w:vAlign w:val="center"/>
                </w:tcPr>
                <w:p w14:paraId="3AE9BBC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420470.65</w:t>
                  </w:r>
                </w:p>
              </w:tc>
              <w:tc>
                <w:tcPr>
                  <w:tcW w:w="1485" w:type="dxa"/>
                  <w:tcBorders>
                    <w:top w:val="single" w:sz="4" w:space="0" w:color="auto"/>
                    <w:left w:val="single" w:sz="4" w:space="0" w:color="auto"/>
                    <w:bottom w:val="single" w:sz="4" w:space="0" w:color="auto"/>
                    <w:right w:val="single" w:sz="4" w:space="0" w:color="auto"/>
                  </w:tcBorders>
                  <w:vAlign w:val="center"/>
                </w:tcPr>
                <w:p w14:paraId="33D5F19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1327988.96</w:t>
                  </w:r>
                </w:p>
              </w:tc>
            </w:tr>
            <w:tr w:rsidR="00757769" w:rsidRPr="00757769" w14:paraId="281F258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DACA6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lastRenderedPageBreak/>
                    <w:t>69</w:t>
                  </w:r>
                </w:p>
              </w:tc>
              <w:tc>
                <w:tcPr>
                  <w:tcW w:w="1482" w:type="dxa"/>
                  <w:tcBorders>
                    <w:top w:val="single" w:sz="4" w:space="0" w:color="auto"/>
                    <w:left w:val="single" w:sz="4" w:space="0" w:color="auto"/>
                    <w:bottom w:val="single" w:sz="4" w:space="0" w:color="auto"/>
                    <w:right w:val="single" w:sz="4" w:space="0" w:color="auto"/>
                  </w:tcBorders>
                  <w:vAlign w:val="center"/>
                </w:tcPr>
                <w:p w14:paraId="0D935D4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420471.59</w:t>
                  </w:r>
                </w:p>
              </w:tc>
              <w:tc>
                <w:tcPr>
                  <w:tcW w:w="1485" w:type="dxa"/>
                  <w:tcBorders>
                    <w:top w:val="single" w:sz="4" w:space="0" w:color="auto"/>
                    <w:left w:val="single" w:sz="4" w:space="0" w:color="auto"/>
                    <w:bottom w:val="single" w:sz="4" w:space="0" w:color="auto"/>
                    <w:right w:val="single" w:sz="4" w:space="0" w:color="auto"/>
                  </w:tcBorders>
                  <w:vAlign w:val="center"/>
                </w:tcPr>
                <w:p w14:paraId="696D7B4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1327990.1</w:t>
                  </w:r>
                </w:p>
              </w:tc>
            </w:tr>
            <w:tr w:rsidR="00757769" w:rsidRPr="00757769" w14:paraId="0C4D00E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EF00C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70</w:t>
                  </w:r>
                </w:p>
              </w:tc>
              <w:tc>
                <w:tcPr>
                  <w:tcW w:w="1482" w:type="dxa"/>
                  <w:tcBorders>
                    <w:top w:val="single" w:sz="4" w:space="0" w:color="auto"/>
                    <w:left w:val="single" w:sz="4" w:space="0" w:color="auto"/>
                    <w:bottom w:val="single" w:sz="4" w:space="0" w:color="auto"/>
                    <w:right w:val="single" w:sz="4" w:space="0" w:color="auto"/>
                  </w:tcBorders>
                  <w:vAlign w:val="center"/>
                </w:tcPr>
                <w:p w14:paraId="64FEE67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420473.99</w:t>
                  </w:r>
                </w:p>
              </w:tc>
              <w:tc>
                <w:tcPr>
                  <w:tcW w:w="1485" w:type="dxa"/>
                  <w:tcBorders>
                    <w:top w:val="single" w:sz="4" w:space="0" w:color="auto"/>
                    <w:left w:val="single" w:sz="4" w:space="0" w:color="auto"/>
                    <w:bottom w:val="single" w:sz="4" w:space="0" w:color="auto"/>
                    <w:right w:val="single" w:sz="4" w:space="0" w:color="auto"/>
                  </w:tcBorders>
                  <w:vAlign w:val="center"/>
                </w:tcPr>
                <w:p w14:paraId="21DBE78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1327993.04</w:t>
                  </w:r>
                </w:p>
              </w:tc>
            </w:tr>
            <w:tr w:rsidR="00757769" w:rsidRPr="00757769" w14:paraId="0F274B0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286AE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71</w:t>
                  </w:r>
                </w:p>
              </w:tc>
              <w:tc>
                <w:tcPr>
                  <w:tcW w:w="1482" w:type="dxa"/>
                  <w:tcBorders>
                    <w:top w:val="single" w:sz="4" w:space="0" w:color="auto"/>
                    <w:left w:val="single" w:sz="4" w:space="0" w:color="auto"/>
                    <w:bottom w:val="single" w:sz="4" w:space="0" w:color="auto"/>
                    <w:right w:val="single" w:sz="4" w:space="0" w:color="auto"/>
                  </w:tcBorders>
                  <w:vAlign w:val="center"/>
                </w:tcPr>
                <w:p w14:paraId="0698B56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420471.43</w:t>
                  </w:r>
                </w:p>
              </w:tc>
              <w:tc>
                <w:tcPr>
                  <w:tcW w:w="1485" w:type="dxa"/>
                  <w:tcBorders>
                    <w:top w:val="single" w:sz="4" w:space="0" w:color="auto"/>
                    <w:left w:val="single" w:sz="4" w:space="0" w:color="auto"/>
                    <w:bottom w:val="single" w:sz="4" w:space="0" w:color="auto"/>
                    <w:right w:val="single" w:sz="4" w:space="0" w:color="auto"/>
                  </w:tcBorders>
                  <w:vAlign w:val="center"/>
                </w:tcPr>
                <w:p w14:paraId="2B73A90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1327990.22</w:t>
                  </w:r>
                </w:p>
              </w:tc>
            </w:tr>
            <w:tr w:rsidR="00757769" w:rsidRPr="00757769" w14:paraId="0418E62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757CC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72</w:t>
                  </w:r>
                </w:p>
              </w:tc>
              <w:tc>
                <w:tcPr>
                  <w:tcW w:w="1482" w:type="dxa"/>
                  <w:tcBorders>
                    <w:top w:val="single" w:sz="4" w:space="0" w:color="auto"/>
                    <w:left w:val="single" w:sz="4" w:space="0" w:color="auto"/>
                    <w:bottom w:val="single" w:sz="4" w:space="0" w:color="auto"/>
                    <w:right w:val="single" w:sz="4" w:space="0" w:color="auto"/>
                  </w:tcBorders>
                  <w:vAlign w:val="center"/>
                </w:tcPr>
                <w:p w14:paraId="433FE55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420466.79</w:t>
                  </w:r>
                </w:p>
              </w:tc>
              <w:tc>
                <w:tcPr>
                  <w:tcW w:w="1485" w:type="dxa"/>
                  <w:tcBorders>
                    <w:top w:val="single" w:sz="4" w:space="0" w:color="auto"/>
                    <w:left w:val="single" w:sz="4" w:space="0" w:color="auto"/>
                    <w:bottom w:val="single" w:sz="4" w:space="0" w:color="auto"/>
                    <w:right w:val="single" w:sz="4" w:space="0" w:color="auto"/>
                  </w:tcBorders>
                  <w:vAlign w:val="center"/>
                </w:tcPr>
                <w:p w14:paraId="054D5DE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1327993.34</w:t>
                  </w:r>
                </w:p>
              </w:tc>
            </w:tr>
            <w:tr w:rsidR="00757769" w:rsidRPr="00757769" w14:paraId="080FF27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4126B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73</w:t>
                  </w:r>
                </w:p>
              </w:tc>
              <w:tc>
                <w:tcPr>
                  <w:tcW w:w="1482" w:type="dxa"/>
                  <w:tcBorders>
                    <w:top w:val="single" w:sz="4" w:space="0" w:color="auto"/>
                    <w:left w:val="single" w:sz="4" w:space="0" w:color="auto"/>
                    <w:bottom w:val="single" w:sz="4" w:space="0" w:color="auto"/>
                    <w:right w:val="single" w:sz="4" w:space="0" w:color="auto"/>
                  </w:tcBorders>
                  <w:vAlign w:val="center"/>
                </w:tcPr>
                <w:p w14:paraId="407783E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420451.48</w:t>
                  </w:r>
                </w:p>
              </w:tc>
              <w:tc>
                <w:tcPr>
                  <w:tcW w:w="1485" w:type="dxa"/>
                  <w:tcBorders>
                    <w:top w:val="single" w:sz="4" w:space="0" w:color="auto"/>
                    <w:left w:val="single" w:sz="4" w:space="0" w:color="auto"/>
                    <w:bottom w:val="single" w:sz="4" w:space="0" w:color="auto"/>
                    <w:right w:val="single" w:sz="4" w:space="0" w:color="auto"/>
                  </w:tcBorders>
                  <w:vAlign w:val="center"/>
                </w:tcPr>
                <w:p w14:paraId="440B7EE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1328003.96</w:t>
                  </w:r>
                </w:p>
              </w:tc>
            </w:tr>
            <w:tr w:rsidR="00757769" w:rsidRPr="00757769" w14:paraId="02424A3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6D52F1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74</w:t>
                  </w:r>
                </w:p>
              </w:tc>
              <w:tc>
                <w:tcPr>
                  <w:tcW w:w="1482" w:type="dxa"/>
                  <w:tcBorders>
                    <w:top w:val="single" w:sz="4" w:space="0" w:color="auto"/>
                    <w:left w:val="single" w:sz="4" w:space="0" w:color="auto"/>
                    <w:bottom w:val="single" w:sz="4" w:space="0" w:color="auto"/>
                    <w:right w:val="single" w:sz="4" w:space="0" w:color="auto"/>
                  </w:tcBorders>
                  <w:vAlign w:val="center"/>
                </w:tcPr>
                <w:p w14:paraId="1B7D901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420471.04</w:t>
                  </w:r>
                </w:p>
              </w:tc>
              <w:tc>
                <w:tcPr>
                  <w:tcW w:w="1485" w:type="dxa"/>
                  <w:tcBorders>
                    <w:top w:val="single" w:sz="4" w:space="0" w:color="auto"/>
                    <w:left w:val="single" w:sz="4" w:space="0" w:color="auto"/>
                    <w:bottom w:val="single" w:sz="4" w:space="0" w:color="auto"/>
                    <w:right w:val="single" w:sz="4" w:space="0" w:color="auto"/>
                  </w:tcBorders>
                  <w:vAlign w:val="center"/>
                </w:tcPr>
                <w:p w14:paraId="3B0D249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1328032.58</w:t>
                  </w:r>
                </w:p>
              </w:tc>
            </w:tr>
            <w:tr w:rsidR="00757769" w:rsidRPr="00757769" w14:paraId="098FA0E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26F0A2" w14:textId="77777777" w:rsidR="00EC2981" w:rsidRPr="00757769" w:rsidRDefault="00EC2981" w:rsidP="000B44C0">
                  <w:pPr>
                    <w:framePr w:hSpace="180" w:wrap="around" w:vAnchor="text" w:hAnchor="text" w:xAlign="center" w:y="1"/>
                    <w:spacing w:line="20" w:lineRule="atLeast"/>
                    <w:suppressOverlap/>
                    <w:jc w:val="center"/>
                    <w:rPr>
                      <w:b/>
                      <w:bCs/>
                      <w:sz w:val="20"/>
                      <w:szCs w:val="20"/>
                    </w:rPr>
                  </w:pPr>
                  <w:r w:rsidRPr="00757769">
                    <w:rPr>
                      <w:sz w:val="20"/>
                      <w:szCs w:val="20"/>
                    </w:rPr>
                    <w:t>75</w:t>
                  </w:r>
                </w:p>
              </w:tc>
              <w:tc>
                <w:tcPr>
                  <w:tcW w:w="1482" w:type="dxa"/>
                  <w:tcBorders>
                    <w:top w:val="single" w:sz="4" w:space="0" w:color="auto"/>
                    <w:left w:val="single" w:sz="4" w:space="0" w:color="auto"/>
                    <w:bottom w:val="single" w:sz="4" w:space="0" w:color="auto"/>
                    <w:right w:val="single" w:sz="4" w:space="0" w:color="auto"/>
                  </w:tcBorders>
                  <w:vAlign w:val="center"/>
                </w:tcPr>
                <w:p w14:paraId="24EA54F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420479.35</w:t>
                  </w:r>
                </w:p>
              </w:tc>
              <w:tc>
                <w:tcPr>
                  <w:tcW w:w="1485" w:type="dxa"/>
                  <w:tcBorders>
                    <w:top w:val="single" w:sz="4" w:space="0" w:color="auto"/>
                    <w:left w:val="single" w:sz="4" w:space="0" w:color="auto"/>
                    <w:bottom w:val="single" w:sz="4" w:space="0" w:color="auto"/>
                    <w:right w:val="single" w:sz="4" w:space="0" w:color="auto"/>
                  </w:tcBorders>
                  <w:vAlign w:val="center"/>
                </w:tcPr>
                <w:p w14:paraId="4CCA579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1328026.78</w:t>
                  </w:r>
                </w:p>
              </w:tc>
            </w:tr>
            <w:tr w:rsidR="00757769" w:rsidRPr="00757769" w14:paraId="5A7ABEC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61CEF0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76</w:t>
                  </w:r>
                </w:p>
              </w:tc>
              <w:tc>
                <w:tcPr>
                  <w:tcW w:w="1482" w:type="dxa"/>
                  <w:tcBorders>
                    <w:top w:val="single" w:sz="4" w:space="0" w:color="auto"/>
                    <w:left w:val="single" w:sz="4" w:space="0" w:color="auto"/>
                    <w:bottom w:val="single" w:sz="4" w:space="0" w:color="auto"/>
                    <w:right w:val="single" w:sz="4" w:space="0" w:color="auto"/>
                  </w:tcBorders>
                  <w:vAlign w:val="center"/>
                </w:tcPr>
                <w:p w14:paraId="7F0B887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420482.08</w:t>
                  </w:r>
                </w:p>
              </w:tc>
              <w:tc>
                <w:tcPr>
                  <w:tcW w:w="1485" w:type="dxa"/>
                  <w:tcBorders>
                    <w:top w:val="single" w:sz="4" w:space="0" w:color="auto"/>
                    <w:left w:val="single" w:sz="4" w:space="0" w:color="auto"/>
                    <w:bottom w:val="single" w:sz="4" w:space="0" w:color="auto"/>
                    <w:right w:val="single" w:sz="4" w:space="0" w:color="auto"/>
                  </w:tcBorders>
                  <w:vAlign w:val="center"/>
                </w:tcPr>
                <w:p w14:paraId="787FD0D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1328031.13</w:t>
                  </w:r>
                </w:p>
              </w:tc>
            </w:tr>
            <w:tr w:rsidR="00757769" w:rsidRPr="00757769" w14:paraId="27016CA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F51AC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77</w:t>
                  </w:r>
                </w:p>
              </w:tc>
              <w:tc>
                <w:tcPr>
                  <w:tcW w:w="1482" w:type="dxa"/>
                  <w:tcBorders>
                    <w:top w:val="single" w:sz="4" w:space="0" w:color="auto"/>
                    <w:left w:val="single" w:sz="4" w:space="0" w:color="auto"/>
                    <w:bottom w:val="single" w:sz="4" w:space="0" w:color="auto"/>
                    <w:right w:val="single" w:sz="4" w:space="0" w:color="auto"/>
                  </w:tcBorders>
                  <w:vAlign w:val="center"/>
                </w:tcPr>
                <w:p w14:paraId="2311194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420484.9</w:t>
                  </w:r>
                </w:p>
              </w:tc>
              <w:tc>
                <w:tcPr>
                  <w:tcW w:w="1485" w:type="dxa"/>
                  <w:tcBorders>
                    <w:top w:val="single" w:sz="4" w:space="0" w:color="auto"/>
                    <w:left w:val="single" w:sz="4" w:space="0" w:color="auto"/>
                    <w:bottom w:val="single" w:sz="4" w:space="0" w:color="auto"/>
                    <w:right w:val="single" w:sz="4" w:space="0" w:color="auto"/>
                  </w:tcBorders>
                  <w:vAlign w:val="center"/>
                </w:tcPr>
                <w:p w14:paraId="6202F86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1328029.08</w:t>
                  </w:r>
                </w:p>
              </w:tc>
            </w:tr>
            <w:tr w:rsidR="00757769" w:rsidRPr="00757769" w14:paraId="00658F5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CB3051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78</w:t>
                  </w:r>
                </w:p>
              </w:tc>
              <w:tc>
                <w:tcPr>
                  <w:tcW w:w="1482" w:type="dxa"/>
                  <w:tcBorders>
                    <w:top w:val="single" w:sz="4" w:space="0" w:color="auto"/>
                    <w:left w:val="single" w:sz="4" w:space="0" w:color="auto"/>
                    <w:bottom w:val="single" w:sz="4" w:space="0" w:color="auto"/>
                    <w:right w:val="single" w:sz="4" w:space="0" w:color="auto"/>
                  </w:tcBorders>
                  <w:vAlign w:val="center"/>
                </w:tcPr>
                <w:p w14:paraId="7AD6E77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420488.51</w:t>
                  </w:r>
                </w:p>
              </w:tc>
              <w:tc>
                <w:tcPr>
                  <w:tcW w:w="1485" w:type="dxa"/>
                  <w:tcBorders>
                    <w:top w:val="single" w:sz="4" w:space="0" w:color="auto"/>
                    <w:left w:val="single" w:sz="4" w:space="0" w:color="auto"/>
                    <w:bottom w:val="single" w:sz="4" w:space="0" w:color="auto"/>
                    <w:right w:val="single" w:sz="4" w:space="0" w:color="auto"/>
                  </w:tcBorders>
                  <w:vAlign w:val="center"/>
                </w:tcPr>
                <w:p w14:paraId="217AD5B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1328034.33</w:t>
                  </w:r>
                </w:p>
              </w:tc>
            </w:tr>
            <w:tr w:rsidR="00757769" w:rsidRPr="00757769" w14:paraId="55FE97B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38EFD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79</w:t>
                  </w:r>
                </w:p>
              </w:tc>
              <w:tc>
                <w:tcPr>
                  <w:tcW w:w="1482" w:type="dxa"/>
                  <w:tcBorders>
                    <w:top w:val="single" w:sz="4" w:space="0" w:color="auto"/>
                    <w:left w:val="single" w:sz="4" w:space="0" w:color="auto"/>
                    <w:bottom w:val="single" w:sz="4" w:space="0" w:color="auto"/>
                    <w:right w:val="single" w:sz="4" w:space="0" w:color="auto"/>
                  </w:tcBorders>
                  <w:vAlign w:val="center"/>
                </w:tcPr>
                <w:p w14:paraId="4A56193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420488.64</w:t>
                  </w:r>
                </w:p>
              </w:tc>
              <w:tc>
                <w:tcPr>
                  <w:tcW w:w="1485" w:type="dxa"/>
                  <w:tcBorders>
                    <w:top w:val="single" w:sz="4" w:space="0" w:color="auto"/>
                    <w:left w:val="single" w:sz="4" w:space="0" w:color="auto"/>
                    <w:bottom w:val="single" w:sz="4" w:space="0" w:color="auto"/>
                    <w:right w:val="single" w:sz="4" w:space="0" w:color="auto"/>
                  </w:tcBorders>
                  <w:vAlign w:val="center"/>
                </w:tcPr>
                <w:p w14:paraId="64135DB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1328034.25</w:t>
                  </w:r>
                </w:p>
              </w:tc>
            </w:tr>
            <w:tr w:rsidR="00757769" w:rsidRPr="00757769" w14:paraId="653B1DB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0FDCD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80</w:t>
                  </w:r>
                </w:p>
              </w:tc>
              <w:tc>
                <w:tcPr>
                  <w:tcW w:w="1482" w:type="dxa"/>
                  <w:tcBorders>
                    <w:top w:val="single" w:sz="4" w:space="0" w:color="auto"/>
                    <w:left w:val="single" w:sz="4" w:space="0" w:color="auto"/>
                    <w:bottom w:val="single" w:sz="4" w:space="0" w:color="auto"/>
                    <w:right w:val="single" w:sz="4" w:space="0" w:color="auto"/>
                  </w:tcBorders>
                  <w:vAlign w:val="center"/>
                </w:tcPr>
                <w:p w14:paraId="3298F4C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420496.31</w:t>
                  </w:r>
                </w:p>
              </w:tc>
              <w:tc>
                <w:tcPr>
                  <w:tcW w:w="1485" w:type="dxa"/>
                  <w:tcBorders>
                    <w:top w:val="single" w:sz="4" w:space="0" w:color="auto"/>
                    <w:left w:val="single" w:sz="4" w:space="0" w:color="auto"/>
                    <w:bottom w:val="single" w:sz="4" w:space="0" w:color="auto"/>
                    <w:right w:val="single" w:sz="4" w:space="0" w:color="auto"/>
                  </w:tcBorders>
                  <w:vAlign w:val="center"/>
                </w:tcPr>
                <w:p w14:paraId="30F2949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1328029.45</w:t>
                  </w:r>
                </w:p>
              </w:tc>
            </w:tr>
            <w:tr w:rsidR="00757769" w:rsidRPr="00757769" w14:paraId="16B9F1A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F03D3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81</w:t>
                  </w:r>
                </w:p>
              </w:tc>
              <w:tc>
                <w:tcPr>
                  <w:tcW w:w="1482" w:type="dxa"/>
                  <w:tcBorders>
                    <w:top w:val="single" w:sz="4" w:space="0" w:color="auto"/>
                    <w:left w:val="single" w:sz="4" w:space="0" w:color="auto"/>
                    <w:bottom w:val="single" w:sz="4" w:space="0" w:color="auto"/>
                    <w:right w:val="single" w:sz="4" w:space="0" w:color="auto"/>
                  </w:tcBorders>
                  <w:vAlign w:val="center"/>
                </w:tcPr>
                <w:p w14:paraId="466A30B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420492.9</w:t>
                  </w:r>
                </w:p>
              </w:tc>
              <w:tc>
                <w:tcPr>
                  <w:tcW w:w="1485" w:type="dxa"/>
                  <w:tcBorders>
                    <w:top w:val="single" w:sz="4" w:space="0" w:color="auto"/>
                    <w:left w:val="single" w:sz="4" w:space="0" w:color="auto"/>
                    <w:bottom w:val="single" w:sz="4" w:space="0" w:color="auto"/>
                    <w:right w:val="single" w:sz="4" w:space="0" w:color="auto"/>
                  </w:tcBorders>
                  <w:vAlign w:val="center"/>
                </w:tcPr>
                <w:p w14:paraId="72DCABD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1328023.61</w:t>
                  </w:r>
                </w:p>
              </w:tc>
            </w:tr>
            <w:tr w:rsidR="00757769" w:rsidRPr="00757769" w14:paraId="12BC7B4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78B908" w14:textId="77777777" w:rsidR="00EC2981" w:rsidRPr="00757769" w:rsidRDefault="00EC2981" w:rsidP="000B44C0">
                  <w:pPr>
                    <w:framePr w:hSpace="180" w:wrap="around" w:vAnchor="text" w:hAnchor="text" w:xAlign="center" w:y="1"/>
                    <w:spacing w:line="20" w:lineRule="atLeast"/>
                    <w:suppressOverlap/>
                    <w:jc w:val="center"/>
                    <w:rPr>
                      <w:b/>
                      <w:bCs/>
                      <w:sz w:val="20"/>
                      <w:szCs w:val="20"/>
                    </w:rPr>
                  </w:pPr>
                  <w:r w:rsidRPr="00757769">
                    <w:rPr>
                      <w:sz w:val="20"/>
                      <w:szCs w:val="20"/>
                    </w:rPr>
                    <w:t>82</w:t>
                  </w:r>
                </w:p>
              </w:tc>
              <w:tc>
                <w:tcPr>
                  <w:tcW w:w="1482" w:type="dxa"/>
                  <w:tcBorders>
                    <w:top w:val="single" w:sz="4" w:space="0" w:color="auto"/>
                    <w:left w:val="single" w:sz="4" w:space="0" w:color="auto"/>
                    <w:bottom w:val="single" w:sz="4" w:space="0" w:color="auto"/>
                    <w:right w:val="single" w:sz="4" w:space="0" w:color="auto"/>
                  </w:tcBorders>
                  <w:vAlign w:val="center"/>
                </w:tcPr>
                <w:p w14:paraId="105F638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420496.39</w:t>
                  </w:r>
                </w:p>
              </w:tc>
              <w:tc>
                <w:tcPr>
                  <w:tcW w:w="1485" w:type="dxa"/>
                  <w:tcBorders>
                    <w:top w:val="single" w:sz="4" w:space="0" w:color="auto"/>
                    <w:left w:val="single" w:sz="4" w:space="0" w:color="auto"/>
                    <w:bottom w:val="single" w:sz="4" w:space="0" w:color="auto"/>
                    <w:right w:val="single" w:sz="4" w:space="0" w:color="auto"/>
                  </w:tcBorders>
                  <w:vAlign w:val="center"/>
                </w:tcPr>
                <w:p w14:paraId="367A73E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1328021.15</w:t>
                  </w:r>
                </w:p>
              </w:tc>
            </w:tr>
            <w:tr w:rsidR="00757769" w:rsidRPr="00757769" w14:paraId="6D21AF5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D1DB8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83</w:t>
                  </w:r>
                </w:p>
              </w:tc>
              <w:tc>
                <w:tcPr>
                  <w:tcW w:w="1482" w:type="dxa"/>
                  <w:tcBorders>
                    <w:top w:val="single" w:sz="4" w:space="0" w:color="auto"/>
                    <w:left w:val="single" w:sz="4" w:space="0" w:color="auto"/>
                    <w:bottom w:val="single" w:sz="4" w:space="0" w:color="auto"/>
                    <w:right w:val="single" w:sz="4" w:space="0" w:color="auto"/>
                  </w:tcBorders>
                  <w:vAlign w:val="center"/>
                </w:tcPr>
                <w:p w14:paraId="04E0E07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420502.33</w:t>
                  </w:r>
                </w:p>
              </w:tc>
              <w:tc>
                <w:tcPr>
                  <w:tcW w:w="1485" w:type="dxa"/>
                  <w:tcBorders>
                    <w:top w:val="single" w:sz="4" w:space="0" w:color="auto"/>
                    <w:left w:val="single" w:sz="4" w:space="0" w:color="auto"/>
                    <w:bottom w:val="single" w:sz="4" w:space="0" w:color="auto"/>
                    <w:right w:val="single" w:sz="4" w:space="0" w:color="auto"/>
                  </w:tcBorders>
                  <w:vAlign w:val="center"/>
                </w:tcPr>
                <w:p w14:paraId="420FA45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1328029.92</w:t>
                  </w:r>
                </w:p>
              </w:tc>
            </w:tr>
            <w:tr w:rsidR="00757769" w:rsidRPr="00757769" w14:paraId="56F95FC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51A7B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84</w:t>
                  </w:r>
                </w:p>
              </w:tc>
              <w:tc>
                <w:tcPr>
                  <w:tcW w:w="1482" w:type="dxa"/>
                  <w:tcBorders>
                    <w:top w:val="single" w:sz="4" w:space="0" w:color="auto"/>
                    <w:left w:val="single" w:sz="4" w:space="0" w:color="auto"/>
                    <w:bottom w:val="single" w:sz="4" w:space="0" w:color="auto"/>
                    <w:right w:val="single" w:sz="4" w:space="0" w:color="auto"/>
                  </w:tcBorders>
                  <w:vAlign w:val="center"/>
                </w:tcPr>
                <w:p w14:paraId="179B764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420531.7</w:t>
                  </w:r>
                </w:p>
              </w:tc>
              <w:tc>
                <w:tcPr>
                  <w:tcW w:w="1485" w:type="dxa"/>
                  <w:tcBorders>
                    <w:top w:val="single" w:sz="4" w:space="0" w:color="auto"/>
                    <w:left w:val="single" w:sz="4" w:space="0" w:color="auto"/>
                    <w:bottom w:val="single" w:sz="4" w:space="0" w:color="auto"/>
                    <w:right w:val="single" w:sz="4" w:space="0" w:color="auto"/>
                  </w:tcBorders>
                  <w:vAlign w:val="center"/>
                </w:tcPr>
                <w:p w14:paraId="4215BCD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1328007.35</w:t>
                  </w:r>
                </w:p>
              </w:tc>
            </w:tr>
            <w:tr w:rsidR="00757769" w:rsidRPr="00757769" w14:paraId="72A1BBA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DC954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2456ECC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420535.73</w:t>
                  </w:r>
                </w:p>
              </w:tc>
              <w:tc>
                <w:tcPr>
                  <w:tcW w:w="1485" w:type="dxa"/>
                  <w:tcBorders>
                    <w:top w:val="single" w:sz="4" w:space="0" w:color="auto"/>
                    <w:left w:val="single" w:sz="4" w:space="0" w:color="auto"/>
                    <w:bottom w:val="single" w:sz="4" w:space="0" w:color="auto"/>
                    <w:right w:val="single" w:sz="4" w:space="0" w:color="auto"/>
                  </w:tcBorders>
                  <w:vAlign w:val="center"/>
                </w:tcPr>
                <w:p w14:paraId="35C5718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1328012.25</w:t>
                  </w:r>
                </w:p>
              </w:tc>
            </w:tr>
            <w:tr w:rsidR="00757769" w:rsidRPr="00757769" w14:paraId="6A62C91C" w14:textId="77777777" w:rsidTr="00EC298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41A8236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b/>
                      <w:bCs/>
                      <w:sz w:val="20"/>
                      <w:szCs w:val="20"/>
                    </w:rPr>
                    <w:t>Контур2</w:t>
                  </w:r>
                </w:p>
              </w:tc>
            </w:tr>
            <w:tr w:rsidR="00757769" w:rsidRPr="00757769" w14:paraId="1B19C2E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CA14D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658E0B2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154F37B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Y</w:t>
                  </w:r>
                </w:p>
              </w:tc>
            </w:tr>
            <w:tr w:rsidR="00757769" w:rsidRPr="00757769" w14:paraId="30C935A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655B8D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85</w:t>
                  </w:r>
                </w:p>
              </w:tc>
              <w:tc>
                <w:tcPr>
                  <w:tcW w:w="1482" w:type="dxa"/>
                  <w:tcBorders>
                    <w:top w:val="single" w:sz="4" w:space="0" w:color="auto"/>
                    <w:left w:val="single" w:sz="4" w:space="0" w:color="auto"/>
                    <w:bottom w:val="single" w:sz="4" w:space="0" w:color="auto"/>
                    <w:right w:val="single" w:sz="4" w:space="0" w:color="auto"/>
                  </w:tcBorders>
                  <w:vAlign w:val="center"/>
                </w:tcPr>
                <w:p w14:paraId="61A18D3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420503.28</w:t>
                  </w:r>
                </w:p>
              </w:tc>
              <w:tc>
                <w:tcPr>
                  <w:tcW w:w="1485" w:type="dxa"/>
                  <w:tcBorders>
                    <w:top w:val="single" w:sz="4" w:space="0" w:color="auto"/>
                    <w:left w:val="single" w:sz="4" w:space="0" w:color="auto"/>
                    <w:bottom w:val="single" w:sz="4" w:space="0" w:color="auto"/>
                    <w:right w:val="single" w:sz="4" w:space="0" w:color="auto"/>
                  </w:tcBorders>
                  <w:vAlign w:val="center"/>
                </w:tcPr>
                <w:p w14:paraId="0DB340C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1328033.58</w:t>
                  </w:r>
                </w:p>
              </w:tc>
            </w:tr>
            <w:tr w:rsidR="00757769" w:rsidRPr="00757769" w14:paraId="76F8117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1B872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86</w:t>
                  </w:r>
                </w:p>
              </w:tc>
              <w:tc>
                <w:tcPr>
                  <w:tcW w:w="1482" w:type="dxa"/>
                  <w:tcBorders>
                    <w:top w:val="single" w:sz="4" w:space="0" w:color="auto"/>
                    <w:left w:val="single" w:sz="4" w:space="0" w:color="auto"/>
                    <w:bottom w:val="single" w:sz="4" w:space="0" w:color="auto"/>
                    <w:right w:val="single" w:sz="4" w:space="0" w:color="auto"/>
                  </w:tcBorders>
                  <w:vAlign w:val="center"/>
                </w:tcPr>
                <w:p w14:paraId="651CD44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420506.4</w:t>
                  </w:r>
                </w:p>
              </w:tc>
              <w:tc>
                <w:tcPr>
                  <w:tcW w:w="1485" w:type="dxa"/>
                  <w:tcBorders>
                    <w:top w:val="single" w:sz="4" w:space="0" w:color="auto"/>
                    <w:left w:val="single" w:sz="4" w:space="0" w:color="auto"/>
                    <w:bottom w:val="single" w:sz="4" w:space="0" w:color="auto"/>
                    <w:right w:val="single" w:sz="4" w:space="0" w:color="auto"/>
                  </w:tcBorders>
                  <w:vAlign w:val="center"/>
                </w:tcPr>
                <w:p w14:paraId="1E09BF2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1328037.94</w:t>
                  </w:r>
                </w:p>
              </w:tc>
            </w:tr>
            <w:tr w:rsidR="00757769" w:rsidRPr="00757769" w14:paraId="23B8F75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5C1EBB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87</w:t>
                  </w:r>
                </w:p>
              </w:tc>
              <w:tc>
                <w:tcPr>
                  <w:tcW w:w="1482" w:type="dxa"/>
                  <w:tcBorders>
                    <w:top w:val="single" w:sz="4" w:space="0" w:color="auto"/>
                    <w:left w:val="single" w:sz="4" w:space="0" w:color="auto"/>
                    <w:bottom w:val="single" w:sz="4" w:space="0" w:color="auto"/>
                    <w:right w:val="single" w:sz="4" w:space="0" w:color="auto"/>
                  </w:tcBorders>
                  <w:vAlign w:val="center"/>
                </w:tcPr>
                <w:p w14:paraId="1B7C0F2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420501.55</w:t>
                  </w:r>
                </w:p>
              </w:tc>
              <w:tc>
                <w:tcPr>
                  <w:tcW w:w="1485" w:type="dxa"/>
                  <w:tcBorders>
                    <w:top w:val="single" w:sz="4" w:space="0" w:color="auto"/>
                    <w:left w:val="single" w:sz="4" w:space="0" w:color="auto"/>
                    <w:bottom w:val="single" w:sz="4" w:space="0" w:color="auto"/>
                    <w:right w:val="single" w:sz="4" w:space="0" w:color="auto"/>
                  </w:tcBorders>
                  <w:vAlign w:val="center"/>
                </w:tcPr>
                <w:p w14:paraId="015E8FA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1328041.46</w:t>
                  </w:r>
                </w:p>
              </w:tc>
            </w:tr>
            <w:tr w:rsidR="00757769" w:rsidRPr="00757769" w14:paraId="7DB415E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9F6AFD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88</w:t>
                  </w:r>
                </w:p>
              </w:tc>
              <w:tc>
                <w:tcPr>
                  <w:tcW w:w="1482" w:type="dxa"/>
                  <w:tcBorders>
                    <w:top w:val="single" w:sz="4" w:space="0" w:color="auto"/>
                    <w:left w:val="single" w:sz="4" w:space="0" w:color="auto"/>
                    <w:bottom w:val="single" w:sz="4" w:space="0" w:color="auto"/>
                    <w:right w:val="single" w:sz="4" w:space="0" w:color="auto"/>
                  </w:tcBorders>
                  <w:vAlign w:val="center"/>
                </w:tcPr>
                <w:p w14:paraId="57C560A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420498.24</w:t>
                  </w:r>
                </w:p>
              </w:tc>
              <w:tc>
                <w:tcPr>
                  <w:tcW w:w="1485" w:type="dxa"/>
                  <w:tcBorders>
                    <w:top w:val="single" w:sz="4" w:space="0" w:color="auto"/>
                    <w:left w:val="single" w:sz="4" w:space="0" w:color="auto"/>
                    <w:bottom w:val="single" w:sz="4" w:space="0" w:color="auto"/>
                    <w:right w:val="single" w:sz="4" w:space="0" w:color="auto"/>
                  </w:tcBorders>
                  <w:vAlign w:val="center"/>
                </w:tcPr>
                <w:p w14:paraId="4A1AB58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1328037.21</w:t>
                  </w:r>
                </w:p>
              </w:tc>
            </w:tr>
            <w:tr w:rsidR="00757769" w:rsidRPr="00757769" w14:paraId="1452708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B9086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85</w:t>
                  </w:r>
                </w:p>
              </w:tc>
              <w:tc>
                <w:tcPr>
                  <w:tcW w:w="1482" w:type="dxa"/>
                  <w:tcBorders>
                    <w:top w:val="single" w:sz="4" w:space="0" w:color="auto"/>
                    <w:left w:val="single" w:sz="4" w:space="0" w:color="auto"/>
                    <w:bottom w:val="single" w:sz="4" w:space="0" w:color="auto"/>
                    <w:right w:val="single" w:sz="4" w:space="0" w:color="auto"/>
                  </w:tcBorders>
                  <w:vAlign w:val="center"/>
                </w:tcPr>
                <w:p w14:paraId="5584F86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420503.28</w:t>
                  </w:r>
                </w:p>
              </w:tc>
              <w:tc>
                <w:tcPr>
                  <w:tcW w:w="1485" w:type="dxa"/>
                  <w:tcBorders>
                    <w:top w:val="single" w:sz="4" w:space="0" w:color="auto"/>
                    <w:left w:val="single" w:sz="4" w:space="0" w:color="auto"/>
                    <w:bottom w:val="single" w:sz="4" w:space="0" w:color="auto"/>
                    <w:right w:val="single" w:sz="4" w:space="0" w:color="auto"/>
                  </w:tcBorders>
                  <w:vAlign w:val="center"/>
                </w:tcPr>
                <w:p w14:paraId="693AEAE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1328033.58</w:t>
                  </w:r>
                </w:p>
              </w:tc>
            </w:tr>
            <w:tr w:rsidR="00757769" w:rsidRPr="00757769" w14:paraId="54637FA4" w14:textId="77777777" w:rsidTr="00EC298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39B4490E" w14:textId="77777777" w:rsidR="00EC2981" w:rsidRPr="00757769" w:rsidRDefault="00EC2981" w:rsidP="000B44C0">
                  <w:pPr>
                    <w:framePr w:hSpace="180" w:wrap="around" w:vAnchor="text" w:hAnchor="text" w:xAlign="center" w:y="1"/>
                    <w:spacing w:line="20" w:lineRule="atLeast"/>
                    <w:suppressOverlap/>
                    <w:jc w:val="center"/>
                    <w:rPr>
                      <w:b/>
                      <w:bCs/>
                      <w:sz w:val="20"/>
                      <w:szCs w:val="20"/>
                    </w:rPr>
                  </w:pPr>
                  <w:r w:rsidRPr="00757769">
                    <w:rPr>
                      <w:b/>
                      <w:bCs/>
                      <w:sz w:val="20"/>
                      <w:szCs w:val="20"/>
                    </w:rPr>
                    <w:t>Контур3</w:t>
                  </w:r>
                </w:p>
              </w:tc>
            </w:tr>
            <w:tr w:rsidR="00757769" w:rsidRPr="00757769" w14:paraId="61A0393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24A37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009F49B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79DB001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Y</w:t>
                  </w:r>
                </w:p>
              </w:tc>
            </w:tr>
            <w:tr w:rsidR="00757769" w:rsidRPr="00757769" w14:paraId="1B76DCF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BEFE5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89</w:t>
                  </w:r>
                </w:p>
              </w:tc>
              <w:tc>
                <w:tcPr>
                  <w:tcW w:w="1482" w:type="dxa"/>
                  <w:tcBorders>
                    <w:top w:val="single" w:sz="4" w:space="0" w:color="auto"/>
                    <w:left w:val="single" w:sz="4" w:space="0" w:color="auto"/>
                    <w:bottom w:val="single" w:sz="4" w:space="0" w:color="auto"/>
                    <w:right w:val="single" w:sz="4" w:space="0" w:color="auto"/>
                  </w:tcBorders>
                  <w:vAlign w:val="center"/>
                </w:tcPr>
                <w:p w14:paraId="6C2F4A6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420390.61</w:t>
                  </w:r>
                </w:p>
              </w:tc>
              <w:tc>
                <w:tcPr>
                  <w:tcW w:w="1485" w:type="dxa"/>
                  <w:tcBorders>
                    <w:top w:val="single" w:sz="4" w:space="0" w:color="auto"/>
                    <w:left w:val="single" w:sz="4" w:space="0" w:color="auto"/>
                    <w:bottom w:val="single" w:sz="4" w:space="0" w:color="auto"/>
                    <w:right w:val="single" w:sz="4" w:space="0" w:color="auto"/>
                  </w:tcBorders>
                  <w:vAlign w:val="center"/>
                </w:tcPr>
                <w:p w14:paraId="6D456D1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1327898.35</w:t>
                  </w:r>
                </w:p>
              </w:tc>
            </w:tr>
            <w:tr w:rsidR="00757769" w:rsidRPr="00757769" w14:paraId="7C0C502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074F2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90</w:t>
                  </w:r>
                </w:p>
              </w:tc>
              <w:tc>
                <w:tcPr>
                  <w:tcW w:w="1482" w:type="dxa"/>
                  <w:tcBorders>
                    <w:top w:val="single" w:sz="4" w:space="0" w:color="auto"/>
                    <w:left w:val="single" w:sz="4" w:space="0" w:color="auto"/>
                    <w:bottom w:val="single" w:sz="4" w:space="0" w:color="auto"/>
                    <w:right w:val="single" w:sz="4" w:space="0" w:color="auto"/>
                  </w:tcBorders>
                  <w:vAlign w:val="center"/>
                </w:tcPr>
                <w:p w14:paraId="4573CB0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420392.23</w:t>
                  </w:r>
                </w:p>
              </w:tc>
              <w:tc>
                <w:tcPr>
                  <w:tcW w:w="1485" w:type="dxa"/>
                  <w:tcBorders>
                    <w:top w:val="single" w:sz="4" w:space="0" w:color="auto"/>
                    <w:left w:val="single" w:sz="4" w:space="0" w:color="auto"/>
                    <w:bottom w:val="single" w:sz="4" w:space="0" w:color="auto"/>
                    <w:right w:val="single" w:sz="4" w:space="0" w:color="auto"/>
                  </w:tcBorders>
                  <w:vAlign w:val="center"/>
                </w:tcPr>
                <w:p w14:paraId="0640B92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1327901.8</w:t>
                  </w:r>
                </w:p>
              </w:tc>
            </w:tr>
            <w:tr w:rsidR="00757769" w:rsidRPr="00757769" w14:paraId="030351C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6AF3F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91</w:t>
                  </w:r>
                </w:p>
              </w:tc>
              <w:tc>
                <w:tcPr>
                  <w:tcW w:w="1482" w:type="dxa"/>
                  <w:tcBorders>
                    <w:top w:val="single" w:sz="4" w:space="0" w:color="auto"/>
                    <w:left w:val="single" w:sz="4" w:space="0" w:color="auto"/>
                    <w:bottom w:val="single" w:sz="4" w:space="0" w:color="auto"/>
                    <w:right w:val="single" w:sz="4" w:space="0" w:color="auto"/>
                  </w:tcBorders>
                  <w:vAlign w:val="center"/>
                </w:tcPr>
                <w:p w14:paraId="451DBC1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420382.31</w:t>
                  </w:r>
                </w:p>
              </w:tc>
              <w:tc>
                <w:tcPr>
                  <w:tcW w:w="1485" w:type="dxa"/>
                  <w:tcBorders>
                    <w:top w:val="single" w:sz="4" w:space="0" w:color="auto"/>
                    <w:left w:val="single" w:sz="4" w:space="0" w:color="auto"/>
                    <w:bottom w:val="single" w:sz="4" w:space="0" w:color="auto"/>
                    <w:right w:val="single" w:sz="4" w:space="0" w:color="auto"/>
                  </w:tcBorders>
                  <w:vAlign w:val="center"/>
                </w:tcPr>
                <w:p w14:paraId="20C6BB1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1327906.45</w:t>
                  </w:r>
                </w:p>
              </w:tc>
            </w:tr>
            <w:tr w:rsidR="00757769" w:rsidRPr="00757769" w14:paraId="562F9E6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65B1B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92</w:t>
                  </w:r>
                </w:p>
              </w:tc>
              <w:tc>
                <w:tcPr>
                  <w:tcW w:w="1482" w:type="dxa"/>
                  <w:tcBorders>
                    <w:top w:val="single" w:sz="4" w:space="0" w:color="auto"/>
                    <w:left w:val="single" w:sz="4" w:space="0" w:color="auto"/>
                    <w:bottom w:val="single" w:sz="4" w:space="0" w:color="auto"/>
                    <w:right w:val="single" w:sz="4" w:space="0" w:color="auto"/>
                  </w:tcBorders>
                  <w:vAlign w:val="center"/>
                </w:tcPr>
                <w:p w14:paraId="255E77B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420380.69</w:t>
                  </w:r>
                </w:p>
              </w:tc>
              <w:tc>
                <w:tcPr>
                  <w:tcW w:w="1485" w:type="dxa"/>
                  <w:tcBorders>
                    <w:top w:val="single" w:sz="4" w:space="0" w:color="auto"/>
                    <w:left w:val="single" w:sz="4" w:space="0" w:color="auto"/>
                    <w:bottom w:val="single" w:sz="4" w:space="0" w:color="auto"/>
                    <w:right w:val="single" w:sz="4" w:space="0" w:color="auto"/>
                  </w:tcBorders>
                  <w:vAlign w:val="center"/>
                </w:tcPr>
                <w:p w14:paraId="3423A2F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1327903.01</w:t>
                  </w:r>
                </w:p>
              </w:tc>
            </w:tr>
            <w:tr w:rsidR="00757769" w:rsidRPr="00757769" w14:paraId="684D1EC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BDC592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89</w:t>
                  </w:r>
                </w:p>
              </w:tc>
              <w:tc>
                <w:tcPr>
                  <w:tcW w:w="1482" w:type="dxa"/>
                  <w:tcBorders>
                    <w:top w:val="single" w:sz="4" w:space="0" w:color="auto"/>
                    <w:left w:val="single" w:sz="4" w:space="0" w:color="auto"/>
                    <w:bottom w:val="single" w:sz="4" w:space="0" w:color="auto"/>
                    <w:right w:val="single" w:sz="4" w:space="0" w:color="auto"/>
                  </w:tcBorders>
                  <w:vAlign w:val="center"/>
                </w:tcPr>
                <w:p w14:paraId="4F557D3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420390.61</w:t>
                  </w:r>
                </w:p>
              </w:tc>
              <w:tc>
                <w:tcPr>
                  <w:tcW w:w="1485" w:type="dxa"/>
                  <w:tcBorders>
                    <w:top w:val="single" w:sz="4" w:space="0" w:color="auto"/>
                    <w:left w:val="single" w:sz="4" w:space="0" w:color="auto"/>
                    <w:bottom w:val="single" w:sz="4" w:space="0" w:color="auto"/>
                    <w:right w:val="single" w:sz="4" w:space="0" w:color="auto"/>
                  </w:tcBorders>
                  <w:vAlign w:val="center"/>
                </w:tcPr>
                <w:p w14:paraId="1DB29D6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1327898.35</w:t>
                  </w:r>
                </w:p>
              </w:tc>
            </w:tr>
            <w:tr w:rsidR="00757769" w:rsidRPr="00757769" w14:paraId="0A8CB1D0" w14:textId="77777777" w:rsidTr="00EC298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71A2B87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b/>
                      <w:bCs/>
                      <w:sz w:val="20"/>
                      <w:szCs w:val="20"/>
                    </w:rPr>
                    <w:t>Контур4</w:t>
                  </w:r>
                </w:p>
              </w:tc>
            </w:tr>
            <w:tr w:rsidR="00757769" w:rsidRPr="00757769" w14:paraId="3C68A6F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8E2BBD" w14:textId="77777777" w:rsidR="00EC2981" w:rsidRPr="00757769" w:rsidRDefault="00EC2981" w:rsidP="000B44C0">
                  <w:pPr>
                    <w:framePr w:hSpace="180" w:wrap="around" w:vAnchor="text" w:hAnchor="text" w:xAlign="center" w:y="1"/>
                    <w:spacing w:line="20" w:lineRule="atLeast"/>
                    <w:suppressOverlap/>
                    <w:jc w:val="center"/>
                    <w:rPr>
                      <w:b/>
                      <w:bCs/>
                      <w:sz w:val="20"/>
                      <w:szCs w:val="20"/>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3330CDD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7254DB2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Y</w:t>
                  </w:r>
                </w:p>
              </w:tc>
            </w:tr>
            <w:tr w:rsidR="00757769" w:rsidRPr="00757769" w14:paraId="71F22C8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5DAEB6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93</w:t>
                  </w:r>
                </w:p>
              </w:tc>
              <w:tc>
                <w:tcPr>
                  <w:tcW w:w="1482" w:type="dxa"/>
                  <w:tcBorders>
                    <w:top w:val="single" w:sz="4" w:space="0" w:color="auto"/>
                    <w:left w:val="single" w:sz="4" w:space="0" w:color="auto"/>
                    <w:bottom w:val="single" w:sz="4" w:space="0" w:color="auto"/>
                    <w:right w:val="single" w:sz="4" w:space="0" w:color="auto"/>
                  </w:tcBorders>
                  <w:vAlign w:val="center"/>
                </w:tcPr>
                <w:p w14:paraId="0A8506A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420424.16</w:t>
                  </w:r>
                </w:p>
              </w:tc>
              <w:tc>
                <w:tcPr>
                  <w:tcW w:w="1485" w:type="dxa"/>
                  <w:tcBorders>
                    <w:top w:val="single" w:sz="4" w:space="0" w:color="auto"/>
                    <w:left w:val="single" w:sz="4" w:space="0" w:color="auto"/>
                    <w:bottom w:val="single" w:sz="4" w:space="0" w:color="auto"/>
                    <w:right w:val="single" w:sz="4" w:space="0" w:color="auto"/>
                  </w:tcBorders>
                  <w:vAlign w:val="center"/>
                </w:tcPr>
                <w:p w14:paraId="2C5C749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1327946.14</w:t>
                  </w:r>
                </w:p>
              </w:tc>
            </w:tr>
            <w:tr w:rsidR="00757769" w:rsidRPr="00757769" w14:paraId="2E52535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A34F8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94</w:t>
                  </w:r>
                </w:p>
              </w:tc>
              <w:tc>
                <w:tcPr>
                  <w:tcW w:w="1482" w:type="dxa"/>
                  <w:tcBorders>
                    <w:top w:val="single" w:sz="4" w:space="0" w:color="auto"/>
                    <w:left w:val="single" w:sz="4" w:space="0" w:color="auto"/>
                    <w:bottom w:val="single" w:sz="4" w:space="0" w:color="auto"/>
                    <w:right w:val="single" w:sz="4" w:space="0" w:color="auto"/>
                  </w:tcBorders>
                  <w:vAlign w:val="center"/>
                </w:tcPr>
                <w:p w14:paraId="7E2E93B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420431.94</w:t>
                  </w:r>
                </w:p>
              </w:tc>
              <w:tc>
                <w:tcPr>
                  <w:tcW w:w="1485" w:type="dxa"/>
                  <w:tcBorders>
                    <w:top w:val="single" w:sz="4" w:space="0" w:color="auto"/>
                    <w:left w:val="single" w:sz="4" w:space="0" w:color="auto"/>
                    <w:bottom w:val="single" w:sz="4" w:space="0" w:color="auto"/>
                    <w:right w:val="single" w:sz="4" w:space="0" w:color="auto"/>
                  </w:tcBorders>
                  <w:vAlign w:val="center"/>
                </w:tcPr>
                <w:p w14:paraId="5BE654D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1327957.62</w:t>
                  </w:r>
                </w:p>
              </w:tc>
            </w:tr>
            <w:tr w:rsidR="00757769" w:rsidRPr="00757769" w14:paraId="1FD2DC1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54EFA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95</w:t>
                  </w:r>
                </w:p>
              </w:tc>
              <w:tc>
                <w:tcPr>
                  <w:tcW w:w="1482" w:type="dxa"/>
                  <w:tcBorders>
                    <w:top w:val="single" w:sz="4" w:space="0" w:color="auto"/>
                    <w:left w:val="single" w:sz="4" w:space="0" w:color="auto"/>
                    <w:bottom w:val="single" w:sz="4" w:space="0" w:color="auto"/>
                    <w:right w:val="single" w:sz="4" w:space="0" w:color="auto"/>
                  </w:tcBorders>
                  <w:vAlign w:val="center"/>
                </w:tcPr>
                <w:p w14:paraId="007A9D7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420433.52</w:t>
                  </w:r>
                </w:p>
              </w:tc>
              <w:tc>
                <w:tcPr>
                  <w:tcW w:w="1485" w:type="dxa"/>
                  <w:tcBorders>
                    <w:top w:val="single" w:sz="4" w:space="0" w:color="auto"/>
                    <w:left w:val="single" w:sz="4" w:space="0" w:color="auto"/>
                    <w:bottom w:val="single" w:sz="4" w:space="0" w:color="auto"/>
                    <w:right w:val="single" w:sz="4" w:space="0" w:color="auto"/>
                  </w:tcBorders>
                  <w:vAlign w:val="center"/>
                </w:tcPr>
                <w:p w14:paraId="7AF839E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1327956.4</w:t>
                  </w:r>
                </w:p>
              </w:tc>
            </w:tr>
            <w:tr w:rsidR="00757769" w:rsidRPr="00757769" w14:paraId="699211F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523D2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96</w:t>
                  </w:r>
                </w:p>
              </w:tc>
              <w:tc>
                <w:tcPr>
                  <w:tcW w:w="1482" w:type="dxa"/>
                  <w:tcBorders>
                    <w:top w:val="single" w:sz="4" w:space="0" w:color="auto"/>
                    <w:left w:val="single" w:sz="4" w:space="0" w:color="auto"/>
                    <w:bottom w:val="single" w:sz="4" w:space="0" w:color="auto"/>
                    <w:right w:val="single" w:sz="4" w:space="0" w:color="auto"/>
                  </w:tcBorders>
                  <w:vAlign w:val="center"/>
                </w:tcPr>
                <w:p w14:paraId="29005F4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420439.76</w:t>
                  </w:r>
                </w:p>
              </w:tc>
              <w:tc>
                <w:tcPr>
                  <w:tcW w:w="1485" w:type="dxa"/>
                  <w:tcBorders>
                    <w:top w:val="single" w:sz="4" w:space="0" w:color="auto"/>
                    <w:left w:val="single" w:sz="4" w:space="0" w:color="auto"/>
                    <w:bottom w:val="single" w:sz="4" w:space="0" w:color="auto"/>
                    <w:right w:val="single" w:sz="4" w:space="0" w:color="auto"/>
                  </w:tcBorders>
                  <w:vAlign w:val="center"/>
                </w:tcPr>
                <w:p w14:paraId="0E54E2E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1327965.4</w:t>
                  </w:r>
                </w:p>
              </w:tc>
            </w:tr>
            <w:tr w:rsidR="00757769" w:rsidRPr="00757769" w14:paraId="7810CC6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C7D3E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97</w:t>
                  </w:r>
                </w:p>
              </w:tc>
              <w:tc>
                <w:tcPr>
                  <w:tcW w:w="1482" w:type="dxa"/>
                  <w:tcBorders>
                    <w:top w:val="single" w:sz="4" w:space="0" w:color="auto"/>
                    <w:left w:val="single" w:sz="4" w:space="0" w:color="auto"/>
                    <w:bottom w:val="single" w:sz="4" w:space="0" w:color="auto"/>
                    <w:right w:val="single" w:sz="4" w:space="0" w:color="auto"/>
                  </w:tcBorders>
                  <w:vAlign w:val="center"/>
                </w:tcPr>
                <w:p w14:paraId="4417F31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420426.99</w:t>
                  </w:r>
                </w:p>
              </w:tc>
              <w:tc>
                <w:tcPr>
                  <w:tcW w:w="1485" w:type="dxa"/>
                  <w:tcBorders>
                    <w:top w:val="single" w:sz="4" w:space="0" w:color="auto"/>
                    <w:left w:val="single" w:sz="4" w:space="0" w:color="auto"/>
                    <w:bottom w:val="single" w:sz="4" w:space="0" w:color="auto"/>
                    <w:right w:val="single" w:sz="4" w:space="0" w:color="auto"/>
                  </w:tcBorders>
                  <w:vAlign w:val="center"/>
                </w:tcPr>
                <w:p w14:paraId="65D6AF5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1327974</w:t>
                  </w:r>
                </w:p>
              </w:tc>
            </w:tr>
            <w:tr w:rsidR="00757769" w:rsidRPr="00757769" w14:paraId="132F696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7F8A8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98</w:t>
                  </w:r>
                </w:p>
              </w:tc>
              <w:tc>
                <w:tcPr>
                  <w:tcW w:w="1482" w:type="dxa"/>
                  <w:tcBorders>
                    <w:top w:val="single" w:sz="4" w:space="0" w:color="auto"/>
                    <w:left w:val="single" w:sz="4" w:space="0" w:color="auto"/>
                    <w:bottom w:val="single" w:sz="4" w:space="0" w:color="auto"/>
                    <w:right w:val="single" w:sz="4" w:space="0" w:color="auto"/>
                  </w:tcBorders>
                  <w:vAlign w:val="center"/>
                </w:tcPr>
                <w:p w14:paraId="32F22C8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420410.52</w:t>
                  </w:r>
                </w:p>
              </w:tc>
              <w:tc>
                <w:tcPr>
                  <w:tcW w:w="1485" w:type="dxa"/>
                  <w:tcBorders>
                    <w:top w:val="single" w:sz="4" w:space="0" w:color="auto"/>
                    <w:left w:val="single" w:sz="4" w:space="0" w:color="auto"/>
                    <w:bottom w:val="single" w:sz="4" w:space="0" w:color="auto"/>
                    <w:right w:val="single" w:sz="4" w:space="0" w:color="auto"/>
                  </w:tcBorders>
                  <w:vAlign w:val="center"/>
                </w:tcPr>
                <w:p w14:paraId="0FA39FA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1327950.25</w:t>
                  </w:r>
                </w:p>
              </w:tc>
            </w:tr>
            <w:tr w:rsidR="00757769" w:rsidRPr="00757769" w14:paraId="344C6F0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CEBA20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99</w:t>
                  </w:r>
                </w:p>
              </w:tc>
              <w:tc>
                <w:tcPr>
                  <w:tcW w:w="1482" w:type="dxa"/>
                  <w:tcBorders>
                    <w:top w:val="single" w:sz="4" w:space="0" w:color="auto"/>
                    <w:left w:val="single" w:sz="4" w:space="0" w:color="auto"/>
                    <w:bottom w:val="single" w:sz="4" w:space="0" w:color="auto"/>
                    <w:right w:val="single" w:sz="4" w:space="0" w:color="auto"/>
                  </w:tcBorders>
                  <w:vAlign w:val="center"/>
                </w:tcPr>
                <w:p w14:paraId="16B3F24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420418.83</w:t>
                  </w:r>
                </w:p>
              </w:tc>
              <w:tc>
                <w:tcPr>
                  <w:tcW w:w="1485" w:type="dxa"/>
                  <w:tcBorders>
                    <w:top w:val="single" w:sz="4" w:space="0" w:color="auto"/>
                    <w:left w:val="single" w:sz="4" w:space="0" w:color="auto"/>
                    <w:bottom w:val="single" w:sz="4" w:space="0" w:color="auto"/>
                    <w:right w:val="single" w:sz="4" w:space="0" w:color="auto"/>
                  </w:tcBorders>
                  <w:vAlign w:val="center"/>
                </w:tcPr>
                <w:p w14:paraId="1062AB2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1327944.32</w:t>
                  </w:r>
                </w:p>
              </w:tc>
            </w:tr>
            <w:tr w:rsidR="00757769" w:rsidRPr="00757769" w14:paraId="2E99388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4B348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100</w:t>
                  </w:r>
                </w:p>
              </w:tc>
              <w:tc>
                <w:tcPr>
                  <w:tcW w:w="1482" w:type="dxa"/>
                  <w:tcBorders>
                    <w:top w:val="single" w:sz="4" w:space="0" w:color="auto"/>
                    <w:left w:val="single" w:sz="4" w:space="0" w:color="auto"/>
                    <w:bottom w:val="single" w:sz="4" w:space="0" w:color="auto"/>
                    <w:right w:val="single" w:sz="4" w:space="0" w:color="auto"/>
                  </w:tcBorders>
                  <w:vAlign w:val="center"/>
                </w:tcPr>
                <w:p w14:paraId="272C187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420421.49</w:t>
                  </w:r>
                </w:p>
              </w:tc>
              <w:tc>
                <w:tcPr>
                  <w:tcW w:w="1485" w:type="dxa"/>
                  <w:tcBorders>
                    <w:top w:val="single" w:sz="4" w:space="0" w:color="auto"/>
                    <w:left w:val="single" w:sz="4" w:space="0" w:color="auto"/>
                    <w:bottom w:val="single" w:sz="4" w:space="0" w:color="auto"/>
                    <w:right w:val="single" w:sz="4" w:space="0" w:color="auto"/>
                  </w:tcBorders>
                  <w:vAlign w:val="center"/>
                </w:tcPr>
                <w:p w14:paraId="61B3177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1327947.98</w:t>
                  </w:r>
                </w:p>
              </w:tc>
            </w:tr>
            <w:tr w:rsidR="00757769" w:rsidRPr="00757769" w14:paraId="58260A0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1B7C1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93</w:t>
                  </w:r>
                </w:p>
              </w:tc>
              <w:tc>
                <w:tcPr>
                  <w:tcW w:w="1482" w:type="dxa"/>
                  <w:tcBorders>
                    <w:top w:val="single" w:sz="4" w:space="0" w:color="auto"/>
                    <w:left w:val="single" w:sz="4" w:space="0" w:color="auto"/>
                    <w:bottom w:val="single" w:sz="4" w:space="0" w:color="auto"/>
                    <w:right w:val="single" w:sz="4" w:space="0" w:color="auto"/>
                  </w:tcBorders>
                  <w:vAlign w:val="center"/>
                </w:tcPr>
                <w:p w14:paraId="0475979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420424.16</w:t>
                  </w:r>
                </w:p>
              </w:tc>
              <w:tc>
                <w:tcPr>
                  <w:tcW w:w="1485" w:type="dxa"/>
                  <w:tcBorders>
                    <w:top w:val="single" w:sz="4" w:space="0" w:color="auto"/>
                    <w:left w:val="single" w:sz="4" w:space="0" w:color="auto"/>
                    <w:bottom w:val="single" w:sz="4" w:space="0" w:color="auto"/>
                    <w:right w:val="single" w:sz="4" w:space="0" w:color="auto"/>
                  </w:tcBorders>
                  <w:vAlign w:val="center"/>
                </w:tcPr>
                <w:p w14:paraId="2E46408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1327946.14</w:t>
                  </w:r>
                </w:p>
              </w:tc>
            </w:tr>
            <w:tr w:rsidR="00757769" w:rsidRPr="00757769" w14:paraId="426ED38C" w14:textId="77777777" w:rsidTr="00EC298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465B94F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b/>
                      <w:bCs/>
                      <w:sz w:val="20"/>
                      <w:szCs w:val="20"/>
                    </w:rPr>
                    <w:t>Контур5</w:t>
                  </w:r>
                </w:p>
              </w:tc>
            </w:tr>
            <w:tr w:rsidR="00757769" w:rsidRPr="00757769" w14:paraId="4FF9180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0B67974" w14:textId="77777777" w:rsidR="00EC2981" w:rsidRPr="00757769" w:rsidRDefault="00EC2981" w:rsidP="000B44C0">
                  <w:pPr>
                    <w:framePr w:hSpace="180" w:wrap="around" w:vAnchor="text" w:hAnchor="text" w:xAlign="center" w:y="1"/>
                    <w:spacing w:line="20" w:lineRule="atLeast"/>
                    <w:suppressOverlap/>
                    <w:jc w:val="center"/>
                    <w:rPr>
                      <w:b/>
                      <w:bCs/>
                      <w:sz w:val="20"/>
                      <w:szCs w:val="20"/>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635E179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2BBB6AB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Y</w:t>
                  </w:r>
                </w:p>
              </w:tc>
            </w:tr>
            <w:tr w:rsidR="00757769" w:rsidRPr="00757769" w14:paraId="61BE4C6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1B13C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101</w:t>
                  </w:r>
                </w:p>
              </w:tc>
              <w:tc>
                <w:tcPr>
                  <w:tcW w:w="1482" w:type="dxa"/>
                  <w:tcBorders>
                    <w:top w:val="single" w:sz="4" w:space="0" w:color="auto"/>
                    <w:left w:val="single" w:sz="4" w:space="0" w:color="auto"/>
                    <w:bottom w:val="single" w:sz="4" w:space="0" w:color="auto"/>
                    <w:right w:val="single" w:sz="4" w:space="0" w:color="auto"/>
                  </w:tcBorders>
                  <w:vAlign w:val="center"/>
                </w:tcPr>
                <w:p w14:paraId="03D2168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420442.72</w:t>
                  </w:r>
                </w:p>
              </w:tc>
              <w:tc>
                <w:tcPr>
                  <w:tcW w:w="1485" w:type="dxa"/>
                  <w:tcBorders>
                    <w:top w:val="single" w:sz="4" w:space="0" w:color="auto"/>
                    <w:left w:val="single" w:sz="4" w:space="0" w:color="auto"/>
                    <w:bottom w:val="single" w:sz="4" w:space="0" w:color="auto"/>
                    <w:right w:val="single" w:sz="4" w:space="0" w:color="auto"/>
                  </w:tcBorders>
                  <w:vAlign w:val="center"/>
                </w:tcPr>
                <w:p w14:paraId="2DB7081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1327970.73</w:t>
                  </w:r>
                </w:p>
              </w:tc>
            </w:tr>
            <w:tr w:rsidR="00757769" w:rsidRPr="00757769" w14:paraId="1FCCC5B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C85AA1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102</w:t>
                  </w:r>
                </w:p>
              </w:tc>
              <w:tc>
                <w:tcPr>
                  <w:tcW w:w="1482" w:type="dxa"/>
                  <w:tcBorders>
                    <w:top w:val="single" w:sz="4" w:space="0" w:color="auto"/>
                    <w:left w:val="single" w:sz="4" w:space="0" w:color="auto"/>
                    <w:bottom w:val="single" w:sz="4" w:space="0" w:color="auto"/>
                    <w:right w:val="single" w:sz="4" w:space="0" w:color="auto"/>
                  </w:tcBorders>
                  <w:vAlign w:val="center"/>
                </w:tcPr>
                <w:p w14:paraId="0EDA0CD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420460.01</w:t>
                  </w:r>
                </w:p>
              </w:tc>
              <w:tc>
                <w:tcPr>
                  <w:tcW w:w="1485" w:type="dxa"/>
                  <w:tcBorders>
                    <w:top w:val="single" w:sz="4" w:space="0" w:color="auto"/>
                    <w:left w:val="single" w:sz="4" w:space="0" w:color="auto"/>
                    <w:bottom w:val="single" w:sz="4" w:space="0" w:color="auto"/>
                    <w:right w:val="single" w:sz="4" w:space="0" w:color="auto"/>
                  </w:tcBorders>
                  <w:vAlign w:val="center"/>
                </w:tcPr>
                <w:p w14:paraId="5E2A821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1327994.54</w:t>
                  </w:r>
                </w:p>
              </w:tc>
            </w:tr>
            <w:tr w:rsidR="00757769" w:rsidRPr="00757769" w14:paraId="534BB89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C96A1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103</w:t>
                  </w:r>
                </w:p>
              </w:tc>
              <w:tc>
                <w:tcPr>
                  <w:tcW w:w="1482" w:type="dxa"/>
                  <w:tcBorders>
                    <w:top w:val="single" w:sz="4" w:space="0" w:color="auto"/>
                    <w:left w:val="single" w:sz="4" w:space="0" w:color="auto"/>
                    <w:bottom w:val="single" w:sz="4" w:space="0" w:color="auto"/>
                    <w:right w:val="single" w:sz="4" w:space="0" w:color="auto"/>
                  </w:tcBorders>
                  <w:vAlign w:val="center"/>
                </w:tcPr>
                <w:p w14:paraId="02F7330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420446.95</w:t>
                  </w:r>
                </w:p>
              </w:tc>
              <w:tc>
                <w:tcPr>
                  <w:tcW w:w="1485" w:type="dxa"/>
                  <w:tcBorders>
                    <w:top w:val="single" w:sz="4" w:space="0" w:color="auto"/>
                    <w:left w:val="single" w:sz="4" w:space="0" w:color="auto"/>
                    <w:bottom w:val="single" w:sz="4" w:space="0" w:color="auto"/>
                    <w:right w:val="single" w:sz="4" w:space="0" w:color="auto"/>
                  </w:tcBorders>
                  <w:vAlign w:val="center"/>
                </w:tcPr>
                <w:p w14:paraId="606D11A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1328004.18</w:t>
                  </w:r>
                </w:p>
              </w:tc>
            </w:tr>
            <w:tr w:rsidR="00757769" w:rsidRPr="00757769" w14:paraId="052E798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AF495A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104</w:t>
                  </w:r>
                </w:p>
              </w:tc>
              <w:tc>
                <w:tcPr>
                  <w:tcW w:w="1482" w:type="dxa"/>
                  <w:tcBorders>
                    <w:top w:val="single" w:sz="4" w:space="0" w:color="auto"/>
                    <w:left w:val="single" w:sz="4" w:space="0" w:color="auto"/>
                    <w:bottom w:val="single" w:sz="4" w:space="0" w:color="auto"/>
                    <w:right w:val="single" w:sz="4" w:space="0" w:color="auto"/>
                  </w:tcBorders>
                  <w:vAlign w:val="center"/>
                </w:tcPr>
                <w:p w14:paraId="341DEEA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420429.47</w:t>
                  </w:r>
                </w:p>
              </w:tc>
              <w:tc>
                <w:tcPr>
                  <w:tcW w:w="1485" w:type="dxa"/>
                  <w:tcBorders>
                    <w:top w:val="single" w:sz="4" w:space="0" w:color="auto"/>
                    <w:left w:val="single" w:sz="4" w:space="0" w:color="auto"/>
                    <w:bottom w:val="single" w:sz="4" w:space="0" w:color="auto"/>
                    <w:right w:val="single" w:sz="4" w:space="0" w:color="auto"/>
                  </w:tcBorders>
                  <w:vAlign w:val="center"/>
                </w:tcPr>
                <w:p w14:paraId="7B584A7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1327980</w:t>
                  </w:r>
                </w:p>
              </w:tc>
            </w:tr>
            <w:tr w:rsidR="00757769" w:rsidRPr="00757769" w14:paraId="5F63F73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F7E01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101</w:t>
                  </w:r>
                </w:p>
              </w:tc>
              <w:tc>
                <w:tcPr>
                  <w:tcW w:w="1482" w:type="dxa"/>
                  <w:tcBorders>
                    <w:top w:val="single" w:sz="4" w:space="0" w:color="auto"/>
                    <w:left w:val="single" w:sz="4" w:space="0" w:color="auto"/>
                    <w:bottom w:val="single" w:sz="4" w:space="0" w:color="auto"/>
                    <w:right w:val="single" w:sz="4" w:space="0" w:color="auto"/>
                  </w:tcBorders>
                  <w:vAlign w:val="center"/>
                </w:tcPr>
                <w:p w14:paraId="5A5DB6B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420442.72</w:t>
                  </w:r>
                </w:p>
              </w:tc>
              <w:tc>
                <w:tcPr>
                  <w:tcW w:w="1485" w:type="dxa"/>
                  <w:tcBorders>
                    <w:top w:val="single" w:sz="4" w:space="0" w:color="auto"/>
                    <w:left w:val="single" w:sz="4" w:space="0" w:color="auto"/>
                    <w:bottom w:val="single" w:sz="4" w:space="0" w:color="auto"/>
                    <w:right w:val="single" w:sz="4" w:space="0" w:color="auto"/>
                  </w:tcBorders>
                  <w:vAlign w:val="center"/>
                </w:tcPr>
                <w:p w14:paraId="58375FD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1327970.73</w:t>
                  </w:r>
                </w:p>
              </w:tc>
            </w:tr>
          </w:tbl>
          <w:p w14:paraId="191009D2" w14:textId="77777777" w:rsidR="00EC2981" w:rsidRPr="00757769" w:rsidRDefault="00EC2981" w:rsidP="00EC2981">
            <w:pPr>
              <w:spacing w:line="20" w:lineRule="atLeast"/>
              <w:jc w:val="center"/>
              <w:rPr>
                <w:b/>
                <w:sz w:val="20"/>
                <w:szCs w:val="20"/>
                <w:lang w:eastAsia="ru-RU"/>
              </w:rPr>
            </w:pPr>
          </w:p>
        </w:tc>
        <w:tc>
          <w:tcPr>
            <w:tcW w:w="4955" w:type="dxa"/>
          </w:tcPr>
          <w:p w14:paraId="1755750A" w14:textId="77777777" w:rsidR="00EC2981" w:rsidRPr="00757769" w:rsidRDefault="00EC2981" w:rsidP="00EC2981">
            <w:pPr>
              <w:spacing w:line="20" w:lineRule="atLeast"/>
              <w:jc w:val="center"/>
              <w:rPr>
                <w:rFonts w:eastAsia="GOST Type AU"/>
                <w:b/>
                <w:sz w:val="20"/>
                <w:szCs w:val="20"/>
              </w:rPr>
            </w:pPr>
          </w:p>
          <w:p w14:paraId="4477B981"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:ЗУ4</w:t>
            </w:r>
          </w:p>
          <w:tbl>
            <w:tblPr>
              <w:tblStyle w:val="af1"/>
              <w:tblW w:w="0" w:type="auto"/>
              <w:tblLayout w:type="fixed"/>
              <w:tblLook w:val="04A0" w:firstRow="1" w:lastRow="0" w:firstColumn="1" w:lastColumn="0" w:noHBand="0" w:noVBand="1"/>
            </w:tblPr>
            <w:tblGrid>
              <w:gridCol w:w="1479"/>
              <w:gridCol w:w="1482"/>
              <w:gridCol w:w="1485"/>
            </w:tblGrid>
            <w:tr w:rsidR="00757769" w:rsidRPr="00757769" w14:paraId="61C42EBF"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0145E8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 xml:space="preserve">Площадь – </w:t>
                  </w:r>
                  <w:r w:rsidRPr="00757769">
                    <w:rPr>
                      <w:rFonts w:eastAsia="GOST Type AU"/>
                      <w:sz w:val="20"/>
                      <w:szCs w:val="20"/>
                    </w:rPr>
                    <w:t>1911</w:t>
                  </w:r>
                  <w:r w:rsidRPr="00757769">
                    <w:rPr>
                      <w:sz w:val="20"/>
                      <w:szCs w:val="20"/>
                      <w:lang w:eastAsia="ru-RU"/>
                    </w:rPr>
                    <w:t xml:space="preserve"> м²</w:t>
                  </w:r>
                </w:p>
                <w:p w14:paraId="687B6AF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Среднеэтажная жилая застройка (2.5)</w:t>
                  </w:r>
                </w:p>
              </w:tc>
            </w:tr>
            <w:tr w:rsidR="00757769" w:rsidRPr="00757769" w14:paraId="0C3D1432"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E42302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53876894" w14:textId="77777777" w:rsidTr="00EC2981">
              <w:trPr>
                <w:trHeight w:val="73"/>
              </w:trPr>
              <w:tc>
                <w:tcPr>
                  <w:tcW w:w="1479" w:type="dxa"/>
                  <w:tcBorders>
                    <w:top w:val="single" w:sz="4" w:space="0" w:color="auto"/>
                    <w:left w:val="single" w:sz="4" w:space="0" w:color="auto"/>
                    <w:bottom w:val="single" w:sz="4" w:space="0" w:color="auto"/>
                    <w:right w:val="single" w:sz="4" w:space="0" w:color="auto"/>
                  </w:tcBorders>
                  <w:hideMark/>
                </w:tcPr>
                <w:p w14:paraId="1E3C6A1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EBF3A2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9274B7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6BC569B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CC3C6C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DAD0E3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420595.43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3082D7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1328110.28</w:t>
                  </w:r>
                </w:p>
              </w:tc>
            </w:tr>
            <w:tr w:rsidR="00757769" w:rsidRPr="00757769" w14:paraId="18C851A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F74E3B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2503B8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420546.37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B09247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1328151.43</w:t>
                  </w:r>
                </w:p>
              </w:tc>
            </w:tr>
            <w:tr w:rsidR="00757769" w:rsidRPr="00757769" w14:paraId="0ABE19BD"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hideMark/>
                </w:tcPr>
                <w:p w14:paraId="57F05F0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B79C18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420530.06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902C7F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1328165.11</w:t>
                  </w:r>
                </w:p>
              </w:tc>
            </w:tr>
            <w:tr w:rsidR="00757769" w:rsidRPr="00757769" w14:paraId="52BF98F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9EE145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D8E4B2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420512.91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6E60E4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1328143.55</w:t>
                  </w:r>
                </w:p>
              </w:tc>
            </w:tr>
            <w:tr w:rsidR="00757769" w:rsidRPr="00757769" w14:paraId="20076B0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5CBC7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4FB5D3B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420534.08</w:t>
                  </w:r>
                </w:p>
              </w:tc>
              <w:tc>
                <w:tcPr>
                  <w:tcW w:w="1485" w:type="dxa"/>
                  <w:tcBorders>
                    <w:top w:val="single" w:sz="4" w:space="0" w:color="auto"/>
                    <w:left w:val="single" w:sz="4" w:space="0" w:color="auto"/>
                    <w:bottom w:val="single" w:sz="4" w:space="0" w:color="auto"/>
                    <w:right w:val="single" w:sz="4" w:space="0" w:color="auto"/>
                  </w:tcBorders>
                  <w:vAlign w:val="center"/>
                </w:tcPr>
                <w:p w14:paraId="0D87710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1328128.74</w:t>
                  </w:r>
                </w:p>
              </w:tc>
            </w:tr>
            <w:tr w:rsidR="00757769" w:rsidRPr="00757769" w14:paraId="27834C2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7A133A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5E472DD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420527.02</w:t>
                  </w:r>
                </w:p>
              </w:tc>
              <w:tc>
                <w:tcPr>
                  <w:tcW w:w="1485" w:type="dxa"/>
                  <w:tcBorders>
                    <w:top w:val="single" w:sz="4" w:space="0" w:color="auto"/>
                    <w:left w:val="single" w:sz="4" w:space="0" w:color="auto"/>
                    <w:bottom w:val="single" w:sz="4" w:space="0" w:color="auto"/>
                    <w:right w:val="single" w:sz="4" w:space="0" w:color="auto"/>
                  </w:tcBorders>
                  <w:vAlign w:val="center"/>
                </w:tcPr>
                <w:p w14:paraId="6BB55B7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1328118.84</w:t>
                  </w:r>
                </w:p>
              </w:tc>
            </w:tr>
            <w:tr w:rsidR="00757769" w:rsidRPr="00757769" w14:paraId="1257DCF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0C951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44C0339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420527.66</w:t>
                  </w:r>
                </w:p>
              </w:tc>
              <w:tc>
                <w:tcPr>
                  <w:tcW w:w="1485" w:type="dxa"/>
                  <w:tcBorders>
                    <w:top w:val="single" w:sz="4" w:space="0" w:color="auto"/>
                    <w:left w:val="single" w:sz="4" w:space="0" w:color="auto"/>
                    <w:bottom w:val="single" w:sz="4" w:space="0" w:color="auto"/>
                    <w:right w:val="single" w:sz="4" w:space="0" w:color="auto"/>
                  </w:tcBorders>
                  <w:vAlign w:val="center"/>
                </w:tcPr>
                <w:p w14:paraId="1C876C7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1328118.4</w:t>
                  </w:r>
                </w:p>
              </w:tc>
            </w:tr>
            <w:tr w:rsidR="00757769" w:rsidRPr="00757769" w14:paraId="25C7A12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FC4556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3A0E402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420516.65</w:t>
                  </w:r>
                </w:p>
              </w:tc>
              <w:tc>
                <w:tcPr>
                  <w:tcW w:w="1485" w:type="dxa"/>
                  <w:tcBorders>
                    <w:top w:val="single" w:sz="4" w:space="0" w:color="auto"/>
                    <w:left w:val="single" w:sz="4" w:space="0" w:color="auto"/>
                    <w:bottom w:val="single" w:sz="4" w:space="0" w:color="auto"/>
                    <w:right w:val="single" w:sz="4" w:space="0" w:color="auto"/>
                  </w:tcBorders>
                  <w:vAlign w:val="center"/>
                </w:tcPr>
                <w:p w14:paraId="4FC077F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1328101.86</w:t>
                  </w:r>
                </w:p>
              </w:tc>
            </w:tr>
            <w:tr w:rsidR="00757769" w:rsidRPr="00757769" w14:paraId="515FC5A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7E9EF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9</w:t>
                  </w:r>
                </w:p>
              </w:tc>
              <w:tc>
                <w:tcPr>
                  <w:tcW w:w="1482" w:type="dxa"/>
                  <w:tcBorders>
                    <w:top w:val="single" w:sz="4" w:space="0" w:color="auto"/>
                    <w:left w:val="single" w:sz="4" w:space="0" w:color="auto"/>
                    <w:bottom w:val="single" w:sz="4" w:space="0" w:color="auto"/>
                    <w:right w:val="single" w:sz="4" w:space="0" w:color="auto"/>
                  </w:tcBorders>
                  <w:vAlign w:val="center"/>
                </w:tcPr>
                <w:p w14:paraId="72A4B02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420522.63</w:t>
                  </w:r>
                </w:p>
              </w:tc>
              <w:tc>
                <w:tcPr>
                  <w:tcW w:w="1485" w:type="dxa"/>
                  <w:tcBorders>
                    <w:top w:val="single" w:sz="4" w:space="0" w:color="auto"/>
                    <w:left w:val="single" w:sz="4" w:space="0" w:color="auto"/>
                    <w:bottom w:val="single" w:sz="4" w:space="0" w:color="auto"/>
                    <w:right w:val="single" w:sz="4" w:space="0" w:color="auto"/>
                  </w:tcBorders>
                  <w:vAlign w:val="center"/>
                </w:tcPr>
                <w:p w14:paraId="3307E81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1328095.78</w:t>
                  </w:r>
                </w:p>
              </w:tc>
            </w:tr>
            <w:tr w:rsidR="00757769" w:rsidRPr="00757769" w14:paraId="69E7A90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2E3E7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231FD1F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420530.73</w:t>
                  </w:r>
                </w:p>
              </w:tc>
              <w:tc>
                <w:tcPr>
                  <w:tcW w:w="1485" w:type="dxa"/>
                  <w:tcBorders>
                    <w:top w:val="single" w:sz="4" w:space="0" w:color="auto"/>
                    <w:left w:val="single" w:sz="4" w:space="0" w:color="auto"/>
                    <w:bottom w:val="single" w:sz="4" w:space="0" w:color="auto"/>
                    <w:right w:val="single" w:sz="4" w:space="0" w:color="auto"/>
                  </w:tcBorders>
                  <w:vAlign w:val="center"/>
                </w:tcPr>
                <w:p w14:paraId="16C6F66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1328106</w:t>
                  </w:r>
                </w:p>
              </w:tc>
            </w:tr>
            <w:tr w:rsidR="00757769" w:rsidRPr="00757769" w14:paraId="23167A6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4D5D8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6E0A871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420553.69</w:t>
                  </w:r>
                </w:p>
              </w:tc>
              <w:tc>
                <w:tcPr>
                  <w:tcW w:w="1485" w:type="dxa"/>
                  <w:tcBorders>
                    <w:top w:val="single" w:sz="4" w:space="0" w:color="auto"/>
                    <w:left w:val="single" w:sz="4" w:space="0" w:color="auto"/>
                    <w:bottom w:val="single" w:sz="4" w:space="0" w:color="auto"/>
                    <w:right w:val="single" w:sz="4" w:space="0" w:color="auto"/>
                  </w:tcBorders>
                  <w:vAlign w:val="center"/>
                </w:tcPr>
                <w:p w14:paraId="24EC94D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1328087.66</w:t>
                  </w:r>
                </w:p>
              </w:tc>
            </w:tr>
            <w:tr w:rsidR="00757769" w:rsidRPr="00757769" w14:paraId="39894A5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061D4A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3426BB7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420545.42</w:t>
                  </w:r>
                </w:p>
              </w:tc>
              <w:tc>
                <w:tcPr>
                  <w:tcW w:w="1485" w:type="dxa"/>
                  <w:tcBorders>
                    <w:top w:val="single" w:sz="4" w:space="0" w:color="auto"/>
                    <w:left w:val="single" w:sz="4" w:space="0" w:color="auto"/>
                    <w:bottom w:val="single" w:sz="4" w:space="0" w:color="auto"/>
                    <w:right w:val="single" w:sz="4" w:space="0" w:color="auto"/>
                  </w:tcBorders>
                  <w:vAlign w:val="center"/>
                </w:tcPr>
                <w:p w14:paraId="4CF3A18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1328077.33</w:t>
                  </w:r>
                </w:p>
              </w:tc>
            </w:tr>
            <w:tr w:rsidR="00757769" w:rsidRPr="00757769" w14:paraId="279C94A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F65E5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208F502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420549.04</w:t>
                  </w:r>
                </w:p>
              </w:tc>
              <w:tc>
                <w:tcPr>
                  <w:tcW w:w="1485" w:type="dxa"/>
                  <w:tcBorders>
                    <w:top w:val="single" w:sz="4" w:space="0" w:color="auto"/>
                    <w:left w:val="single" w:sz="4" w:space="0" w:color="auto"/>
                    <w:bottom w:val="single" w:sz="4" w:space="0" w:color="auto"/>
                    <w:right w:val="single" w:sz="4" w:space="0" w:color="auto"/>
                  </w:tcBorders>
                  <w:vAlign w:val="center"/>
                </w:tcPr>
                <w:p w14:paraId="3501F83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1328074.48</w:t>
                  </w:r>
                </w:p>
              </w:tc>
            </w:tr>
            <w:tr w:rsidR="00757769" w:rsidRPr="00757769" w14:paraId="3B0135D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006EE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54AAE39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420558.62</w:t>
                  </w:r>
                </w:p>
              </w:tc>
              <w:tc>
                <w:tcPr>
                  <w:tcW w:w="1485" w:type="dxa"/>
                  <w:tcBorders>
                    <w:top w:val="single" w:sz="4" w:space="0" w:color="auto"/>
                    <w:left w:val="single" w:sz="4" w:space="0" w:color="auto"/>
                    <w:bottom w:val="single" w:sz="4" w:space="0" w:color="auto"/>
                    <w:right w:val="single" w:sz="4" w:space="0" w:color="auto"/>
                  </w:tcBorders>
                  <w:vAlign w:val="center"/>
                </w:tcPr>
                <w:p w14:paraId="3AE9EBA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1328086.88</w:t>
                  </w:r>
                </w:p>
              </w:tc>
            </w:tr>
            <w:tr w:rsidR="00757769" w:rsidRPr="00757769" w14:paraId="4610435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7A3A7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4422A3A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420580.33</w:t>
                  </w:r>
                </w:p>
              </w:tc>
              <w:tc>
                <w:tcPr>
                  <w:tcW w:w="1485" w:type="dxa"/>
                  <w:tcBorders>
                    <w:top w:val="single" w:sz="4" w:space="0" w:color="auto"/>
                    <w:left w:val="single" w:sz="4" w:space="0" w:color="auto"/>
                    <w:bottom w:val="single" w:sz="4" w:space="0" w:color="auto"/>
                    <w:right w:val="single" w:sz="4" w:space="0" w:color="auto"/>
                  </w:tcBorders>
                  <w:vAlign w:val="center"/>
                </w:tcPr>
                <w:p w14:paraId="7FED1A2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1328112.75</w:t>
                  </w:r>
                </w:p>
              </w:tc>
            </w:tr>
            <w:tr w:rsidR="00757769" w:rsidRPr="00757769" w14:paraId="4EC1A65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F5763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7BC4181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420590.53</w:t>
                  </w:r>
                </w:p>
              </w:tc>
              <w:tc>
                <w:tcPr>
                  <w:tcW w:w="1485" w:type="dxa"/>
                  <w:tcBorders>
                    <w:top w:val="single" w:sz="4" w:space="0" w:color="auto"/>
                    <w:left w:val="single" w:sz="4" w:space="0" w:color="auto"/>
                    <w:bottom w:val="single" w:sz="4" w:space="0" w:color="auto"/>
                    <w:right w:val="single" w:sz="4" w:space="0" w:color="auto"/>
                  </w:tcBorders>
                  <w:vAlign w:val="center"/>
                </w:tcPr>
                <w:p w14:paraId="2CDDA9A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1328104.88</w:t>
                  </w:r>
                </w:p>
              </w:tc>
            </w:tr>
            <w:tr w:rsidR="00757769" w:rsidRPr="00757769" w14:paraId="39AE57F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17F09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0F758A2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420595.43</w:t>
                  </w:r>
                </w:p>
              </w:tc>
              <w:tc>
                <w:tcPr>
                  <w:tcW w:w="1485" w:type="dxa"/>
                  <w:tcBorders>
                    <w:top w:val="single" w:sz="4" w:space="0" w:color="auto"/>
                    <w:left w:val="single" w:sz="4" w:space="0" w:color="auto"/>
                    <w:bottom w:val="single" w:sz="4" w:space="0" w:color="auto"/>
                    <w:right w:val="single" w:sz="4" w:space="0" w:color="auto"/>
                  </w:tcBorders>
                  <w:vAlign w:val="center"/>
                </w:tcPr>
                <w:p w14:paraId="2B42B88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1328110.28</w:t>
                  </w:r>
                </w:p>
              </w:tc>
            </w:tr>
            <w:tr w:rsidR="00757769" w:rsidRPr="00757769" w14:paraId="3CF17A14" w14:textId="77777777" w:rsidTr="00EC298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707112F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b/>
                      <w:bCs/>
                      <w:sz w:val="20"/>
                      <w:szCs w:val="20"/>
                    </w:rPr>
                    <w:t>Контур2</w:t>
                  </w:r>
                </w:p>
              </w:tc>
            </w:tr>
            <w:tr w:rsidR="00757769" w:rsidRPr="00757769" w14:paraId="591E078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E51DE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6EB9933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6052875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Y</w:t>
                  </w:r>
                </w:p>
              </w:tc>
            </w:tr>
            <w:tr w:rsidR="00757769" w:rsidRPr="00757769" w14:paraId="3F66E06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132BA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2A7F1B5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420555.53</w:t>
                  </w:r>
                </w:p>
              </w:tc>
              <w:tc>
                <w:tcPr>
                  <w:tcW w:w="1485" w:type="dxa"/>
                  <w:tcBorders>
                    <w:top w:val="single" w:sz="4" w:space="0" w:color="auto"/>
                    <w:left w:val="single" w:sz="4" w:space="0" w:color="auto"/>
                    <w:bottom w:val="single" w:sz="4" w:space="0" w:color="auto"/>
                    <w:right w:val="single" w:sz="4" w:space="0" w:color="auto"/>
                  </w:tcBorders>
                  <w:vAlign w:val="center"/>
                </w:tcPr>
                <w:p w14:paraId="694962F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1328091.32</w:t>
                  </w:r>
                </w:p>
              </w:tc>
            </w:tr>
            <w:tr w:rsidR="00757769" w:rsidRPr="00757769" w14:paraId="4150A03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BB58C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7649E58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420575.96</w:t>
                  </w:r>
                </w:p>
              </w:tc>
              <w:tc>
                <w:tcPr>
                  <w:tcW w:w="1485" w:type="dxa"/>
                  <w:tcBorders>
                    <w:top w:val="single" w:sz="4" w:space="0" w:color="auto"/>
                    <w:left w:val="single" w:sz="4" w:space="0" w:color="auto"/>
                    <w:bottom w:val="single" w:sz="4" w:space="0" w:color="auto"/>
                    <w:right w:val="single" w:sz="4" w:space="0" w:color="auto"/>
                  </w:tcBorders>
                  <w:vAlign w:val="center"/>
                </w:tcPr>
                <w:p w14:paraId="0BF7ED2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1328116.44</w:t>
                  </w:r>
                </w:p>
              </w:tc>
            </w:tr>
            <w:tr w:rsidR="00757769" w:rsidRPr="00757769" w14:paraId="2C6DCDC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1E612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2181D77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420549.45</w:t>
                  </w:r>
                </w:p>
              </w:tc>
              <w:tc>
                <w:tcPr>
                  <w:tcW w:w="1485" w:type="dxa"/>
                  <w:tcBorders>
                    <w:top w:val="single" w:sz="4" w:space="0" w:color="auto"/>
                    <w:left w:val="single" w:sz="4" w:space="0" w:color="auto"/>
                    <w:bottom w:val="single" w:sz="4" w:space="0" w:color="auto"/>
                    <w:right w:val="single" w:sz="4" w:space="0" w:color="auto"/>
                  </w:tcBorders>
                  <w:vAlign w:val="center"/>
                </w:tcPr>
                <w:p w14:paraId="0D345A0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1328137.37</w:t>
                  </w:r>
                </w:p>
              </w:tc>
            </w:tr>
            <w:tr w:rsidR="00757769" w:rsidRPr="00757769" w14:paraId="504B4EF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7C16F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328A137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420535.04</w:t>
                  </w:r>
                </w:p>
              </w:tc>
              <w:tc>
                <w:tcPr>
                  <w:tcW w:w="1485" w:type="dxa"/>
                  <w:tcBorders>
                    <w:top w:val="single" w:sz="4" w:space="0" w:color="auto"/>
                    <w:left w:val="single" w:sz="4" w:space="0" w:color="auto"/>
                    <w:bottom w:val="single" w:sz="4" w:space="0" w:color="auto"/>
                    <w:right w:val="single" w:sz="4" w:space="0" w:color="auto"/>
                  </w:tcBorders>
                  <w:vAlign w:val="center"/>
                </w:tcPr>
                <w:p w14:paraId="7619A13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1328118.94</w:t>
                  </w:r>
                </w:p>
              </w:tc>
            </w:tr>
            <w:tr w:rsidR="00757769" w:rsidRPr="00757769" w14:paraId="36541CA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204CC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162EC80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420531.84</w:t>
                  </w:r>
                </w:p>
              </w:tc>
              <w:tc>
                <w:tcPr>
                  <w:tcW w:w="1485" w:type="dxa"/>
                  <w:tcBorders>
                    <w:top w:val="single" w:sz="4" w:space="0" w:color="auto"/>
                    <w:left w:val="single" w:sz="4" w:space="0" w:color="auto"/>
                    <w:bottom w:val="single" w:sz="4" w:space="0" w:color="auto"/>
                    <w:right w:val="single" w:sz="4" w:space="0" w:color="auto"/>
                  </w:tcBorders>
                  <w:vAlign w:val="center"/>
                </w:tcPr>
                <w:p w14:paraId="1BBCD56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1328111.72</w:t>
                  </w:r>
                </w:p>
              </w:tc>
            </w:tr>
            <w:tr w:rsidR="00757769" w:rsidRPr="00757769" w14:paraId="46C7810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DCD22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597793B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420532.69</w:t>
                  </w:r>
                </w:p>
              </w:tc>
              <w:tc>
                <w:tcPr>
                  <w:tcW w:w="1485" w:type="dxa"/>
                  <w:tcBorders>
                    <w:top w:val="single" w:sz="4" w:space="0" w:color="auto"/>
                    <w:left w:val="single" w:sz="4" w:space="0" w:color="auto"/>
                    <w:bottom w:val="single" w:sz="4" w:space="0" w:color="auto"/>
                    <w:right w:val="single" w:sz="4" w:space="0" w:color="auto"/>
                  </w:tcBorders>
                  <w:vAlign w:val="center"/>
                </w:tcPr>
                <w:p w14:paraId="5B6B848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1328110.03</w:t>
                  </w:r>
                </w:p>
              </w:tc>
            </w:tr>
            <w:tr w:rsidR="00757769" w:rsidRPr="00757769" w14:paraId="31613D3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EAE223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2964748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420555.53</w:t>
                  </w:r>
                </w:p>
              </w:tc>
              <w:tc>
                <w:tcPr>
                  <w:tcW w:w="1485" w:type="dxa"/>
                  <w:tcBorders>
                    <w:top w:val="single" w:sz="4" w:space="0" w:color="auto"/>
                    <w:left w:val="single" w:sz="4" w:space="0" w:color="auto"/>
                    <w:bottom w:val="single" w:sz="4" w:space="0" w:color="auto"/>
                    <w:right w:val="single" w:sz="4" w:space="0" w:color="auto"/>
                  </w:tcBorders>
                  <w:vAlign w:val="center"/>
                </w:tcPr>
                <w:p w14:paraId="0DD7F86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1328091.32</w:t>
                  </w:r>
                </w:p>
              </w:tc>
            </w:tr>
          </w:tbl>
          <w:p w14:paraId="7A7650DA" w14:textId="77777777" w:rsidR="00EC2981" w:rsidRPr="00757769" w:rsidRDefault="00EC2981" w:rsidP="00EC2981">
            <w:pPr>
              <w:spacing w:line="20" w:lineRule="atLeast"/>
              <w:jc w:val="center"/>
              <w:rPr>
                <w:b/>
                <w:sz w:val="20"/>
                <w:szCs w:val="20"/>
                <w:lang w:eastAsia="ru-RU"/>
              </w:rPr>
            </w:pPr>
          </w:p>
        </w:tc>
      </w:tr>
      <w:tr w:rsidR="00757769" w:rsidRPr="00757769" w14:paraId="451EA847" w14:textId="77777777" w:rsidTr="00FB2E4A">
        <w:tc>
          <w:tcPr>
            <w:tcW w:w="4673" w:type="dxa"/>
          </w:tcPr>
          <w:p w14:paraId="7013005B" w14:textId="77777777" w:rsidR="00EC2981" w:rsidRPr="00757769" w:rsidRDefault="00EC2981" w:rsidP="00EC2981">
            <w:pPr>
              <w:spacing w:line="20" w:lineRule="atLeast"/>
              <w:jc w:val="center"/>
              <w:rPr>
                <w:b/>
                <w:sz w:val="20"/>
                <w:szCs w:val="20"/>
                <w:lang w:eastAsia="ru-RU"/>
              </w:rPr>
            </w:pPr>
          </w:p>
          <w:p w14:paraId="24019B19"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:ЗУ5</w:t>
            </w:r>
          </w:p>
          <w:tbl>
            <w:tblPr>
              <w:tblStyle w:val="af1"/>
              <w:tblW w:w="0" w:type="auto"/>
              <w:tblLayout w:type="fixed"/>
              <w:tblLook w:val="04A0" w:firstRow="1" w:lastRow="0" w:firstColumn="1" w:lastColumn="0" w:noHBand="0" w:noVBand="1"/>
            </w:tblPr>
            <w:tblGrid>
              <w:gridCol w:w="1479"/>
              <w:gridCol w:w="1482"/>
              <w:gridCol w:w="1485"/>
            </w:tblGrid>
            <w:tr w:rsidR="00757769" w:rsidRPr="00757769" w14:paraId="7B0971BC"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CA7C141" w14:textId="77777777" w:rsidR="00EC2981" w:rsidRPr="00757769" w:rsidRDefault="00EC2981" w:rsidP="000B44C0">
                  <w:pPr>
                    <w:framePr w:hSpace="180" w:wrap="around" w:vAnchor="text" w:hAnchor="text" w:xAlign="center" w:y="1"/>
                    <w:spacing w:line="240" w:lineRule="auto"/>
                    <w:suppressOverlap/>
                    <w:jc w:val="center"/>
                    <w:rPr>
                      <w:sz w:val="20"/>
                      <w:szCs w:val="20"/>
                      <w:lang w:eastAsia="ru-RU"/>
                    </w:rPr>
                  </w:pPr>
                  <w:r w:rsidRPr="00757769">
                    <w:rPr>
                      <w:sz w:val="20"/>
                      <w:szCs w:val="20"/>
                      <w:lang w:eastAsia="ru-RU"/>
                    </w:rPr>
                    <w:t>Площадь – 3742 м²</w:t>
                  </w:r>
                </w:p>
                <w:p w14:paraId="7AADDD23" w14:textId="77777777" w:rsidR="00EC2981" w:rsidRPr="00757769" w:rsidRDefault="00EC2981" w:rsidP="000B44C0">
                  <w:pPr>
                    <w:framePr w:hSpace="180" w:wrap="around" w:vAnchor="text" w:hAnchor="text" w:xAlign="center" w:y="1"/>
                    <w:spacing w:line="240" w:lineRule="auto"/>
                    <w:suppressOverlap/>
                    <w:jc w:val="center"/>
                    <w:rPr>
                      <w:sz w:val="20"/>
                      <w:szCs w:val="20"/>
                      <w:lang w:eastAsia="ru-RU"/>
                    </w:rPr>
                  </w:pPr>
                  <w:r w:rsidRPr="00757769">
                    <w:rPr>
                      <w:rFonts w:eastAsia="GOST Type AU"/>
                      <w:sz w:val="20"/>
                      <w:szCs w:val="20"/>
                    </w:rPr>
                    <w:t>Среднеэтажная жилая застройка (2.5)</w:t>
                  </w:r>
                </w:p>
              </w:tc>
            </w:tr>
            <w:tr w:rsidR="00757769" w:rsidRPr="00757769" w14:paraId="779633B1"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45D3A66" w14:textId="77777777" w:rsidR="00EC2981" w:rsidRPr="00757769" w:rsidRDefault="00EC2981" w:rsidP="000B44C0">
                  <w:pPr>
                    <w:framePr w:hSpace="180" w:wrap="around" w:vAnchor="text" w:hAnchor="text" w:xAlign="center" w:y="1"/>
                    <w:spacing w:line="240" w:lineRule="auto"/>
                    <w:suppressOverlap/>
                    <w:jc w:val="center"/>
                    <w:rPr>
                      <w:sz w:val="20"/>
                      <w:szCs w:val="20"/>
                      <w:lang w:eastAsia="ru-RU"/>
                    </w:rPr>
                  </w:pPr>
                  <w:r w:rsidRPr="00757769">
                    <w:rPr>
                      <w:sz w:val="20"/>
                      <w:szCs w:val="20"/>
                      <w:lang w:eastAsia="ru-RU"/>
                    </w:rPr>
                    <w:t>Контур1</w:t>
                  </w:r>
                </w:p>
              </w:tc>
            </w:tr>
            <w:tr w:rsidR="00757769" w:rsidRPr="00757769" w14:paraId="2ADCFE89" w14:textId="77777777" w:rsidTr="00EC2981">
              <w:trPr>
                <w:trHeight w:val="73"/>
              </w:trPr>
              <w:tc>
                <w:tcPr>
                  <w:tcW w:w="1479" w:type="dxa"/>
                  <w:tcBorders>
                    <w:top w:val="single" w:sz="4" w:space="0" w:color="auto"/>
                    <w:left w:val="single" w:sz="4" w:space="0" w:color="auto"/>
                    <w:bottom w:val="single" w:sz="4" w:space="0" w:color="auto"/>
                    <w:right w:val="single" w:sz="4" w:space="0" w:color="auto"/>
                  </w:tcBorders>
                  <w:hideMark/>
                </w:tcPr>
                <w:p w14:paraId="584A08EE" w14:textId="77777777" w:rsidR="00EC2981" w:rsidRPr="00757769" w:rsidRDefault="00EC2981" w:rsidP="000B44C0">
                  <w:pPr>
                    <w:framePr w:hSpace="180" w:wrap="around" w:vAnchor="text" w:hAnchor="text" w:xAlign="center" w:y="1"/>
                    <w:spacing w:line="240" w:lineRule="auto"/>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B458793" w14:textId="77777777" w:rsidR="00EC2981" w:rsidRPr="00757769" w:rsidRDefault="00EC2981" w:rsidP="000B44C0">
                  <w:pPr>
                    <w:framePr w:hSpace="180" w:wrap="around" w:vAnchor="text" w:hAnchor="text" w:xAlign="center" w:y="1"/>
                    <w:spacing w:line="240" w:lineRule="auto"/>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56EE892" w14:textId="77777777" w:rsidR="00EC2981" w:rsidRPr="00757769" w:rsidRDefault="00EC2981" w:rsidP="000B44C0">
                  <w:pPr>
                    <w:framePr w:hSpace="180" w:wrap="around" w:vAnchor="text" w:hAnchor="text" w:xAlign="center" w:y="1"/>
                    <w:spacing w:line="240" w:lineRule="auto"/>
                    <w:suppressOverlap/>
                    <w:jc w:val="center"/>
                    <w:rPr>
                      <w:sz w:val="20"/>
                      <w:szCs w:val="20"/>
                      <w:lang w:eastAsia="ru-RU"/>
                    </w:rPr>
                  </w:pPr>
                  <w:r w:rsidRPr="00757769">
                    <w:rPr>
                      <w:sz w:val="20"/>
                      <w:szCs w:val="20"/>
                      <w:lang w:eastAsia="ru-RU"/>
                    </w:rPr>
                    <w:t>Y</w:t>
                  </w:r>
                </w:p>
              </w:tc>
            </w:tr>
            <w:tr w:rsidR="00757769" w:rsidRPr="00757769" w14:paraId="6F1E43D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B1D8AE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766EEE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420670.6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2E6E65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1328220.54</w:t>
                  </w:r>
                </w:p>
              </w:tc>
            </w:tr>
            <w:tr w:rsidR="00757769" w:rsidRPr="00757769" w14:paraId="1E7E7AD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71E1C9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93CFE7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420666.87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3FAFB1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1328223.93</w:t>
                  </w:r>
                </w:p>
              </w:tc>
            </w:tr>
            <w:tr w:rsidR="00757769" w:rsidRPr="00757769" w14:paraId="6CDAF72E"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hideMark/>
                </w:tcPr>
                <w:p w14:paraId="753C594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739252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420665.71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653EDE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1328222.87</w:t>
                  </w:r>
                </w:p>
              </w:tc>
            </w:tr>
            <w:tr w:rsidR="00757769" w:rsidRPr="00757769" w14:paraId="6B66FE6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749A35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F0CDFC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420663.97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BF2C47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1328220.9</w:t>
                  </w:r>
                </w:p>
              </w:tc>
            </w:tr>
            <w:tr w:rsidR="00757769" w:rsidRPr="00757769" w14:paraId="0EC6282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93A05E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201B5D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420649.59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6AA4FD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1328204.66</w:t>
                  </w:r>
                </w:p>
              </w:tc>
            </w:tr>
            <w:tr w:rsidR="00757769" w:rsidRPr="00757769" w14:paraId="512152D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FF1E5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703C801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420628.94</w:t>
                  </w:r>
                </w:p>
              </w:tc>
              <w:tc>
                <w:tcPr>
                  <w:tcW w:w="1485" w:type="dxa"/>
                  <w:tcBorders>
                    <w:top w:val="single" w:sz="4" w:space="0" w:color="auto"/>
                    <w:left w:val="single" w:sz="4" w:space="0" w:color="auto"/>
                    <w:bottom w:val="single" w:sz="4" w:space="0" w:color="auto"/>
                    <w:right w:val="single" w:sz="4" w:space="0" w:color="auto"/>
                  </w:tcBorders>
                  <w:vAlign w:val="center"/>
                </w:tcPr>
                <w:p w14:paraId="5C0BF0C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1328223.12</w:t>
                  </w:r>
                </w:p>
              </w:tc>
            </w:tr>
            <w:tr w:rsidR="00757769" w:rsidRPr="00757769" w14:paraId="5D2E4CF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673092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7</w:t>
                  </w:r>
                </w:p>
              </w:tc>
              <w:tc>
                <w:tcPr>
                  <w:tcW w:w="1482" w:type="dxa"/>
                  <w:tcBorders>
                    <w:top w:val="single" w:sz="4" w:space="0" w:color="auto"/>
                    <w:left w:val="single" w:sz="4" w:space="0" w:color="auto"/>
                    <w:bottom w:val="single" w:sz="4" w:space="0" w:color="auto"/>
                    <w:right w:val="single" w:sz="4" w:space="0" w:color="auto"/>
                  </w:tcBorders>
                  <w:vAlign w:val="center"/>
                </w:tcPr>
                <w:p w14:paraId="0633B06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420628.66</w:t>
                  </w:r>
                </w:p>
              </w:tc>
              <w:tc>
                <w:tcPr>
                  <w:tcW w:w="1485" w:type="dxa"/>
                  <w:tcBorders>
                    <w:top w:val="single" w:sz="4" w:space="0" w:color="auto"/>
                    <w:left w:val="single" w:sz="4" w:space="0" w:color="auto"/>
                    <w:bottom w:val="single" w:sz="4" w:space="0" w:color="auto"/>
                    <w:right w:val="single" w:sz="4" w:space="0" w:color="auto"/>
                  </w:tcBorders>
                  <w:vAlign w:val="center"/>
                </w:tcPr>
                <w:p w14:paraId="0802597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1328222.8</w:t>
                  </w:r>
                </w:p>
              </w:tc>
            </w:tr>
            <w:tr w:rsidR="00757769" w:rsidRPr="00757769" w14:paraId="1211C59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44AB44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50F31C3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420611.72</w:t>
                  </w:r>
                </w:p>
              </w:tc>
              <w:tc>
                <w:tcPr>
                  <w:tcW w:w="1485" w:type="dxa"/>
                  <w:tcBorders>
                    <w:top w:val="single" w:sz="4" w:space="0" w:color="auto"/>
                    <w:left w:val="single" w:sz="4" w:space="0" w:color="auto"/>
                    <w:bottom w:val="single" w:sz="4" w:space="0" w:color="auto"/>
                    <w:right w:val="single" w:sz="4" w:space="0" w:color="auto"/>
                  </w:tcBorders>
                  <w:vAlign w:val="center"/>
                </w:tcPr>
                <w:p w14:paraId="198EB06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1328237.2</w:t>
                  </w:r>
                </w:p>
              </w:tc>
            </w:tr>
            <w:tr w:rsidR="00757769" w:rsidRPr="00757769" w14:paraId="356BA9DA"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ED5325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63F8948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420606.27</w:t>
                  </w:r>
                </w:p>
              </w:tc>
              <w:tc>
                <w:tcPr>
                  <w:tcW w:w="1485" w:type="dxa"/>
                  <w:tcBorders>
                    <w:top w:val="single" w:sz="4" w:space="0" w:color="auto"/>
                    <w:left w:val="single" w:sz="4" w:space="0" w:color="auto"/>
                    <w:bottom w:val="single" w:sz="4" w:space="0" w:color="auto"/>
                    <w:right w:val="single" w:sz="4" w:space="0" w:color="auto"/>
                  </w:tcBorders>
                  <w:vAlign w:val="center"/>
                </w:tcPr>
                <w:p w14:paraId="526630D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1328231.22</w:t>
                  </w:r>
                </w:p>
              </w:tc>
            </w:tr>
            <w:tr w:rsidR="00757769" w:rsidRPr="00757769" w14:paraId="217B5EF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E5FE78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4043513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420603.6</w:t>
                  </w:r>
                </w:p>
              </w:tc>
              <w:tc>
                <w:tcPr>
                  <w:tcW w:w="1485" w:type="dxa"/>
                  <w:tcBorders>
                    <w:top w:val="single" w:sz="4" w:space="0" w:color="auto"/>
                    <w:left w:val="single" w:sz="4" w:space="0" w:color="auto"/>
                    <w:bottom w:val="single" w:sz="4" w:space="0" w:color="auto"/>
                    <w:right w:val="single" w:sz="4" w:space="0" w:color="auto"/>
                  </w:tcBorders>
                  <w:vAlign w:val="center"/>
                </w:tcPr>
                <w:p w14:paraId="718F4C9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1328228.24</w:t>
                  </w:r>
                </w:p>
              </w:tc>
            </w:tr>
            <w:tr w:rsidR="00757769" w:rsidRPr="00757769" w14:paraId="61E81F9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F6A5C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5541EBA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420579.81</w:t>
                  </w:r>
                </w:p>
              </w:tc>
              <w:tc>
                <w:tcPr>
                  <w:tcW w:w="1485" w:type="dxa"/>
                  <w:tcBorders>
                    <w:top w:val="single" w:sz="4" w:space="0" w:color="auto"/>
                    <w:left w:val="single" w:sz="4" w:space="0" w:color="auto"/>
                    <w:bottom w:val="single" w:sz="4" w:space="0" w:color="auto"/>
                    <w:right w:val="single" w:sz="4" w:space="0" w:color="auto"/>
                  </w:tcBorders>
                  <w:vAlign w:val="center"/>
                </w:tcPr>
                <w:p w14:paraId="5CF9456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1328197.64</w:t>
                  </w:r>
                </w:p>
              </w:tc>
            </w:tr>
            <w:tr w:rsidR="00757769" w:rsidRPr="00757769" w14:paraId="5EA3D2A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10ACE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17C6444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420571.5</w:t>
                  </w:r>
                </w:p>
              </w:tc>
              <w:tc>
                <w:tcPr>
                  <w:tcW w:w="1485" w:type="dxa"/>
                  <w:tcBorders>
                    <w:top w:val="single" w:sz="4" w:space="0" w:color="auto"/>
                    <w:left w:val="single" w:sz="4" w:space="0" w:color="auto"/>
                    <w:bottom w:val="single" w:sz="4" w:space="0" w:color="auto"/>
                    <w:right w:val="single" w:sz="4" w:space="0" w:color="auto"/>
                  </w:tcBorders>
                  <w:vAlign w:val="center"/>
                </w:tcPr>
                <w:p w14:paraId="2C37402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1328205.04</w:t>
                  </w:r>
                </w:p>
              </w:tc>
            </w:tr>
            <w:tr w:rsidR="00757769" w:rsidRPr="00757769" w14:paraId="68225C3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D5585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0CABBFC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420567.72</w:t>
                  </w:r>
                </w:p>
              </w:tc>
              <w:tc>
                <w:tcPr>
                  <w:tcW w:w="1485" w:type="dxa"/>
                  <w:tcBorders>
                    <w:top w:val="single" w:sz="4" w:space="0" w:color="auto"/>
                    <w:left w:val="single" w:sz="4" w:space="0" w:color="auto"/>
                    <w:bottom w:val="single" w:sz="4" w:space="0" w:color="auto"/>
                    <w:right w:val="single" w:sz="4" w:space="0" w:color="auto"/>
                  </w:tcBorders>
                  <w:vAlign w:val="center"/>
                </w:tcPr>
                <w:p w14:paraId="33E80C0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1328208.42</w:t>
                  </w:r>
                </w:p>
              </w:tc>
            </w:tr>
            <w:tr w:rsidR="00757769" w:rsidRPr="00757769" w14:paraId="09042D1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9392EA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71BFBA1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420565.92</w:t>
                  </w:r>
                </w:p>
              </w:tc>
              <w:tc>
                <w:tcPr>
                  <w:tcW w:w="1485" w:type="dxa"/>
                  <w:tcBorders>
                    <w:top w:val="single" w:sz="4" w:space="0" w:color="auto"/>
                    <w:left w:val="single" w:sz="4" w:space="0" w:color="auto"/>
                    <w:bottom w:val="single" w:sz="4" w:space="0" w:color="auto"/>
                    <w:right w:val="single" w:sz="4" w:space="0" w:color="auto"/>
                  </w:tcBorders>
                  <w:vAlign w:val="center"/>
                </w:tcPr>
                <w:p w14:paraId="63532D7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1328206.34</w:t>
                  </w:r>
                </w:p>
              </w:tc>
            </w:tr>
            <w:tr w:rsidR="00757769" w:rsidRPr="00757769" w14:paraId="217DCA0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0426C5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0F4282F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420569.77</w:t>
                  </w:r>
                </w:p>
              </w:tc>
              <w:tc>
                <w:tcPr>
                  <w:tcW w:w="1485" w:type="dxa"/>
                  <w:tcBorders>
                    <w:top w:val="single" w:sz="4" w:space="0" w:color="auto"/>
                    <w:left w:val="single" w:sz="4" w:space="0" w:color="auto"/>
                    <w:bottom w:val="single" w:sz="4" w:space="0" w:color="auto"/>
                    <w:right w:val="single" w:sz="4" w:space="0" w:color="auto"/>
                  </w:tcBorders>
                  <w:vAlign w:val="center"/>
                </w:tcPr>
                <w:p w14:paraId="05A8382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1328203.04</w:t>
                  </w:r>
                </w:p>
              </w:tc>
            </w:tr>
            <w:tr w:rsidR="00757769" w:rsidRPr="00757769" w14:paraId="5276434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BCF0A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78690ED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420579.89</w:t>
                  </w:r>
                </w:p>
              </w:tc>
              <w:tc>
                <w:tcPr>
                  <w:tcW w:w="1485" w:type="dxa"/>
                  <w:tcBorders>
                    <w:top w:val="single" w:sz="4" w:space="0" w:color="auto"/>
                    <w:left w:val="single" w:sz="4" w:space="0" w:color="auto"/>
                    <w:bottom w:val="single" w:sz="4" w:space="0" w:color="auto"/>
                    <w:right w:val="single" w:sz="4" w:space="0" w:color="auto"/>
                  </w:tcBorders>
                  <w:vAlign w:val="center"/>
                </w:tcPr>
                <w:p w14:paraId="716BDFD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1328194.37</w:t>
                  </w:r>
                </w:p>
              </w:tc>
            </w:tr>
            <w:tr w:rsidR="00757769" w:rsidRPr="00757769" w14:paraId="35942C0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00838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14C22EA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420558.36</w:t>
                  </w:r>
                </w:p>
              </w:tc>
              <w:tc>
                <w:tcPr>
                  <w:tcW w:w="1485" w:type="dxa"/>
                  <w:tcBorders>
                    <w:top w:val="single" w:sz="4" w:space="0" w:color="auto"/>
                    <w:left w:val="single" w:sz="4" w:space="0" w:color="auto"/>
                    <w:bottom w:val="single" w:sz="4" w:space="0" w:color="auto"/>
                    <w:right w:val="single" w:sz="4" w:space="0" w:color="auto"/>
                  </w:tcBorders>
                  <w:vAlign w:val="center"/>
                </w:tcPr>
                <w:p w14:paraId="788586E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1328169.81</w:t>
                  </w:r>
                </w:p>
              </w:tc>
            </w:tr>
            <w:tr w:rsidR="00757769" w:rsidRPr="00757769" w14:paraId="650DCF9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069A45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3FD2865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420548.52</w:t>
                  </w:r>
                </w:p>
              </w:tc>
              <w:tc>
                <w:tcPr>
                  <w:tcW w:w="1485" w:type="dxa"/>
                  <w:tcBorders>
                    <w:top w:val="single" w:sz="4" w:space="0" w:color="auto"/>
                    <w:left w:val="single" w:sz="4" w:space="0" w:color="auto"/>
                    <w:bottom w:val="single" w:sz="4" w:space="0" w:color="auto"/>
                    <w:right w:val="single" w:sz="4" w:space="0" w:color="auto"/>
                  </w:tcBorders>
                  <w:vAlign w:val="center"/>
                </w:tcPr>
                <w:p w14:paraId="0A79285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1328178.14</w:t>
                  </w:r>
                </w:p>
              </w:tc>
            </w:tr>
            <w:tr w:rsidR="00757769" w:rsidRPr="00757769" w14:paraId="7BC8B11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E2F92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677E1B3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420544.43</w:t>
                  </w:r>
                </w:p>
              </w:tc>
              <w:tc>
                <w:tcPr>
                  <w:tcW w:w="1485" w:type="dxa"/>
                  <w:tcBorders>
                    <w:top w:val="single" w:sz="4" w:space="0" w:color="auto"/>
                    <w:left w:val="single" w:sz="4" w:space="0" w:color="auto"/>
                    <w:bottom w:val="single" w:sz="4" w:space="0" w:color="auto"/>
                    <w:right w:val="single" w:sz="4" w:space="0" w:color="auto"/>
                  </w:tcBorders>
                  <w:vAlign w:val="center"/>
                </w:tcPr>
                <w:p w14:paraId="6BE643E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1328181.61</w:t>
                  </w:r>
                </w:p>
              </w:tc>
            </w:tr>
            <w:tr w:rsidR="00757769" w:rsidRPr="00757769" w14:paraId="223818D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3F937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6B08B4F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420540.59</w:t>
                  </w:r>
                </w:p>
              </w:tc>
              <w:tc>
                <w:tcPr>
                  <w:tcW w:w="1485" w:type="dxa"/>
                  <w:tcBorders>
                    <w:top w:val="single" w:sz="4" w:space="0" w:color="auto"/>
                    <w:left w:val="single" w:sz="4" w:space="0" w:color="auto"/>
                    <w:bottom w:val="single" w:sz="4" w:space="0" w:color="auto"/>
                    <w:right w:val="single" w:sz="4" w:space="0" w:color="auto"/>
                  </w:tcBorders>
                  <w:vAlign w:val="center"/>
                </w:tcPr>
                <w:p w14:paraId="481329D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1328177.17</w:t>
                  </w:r>
                </w:p>
              </w:tc>
            </w:tr>
            <w:tr w:rsidR="00757769" w:rsidRPr="00757769" w14:paraId="4533B691"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1E72E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742B16F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420570.79</w:t>
                  </w:r>
                </w:p>
              </w:tc>
              <w:tc>
                <w:tcPr>
                  <w:tcW w:w="1485" w:type="dxa"/>
                  <w:tcBorders>
                    <w:top w:val="single" w:sz="4" w:space="0" w:color="auto"/>
                    <w:left w:val="single" w:sz="4" w:space="0" w:color="auto"/>
                    <w:bottom w:val="single" w:sz="4" w:space="0" w:color="auto"/>
                    <w:right w:val="single" w:sz="4" w:space="0" w:color="auto"/>
                  </w:tcBorders>
                  <w:vAlign w:val="center"/>
                </w:tcPr>
                <w:p w14:paraId="341C855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1328151.83</w:t>
                  </w:r>
                </w:p>
              </w:tc>
            </w:tr>
            <w:tr w:rsidR="00757769" w:rsidRPr="00757769" w14:paraId="18CA81B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EFA45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6380FC1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420575.71</w:t>
                  </w:r>
                </w:p>
              </w:tc>
              <w:tc>
                <w:tcPr>
                  <w:tcW w:w="1485" w:type="dxa"/>
                  <w:tcBorders>
                    <w:top w:val="single" w:sz="4" w:space="0" w:color="auto"/>
                    <w:left w:val="single" w:sz="4" w:space="0" w:color="auto"/>
                    <w:bottom w:val="single" w:sz="4" w:space="0" w:color="auto"/>
                    <w:right w:val="single" w:sz="4" w:space="0" w:color="auto"/>
                  </w:tcBorders>
                  <w:vAlign w:val="center"/>
                </w:tcPr>
                <w:p w14:paraId="6652FD4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1328157.88</w:t>
                  </w:r>
                </w:p>
              </w:tc>
            </w:tr>
            <w:tr w:rsidR="00757769" w:rsidRPr="00757769" w14:paraId="708426A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BDF919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3AE2141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420599.07</w:t>
                  </w:r>
                </w:p>
              </w:tc>
              <w:tc>
                <w:tcPr>
                  <w:tcW w:w="1485" w:type="dxa"/>
                  <w:tcBorders>
                    <w:top w:val="single" w:sz="4" w:space="0" w:color="auto"/>
                    <w:left w:val="single" w:sz="4" w:space="0" w:color="auto"/>
                    <w:bottom w:val="single" w:sz="4" w:space="0" w:color="auto"/>
                    <w:right w:val="single" w:sz="4" w:space="0" w:color="auto"/>
                  </w:tcBorders>
                  <w:vAlign w:val="center"/>
                </w:tcPr>
                <w:p w14:paraId="0E29B15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1328186.52</w:t>
                  </w:r>
                </w:p>
              </w:tc>
            </w:tr>
            <w:tr w:rsidR="00757769" w:rsidRPr="00757769" w14:paraId="228D19F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8CC81C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789C964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420612.56</w:t>
                  </w:r>
                </w:p>
              </w:tc>
              <w:tc>
                <w:tcPr>
                  <w:tcW w:w="1485" w:type="dxa"/>
                  <w:tcBorders>
                    <w:top w:val="single" w:sz="4" w:space="0" w:color="auto"/>
                    <w:left w:val="single" w:sz="4" w:space="0" w:color="auto"/>
                    <w:bottom w:val="single" w:sz="4" w:space="0" w:color="auto"/>
                    <w:right w:val="single" w:sz="4" w:space="0" w:color="auto"/>
                  </w:tcBorders>
                  <w:vAlign w:val="center"/>
                </w:tcPr>
                <w:p w14:paraId="2A3DDE7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1328175.76</w:t>
                  </w:r>
                </w:p>
              </w:tc>
            </w:tr>
            <w:tr w:rsidR="00757769" w:rsidRPr="00757769" w14:paraId="3182E61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A2A915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6E16AAA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420615.51</w:t>
                  </w:r>
                </w:p>
              </w:tc>
              <w:tc>
                <w:tcPr>
                  <w:tcW w:w="1485" w:type="dxa"/>
                  <w:tcBorders>
                    <w:top w:val="single" w:sz="4" w:space="0" w:color="auto"/>
                    <w:left w:val="single" w:sz="4" w:space="0" w:color="auto"/>
                    <w:bottom w:val="single" w:sz="4" w:space="0" w:color="auto"/>
                    <w:right w:val="single" w:sz="4" w:space="0" w:color="auto"/>
                  </w:tcBorders>
                  <w:vAlign w:val="center"/>
                </w:tcPr>
                <w:p w14:paraId="769E49D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1328173.05</w:t>
                  </w:r>
                </w:p>
              </w:tc>
            </w:tr>
            <w:tr w:rsidR="00757769" w:rsidRPr="00757769" w14:paraId="6E48C9A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C2C4E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1C076CC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420623.28</w:t>
                  </w:r>
                </w:p>
              </w:tc>
              <w:tc>
                <w:tcPr>
                  <w:tcW w:w="1485" w:type="dxa"/>
                  <w:tcBorders>
                    <w:top w:val="single" w:sz="4" w:space="0" w:color="auto"/>
                    <w:left w:val="single" w:sz="4" w:space="0" w:color="auto"/>
                    <w:bottom w:val="single" w:sz="4" w:space="0" w:color="auto"/>
                    <w:right w:val="single" w:sz="4" w:space="0" w:color="auto"/>
                  </w:tcBorders>
                  <w:vAlign w:val="center"/>
                </w:tcPr>
                <w:p w14:paraId="63E549B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1328166.8</w:t>
                  </w:r>
                </w:p>
              </w:tc>
            </w:tr>
            <w:tr w:rsidR="00757769" w:rsidRPr="00757769" w14:paraId="023D666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96C773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51263C5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420636.24</w:t>
                  </w:r>
                </w:p>
              </w:tc>
              <w:tc>
                <w:tcPr>
                  <w:tcW w:w="1485" w:type="dxa"/>
                  <w:tcBorders>
                    <w:top w:val="single" w:sz="4" w:space="0" w:color="auto"/>
                    <w:left w:val="single" w:sz="4" w:space="0" w:color="auto"/>
                    <w:bottom w:val="single" w:sz="4" w:space="0" w:color="auto"/>
                    <w:right w:val="single" w:sz="4" w:space="0" w:color="auto"/>
                  </w:tcBorders>
                  <w:vAlign w:val="center"/>
                </w:tcPr>
                <w:p w14:paraId="42E5BAD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1328181.65</w:t>
                  </w:r>
                </w:p>
              </w:tc>
            </w:tr>
            <w:tr w:rsidR="00757769" w:rsidRPr="00757769" w14:paraId="2A7CEFC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8F56C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7E0057A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420667.77</w:t>
                  </w:r>
                </w:p>
              </w:tc>
              <w:tc>
                <w:tcPr>
                  <w:tcW w:w="1485" w:type="dxa"/>
                  <w:tcBorders>
                    <w:top w:val="single" w:sz="4" w:space="0" w:color="auto"/>
                    <w:left w:val="single" w:sz="4" w:space="0" w:color="auto"/>
                    <w:bottom w:val="single" w:sz="4" w:space="0" w:color="auto"/>
                    <w:right w:val="single" w:sz="4" w:space="0" w:color="auto"/>
                  </w:tcBorders>
                  <w:vAlign w:val="center"/>
                </w:tcPr>
                <w:p w14:paraId="6E2F5FD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1328216.49</w:t>
                  </w:r>
                </w:p>
              </w:tc>
            </w:tr>
            <w:tr w:rsidR="00757769" w:rsidRPr="00757769" w14:paraId="1BFF39B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06BCE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14:paraId="1B8A5C3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420667.31</w:t>
                  </w:r>
                </w:p>
              </w:tc>
              <w:tc>
                <w:tcPr>
                  <w:tcW w:w="1485" w:type="dxa"/>
                  <w:tcBorders>
                    <w:top w:val="single" w:sz="4" w:space="0" w:color="auto"/>
                    <w:left w:val="single" w:sz="4" w:space="0" w:color="auto"/>
                    <w:bottom w:val="single" w:sz="4" w:space="0" w:color="auto"/>
                    <w:right w:val="single" w:sz="4" w:space="0" w:color="auto"/>
                  </w:tcBorders>
                  <w:vAlign w:val="center"/>
                </w:tcPr>
                <w:p w14:paraId="260153F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1328216.92</w:t>
                  </w:r>
                </w:p>
              </w:tc>
            </w:tr>
            <w:tr w:rsidR="00757769" w:rsidRPr="00757769" w14:paraId="7D12408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9552B0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14:paraId="436031F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420667.78</w:t>
                  </w:r>
                </w:p>
              </w:tc>
              <w:tc>
                <w:tcPr>
                  <w:tcW w:w="1485" w:type="dxa"/>
                  <w:tcBorders>
                    <w:top w:val="single" w:sz="4" w:space="0" w:color="auto"/>
                    <w:left w:val="single" w:sz="4" w:space="0" w:color="auto"/>
                    <w:bottom w:val="single" w:sz="4" w:space="0" w:color="auto"/>
                    <w:right w:val="single" w:sz="4" w:space="0" w:color="auto"/>
                  </w:tcBorders>
                  <w:vAlign w:val="center"/>
                </w:tcPr>
                <w:p w14:paraId="5C6A823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1328217.44</w:t>
                  </w:r>
                </w:p>
              </w:tc>
            </w:tr>
            <w:tr w:rsidR="00757769" w:rsidRPr="00757769" w14:paraId="6198ACC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41B4D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33C3481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420670.6</w:t>
                  </w:r>
                </w:p>
              </w:tc>
              <w:tc>
                <w:tcPr>
                  <w:tcW w:w="1485" w:type="dxa"/>
                  <w:tcBorders>
                    <w:top w:val="single" w:sz="4" w:space="0" w:color="auto"/>
                    <w:left w:val="single" w:sz="4" w:space="0" w:color="auto"/>
                    <w:bottom w:val="single" w:sz="4" w:space="0" w:color="auto"/>
                    <w:right w:val="single" w:sz="4" w:space="0" w:color="auto"/>
                  </w:tcBorders>
                  <w:vAlign w:val="center"/>
                </w:tcPr>
                <w:p w14:paraId="65B165B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1328220.54</w:t>
                  </w:r>
                </w:p>
              </w:tc>
            </w:tr>
            <w:tr w:rsidR="00757769" w:rsidRPr="00757769" w14:paraId="16191972" w14:textId="77777777" w:rsidTr="00EC298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3929DD3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b/>
                      <w:bCs/>
                      <w:sz w:val="20"/>
                      <w:szCs w:val="20"/>
                    </w:rPr>
                    <w:t>Контур2</w:t>
                  </w:r>
                </w:p>
              </w:tc>
            </w:tr>
            <w:tr w:rsidR="00757769" w:rsidRPr="00757769" w14:paraId="7888C55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BF1EB4D" w14:textId="77777777" w:rsidR="00EC2981" w:rsidRPr="00757769" w:rsidRDefault="00EC2981" w:rsidP="000B44C0">
                  <w:pPr>
                    <w:framePr w:hSpace="180" w:wrap="around" w:vAnchor="text" w:hAnchor="text" w:xAlign="center" w:y="1"/>
                    <w:spacing w:line="20" w:lineRule="atLeast"/>
                    <w:suppressOverlap/>
                    <w:jc w:val="center"/>
                    <w:rPr>
                      <w:b/>
                      <w:bCs/>
                      <w:sz w:val="20"/>
                      <w:szCs w:val="20"/>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6ADCCE5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33E5235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Y</w:t>
                  </w:r>
                </w:p>
              </w:tc>
            </w:tr>
            <w:tr w:rsidR="00757769" w:rsidRPr="00757769" w14:paraId="56C37A4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07C8E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14:paraId="6FB2997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420546.45</w:t>
                  </w:r>
                </w:p>
              </w:tc>
              <w:tc>
                <w:tcPr>
                  <w:tcW w:w="1485" w:type="dxa"/>
                  <w:tcBorders>
                    <w:top w:val="single" w:sz="4" w:space="0" w:color="auto"/>
                    <w:left w:val="single" w:sz="4" w:space="0" w:color="auto"/>
                    <w:bottom w:val="single" w:sz="4" w:space="0" w:color="auto"/>
                    <w:right w:val="single" w:sz="4" w:space="0" w:color="auto"/>
                  </w:tcBorders>
                  <w:vAlign w:val="center"/>
                </w:tcPr>
                <w:p w14:paraId="31B70EE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1328173.36</w:t>
                  </w:r>
                </w:p>
              </w:tc>
            </w:tr>
            <w:tr w:rsidR="00757769" w:rsidRPr="00757769" w14:paraId="31E95C2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36BEC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14:paraId="6341889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420547.8</w:t>
                  </w:r>
                </w:p>
              </w:tc>
              <w:tc>
                <w:tcPr>
                  <w:tcW w:w="1485" w:type="dxa"/>
                  <w:tcBorders>
                    <w:top w:val="single" w:sz="4" w:space="0" w:color="auto"/>
                    <w:left w:val="single" w:sz="4" w:space="0" w:color="auto"/>
                    <w:bottom w:val="single" w:sz="4" w:space="0" w:color="auto"/>
                    <w:right w:val="single" w:sz="4" w:space="0" w:color="auto"/>
                  </w:tcBorders>
                  <w:vAlign w:val="center"/>
                </w:tcPr>
                <w:p w14:paraId="64231BA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1328175.22</w:t>
                  </w:r>
                </w:p>
              </w:tc>
            </w:tr>
            <w:tr w:rsidR="00757769" w:rsidRPr="00757769" w14:paraId="06BB380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080B5E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14:paraId="44D0580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420545.69</w:t>
                  </w:r>
                </w:p>
              </w:tc>
              <w:tc>
                <w:tcPr>
                  <w:tcW w:w="1485" w:type="dxa"/>
                  <w:tcBorders>
                    <w:top w:val="single" w:sz="4" w:space="0" w:color="auto"/>
                    <w:left w:val="single" w:sz="4" w:space="0" w:color="auto"/>
                    <w:bottom w:val="single" w:sz="4" w:space="0" w:color="auto"/>
                    <w:right w:val="single" w:sz="4" w:space="0" w:color="auto"/>
                  </w:tcBorders>
                  <w:vAlign w:val="center"/>
                </w:tcPr>
                <w:p w14:paraId="07CE0C5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1328176.75</w:t>
                  </w:r>
                </w:p>
              </w:tc>
            </w:tr>
            <w:tr w:rsidR="00757769" w:rsidRPr="00757769" w14:paraId="2BBD036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76010C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14:paraId="1B712FD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420544.34</w:t>
                  </w:r>
                </w:p>
              </w:tc>
              <w:tc>
                <w:tcPr>
                  <w:tcW w:w="1485" w:type="dxa"/>
                  <w:tcBorders>
                    <w:top w:val="single" w:sz="4" w:space="0" w:color="auto"/>
                    <w:left w:val="single" w:sz="4" w:space="0" w:color="auto"/>
                    <w:bottom w:val="single" w:sz="4" w:space="0" w:color="auto"/>
                    <w:right w:val="single" w:sz="4" w:space="0" w:color="auto"/>
                  </w:tcBorders>
                  <w:vAlign w:val="center"/>
                </w:tcPr>
                <w:p w14:paraId="6043FFE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1328174.89</w:t>
                  </w:r>
                </w:p>
              </w:tc>
            </w:tr>
            <w:tr w:rsidR="00757769" w:rsidRPr="00757769" w14:paraId="40B4B9F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377E8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14:paraId="24FCBB4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420546.45</w:t>
                  </w:r>
                </w:p>
              </w:tc>
              <w:tc>
                <w:tcPr>
                  <w:tcW w:w="1485" w:type="dxa"/>
                  <w:tcBorders>
                    <w:top w:val="single" w:sz="4" w:space="0" w:color="auto"/>
                    <w:left w:val="single" w:sz="4" w:space="0" w:color="auto"/>
                    <w:bottom w:val="single" w:sz="4" w:space="0" w:color="auto"/>
                    <w:right w:val="single" w:sz="4" w:space="0" w:color="auto"/>
                  </w:tcBorders>
                  <w:vAlign w:val="center"/>
                </w:tcPr>
                <w:p w14:paraId="0EAA922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1328173.36</w:t>
                  </w:r>
                </w:p>
              </w:tc>
            </w:tr>
            <w:tr w:rsidR="00757769" w:rsidRPr="00757769" w14:paraId="14881501" w14:textId="77777777" w:rsidTr="00EC298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704EA7C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b/>
                      <w:bCs/>
                      <w:sz w:val="20"/>
                      <w:szCs w:val="20"/>
                    </w:rPr>
                    <w:t>Контур3</w:t>
                  </w:r>
                </w:p>
              </w:tc>
            </w:tr>
            <w:tr w:rsidR="00757769" w:rsidRPr="00757769" w14:paraId="1B8140B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39A7D63" w14:textId="77777777" w:rsidR="00EC2981" w:rsidRPr="00757769" w:rsidRDefault="00EC2981" w:rsidP="000B44C0">
                  <w:pPr>
                    <w:framePr w:hSpace="180" w:wrap="around" w:vAnchor="text" w:hAnchor="text" w:xAlign="center" w:y="1"/>
                    <w:spacing w:line="20" w:lineRule="atLeast"/>
                    <w:suppressOverlap/>
                    <w:jc w:val="center"/>
                    <w:rPr>
                      <w:b/>
                      <w:bCs/>
                      <w:sz w:val="20"/>
                      <w:szCs w:val="20"/>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18C9176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7592CAF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Y</w:t>
                  </w:r>
                </w:p>
              </w:tc>
            </w:tr>
            <w:tr w:rsidR="00757769" w:rsidRPr="00757769" w14:paraId="6AB231D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89BB3E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14:paraId="1852349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420565.5</w:t>
                  </w:r>
                </w:p>
              </w:tc>
              <w:tc>
                <w:tcPr>
                  <w:tcW w:w="1485" w:type="dxa"/>
                  <w:tcBorders>
                    <w:top w:val="single" w:sz="4" w:space="0" w:color="auto"/>
                    <w:left w:val="single" w:sz="4" w:space="0" w:color="auto"/>
                    <w:bottom w:val="single" w:sz="4" w:space="0" w:color="auto"/>
                    <w:right w:val="single" w:sz="4" w:space="0" w:color="auto"/>
                  </w:tcBorders>
                  <w:vAlign w:val="center"/>
                </w:tcPr>
                <w:p w14:paraId="24B9104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1328159.07</w:t>
                  </w:r>
                </w:p>
              </w:tc>
            </w:tr>
            <w:tr w:rsidR="00757769" w:rsidRPr="00757769" w14:paraId="1349C01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2EA18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14:paraId="04F6A5A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420567.52</w:t>
                  </w:r>
                </w:p>
              </w:tc>
              <w:tc>
                <w:tcPr>
                  <w:tcW w:w="1485" w:type="dxa"/>
                  <w:tcBorders>
                    <w:top w:val="single" w:sz="4" w:space="0" w:color="auto"/>
                    <w:left w:val="single" w:sz="4" w:space="0" w:color="auto"/>
                    <w:bottom w:val="single" w:sz="4" w:space="0" w:color="auto"/>
                    <w:right w:val="single" w:sz="4" w:space="0" w:color="auto"/>
                  </w:tcBorders>
                  <w:vAlign w:val="center"/>
                </w:tcPr>
                <w:p w14:paraId="053D148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1328161.86</w:t>
                  </w:r>
                </w:p>
              </w:tc>
            </w:tr>
            <w:tr w:rsidR="00757769" w:rsidRPr="00757769" w14:paraId="465F405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F59D5B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14:paraId="0467C3C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420563.31</w:t>
                  </w:r>
                </w:p>
              </w:tc>
              <w:tc>
                <w:tcPr>
                  <w:tcW w:w="1485" w:type="dxa"/>
                  <w:tcBorders>
                    <w:top w:val="single" w:sz="4" w:space="0" w:color="auto"/>
                    <w:left w:val="single" w:sz="4" w:space="0" w:color="auto"/>
                    <w:bottom w:val="single" w:sz="4" w:space="0" w:color="auto"/>
                    <w:right w:val="single" w:sz="4" w:space="0" w:color="auto"/>
                  </w:tcBorders>
                  <w:vAlign w:val="center"/>
                </w:tcPr>
                <w:p w14:paraId="1BCDEF3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1328164.91</w:t>
                  </w:r>
                </w:p>
              </w:tc>
            </w:tr>
            <w:tr w:rsidR="00757769" w:rsidRPr="00757769" w14:paraId="426C6A3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F33186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center"/>
                </w:tcPr>
                <w:p w14:paraId="763BEB0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420561.29</w:t>
                  </w:r>
                </w:p>
              </w:tc>
              <w:tc>
                <w:tcPr>
                  <w:tcW w:w="1485" w:type="dxa"/>
                  <w:tcBorders>
                    <w:top w:val="single" w:sz="4" w:space="0" w:color="auto"/>
                    <w:left w:val="single" w:sz="4" w:space="0" w:color="auto"/>
                    <w:bottom w:val="single" w:sz="4" w:space="0" w:color="auto"/>
                    <w:right w:val="single" w:sz="4" w:space="0" w:color="auto"/>
                  </w:tcBorders>
                  <w:vAlign w:val="center"/>
                </w:tcPr>
                <w:p w14:paraId="73B3590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1328162.12</w:t>
                  </w:r>
                </w:p>
              </w:tc>
            </w:tr>
            <w:tr w:rsidR="00757769" w:rsidRPr="00757769" w14:paraId="76D9016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434A59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14:paraId="02C250C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420565.5</w:t>
                  </w:r>
                </w:p>
              </w:tc>
              <w:tc>
                <w:tcPr>
                  <w:tcW w:w="1485" w:type="dxa"/>
                  <w:tcBorders>
                    <w:top w:val="single" w:sz="4" w:space="0" w:color="auto"/>
                    <w:left w:val="single" w:sz="4" w:space="0" w:color="auto"/>
                    <w:bottom w:val="single" w:sz="4" w:space="0" w:color="auto"/>
                    <w:right w:val="single" w:sz="4" w:space="0" w:color="auto"/>
                  </w:tcBorders>
                  <w:vAlign w:val="center"/>
                </w:tcPr>
                <w:p w14:paraId="73A0B1F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1328159.07</w:t>
                  </w:r>
                </w:p>
              </w:tc>
            </w:tr>
          </w:tbl>
          <w:p w14:paraId="7E173902" w14:textId="77777777" w:rsidR="00EC2981" w:rsidRPr="00757769" w:rsidRDefault="00EC2981" w:rsidP="00EC2981">
            <w:pPr>
              <w:spacing w:line="20" w:lineRule="atLeast"/>
              <w:jc w:val="center"/>
              <w:rPr>
                <w:b/>
                <w:sz w:val="20"/>
                <w:szCs w:val="20"/>
                <w:lang w:eastAsia="ru-RU"/>
              </w:rPr>
            </w:pPr>
          </w:p>
        </w:tc>
        <w:tc>
          <w:tcPr>
            <w:tcW w:w="4955" w:type="dxa"/>
          </w:tcPr>
          <w:p w14:paraId="5BF30047" w14:textId="77777777" w:rsidR="00EC2981" w:rsidRPr="00757769" w:rsidRDefault="00EC2981" w:rsidP="00EC2981">
            <w:pPr>
              <w:spacing w:line="20" w:lineRule="atLeast"/>
              <w:jc w:val="center"/>
              <w:rPr>
                <w:b/>
                <w:sz w:val="20"/>
                <w:szCs w:val="20"/>
                <w:lang w:eastAsia="ru-RU"/>
              </w:rPr>
            </w:pPr>
          </w:p>
          <w:p w14:paraId="145E9C0E"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:ЗУ6</w:t>
            </w:r>
          </w:p>
          <w:tbl>
            <w:tblPr>
              <w:tblStyle w:val="af1"/>
              <w:tblW w:w="4446" w:type="dxa"/>
              <w:tblLayout w:type="fixed"/>
              <w:tblLook w:val="04A0" w:firstRow="1" w:lastRow="0" w:firstColumn="1" w:lastColumn="0" w:noHBand="0" w:noVBand="1"/>
            </w:tblPr>
            <w:tblGrid>
              <w:gridCol w:w="1481"/>
              <w:gridCol w:w="1481"/>
              <w:gridCol w:w="1484"/>
            </w:tblGrid>
            <w:tr w:rsidR="00757769" w:rsidRPr="00757769" w14:paraId="6DB97216"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C958D05" w14:textId="77777777" w:rsidR="00EC2981" w:rsidRPr="00757769" w:rsidRDefault="00EC2981" w:rsidP="000B44C0">
                  <w:pPr>
                    <w:framePr w:hSpace="180" w:wrap="around" w:vAnchor="text" w:hAnchor="text" w:xAlign="center" w:y="1"/>
                    <w:spacing w:line="240" w:lineRule="auto"/>
                    <w:suppressOverlap/>
                    <w:jc w:val="center"/>
                    <w:rPr>
                      <w:sz w:val="20"/>
                      <w:szCs w:val="20"/>
                      <w:lang w:eastAsia="ru-RU"/>
                    </w:rPr>
                  </w:pPr>
                  <w:r w:rsidRPr="00757769">
                    <w:rPr>
                      <w:sz w:val="20"/>
                      <w:szCs w:val="20"/>
                      <w:lang w:eastAsia="ru-RU"/>
                    </w:rPr>
                    <w:t>Площадь – 6311 м²</w:t>
                  </w:r>
                </w:p>
                <w:p w14:paraId="604FBAAD" w14:textId="0FF51D18" w:rsidR="00EC2981" w:rsidRPr="00757769" w:rsidRDefault="00EC2981" w:rsidP="000B44C0">
                  <w:pPr>
                    <w:framePr w:hSpace="180" w:wrap="around" w:vAnchor="text" w:hAnchor="text" w:xAlign="center" w:y="1"/>
                    <w:spacing w:line="240" w:lineRule="auto"/>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75635811"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E5A9DC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431C9721" w14:textId="77777777" w:rsidTr="00EC2981">
              <w:trPr>
                <w:trHeight w:val="73"/>
              </w:trPr>
              <w:tc>
                <w:tcPr>
                  <w:tcW w:w="1481" w:type="dxa"/>
                  <w:tcBorders>
                    <w:top w:val="single" w:sz="4" w:space="0" w:color="auto"/>
                    <w:left w:val="single" w:sz="4" w:space="0" w:color="auto"/>
                    <w:bottom w:val="single" w:sz="4" w:space="0" w:color="auto"/>
                    <w:right w:val="single" w:sz="4" w:space="0" w:color="auto"/>
                  </w:tcBorders>
                  <w:hideMark/>
                </w:tcPr>
                <w:p w14:paraId="7F368BB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1" w:type="dxa"/>
                  <w:tcBorders>
                    <w:top w:val="single" w:sz="4" w:space="0" w:color="auto"/>
                    <w:left w:val="single" w:sz="4" w:space="0" w:color="auto"/>
                    <w:bottom w:val="single" w:sz="4" w:space="0" w:color="auto"/>
                    <w:right w:val="single" w:sz="4" w:space="0" w:color="auto"/>
                  </w:tcBorders>
                  <w:hideMark/>
                </w:tcPr>
                <w:p w14:paraId="6A9B024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4" w:type="dxa"/>
                  <w:tcBorders>
                    <w:top w:val="single" w:sz="4" w:space="0" w:color="auto"/>
                    <w:left w:val="single" w:sz="4" w:space="0" w:color="auto"/>
                    <w:bottom w:val="single" w:sz="4" w:space="0" w:color="auto"/>
                    <w:right w:val="single" w:sz="4" w:space="0" w:color="auto"/>
                  </w:tcBorders>
                  <w:hideMark/>
                </w:tcPr>
                <w:p w14:paraId="57B4834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553E2DE3"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hideMark/>
                </w:tcPr>
                <w:p w14:paraId="3ADE952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1</w:t>
                  </w:r>
                </w:p>
              </w:tc>
              <w:tc>
                <w:tcPr>
                  <w:tcW w:w="1481" w:type="dxa"/>
                  <w:tcBorders>
                    <w:top w:val="single" w:sz="4" w:space="0" w:color="auto"/>
                    <w:left w:val="single" w:sz="4" w:space="0" w:color="auto"/>
                    <w:bottom w:val="single" w:sz="4" w:space="0" w:color="auto"/>
                    <w:right w:val="single" w:sz="4" w:space="0" w:color="auto"/>
                  </w:tcBorders>
                  <w:hideMark/>
                </w:tcPr>
                <w:p w14:paraId="080C833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453239,41</w:t>
                  </w:r>
                </w:p>
              </w:tc>
              <w:tc>
                <w:tcPr>
                  <w:tcW w:w="1484" w:type="dxa"/>
                  <w:tcBorders>
                    <w:top w:val="single" w:sz="4" w:space="0" w:color="auto"/>
                    <w:left w:val="single" w:sz="4" w:space="0" w:color="auto"/>
                    <w:bottom w:val="single" w:sz="4" w:space="0" w:color="auto"/>
                    <w:right w:val="single" w:sz="4" w:space="0" w:color="auto"/>
                  </w:tcBorders>
                  <w:hideMark/>
                </w:tcPr>
                <w:p w14:paraId="63126F2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3286004,31</w:t>
                  </w:r>
                </w:p>
              </w:tc>
            </w:tr>
            <w:tr w:rsidR="00757769" w:rsidRPr="00757769" w14:paraId="0F3BDEF3"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hideMark/>
                </w:tcPr>
                <w:p w14:paraId="4D7342B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2</w:t>
                  </w:r>
                </w:p>
              </w:tc>
              <w:tc>
                <w:tcPr>
                  <w:tcW w:w="1481" w:type="dxa"/>
                  <w:tcBorders>
                    <w:top w:val="single" w:sz="4" w:space="0" w:color="auto"/>
                    <w:left w:val="single" w:sz="4" w:space="0" w:color="auto"/>
                    <w:bottom w:val="single" w:sz="4" w:space="0" w:color="auto"/>
                    <w:right w:val="single" w:sz="4" w:space="0" w:color="auto"/>
                  </w:tcBorders>
                  <w:hideMark/>
                </w:tcPr>
                <w:p w14:paraId="59D2695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453241,43</w:t>
                  </w:r>
                </w:p>
              </w:tc>
              <w:tc>
                <w:tcPr>
                  <w:tcW w:w="1484" w:type="dxa"/>
                  <w:tcBorders>
                    <w:top w:val="single" w:sz="4" w:space="0" w:color="auto"/>
                    <w:left w:val="single" w:sz="4" w:space="0" w:color="auto"/>
                    <w:bottom w:val="single" w:sz="4" w:space="0" w:color="auto"/>
                    <w:right w:val="single" w:sz="4" w:space="0" w:color="auto"/>
                  </w:tcBorders>
                  <w:hideMark/>
                </w:tcPr>
                <w:p w14:paraId="78206E7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3286006,53</w:t>
                  </w:r>
                </w:p>
              </w:tc>
            </w:tr>
            <w:tr w:rsidR="00757769" w:rsidRPr="00757769" w14:paraId="78C3751D" w14:textId="77777777" w:rsidTr="00EC2981">
              <w:trPr>
                <w:trHeight w:val="66"/>
              </w:trPr>
              <w:tc>
                <w:tcPr>
                  <w:tcW w:w="1481" w:type="dxa"/>
                  <w:tcBorders>
                    <w:top w:val="single" w:sz="4" w:space="0" w:color="auto"/>
                    <w:left w:val="single" w:sz="4" w:space="0" w:color="auto"/>
                    <w:bottom w:val="single" w:sz="4" w:space="0" w:color="auto"/>
                    <w:right w:val="single" w:sz="4" w:space="0" w:color="auto"/>
                  </w:tcBorders>
                  <w:vAlign w:val="center"/>
                  <w:hideMark/>
                </w:tcPr>
                <w:p w14:paraId="06E4B77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F5F29F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420351.73</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0DAE65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1327611.54</w:t>
                  </w:r>
                </w:p>
              </w:tc>
            </w:tr>
            <w:tr w:rsidR="00757769" w:rsidRPr="00757769" w14:paraId="24DB4DB0"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hideMark/>
                </w:tcPr>
                <w:p w14:paraId="7D70CDB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1" w:type="dxa"/>
                  <w:tcBorders>
                    <w:top w:val="single" w:sz="4" w:space="0" w:color="auto"/>
                    <w:left w:val="single" w:sz="4" w:space="0" w:color="auto"/>
                    <w:bottom w:val="single" w:sz="4" w:space="0" w:color="auto"/>
                    <w:right w:val="single" w:sz="4" w:space="0" w:color="auto"/>
                  </w:tcBorders>
                  <w:vAlign w:val="center"/>
                  <w:hideMark/>
                </w:tcPr>
                <w:p w14:paraId="6B920E1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420355.63</w:t>
                  </w:r>
                </w:p>
              </w:tc>
              <w:tc>
                <w:tcPr>
                  <w:tcW w:w="1484" w:type="dxa"/>
                  <w:tcBorders>
                    <w:top w:val="single" w:sz="4" w:space="0" w:color="auto"/>
                    <w:left w:val="single" w:sz="4" w:space="0" w:color="auto"/>
                    <w:bottom w:val="single" w:sz="4" w:space="0" w:color="auto"/>
                    <w:right w:val="single" w:sz="4" w:space="0" w:color="auto"/>
                  </w:tcBorders>
                  <w:vAlign w:val="center"/>
                  <w:hideMark/>
                </w:tcPr>
                <w:p w14:paraId="5D33BCB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1327625.8</w:t>
                  </w:r>
                </w:p>
              </w:tc>
            </w:tr>
            <w:tr w:rsidR="00757769" w:rsidRPr="00757769" w14:paraId="7B3323A4"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0C401BE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1" w:type="dxa"/>
                  <w:tcBorders>
                    <w:top w:val="single" w:sz="4" w:space="0" w:color="auto"/>
                    <w:left w:val="single" w:sz="4" w:space="0" w:color="auto"/>
                    <w:bottom w:val="single" w:sz="4" w:space="0" w:color="auto"/>
                    <w:right w:val="single" w:sz="4" w:space="0" w:color="auto"/>
                  </w:tcBorders>
                  <w:vAlign w:val="center"/>
                </w:tcPr>
                <w:p w14:paraId="127C156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420361.1</w:t>
                  </w:r>
                </w:p>
              </w:tc>
              <w:tc>
                <w:tcPr>
                  <w:tcW w:w="1484" w:type="dxa"/>
                  <w:tcBorders>
                    <w:top w:val="single" w:sz="4" w:space="0" w:color="auto"/>
                    <w:left w:val="single" w:sz="4" w:space="0" w:color="auto"/>
                    <w:bottom w:val="single" w:sz="4" w:space="0" w:color="auto"/>
                    <w:right w:val="single" w:sz="4" w:space="0" w:color="auto"/>
                  </w:tcBorders>
                  <w:vAlign w:val="center"/>
                </w:tcPr>
                <w:p w14:paraId="3D4E2D7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1327645.02</w:t>
                  </w:r>
                </w:p>
              </w:tc>
            </w:tr>
            <w:tr w:rsidR="00757769" w:rsidRPr="00757769" w14:paraId="5C426ED6"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73EB3C9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1" w:type="dxa"/>
                  <w:tcBorders>
                    <w:top w:val="single" w:sz="4" w:space="0" w:color="auto"/>
                    <w:left w:val="single" w:sz="4" w:space="0" w:color="auto"/>
                    <w:bottom w:val="single" w:sz="4" w:space="0" w:color="auto"/>
                    <w:right w:val="single" w:sz="4" w:space="0" w:color="auto"/>
                  </w:tcBorders>
                  <w:vAlign w:val="center"/>
                </w:tcPr>
                <w:p w14:paraId="228164E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420366.45</w:t>
                  </w:r>
                </w:p>
              </w:tc>
              <w:tc>
                <w:tcPr>
                  <w:tcW w:w="1484" w:type="dxa"/>
                  <w:tcBorders>
                    <w:top w:val="single" w:sz="4" w:space="0" w:color="auto"/>
                    <w:left w:val="single" w:sz="4" w:space="0" w:color="auto"/>
                    <w:bottom w:val="single" w:sz="4" w:space="0" w:color="auto"/>
                    <w:right w:val="single" w:sz="4" w:space="0" w:color="auto"/>
                  </w:tcBorders>
                  <w:vAlign w:val="center"/>
                </w:tcPr>
                <w:p w14:paraId="59097E6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1327664.27</w:t>
                  </w:r>
                </w:p>
              </w:tc>
            </w:tr>
            <w:tr w:rsidR="00757769" w:rsidRPr="00757769" w14:paraId="384E2090"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7BA2DD8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5</w:t>
                  </w:r>
                </w:p>
              </w:tc>
              <w:tc>
                <w:tcPr>
                  <w:tcW w:w="1481" w:type="dxa"/>
                  <w:tcBorders>
                    <w:top w:val="single" w:sz="4" w:space="0" w:color="auto"/>
                    <w:left w:val="single" w:sz="4" w:space="0" w:color="auto"/>
                    <w:bottom w:val="single" w:sz="4" w:space="0" w:color="auto"/>
                    <w:right w:val="single" w:sz="4" w:space="0" w:color="auto"/>
                  </w:tcBorders>
                  <w:vAlign w:val="center"/>
                </w:tcPr>
                <w:p w14:paraId="3219A9C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420366.59</w:t>
                  </w:r>
                </w:p>
              </w:tc>
              <w:tc>
                <w:tcPr>
                  <w:tcW w:w="1484" w:type="dxa"/>
                  <w:tcBorders>
                    <w:top w:val="single" w:sz="4" w:space="0" w:color="auto"/>
                    <w:left w:val="single" w:sz="4" w:space="0" w:color="auto"/>
                    <w:bottom w:val="single" w:sz="4" w:space="0" w:color="auto"/>
                    <w:right w:val="single" w:sz="4" w:space="0" w:color="auto"/>
                  </w:tcBorders>
                  <w:vAlign w:val="center"/>
                </w:tcPr>
                <w:p w14:paraId="1D9355C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1327664.47</w:t>
                  </w:r>
                </w:p>
              </w:tc>
            </w:tr>
            <w:tr w:rsidR="00757769" w:rsidRPr="00757769" w14:paraId="141B2FC9"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2843FE6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1" w:type="dxa"/>
                  <w:tcBorders>
                    <w:top w:val="single" w:sz="4" w:space="0" w:color="auto"/>
                    <w:left w:val="single" w:sz="4" w:space="0" w:color="auto"/>
                    <w:bottom w:val="single" w:sz="4" w:space="0" w:color="auto"/>
                    <w:right w:val="single" w:sz="4" w:space="0" w:color="auto"/>
                  </w:tcBorders>
                  <w:vAlign w:val="center"/>
                </w:tcPr>
                <w:p w14:paraId="53841AF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420370.06</w:t>
                  </w:r>
                </w:p>
              </w:tc>
              <w:tc>
                <w:tcPr>
                  <w:tcW w:w="1484" w:type="dxa"/>
                  <w:tcBorders>
                    <w:top w:val="single" w:sz="4" w:space="0" w:color="auto"/>
                    <w:left w:val="single" w:sz="4" w:space="0" w:color="auto"/>
                    <w:bottom w:val="single" w:sz="4" w:space="0" w:color="auto"/>
                    <w:right w:val="single" w:sz="4" w:space="0" w:color="auto"/>
                  </w:tcBorders>
                  <w:vAlign w:val="center"/>
                </w:tcPr>
                <w:p w14:paraId="0E0C977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1327684.27</w:t>
                  </w:r>
                </w:p>
              </w:tc>
            </w:tr>
            <w:tr w:rsidR="00757769" w:rsidRPr="00757769" w14:paraId="678785C0"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7204E20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1" w:type="dxa"/>
                  <w:tcBorders>
                    <w:top w:val="single" w:sz="4" w:space="0" w:color="auto"/>
                    <w:left w:val="single" w:sz="4" w:space="0" w:color="auto"/>
                    <w:bottom w:val="single" w:sz="4" w:space="0" w:color="auto"/>
                    <w:right w:val="single" w:sz="4" w:space="0" w:color="auto"/>
                  </w:tcBorders>
                  <w:vAlign w:val="center"/>
                </w:tcPr>
                <w:p w14:paraId="4060D0C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420371.37</w:t>
                  </w:r>
                </w:p>
              </w:tc>
              <w:tc>
                <w:tcPr>
                  <w:tcW w:w="1484" w:type="dxa"/>
                  <w:tcBorders>
                    <w:top w:val="single" w:sz="4" w:space="0" w:color="auto"/>
                    <w:left w:val="single" w:sz="4" w:space="0" w:color="auto"/>
                    <w:bottom w:val="single" w:sz="4" w:space="0" w:color="auto"/>
                    <w:right w:val="single" w:sz="4" w:space="0" w:color="auto"/>
                  </w:tcBorders>
                  <w:vAlign w:val="center"/>
                </w:tcPr>
                <w:p w14:paraId="5D35799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1327683.9</w:t>
                  </w:r>
                </w:p>
              </w:tc>
            </w:tr>
            <w:tr w:rsidR="00757769" w:rsidRPr="00757769" w14:paraId="50D81F5C"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5523116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1" w:type="dxa"/>
                  <w:tcBorders>
                    <w:top w:val="single" w:sz="4" w:space="0" w:color="auto"/>
                    <w:left w:val="single" w:sz="4" w:space="0" w:color="auto"/>
                    <w:bottom w:val="single" w:sz="4" w:space="0" w:color="auto"/>
                    <w:right w:val="single" w:sz="4" w:space="0" w:color="auto"/>
                  </w:tcBorders>
                  <w:vAlign w:val="center"/>
                </w:tcPr>
                <w:p w14:paraId="3D5FA9E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420377.47</w:t>
                  </w:r>
                </w:p>
              </w:tc>
              <w:tc>
                <w:tcPr>
                  <w:tcW w:w="1484" w:type="dxa"/>
                  <w:tcBorders>
                    <w:top w:val="single" w:sz="4" w:space="0" w:color="auto"/>
                    <w:left w:val="single" w:sz="4" w:space="0" w:color="auto"/>
                    <w:bottom w:val="single" w:sz="4" w:space="0" w:color="auto"/>
                    <w:right w:val="single" w:sz="4" w:space="0" w:color="auto"/>
                  </w:tcBorders>
                  <w:vAlign w:val="center"/>
                </w:tcPr>
                <w:p w14:paraId="1A051A8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1327702.98</w:t>
                  </w:r>
                </w:p>
              </w:tc>
            </w:tr>
            <w:tr w:rsidR="00757769" w:rsidRPr="00757769" w14:paraId="055E5F1E"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0E37F69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9</w:t>
                  </w:r>
                </w:p>
              </w:tc>
              <w:tc>
                <w:tcPr>
                  <w:tcW w:w="1481" w:type="dxa"/>
                  <w:tcBorders>
                    <w:top w:val="single" w:sz="4" w:space="0" w:color="auto"/>
                    <w:left w:val="single" w:sz="4" w:space="0" w:color="auto"/>
                    <w:bottom w:val="single" w:sz="4" w:space="0" w:color="auto"/>
                    <w:right w:val="single" w:sz="4" w:space="0" w:color="auto"/>
                  </w:tcBorders>
                  <w:vAlign w:val="center"/>
                </w:tcPr>
                <w:p w14:paraId="13FC0DD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420378.87</w:t>
                  </w:r>
                </w:p>
              </w:tc>
              <w:tc>
                <w:tcPr>
                  <w:tcW w:w="1484" w:type="dxa"/>
                  <w:tcBorders>
                    <w:top w:val="single" w:sz="4" w:space="0" w:color="auto"/>
                    <w:left w:val="single" w:sz="4" w:space="0" w:color="auto"/>
                    <w:bottom w:val="single" w:sz="4" w:space="0" w:color="auto"/>
                    <w:right w:val="single" w:sz="4" w:space="0" w:color="auto"/>
                  </w:tcBorders>
                  <w:vAlign w:val="center"/>
                </w:tcPr>
                <w:p w14:paraId="47AAFAA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1327703.02</w:t>
                  </w:r>
                </w:p>
              </w:tc>
            </w:tr>
            <w:tr w:rsidR="00757769" w:rsidRPr="00757769" w14:paraId="0C6DFF24"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1073A6D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10</w:t>
                  </w:r>
                </w:p>
              </w:tc>
              <w:tc>
                <w:tcPr>
                  <w:tcW w:w="1481" w:type="dxa"/>
                  <w:tcBorders>
                    <w:top w:val="single" w:sz="4" w:space="0" w:color="auto"/>
                    <w:left w:val="single" w:sz="4" w:space="0" w:color="auto"/>
                    <w:bottom w:val="single" w:sz="4" w:space="0" w:color="auto"/>
                    <w:right w:val="single" w:sz="4" w:space="0" w:color="auto"/>
                  </w:tcBorders>
                  <w:vAlign w:val="center"/>
                </w:tcPr>
                <w:p w14:paraId="3FD44EA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420384.13</w:t>
                  </w:r>
                </w:p>
              </w:tc>
              <w:tc>
                <w:tcPr>
                  <w:tcW w:w="1484" w:type="dxa"/>
                  <w:tcBorders>
                    <w:top w:val="single" w:sz="4" w:space="0" w:color="auto"/>
                    <w:left w:val="single" w:sz="4" w:space="0" w:color="auto"/>
                    <w:bottom w:val="single" w:sz="4" w:space="0" w:color="auto"/>
                    <w:right w:val="single" w:sz="4" w:space="0" w:color="auto"/>
                  </w:tcBorders>
                  <w:vAlign w:val="center"/>
                </w:tcPr>
                <w:p w14:paraId="4ED9967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1327722.95</w:t>
                  </w:r>
                </w:p>
              </w:tc>
            </w:tr>
            <w:tr w:rsidR="00757769" w:rsidRPr="00757769" w14:paraId="1685A334"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72E1CC7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11</w:t>
                  </w:r>
                </w:p>
              </w:tc>
              <w:tc>
                <w:tcPr>
                  <w:tcW w:w="1481" w:type="dxa"/>
                  <w:tcBorders>
                    <w:top w:val="single" w:sz="4" w:space="0" w:color="auto"/>
                    <w:left w:val="single" w:sz="4" w:space="0" w:color="auto"/>
                    <w:bottom w:val="single" w:sz="4" w:space="0" w:color="auto"/>
                    <w:right w:val="single" w:sz="4" w:space="0" w:color="auto"/>
                  </w:tcBorders>
                  <w:vAlign w:val="center"/>
                </w:tcPr>
                <w:p w14:paraId="5B6EAB0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420381.6</w:t>
                  </w:r>
                </w:p>
              </w:tc>
              <w:tc>
                <w:tcPr>
                  <w:tcW w:w="1484" w:type="dxa"/>
                  <w:tcBorders>
                    <w:top w:val="single" w:sz="4" w:space="0" w:color="auto"/>
                    <w:left w:val="single" w:sz="4" w:space="0" w:color="auto"/>
                    <w:bottom w:val="single" w:sz="4" w:space="0" w:color="auto"/>
                    <w:right w:val="single" w:sz="4" w:space="0" w:color="auto"/>
                  </w:tcBorders>
                  <w:vAlign w:val="center"/>
                </w:tcPr>
                <w:p w14:paraId="3FA420A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1327723.6</w:t>
                  </w:r>
                </w:p>
              </w:tc>
            </w:tr>
            <w:tr w:rsidR="00757769" w:rsidRPr="00757769" w14:paraId="382C0AC0"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1FD2B10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12</w:t>
                  </w:r>
                </w:p>
              </w:tc>
              <w:tc>
                <w:tcPr>
                  <w:tcW w:w="1481" w:type="dxa"/>
                  <w:tcBorders>
                    <w:top w:val="single" w:sz="4" w:space="0" w:color="auto"/>
                    <w:left w:val="single" w:sz="4" w:space="0" w:color="auto"/>
                    <w:bottom w:val="single" w:sz="4" w:space="0" w:color="auto"/>
                    <w:right w:val="single" w:sz="4" w:space="0" w:color="auto"/>
                  </w:tcBorders>
                  <w:vAlign w:val="center"/>
                </w:tcPr>
                <w:p w14:paraId="70DDF05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420386.86</w:t>
                  </w:r>
                </w:p>
              </w:tc>
              <w:tc>
                <w:tcPr>
                  <w:tcW w:w="1484" w:type="dxa"/>
                  <w:tcBorders>
                    <w:top w:val="single" w:sz="4" w:space="0" w:color="auto"/>
                    <w:left w:val="single" w:sz="4" w:space="0" w:color="auto"/>
                    <w:bottom w:val="single" w:sz="4" w:space="0" w:color="auto"/>
                    <w:right w:val="single" w:sz="4" w:space="0" w:color="auto"/>
                  </w:tcBorders>
                  <w:vAlign w:val="center"/>
                </w:tcPr>
                <w:p w14:paraId="0D595C0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1327743.12</w:t>
                  </w:r>
                </w:p>
              </w:tc>
            </w:tr>
            <w:tr w:rsidR="00757769" w:rsidRPr="00757769" w14:paraId="3E44B9F2"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0CA546E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w:t>
                  </w:r>
                </w:p>
              </w:tc>
              <w:tc>
                <w:tcPr>
                  <w:tcW w:w="1481" w:type="dxa"/>
                  <w:tcBorders>
                    <w:top w:val="single" w:sz="4" w:space="0" w:color="auto"/>
                    <w:left w:val="single" w:sz="4" w:space="0" w:color="auto"/>
                    <w:bottom w:val="single" w:sz="4" w:space="0" w:color="auto"/>
                    <w:right w:val="single" w:sz="4" w:space="0" w:color="auto"/>
                  </w:tcBorders>
                  <w:vAlign w:val="center"/>
                </w:tcPr>
                <w:p w14:paraId="3B9E265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420393.49</w:t>
                  </w:r>
                </w:p>
              </w:tc>
              <w:tc>
                <w:tcPr>
                  <w:tcW w:w="1484" w:type="dxa"/>
                  <w:tcBorders>
                    <w:top w:val="single" w:sz="4" w:space="0" w:color="auto"/>
                    <w:left w:val="single" w:sz="4" w:space="0" w:color="auto"/>
                    <w:bottom w:val="single" w:sz="4" w:space="0" w:color="auto"/>
                    <w:right w:val="single" w:sz="4" w:space="0" w:color="auto"/>
                  </w:tcBorders>
                  <w:vAlign w:val="center"/>
                </w:tcPr>
                <w:p w14:paraId="3D31E5A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1327763.15</w:t>
                  </w:r>
                </w:p>
              </w:tc>
            </w:tr>
            <w:tr w:rsidR="00757769" w:rsidRPr="00757769" w14:paraId="2E97FD48"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6D9E572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14</w:t>
                  </w:r>
                </w:p>
              </w:tc>
              <w:tc>
                <w:tcPr>
                  <w:tcW w:w="1481" w:type="dxa"/>
                  <w:tcBorders>
                    <w:top w:val="single" w:sz="4" w:space="0" w:color="auto"/>
                    <w:left w:val="single" w:sz="4" w:space="0" w:color="auto"/>
                    <w:bottom w:val="single" w:sz="4" w:space="0" w:color="auto"/>
                    <w:right w:val="single" w:sz="4" w:space="0" w:color="auto"/>
                  </w:tcBorders>
                  <w:vAlign w:val="center"/>
                </w:tcPr>
                <w:p w14:paraId="6E83202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420396.34</w:t>
                  </w:r>
                </w:p>
              </w:tc>
              <w:tc>
                <w:tcPr>
                  <w:tcW w:w="1484" w:type="dxa"/>
                  <w:tcBorders>
                    <w:top w:val="single" w:sz="4" w:space="0" w:color="auto"/>
                    <w:left w:val="single" w:sz="4" w:space="0" w:color="auto"/>
                    <w:bottom w:val="single" w:sz="4" w:space="0" w:color="auto"/>
                    <w:right w:val="single" w:sz="4" w:space="0" w:color="auto"/>
                  </w:tcBorders>
                  <w:vAlign w:val="center"/>
                </w:tcPr>
                <w:p w14:paraId="37756B0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1327772.57</w:t>
                  </w:r>
                </w:p>
              </w:tc>
            </w:tr>
            <w:tr w:rsidR="00757769" w:rsidRPr="00757769" w14:paraId="189A7B21"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17DC71C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15</w:t>
                  </w:r>
                </w:p>
              </w:tc>
              <w:tc>
                <w:tcPr>
                  <w:tcW w:w="1481" w:type="dxa"/>
                  <w:tcBorders>
                    <w:top w:val="single" w:sz="4" w:space="0" w:color="auto"/>
                    <w:left w:val="single" w:sz="4" w:space="0" w:color="auto"/>
                    <w:bottom w:val="single" w:sz="4" w:space="0" w:color="auto"/>
                    <w:right w:val="single" w:sz="4" w:space="0" w:color="auto"/>
                  </w:tcBorders>
                  <w:vAlign w:val="center"/>
                </w:tcPr>
                <w:p w14:paraId="7F06734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420401.52</w:t>
                  </w:r>
                </w:p>
              </w:tc>
              <w:tc>
                <w:tcPr>
                  <w:tcW w:w="1484" w:type="dxa"/>
                  <w:tcBorders>
                    <w:top w:val="single" w:sz="4" w:space="0" w:color="auto"/>
                    <w:left w:val="single" w:sz="4" w:space="0" w:color="auto"/>
                    <w:bottom w:val="single" w:sz="4" w:space="0" w:color="auto"/>
                    <w:right w:val="single" w:sz="4" w:space="0" w:color="auto"/>
                  </w:tcBorders>
                  <w:vAlign w:val="center"/>
                </w:tcPr>
                <w:p w14:paraId="35805DC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1327789.61</w:t>
                  </w:r>
                </w:p>
              </w:tc>
            </w:tr>
            <w:tr w:rsidR="00757769" w:rsidRPr="00757769" w14:paraId="5314CAD8"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797260A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16</w:t>
                  </w:r>
                </w:p>
              </w:tc>
              <w:tc>
                <w:tcPr>
                  <w:tcW w:w="1481" w:type="dxa"/>
                  <w:tcBorders>
                    <w:top w:val="single" w:sz="4" w:space="0" w:color="auto"/>
                    <w:left w:val="single" w:sz="4" w:space="0" w:color="auto"/>
                    <w:bottom w:val="single" w:sz="4" w:space="0" w:color="auto"/>
                    <w:right w:val="single" w:sz="4" w:space="0" w:color="auto"/>
                  </w:tcBorders>
                  <w:vAlign w:val="center"/>
                </w:tcPr>
                <w:p w14:paraId="33F3B5D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420404.84</w:t>
                  </w:r>
                </w:p>
              </w:tc>
              <w:tc>
                <w:tcPr>
                  <w:tcW w:w="1484" w:type="dxa"/>
                  <w:tcBorders>
                    <w:top w:val="single" w:sz="4" w:space="0" w:color="auto"/>
                    <w:left w:val="single" w:sz="4" w:space="0" w:color="auto"/>
                    <w:bottom w:val="single" w:sz="4" w:space="0" w:color="auto"/>
                    <w:right w:val="single" w:sz="4" w:space="0" w:color="auto"/>
                  </w:tcBorders>
                  <w:vAlign w:val="center"/>
                </w:tcPr>
                <w:p w14:paraId="2793259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1327792.23</w:t>
                  </w:r>
                </w:p>
              </w:tc>
            </w:tr>
            <w:tr w:rsidR="00757769" w:rsidRPr="00757769" w14:paraId="7643319D"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5FB6AFE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17</w:t>
                  </w:r>
                </w:p>
              </w:tc>
              <w:tc>
                <w:tcPr>
                  <w:tcW w:w="1481" w:type="dxa"/>
                  <w:tcBorders>
                    <w:top w:val="single" w:sz="4" w:space="0" w:color="auto"/>
                    <w:left w:val="single" w:sz="4" w:space="0" w:color="auto"/>
                    <w:bottom w:val="single" w:sz="4" w:space="0" w:color="auto"/>
                    <w:right w:val="single" w:sz="4" w:space="0" w:color="auto"/>
                  </w:tcBorders>
                  <w:vAlign w:val="center"/>
                </w:tcPr>
                <w:p w14:paraId="7E86751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420411.06</w:t>
                  </w:r>
                </w:p>
              </w:tc>
              <w:tc>
                <w:tcPr>
                  <w:tcW w:w="1484" w:type="dxa"/>
                  <w:tcBorders>
                    <w:top w:val="single" w:sz="4" w:space="0" w:color="auto"/>
                    <w:left w:val="single" w:sz="4" w:space="0" w:color="auto"/>
                    <w:bottom w:val="single" w:sz="4" w:space="0" w:color="auto"/>
                    <w:right w:val="single" w:sz="4" w:space="0" w:color="auto"/>
                  </w:tcBorders>
                  <w:vAlign w:val="center"/>
                </w:tcPr>
                <w:p w14:paraId="0748286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1327817.67</w:t>
                  </w:r>
                </w:p>
              </w:tc>
            </w:tr>
            <w:tr w:rsidR="00757769" w:rsidRPr="00757769" w14:paraId="544C981C"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0AD33C5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18</w:t>
                  </w:r>
                </w:p>
              </w:tc>
              <w:tc>
                <w:tcPr>
                  <w:tcW w:w="1481" w:type="dxa"/>
                  <w:tcBorders>
                    <w:top w:val="single" w:sz="4" w:space="0" w:color="auto"/>
                    <w:left w:val="single" w:sz="4" w:space="0" w:color="auto"/>
                    <w:bottom w:val="single" w:sz="4" w:space="0" w:color="auto"/>
                    <w:right w:val="single" w:sz="4" w:space="0" w:color="auto"/>
                  </w:tcBorders>
                  <w:vAlign w:val="center"/>
                </w:tcPr>
                <w:p w14:paraId="64BE831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420414.72</w:t>
                  </w:r>
                </w:p>
              </w:tc>
              <w:tc>
                <w:tcPr>
                  <w:tcW w:w="1484" w:type="dxa"/>
                  <w:tcBorders>
                    <w:top w:val="single" w:sz="4" w:space="0" w:color="auto"/>
                    <w:left w:val="single" w:sz="4" w:space="0" w:color="auto"/>
                    <w:bottom w:val="single" w:sz="4" w:space="0" w:color="auto"/>
                    <w:right w:val="single" w:sz="4" w:space="0" w:color="auto"/>
                  </w:tcBorders>
                  <w:vAlign w:val="center"/>
                </w:tcPr>
                <w:p w14:paraId="7BB7C6A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1327831.38</w:t>
                  </w:r>
                </w:p>
              </w:tc>
            </w:tr>
            <w:tr w:rsidR="00757769" w:rsidRPr="00757769" w14:paraId="5288BF24"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197440D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19</w:t>
                  </w:r>
                </w:p>
              </w:tc>
              <w:tc>
                <w:tcPr>
                  <w:tcW w:w="1481" w:type="dxa"/>
                  <w:tcBorders>
                    <w:top w:val="single" w:sz="4" w:space="0" w:color="auto"/>
                    <w:left w:val="single" w:sz="4" w:space="0" w:color="auto"/>
                    <w:bottom w:val="single" w:sz="4" w:space="0" w:color="auto"/>
                    <w:right w:val="single" w:sz="4" w:space="0" w:color="auto"/>
                  </w:tcBorders>
                  <w:vAlign w:val="center"/>
                </w:tcPr>
                <w:p w14:paraId="1BE93E3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420410.73</w:t>
                  </w:r>
                </w:p>
              </w:tc>
              <w:tc>
                <w:tcPr>
                  <w:tcW w:w="1484" w:type="dxa"/>
                  <w:tcBorders>
                    <w:top w:val="single" w:sz="4" w:space="0" w:color="auto"/>
                    <w:left w:val="single" w:sz="4" w:space="0" w:color="auto"/>
                    <w:bottom w:val="single" w:sz="4" w:space="0" w:color="auto"/>
                    <w:right w:val="single" w:sz="4" w:space="0" w:color="auto"/>
                  </w:tcBorders>
                  <w:vAlign w:val="center"/>
                </w:tcPr>
                <w:p w14:paraId="5E03CAD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1327832.35</w:t>
                  </w:r>
                </w:p>
              </w:tc>
            </w:tr>
            <w:tr w:rsidR="00757769" w:rsidRPr="00757769" w14:paraId="7D644FF4"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6319B4A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20</w:t>
                  </w:r>
                </w:p>
              </w:tc>
              <w:tc>
                <w:tcPr>
                  <w:tcW w:w="1481" w:type="dxa"/>
                  <w:tcBorders>
                    <w:top w:val="single" w:sz="4" w:space="0" w:color="auto"/>
                    <w:left w:val="single" w:sz="4" w:space="0" w:color="auto"/>
                    <w:bottom w:val="single" w:sz="4" w:space="0" w:color="auto"/>
                    <w:right w:val="single" w:sz="4" w:space="0" w:color="auto"/>
                  </w:tcBorders>
                  <w:vAlign w:val="center"/>
                </w:tcPr>
                <w:p w14:paraId="6C3425B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420404.92</w:t>
                  </w:r>
                </w:p>
              </w:tc>
              <w:tc>
                <w:tcPr>
                  <w:tcW w:w="1484" w:type="dxa"/>
                  <w:tcBorders>
                    <w:top w:val="single" w:sz="4" w:space="0" w:color="auto"/>
                    <w:left w:val="single" w:sz="4" w:space="0" w:color="auto"/>
                    <w:bottom w:val="single" w:sz="4" w:space="0" w:color="auto"/>
                    <w:right w:val="single" w:sz="4" w:space="0" w:color="auto"/>
                  </w:tcBorders>
                  <w:vAlign w:val="center"/>
                </w:tcPr>
                <w:p w14:paraId="2797960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1327833.75</w:t>
                  </w:r>
                </w:p>
              </w:tc>
            </w:tr>
            <w:tr w:rsidR="00757769" w:rsidRPr="00757769" w14:paraId="2CFE849C"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0C5C3EA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21</w:t>
                  </w:r>
                </w:p>
              </w:tc>
              <w:tc>
                <w:tcPr>
                  <w:tcW w:w="1481" w:type="dxa"/>
                  <w:tcBorders>
                    <w:top w:val="single" w:sz="4" w:space="0" w:color="auto"/>
                    <w:left w:val="single" w:sz="4" w:space="0" w:color="auto"/>
                    <w:bottom w:val="single" w:sz="4" w:space="0" w:color="auto"/>
                    <w:right w:val="single" w:sz="4" w:space="0" w:color="auto"/>
                  </w:tcBorders>
                  <w:vAlign w:val="center"/>
                </w:tcPr>
                <w:p w14:paraId="49DD303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420416.37</w:t>
                  </w:r>
                </w:p>
              </w:tc>
              <w:tc>
                <w:tcPr>
                  <w:tcW w:w="1484" w:type="dxa"/>
                  <w:tcBorders>
                    <w:top w:val="single" w:sz="4" w:space="0" w:color="auto"/>
                    <w:left w:val="single" w:sz="4" w:space="0" w:color="auto"/>
                    <w:bottom w:val="single" w:sz="4" w:space="0" w:color="auto"/>
                    <w:right w:val="single" w:sz="4" w:space="0" w:color="auto"/>
                  </w:tcBorders>
                  <w:vAlign w:val="center"/>
                </w:tcPr>
                <w:p w14:paraId="458F7EC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1327848.04</w:t>
                  </w:r>
                </w:p>
              </w:tc>
            </w:tr>
            <w:tr w:rsidR="00757769" w:rsidRPr="00757769" w14:paraId="15614ABE"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3B322DF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22</w:t>
                  </w:r>
                </w:p>
              </w:tc>
              <w:tc>
                <w:tcPr>
                  <w:tcW w:w="1481" w:type="dxa"/>
                  <w:tcBorders>
                    <w:top w:val="single" w:sz="4" w:space="0" w:color="auto"/>
                    <w:left w:val="single" w:sz="4" w:space="0" w:color="auto"/>
                    <w:bottom w:val="single" w:sz="4" w:space="0" w:color="auto"/>
                    <w:right w:val="single" w:sz="4" w:space="0" w:color="auto"/>
                  </w:tcBorders>
                  <w:vAlign w:val="center"/>
                </w:tcPr>
                <w:p w14:paraId="0F1B0A2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420425.39</w:t>
                  </w:r>
                </w:p>
              </w:tc>
              <w:tc>
                <w:tcPr>
                  <w:tcW w:w="1484" w:type="dxa"/>
                  <w:tcBorders>
                    <w:top w:val="single" w:sz="4" w:space="0" w:color="auto"/>
                    <w:left w:val="single" w:sz="4" w:space="0" w:color="auto"/>
                    <w:bottom w:val="single" w:sz="4" w:space="0" w:color="auto"/>
                    <w:right w:val="single" w:sz="4" w:space="0" w:color="auto"/>
                  </w:tcBorders>
                  <w:vAlign w:val="center"/>
                </w:tcPr>
                <w:p w14:paraId="1B61E37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1327859.31</w:t>
                  </w:r>
                </w:p>
              </w:tc>
            </w:tr>
            <w:tr w:rsidR="00757769" w:rsidRPr="00757769" w14:paraId="607AB0B0"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507D191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23</w:t>
                  </w:r>
                </w:p>
              </w:tc>
              <w:tc>
                <w:tcPr>
                  <w:tcW w:w="1481" w:type="dxa"/>
                  <w:tcBorders>
                    <w:top w:val="single" w:sz="4" w:space="0" w:color="auto"/>
                    <w:left w:val="single" w:sz="4" w:space="0" w:color="auto"/>
                    <w:bottom w:val="single" w:sz="4" w:space="0" w:color="auto"/>
                    <w:right w:val="single" w:sz="4" w:space="0" w:color="auto"/>
                  </w:tcBorders>
                  <w:vAlign w:val="center"/>
                </w:tcPr>
                <w:p w14:paraId="6A3763E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420438.17</w:t>
                  </w:r>
                </w:p>
              </w:tc>
              <w:tc>
                <w:tcPr>
                  <w:tcW w:w="1484" w:type="dxa"/>
                  <w:tcBorders>
                    <w:top w:val="single" w:sz="4" w:space="0" w:color="auto"/>
                    <w:left w:val="single" w:sz="4" w:space="0" w:color="auto"/>
                    <w:bottom w:val="single" w:sz="4" w:space="0" w:color="auto"/>
                    <w:right w:val="single" w:sz="4" w:space="0" w:color="auto"/>
                  </w:tcBorders>
                  <w:vAlign w:val="center"/>
                </w:tcPr>
                <w:p w14:paraId="6A01C1F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1327876.66</w:t>
                  </w:r>
                </w:p>
              </w:tc>
            </w:tr>
            <w:tr w:rsidR="00757769" w:rsidRPr="00757769" w14:paraId="234E1C37"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5DD9443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24</w:t>
                  </w:r>
                </w:p>
              </w:tc>
              <w:tc>
                <w:tcPr>
                  <w:tcW w:w="1481" w:type="dxa"/>
                  <w:tcBorders>
                    <w:top w:val="single" w:sz="4" w:space="0" w:color="auto"/>
                    <w:left w:val="single" w:sz="4" w:space="0" w:color="auto"/>
                    <w:bottom w:val="single" w:sz="4" w:space="0" w:color="auto"/>
                    <w:right w:val="single" w:sz="4" w:space="0" w:color="auto"/>
                  </w:tcBorders>
                  <w:vAlign w:val="center"/>
                </w:tcPr>
                <w:p w14:paraId="731B3B4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420439.87</w:t>
                  </w:r>
                </w:p>
              </w:tc>
              <w:tc>
                <w:tcPr>
                  <w:tcW w:w="1484" w:type="dxa"/>
                  <w:tcBorders>
                    <w:top w:val="single" w:sz="4" w:space="0" w:color="auto"/>
                    <w:left w:val="single" w:sz="4" w:space="0" w:color="auto"/>
                    <w:bottom w:val="single" w:sz="4" w:space="0" w:color="auto"/>
                    <w:right w:val="single" w:sz="4" w:space="0" w:color="auto"/>
                  </w:tcBorders>
                  <w:vAlign w:val="center"/>
                </w:tcPr>
                <w:p w14:paraId="76BF488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1327875.45</w:t>
                  </w:r>
                </w:p>
              </w:tc>
            </w:tr>
            <w:tr w:rsidR="00757769" w:rsidRPr="00757769" w14:paraId="64507486"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069D343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25</w:t>
                  </w:r>
                </w:p>
              </w:tc>
              <w:tc>
                <w:tcPr>
                  <w:tcW w:w="1481" w:type="dxa"/>
                  <w:tcBorders>
                    <w:top w:val="single" w:sz="4" w:space="0" w:color="auto"/>
                    <w:left w:val="single" w:sz="4" w:space="0" w:color="auto"/>
                    <w:bottom w:val="single" w:sz="4" w:space="0" w:color="auto"/>
                    <w:right w:val="single" w:sz="4" w:space="0" w:color="auto"/>
                  </w:tcBorders>
                  <w:vAlign w:val="center"/>
                </w:tcPr>
                <w:p w14:paraId="57E9BBD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420446.07</w:t>
                  </w:r>
                </w:p>
              </w:tc>
              <w:tc>
                <w:tcPr>
                  <w:tcW w:w="1484" w:type="dxa"/>
                  <w:tcBorders>
                    <w:top w:val="single" w:sz="4" w:space="0" w:color="auto"/>
                    <w:left w:val="single" w:sz="4" w:space="0" w:color="auto"/>
                    <w:bottom w:val="single" w:sz="4" w:space="0" w:color="auto"/>
                    <w:right w:val="single" w:sz="4" w:space="0" w:color="auto"/>
                  </w:tcBorders>
                  <w:vAlign w:val="center"/>
                </w:tcPr>
                <w:p w14:paraId="3CD8CD8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1327883.9</w:t>
                  </w:r>
                </w:p>
              </w:tc>
            </w:tr>
            <w:tr w:rsidR="00757769" w:rsidRPr="00757769" w14:paraId="7B0DCB5D"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7D932E6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26</w:t>
                  </w:r>
                </w:p>
              </w:tc>
              <w:tc>
                <w:tcPr>
                  <w:tcW w:w="1481" w:type="dxa"/>
                  <w:tcBorders>
                    <w:top w:val="single" w:sz="4" w:space="0" w:color="auto"/>
                    <w:left w:val="single" w:sz="4" w:space="0" w:color="auto"/>
                    <w:bottom w:val="single" w:sz="4" w:space="0" w:color="auto"/>
                    <w:right w:val="single" w:sz="4" w:space="0" w:color="auto"/>
                  </w:tcBorders>
                  <w:vAlign w:val="center"/>
                </w:tcPr>
                <w:p w14:paraId="126799E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420446.98</w:t>
                  </w:r>
                </w:p>
              </w:tc>
              <w:tc>
                <w:tcPr>
                  <w:tcW w:w="1484" w:type="dxa"/>
                  <w:tcBorders>
                    <w:top w:val="single" w:sz="4" w:space="0" w:color="auto"/>
                    <w:left w:val="single" w:sz="4" w:space="0" w:color="auto"/>
                    <w:bottom w:val="single" w:sz="4" w:space="0" w:color="auto"/>
                    <w:right w:val="single" w:sz="4" w:space="0" w:color="auto"/>
                  </w:tcBorders>
                  <w:vAlign w:val="center"/>
                </w:tcPr>
                <w:p w14:paraId="2B8727C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1327882.83</w:t>
                  </w:r>
                </w:p>
              </w:tc>
            </w:tr>
            <w:tr w:rsidR="00757769" w:rsidRPr="00757769" w14:paraId="2B11F46A"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5B3FB95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27</w:t>
                  </w:r>
                </w:p>
              </w:tc>
              <w:tc>
                <w:tcPr>
                  <w:tcW w:w="1481" w:type="dxa"/>
                  <w:tcBorders>
                    <w:top w:val="single" w:sz="4" w:space="0" w:color="auto"/>
                    <w:left w:val="single" w:sz="4" w:space="0" w:color="auto"/>
                    <w:bottom w:val="single" w:sz="4" w:space="0" w:color="auto"/>
                    <w:right w:val="single" w:sz="4" w:space="0" w:color="auto"/>
                  </w:tcBorders>
                  <w:vAlign w:val="center"/>
                </w:tcPr>
                <w:p w14:paraId="36B59FD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420452.74</w:t>
                  </w:r>
                </w:p>
              </w:tc>
              <w:tc>
                <w:tcPr>
                  <w:tcW w:w="1484" w:type="dxa"/>
                  <w:tcBorders>
                    <w:top w:val="single" w:sz="4" w:space="0" w:color="auto"/>
                    <w:left w:val="single" w:sz="4" w:space="0" w:color="auto"/>
                    <w:bottom w:val="single" w:sz="4" w:space="0" w:color="auto"/>
                    <w:right w:val="single" w:sz="4" w:space="0" w:color="auto"/>
                  </w:tcBorders>
                  <w:vAlign w:val="center"/>
                </w:tcPr>
                <w:p w14:paraId="70C0AF4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1327889.53</w:t>
                  </w:r>
                </w:p>
              </w:tc>
            </w:tr>
            <w:tr w:rsidR="00757769" w:rsidRPr="00757769" w14:paraId="7583A2A5"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6ADA5F7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28</w:t>
                  </w:r>
                </w:p>
              </w:tc>
              <w:tc>
                <w:tcPr>
                  <w:tcW w:w="1481" w:type="dxa"/>
                  <w:tcBorders>
                    <w:top w:val="single" w:sz="4" w:space="0" w:color="auto"/>
                    <w:left w:val="single" w:sz="4" w:space="0" w:color="auto"/>
                    <w:bottom w:val="single" w:sz="4" w:space="0" w:color="auto"/>
                    <w:right w:val="single" w:sz="4" w:space="0" w:color="auto"/>
                  </w:tcBorders>
                  <w:vAlign w:val="center"/>
                </w:tcPr>
                <w:p w14:paraId="568C898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420450.22</w:t>
                  </w:r>
                </w:p>
              </w:tc>
              <w:tc>
                <w:tcPr>
                  <w:tcW w:w="1484" w:type="dxa"/>
                  <w:tcBorders>
                    <w:top w:val="single" w:sz="4" w:space="0" w:color="auto"/>
                    <w:left w:val="single" w:sz="4" w:space="0" w:color="auto"/>
                    <w:bottom w:val="single" w:sz="4" w:space="0" w:color="auto"/>
                    <w:right w:val="single" w:sz="4" w:space="0" w:color="auto"/>
                  </w:tcBorders>
                  <w:vAlign w:val="center"/>
                </w:tcPr>
                <w:p w14:paraId="6885F13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1327892.23</w:t>
                  </w:r>
                </w:p>
              </w:tc>
            </w:tr>
            <w:tr w:rsidR="00757769" w:rsidRPr="00757769" w14:paraId="696C6055"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560381B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29</w:t>
                  </w:r>
                </w:p>
              </w:tc>
              <w:tc>
                <w:tcPr>
                  <w:tcW w:w="1481" w:type="dxa"/>
                  <w:tcBorders>
                    <w:top w:val="single" w:sz="4" w:space="0" w:color="auto"/>
                    <w:left w:val="single" w:sz="4" w:space="0" w:color="auto"/>
                    <w:bottom w:val="single" w:sz="4" w:space="0" w:color="auto"/>
                    <w:right w:val="single" w:sz="4" w:space="0" w:color="auto"/>
                  </w:tcBorders>
                  <w:vAlign w:val="center"/>
                </w:tcPr>
                <w:p w14:paraId="5F94010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420451.11</w:t>
                  </w:r>
                </w:p>
              </w:tc>
              <w:tc>
                <w:tcPr>
                  <w:tcW w:w="1484" w:type="dxa"/>
                  <w:tcBorders>
                    <w:top w:val="single" w:sz="4" w:space="0" w:color="auto"/>
                    <w:left w:val="single" w:sz="4" w:space="0" w:color="auto"/>
                    <w:bottom w:val="single" w:sz="4" w:space="0" w:color="auto"/>
                    <w:right w:val="single" w:sz="4" w:space="0" w:color="auto"/>
                  </w:tcBorders>
                  <w:vAlign w:val="center"/>
                </w:tcPr>
                <w:p w14:paraId="4BF74DB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1327892.24</w:t>
                  </w:r>
                </w:p>
              </w:tc>
            </w:tr>
            <w:tr w:rsidR="00757769" w:rsidRPr="00757769" w14:paraId="5C7A3462"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7DB87F5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30</w:t>
                  </w:r>
                </w:p>
              </w:tc>
              <w:tc>
                <w:tcPr>
                  <w:tcW w:w="1481" w:type="dxa"/>
                  <w:tcBorders>
                    <w:top w:val="single" w:sz="4" w:space="0" w:color="auto"/>
                    <w:left w:val="single" w:sz="4" w:space="0" w:color="auto"/>
                    <w:bottom w:val="single" w:sz="4" w:space="0" w:color="auto"/>
                    <w:right w:val="single" w:sz="4" w:space="0" w:color="auto"/>
                  </w:tcBorders>
                  <w:vAlign w:val="center"/>
                </w:tcPr>
                <w:p w14:paraId="29F9D3A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420463.38</w:t>
                  </w:r>
                </w:p>
              </w:tc>
              <w:tc>
                <w:tcPr>
                  <w:tcW w:w="1484" w:type="dxa"/>
                  <w:tcBorders>
                    <w:top w:val="single" w:sz="4" w:space="0" w:color="auto"/>
                    <w:left w:val="single" w:sz="4" w:space="0" w:color="auto"/>
                    <w:bottom w:val="single" w:sz="4" w:space="0" w:color="auto"/>
                    <w:right w:val="single" w:sz="4" w:space="0" w:color="auto"/>
                  </w:tcBorders>
                  <w:vAlign w:val="center"/>
                </w:tcPr>
                <w:p w14:paraId="70392CD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1327908.32</w:t>
                  </w:r>
                </w:p>
              </w:tc>
            </w:tr>
            <w:tr w:rsidR="00757769" w:rsidRPr="00757769" w14:paraId="6B25A390"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57386C3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31</w:t>
                  </w:r>
                </w:p>
              </w:tc>
              <w:tc>
                <w:tcPr>
                  <w:tcW w:w="1481" w:type="dxa"/>
                  <w:tcBorders>
                    <w:top w:val="single" w:sz="4" w:space="0" w:color="auto"/>
                    <w:left w:val="single" w:sz="4" w:space="0" w:color="auto"/>
                    <w:bottom w:val="single" w:sz="4" w:space="0" w:color="auto"/>
                    <w:right w:val="single" w:sz="4" w:space="0" w:color="auto"/>
                  </w:tcBorders>
                  <w:vAlign w:val="center"/>
                </w:tcPr>
                <w:p w14:paraId="2A9D5BC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420464.04</w:t>
                  </w:r>
                </w:p>
              </w:tc>
              <w:tc>
                <w:tcPr>
                  <w:tcW w:w="1484" w:type="dxa"/>
                  <w:tcBorders>
                    <w:top w:val="single" w:sz="4" w:space="0" w:color="auto"/>
                    <w:left w:val="single" w:sz="4" w:space="0" w:color="auto"/>
                    <w:bottom w:val="single" w:sz="4" w:space="0" w:color="auto"/>
                    <w:right w:val="single" w:sz="4" w:space="0" w:color="auto"/>
                  </w:tcBorders>
                  <w:vAlign w:val="center"/>
                </w:tcPr>
                <w:p w14:paraId="71D7495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1327907.85</w:t>
                  </w:r>
                </w:p>
              </w:tc>
            </w:tr>
            <w:tr w:rsidR="00757769" w:rsidRPr="00757769" w14:paraId="7A22A1CB" w14:textId="77777777" w:rsidTr="00EC2981">
              <w:trPr>
                <w:trHeight w:val="171"/>
              </w:trPr>
              <w:tc>
                <w:tcPr>
                  <w:tcW w:w="1481" w:type="dxa"/>
                  <w:tcBorders>
                    <w:top w:val="single" w:sz="4" w:space="0" w:color="auto"/>
                    <w:left w:val="single" w:sz="4" w:space="0" w:color="auto"/>
                    <w:bottom w:val="single" w:sz="4" w:space="0" w:color="auto"/>
                    <w:right w:val="single" w:sz="4" w:space="0" w:color="auto"/>
                  </w:tcBorders>
                  <w:vAlign w:val="center"/>
                </w:tcPr>
                <w:p w14:paraId="1E00A90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32</w:t>
                  </w:r>
                </w:p>
              </w:tc>
              <w:tc>
                <w:tcPr>
                  <w:tcW w:w="1481" w:type="dxa"/>
                  <w:tcBorders>
                    <w:top w:val="single" w:sz="4" w:space="0" w:color="auto"/>
                    <w:left w:val="single" w:sz="4" w:space="0" w:color="auto"/>
                    <w:bottom w:val="single" w:sz="4" w:space="0" w:color="auto"/>
                    <w:right w:val="single" w:sz="4" w:space="0" w:color="auto"/>
                  </w:tcBorders>
                  <w:vAlign w:val="center"/>
                </w:tcPr>
                <w:p w14:paraId="1A62143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420476.57</w:t>
                  </w:r>
                </w:p>
              </w:tc>
              <w:tc>
                <w:tcPr>
                  <w:tcW w:w="1484" w:type="dxa"/>
                  <w:tcBorders>
                    <w:top w:val="single" w:sz="4" w:space="0" w:color="auto"/>
                    <w:left w:val="single" w:sz="4" w:space="0" w:color="auto"/>
                    <w:bottom w:val="single" w:sz="4" w:space="0" w:color="auto"/>
                    <w:right w:val="single" w:sz="4" w:space="0" w:color="auto"/>
                  </w:tcBorders>
                  <w:vAlign w:val="center"/>
                </w:tcPr>
                <w:p w14:paraId="3FAD65A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1327923.81</w:t>
                  </w:r>
                </w:p>
              </w:tc>
            </w:tr>
            <w:tr w:rsidR="00757769" w:rsidRPr="00757769" w14:paraId="0FB8A2C4" w14:textId="77777777" w:rsidTr="00EC2981">
              <w:tc>
                <w:tcPr>
                  <w:tcW w:w="1481" w:type="dxa"/>
                  <w:vAlign w:val="center"/>
                </w:tcPr>
                <w:p w14:paraId="1DA5E3E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33</w:t>
                  </w:r>
                </w:p>
              </w:tc>
              <w:tc>
                <w:tcPr>
                  <w:tcW w:w="1481" w:type="dxa"/>
                  <w:vAlign w:val="center"/>
                </w:tcPr>
                <w:p w14:paraId="0025EC9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420477.51</w:t>
                  </w:r>
                </w:p>
              </w:tc>
              <w:tc>
                <w:tcPr>
                  <w:tcW w:w="1484" w:type="dxa"/>
                  <w:vAlign w:val="center"/>
                </w:tcPr>
                <w:p w14:paraId="49F323F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1327924.95</w:t>
                  </w:r>
                </w:p>
              </w:tc>
            </w:tr>
            <w:tr w:rsidR="00757769" w:rsidRPr="00757769" w14:paraId="34112B6C" w14:textId="77777777" w:rsidTr="00EC2981">
              <w:tc>
                <w:tcPr>
                  <w:tcW w:w="1481" w:type="dxa"/>
                  <w:vAlign w:val="center"/>
                </w:tcPr>
                <w:p w14:paraId="3948F2C0"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34</w:t>
                  </w:r>
                </w:p>
              </w:tc>
              <w:tc>
                <w:tcPr>
                  <w:tcW w:w="1481" w:type="dxa"/>
                  <w:vAlign w:val="center"/>
                </w:tcPr>
                <w:p w14:paraId="3E957668"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420475.76</w:t>
                  </w:r>
                </w:p>
              </w:tc>
              <w:tc>
                <w:tcPr>
                  <w:tcW w:w="1484" w:type="dxa"/>
                  <w:vAlign w:val="center"/>
                </w:tcPr>
                <w:p w14:paraId="06EC58A3"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1327926.34</w:t>
                  </w:r>
                </w:p>
              </w:tc>
            </w:tr>
            <w:tr w:rsidR="00757769" w:rsidRPr="00757769" w14:paraId="02EB0074" w14:textId="77777777" w:rsidTr="00EC2981">
              <w:tc>
                <w:tcPr>
                  <w:tcW w:w="1481" w:type="dxa"/>
                  <w:vAlign w:val="center"/>
                </w:tcPr>
                <w:p w14:paraId="11BBAFA5"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35</w:t>
                  </w:r>
                </w:p>
              </w:tc>
              <w:tc>
                <w:tcPr>
                  <w:tcW w:w="1481" w:type="dxa"/>
                  <w:vAlign w:val="center"/>
                </w:tcPr>
                <w:p w14:paraId="684E0583"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420487.08</w:t>
                  </w:r>
                </w:p>
              </w:tc>
              <w:tc>
                <w:tcPr>
                  <w:tcW w:w="1484" w:type="dxa"/>
                  <w:vAlign w:val="center"/>
                </w:tcPr>
                <w:p w14:paraId="143651C0"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1327940.16</w:t>
                  </w:r>
                </w:p>
              </w:tc>
            </w:tr>
            <w:tr w:rsidR="00757769" w:rsidRPr="00757769" w14:paraId="6C54297B" w14:textId="77777777" w:rsidTr="00EC2981">
              <w:tc>
                <w:tcPr>
                  <w:tcW w:w="1481" w:type="dxa"/>
                  <w:vAlign w:val="center"/>
                </w:tcPr>
                <w:p w14:paraId="0C7D237B"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36</w:t>
                  </w:r>
                </w:p>
              </w:tc>
              <w:tc>
                <w:tcPr>
                  <w:tcW w:w="1481" w:type="dxa"/>
                  <w:vAlign w:val="center"/>
                </w:tcPr>
                <w:p w14:paraId="37C6E826"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420500.05</w:t>
                  </w:r>
                </w:p>
              </w:tc>
              <w:tc>
                <w:tcPr>
                  <w:tcW w:w="1484" w:type="dxa"/>
                  <w:vAlign w:val="center"/>
                </w:tcPr>
                <w:p w14:paraId="64C4C8B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1327957.56</w:t>
                  </w:r>
                </w:p>
              </w:tc>
            </w:tr>
            <w:tr w:rsidR="00757769" w:rsidRPr="00757769" w14:paraId="4A95190D" w14:textId="77777777" w:rsidTr="00EC2981">
              <w:tc>
                <w:tcPr>
                  <w:tcW w:w="1481" w:type="dxa"/>
                  <w:vAlign w:val="center"/>
                </w:tcPr>
                <w:p w14:paraId="73C8453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37</w:t>
                  </w:r>
                </w:p>
              </w:tc>
              <w:tc>
                <w:tcPr>
                  <w:tcW w:w="1481" w:type="dxa"/>
                  <w:vAlign w:val="center"/>
                </w:tcPr>
                <w:p w14:paraId="6513968F"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420513.52</w:t>
                  </w:r>
                </w:p>
              </w:tc>
              <w:tc>
                <w:tcPr>
                  <w:tcW w:w="1484" w:type="dxa"/>
                  <w:vAlign w:val="center"/>
                </w:tcPr>
                <w:p w14:paraId="3B83CE7B"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1327974.36</w:t>
                  </w:r>
                </w:p>
              </w:tc>
            </w:tr>
            <w:tr w:rsidR="00757769" w:rsidRPr="00757769" w14:paraId="433CBA3C" w14:textId="77777777" w:rsidTr="00EC2981">
              <w:tc>
                <w:tcPr>
                  <w:tcW w:w="1481" w:type="dxa"/>
                  <w:vAlign w:val="center"/>
                </w:tcPr>
                <w:p w14:paraId="54EEF5CB"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38</w:t>
                  </w:r>
                </w:p>
              </w:tc>
              <w:tc>
                <w:tcPr>
                  <w:tcW w:w="1481" w:type="dxa"/>
                  <w:vAlign w:val="center"/>
                </w:tcPr>
                <w:p w14:paraId="6E584010"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420529.21</w:t>
                  </w:r>
                </w:p>
              </w:tc>
              <w:tc>
                <w:tcPr>
                  <w:tcW w:w="1484" w:type="dxa"/>
                  <w:vAlign w:val="center"/>
                </w:tcPr>
                <w:p w14:paraId="4A9EA56A"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1327992.92</w:t>
                  </w:r>
                </w:p>
              </w:tc>
            </w:tr>
            <w:tr w:rsidR="00757769" w:rsidRPr="00757769" w14:paraId="124D56D4" w14:textId="77777777" w:rsidTr="00EC2981">
              <w:tc>
                <w:tcPr>
                  <w:tcW w:w="1481" w:type="dxa"/>
                  <w:vAlign w:val="center"/>
                </w:tcPr>
                <w:p w14:paraId="0BC16AC3"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39</w:t>
                  </w:r>
                </w:p>
              </w:tc>
              <w:tc>
                <w:tcPr>
                  <w:tcW w:w="1481" w:type="dxa"/>
                  <w:vAlign w:val="center"/>
                </w:tcPr>
                <w:p w14:paraId="162981F3"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420531.4</w:t>
                  </w:r>
                </w:p>
              </w:tc>
              <w:tc>
                <w:tcPr>
                  <w:tcW w:w="1484" w:type="dxa"/>
                  <w:vAlign w:val="center"/>
                </w:tcPr>
                <w:p w14:paraId="516B0937"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1327992.78</w:t>
                  </w:r>
                </w:p>
              </w:tc>
            </w:tr>
            <w:tr w:rsidR="00757769" w:rsidRPr="00757769" w14:paraId="52D2469F" w14:textId="77777777" w:rsidTr="00EC2981">
              <w:tc>
                <w:tcPr>
                  <w:tcW w:w="1481" w:type="dxa"/>
                  <w:vAlign w:val="center"/>
                </w:tcPr>
                <w:p w14:paraId="3C08C04F"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40</w:t>
                  </w:r>
                </w:p>
              </w:tc>
              <w:tc>
                <w:tcPr>
                  <w:tcW w:w="1481" w:type="dxa"/>
                  <w:vAlign w:val="center"/>
                </w:tcPr>
                <w:p w14:paraId="36C6608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420539.98</w:t>
                  </w:r>
                </w:p>
              </w:tc>
              <w:tc>
                <w:tcPr>
                  <w:tcW w:w="1484" w:type="dxa"/>
                  <w:vAlign w:val="center"/>
                </w:tcPr>
                <w:p w14:paraId="73710B7A"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1327994.81</w:t>
                  </w:r>
                </w:p>
              </w:tc>
            </w:tr>
            <w:tr w:rsidR="00757769" w:rsidRPr="00757769" w14:paraId="5049D4F2" w14:textId="77777777" w:rsidTr="00EC2981">
              <w:tc>
                <w:tcPr>
                  <w:tcW w:w="1481" w:type="dxa"/>
                  <w:vAlign w:val="center"/>
                </w:tcPr>
                <w:p w14:paraId="67EC32FA"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41</w:t>
                  </w:r>
                </w:p>
              </w:tc>
              <w:tc>
                <w:tcPr>
                  <w:tcW w:w="1481" w:type="dxa"/>
                  <w:vAlign w:val="center"/>
                </w:tcPr>
                <w:p w14:paraId="6B6C8C44"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420590.87</w:t>
                  </w:r>
                </w:p>
              </w:tc>
              <w:tc>
                <w:tcPr>
                  <w:tcW w:w="1484" w:type="dxa"/>
                  <w:vAlign w:val="center"/>
                </w:tcPr>
                <w:p w14:paraId="3E4DF8AD"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1328073.84</w:t>
                  </w:r>
                </w:p>
              </w:tc>
            </w:tr>
            <w:tr w:rsidR="00757769" w:rsidRPr="00757769" w14:paraId="358E8E91" w14:textId="77777777" w:rsidTr="00EC2981">
              <w:tc>
                <w:tcPr>
                  <w:tcW w:w="1481" w:type="dxa"/>
                  <w:vAlign w:val="center"/>
                </w:tcPr>
                <w:p w14:paraId="3B7B286C"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w:t>
                  </w:r>
                </w:p>
              </w:tc>
              <w:tc>
                <w:tcPr>
                  <w:tcW w:w="1481" w:type="dxa"/>
                  <w:vAlign w:val="center"/>
                </w:tcPr>
                <w:p w14:paraId="7ECA8F46"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420593.33</w:t>
                  </w:r>
                </w:p>
              </w:tc>
              <w:tc>
                <w:tcPr>
                  <w:tcW w:w="1484" w:type="dxa"/>
                  <w:vAlign w:val="center"/>
                </w:tcPr>
                <w:p w14:paraId="3BE75AA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1328071.95</w:t>
                  </w:r>
                </w:p>
              </w:tc>
            </w:tr>
            <w:tr w:rsidR="00757769" w:rsidRPr="00757769" w14:paraId="29A94E22" w14:textId="77777777" w:rsidTr="00EC2981">
              <w:tc>
                <w:tcPr>
                  <w:tcW w:w="1481" w:type="dxa"/>
                  <w:vAlign w:val="center"/>
                </w:tcPr>
                <w:p w14:paraId="390023D9"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43</w:t>
                  </w:r>
                </w:p>
              </w:tc>
              <w:tc>
                <w:tcPr>
                  <w:tcW w:w="1481" w:type="dxa"/>
                  <w:vAlign w:val="center"/>
                </w:tcPr>
                <w:p w14:paraId="556C072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420611.93</w:t>
                  </w:r>
                </w:p>
              </w:tc>
              <w:tc>
                <w:tcPr>
                  <w:tcW w:w="1484" w:type="dxa"/>
                  <w:vAlign w:val="center"/>
                </w:tcPr>
                <w:p w14:paraId="2C5A923F"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1328096.02</w:t>
                  </w:r>
                </w:p>
              </w:tc>
            </w:tr>
            <w:tr w:rsidR="00757769" w:rsidRPr="00757769" w14:paraId="619F4813" w14:textId="77777777" w:rsidTr="00EC2981">
              <w:tc>
                <w:tcPr>
                  <w:tcW w:w="1481" w:type="dxa"/>
                  <w:vAlign w:val="center"/>
                </w:tcPr>
                <w:p w14:paraId="5F27409F"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44</w:t>
                  </w:r>
                </w:p>
              </w:tc>
              <w:tc>
                <w:tcPr>
                  <w:tcW w:w="1481" w:type="dxa"/>
                  <w:vAlign w:val="center"/>
                </w:tcPr>
                <w:p w14:paraId="7FE6FE88"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420620.74</w:t>
                  </w:r>
                </w:p>
              </w:tc>
              <w:tc>
                <w:tcPr>
                  <w:tcW w:w="1484" w:type="dxa"/>
                  <w:vAlign w:val="center"/>
                </w:tcPr>
                <w:p w14:paraId="5BBFA163"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1328107.5</w:t>
                  </w:r>
                </w:p>
              </w:tc>
            </w:tr>
            <w:tr w:rsidR="00757769" w:rsidRPr="00757769" w14:paraId="1BC0FF32" w14:textId="77777777" w:rsidTr="00EC2981">
              <w:tc>
                <w:tcPr>
                  <w:tcW w:w="1481" w:type="dxa"/>
                  <w:vAlign w:val="center"/>
                </w:tcPr>
                <w:p w14:paraId="369CFD6F"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45</w:t>
                  </w:r>
                </w:p>
              </w:tc>
              <w:tc>
                <w:tcPr>
                  <w:tcW w:w="1481" w:type="dxa"/>
                  <w:vAlign w:val="center"/>
                </w:tcPr>
                <w:p w14:paraId="3FB360D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420595.19</w:t>
                  </w:r>
                </w:p>
              </w:tc>
              <w:tc>
                <w:tcPr>
                  <w:tcW w:w="1484" w:type="dxa"/>
                  <w:vAlign w:val="center"/>
                </w:tcPr>
                <w:p w14:paraId="5F96156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1328129.39</w:t>
                  </w:r>
                </w:p>
              </w:tc>
            </w:tr>
            <w:tr w:rsidR="00757769" w:rsidRPr="00757769" w14:paraId="4AA88063" w14:textId="77777777" w:rsidTr="00EC2981">
              <w:tc>
                <w:tcPr>
                  <w:tcW w:w="1481" w:type="dxa"/>
                  <w:vAlign w:val="center"/>
                </w:tcPr>
                <w:p w14:paraId="560AD9A9"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46</w:t>
                  </w:r>
                </w:p>
              </w:tc>
              <w:tc>
                <w:tcPr>
                  <w:tcW w:w="1481" w:type="dxa"/>
                  <w:vAlign w:val="center"/>
                </w:tcPr>
                <w:p w14:paraId="794D0095"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420596.22</w:t>
                  </w:r>
                </w:p>
              </w:tc>
              <w:tc>
                <w:tcPr>
                  <w:tcW w:w="1484" w:type="dxa"/>
                  <w:vAlign w:val="center"/>
                </w:tcPr>
                <w:p w14:paraId="1A1C4C5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1328130.5</w:t>
                  </w:r>
                </w:p>
              </w:tc>
            </w:tr>
            <w:tr w:rsidR="00757769" w:rsidRPr="00757769" w14:paraId="7B8C7CB4" w14:textId="77777777" w:rsidTr="00EC2981">
              <w:tc>
                <w:tcPr>
                  <w:tcW w:w="1481" w:type="dxa"/>
                  <w:vAlign w:val="center"/>
                </w:tcPr>
                <w:p w14:paraId="3D524250"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47</w:t>
                  </w:r>
                </w:p>
              </w:tc>
              <w:tc>
                <w:tcPr>
                  <w:tcW w:w="1481" w:type="dxa"/>
                  <w:vAlign w:val="center"/>
                </w:tcPr>
                <w:p w14:paraId="17C6C39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420593.04</w:t>
                  </w:r>
                </w:p>
              </w:tc>
              <w:tc>
                <w:tcPr>
                  <w:tcW w:w="1484" w:type="dxa"/>
                  <w:vAlign w:val="center"/>
                </w:tcPr>
                <w:p w14:paraId="3F49569C"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1328133.17</w:t>
                  </w:r>
                </w:p>
              </w:tc>
            </w:tr>
            <w:tr w:rsidR="00757769" w:rsidRPr="00757769" w14:paraId="6C1B5717" w14:textId="77777777" w:rsidTr="00EC2981">
              <w:tc>
                <w:tcPr>
                  <w:tcW w:w="1481" w:type="dxa"/>
                  <w:vAlign w:val="center"/>
                </w:tcPr>
                <w:p w14:paraId="57990405"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48</w:t>
                  </w:r>
                </w:p>
              </w:tc>
              <w:tc>
                <w:tcPr>
                  <w:tcW w:w="1481" w:type="dxa"/>
                  <w:vAlign w:val="center"/>
                </w:tcPr>
                <w:p w14:paraId="243C0CC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420592.06</w:t>
                  </w:r>
                </w:p>
              </w:tc>
              <w:tc>
                <w:tcPr>
                  <w:tcW w:w="1484" w:type="dxa"/>
                  <w:vAlign w:val="center"/>
                </w:tcPr>
                <w:p w14:paraId="2EC2394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1328132.08</w:t>
                  </w:r>
                </w:p>
              </w:tc>
            </w:tr>
            <w:tr w:rsidR="00757769" w:rsidRPr="00757769" w14:paraId="341ABBAC" w14:textId="77777777" w:rsidTr="00EC2981">
              <w:tc>
                <w:tcPr>
                  <w:tcW w:w="1481" w:type="dxa"/>
                  <w:vAlign w:val="center"/>
                </w:tcPr>
                <w:p w14:paraId="6FE8FD7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49</w:t>
                  </w:r>
                </w:p>
              </w:tc>
              <w:tc>
                <w:tcPr>
                  <w:tcW w:w="1481" w:type="dxa"/>
                  <w:vAlign w:val="center"/>
                </w:tcPr>
                <w:p w14:paraId="584FF46D"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420570.49</w:t>
                  </w:r>
                </w:p>
              </w:tc>
              <w:tc>
                <w:tcPr>
                  <w:tcW w:w="1484" w:type="dxa"/>
                  <w:vAlign w:val="center"/>
                </w:tcPr>
                <w:p w14:paraId="0E60D6BD"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1328151.46</w:t>
                  </w:r>
                </w:p>
              </w:tc>
            </w:tr>
            <w:tr w:rsidR="00757769" w:rsidRPr="00757769" w14:paraId="5FF97F0A" w14:textId="77777777" w:rsidTr="00EC2981">
              <w:tc>
                <w:tcPr>
                  <w:tcW w:w="1481" w:type="dxa"/>
                  <w:vAlign w:val="center"/>
                </w:tcPr>
                <w:p w14:paraId="009E730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50</w:t>
                  </w:r>
                </w:p>
              </w:tc>
              <w:tc>
                <w:tcPr>
                  <w:tcW w:w="1481" w:type="dxa"/>
                  <w:vAlign w:val="center"/>
                </w:tcPr>
                <w:p w14:paraId="59AEA5B5"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420570.79</w:t>
                  </w:r>
                </w:p>
              </w:tc>
              <w:tc>
                <w:tcPr>
                  <w:tcW w:w="1484" w:type="dxa"/>
                  <w:vAlign w:val="center"/>
                </w:tcPr>
                <w:p w14:paraId="1C180160"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1328151.83</w:t>
                  </w:r>
                </w:p>
              </w:tc>
            </w:tr>
            <w:tr w:rsidR="00757769" w:rsidRPr="00757769" w14:paraId="6AA7FA33" w14:textId="77777777" w:rsidTr="00EC2981">
              <w:tc>
                <w:tcPr>
                  <w:tcW w:w="1481" w:type="dxa"/>
                  <w:vAlign w:val="center"/>
                </w:tcPr>
                <w:p w14:paraId="018B813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51</w:t>
                  </w:r>
                </w:p>
              </w:tc>
              <w:tc>
                <w:tcPr>
                  <w:tcW w:w="1481" w:type="dxa"/>
                  <w:vAlign w:val="center"/>
                </w:tcPr>
                <w:p w14:paraId="5FE8177B"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420540.58</w:t>
                  </w:r>
                </w:p>
              </w:tc>
              <w:tc>
                <w:tcPr>
                  <w:tcW w:w="1484" w:type="dxa"/>
                  <w:vAlign w:val="center"/>
                </w:tcPr>
                <w:p w14:paraId="65D9ABFD"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1328177.18</w:t>
                  </w:r>
                </w:p>
              </w:tc>
            </w:tr>
            <w:tr w:rsidR="00757769" w:rsidRPr="00757769" w14:paraId="1246FFF2" w14:textId="77777777" w:rsidTr="00EC2981">
              <w:tc>
                <w:tcPr>
                  <w:tcW w:w="1481" w:type="dxa"/>
                  <w:vAlign w:val="center"/>
                </w:tcPr>
                <w:p w14:paraId="493668F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52</w:t>
                  </w:r>
                </w:p>
              </w:tc>
              <w:tc>
                <w:tcPr>
                  <w:tcW w:w="1481" w:type="dxa"/>
                  <w:vAlign w:val="center"/>
                </w:tcPr>
                <w:p w14:paraId="4764CD67"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420533.88</w:t>
                  </w:r>
                </w:p>
              </w:tc>
              <w:tc>
                <w:tcPr>
                  <w:tcW w:w="1484" w:type="dxa"/>
                  <w:vAlign w:val="center"/>
                </w:tcPr>
                <w:p w14:paraId="0128B8D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1328169.53</w:t>
                  </w:r>
                </w:p>
              </w:tc>
            </w:tr>
            <w:tr w:rsidR="00757769" w:rsidRPr="00757769" w14:paraId="267E642E" w14:textId="77777777" w:rsidTr="00EC2981">
              <w:tc>
                <w:tcPr>
                  <w:tcW w:w="1481" w:type="dxa"/>
                  <w:vAlign w:val="center"/>
                </w:tcPr>
                <w:p w14:paraId="48D5AE79"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53</w:t>
                  </w:r>
                </w:p>
              </w:tc>
              <w:tc>
                <w:tcPr>
                  <w:tcW w:w="1481" w:type="dxa"/>
                  <w:vAlign w:val="center"/>
                </w:tcPr>
                <w:p w14:paraId="489328D8"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420550.86</w:t>
                  </w:r>
                </w:p>
              </w:tc>
              <w:tc>
                <w:tcPr>
                  <w:tcW w:w="1484" w:type="dxa"/>
                  <w:vAlign w:val="center"/>
                </w:tcPr>
                <w:p w14:paraId="5092B033"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1328157.54</w:t>
                  </w:r>
                </w:p>
              </w:tc>
            </w:tr>
            <w:tr w:rsidR="00757769" w:rsidRPr="00757769" w14:paraId="3141D142" w14:textId="77777777" w:rsidTr="00EC2981">
              <w:tc>
                <w:tcPr>
                  <w:tcW w:w="1481" w:type="dxa"/>
                  <w:vAlign w:val="center"/>
                </w:tcPr>
                <w:p w14:paraId="59D5EF68"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54</w:t>
                  </w:r>
                </w:p>
              </w:tc>
              <w:tc>
                <w:tcPr>
                  <w:tcW w:w="1481" w:type="dxa"/>
                  <w:vAlign w:val="center"/>
                </w:tcPr>
                <w:p w14:paraId="7F4E598B"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420546.37</w:t>
                  </w:r>
                </w:p>
              </w:tc>
              <w:tc>
                <w:tcPr>
                  <w:tcW w:w="1484" w:type="dxa"/>
                  <w:vAlign w:val="center"/>
                </w:tcPr>
                <w:p w14:paraId="7BCE37DB"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1328151.43</w:t>
                  </w:r>
                </w:p>
              </w:tc>
            </w:tr>
            <w:tr w:rsidR="00757769" w:rsidRPr="00757769" w14:paraId="234DB93E" w14:textId="77777777" w:rsidTr="00EC2981">
              <w:tc>
                <w:tcPr>
                  <w:tcW w:w="1481" w:type="dxa"/>
                  <w:vAlign w:val="center"/>
                </w:tcPr>
                <w:p w14:paraId="45059ED4"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55</w:t>
                  </w:r>
                </w:p>
              </w:tc>
              <w:tc>
                <w:tcPr>
                  <w:tcW w:w="1481" w:type="dxa"/>
                  <w:vAlign w:val="center"/>
                </w:tcPr>
                <w:p w14:paraId="03AAFA4B"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420595.43</w:t>
                  </w:r>
                </w:p>
              </w:tc>
              <w:tc>
                <w:tcPr>
                  <w:tcW w:w="1484" w:type="dxa"/>
                  <w:vAlign w:val="center"/>
                </w:tcPr>
                <w:p w14:paraId="5150C977"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1328110.28</w:t>
                  </w:r>
                </w:p>
              </w:tc>
            </w:tr>
            <w:tr w:rsidR="00757769" w:rsidRPr="00757769" w14:paraId="3AD75B99" w14:textId="77777777" w:rsidTr="00EC2981">
              <w:tc>
                <w:tcPr>
                  <w:tcW w:w="1481" w:type="dxa"/>
                  <w:vAlign w:val="center"/>
                </w:tcPr>
                <w:p w14:paraId="77C83F49"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56</w:t>
                  </w:r>
                </w:p>
              </w:tc>
              <w:tc>
                <w:tcPr>
                  <w:tcW w:w="1481" w:type="dxa"/>
                  <w:vAlign w:val="center"/>
                </w:tcPr>
                <w:p w14:paraId="5830C376"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420599.29</w:t>
                  </w:r>
                </w:p>
              </w:tc>
              <w:tc>
                <w:tcPr>
                  <w:tcW w:w="1484" w:type="dxa"/>
                  <w:vAlign w:val="center"/>
                </w:tcPr>
                <w:p w14:paraId="61C76E17"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1328114.55</w:t>
                  </w:r>
                </w:p>
              </w:tc>
            </w:tr>
            <w:tr w:rsidR="00757769" w:rsidRPr="00757769" w14:paraId="1BF0A99C" w14:textId="77777777" w:rsidTr="00EC2981">
              <w:tc>
                <w:tcPr>
                  <w:tcW w:w="1481" w:type="dxa"/>
                  <w:vAlign w:val="center"/>
                </w:tcPr>
                <w:p w14:paraId="72E1BDF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57</w:t>
                  </w:r>
                </w:p>
              </w:tc>
              <w:tc>
                <w:tcPr>
                  <w:tcW w:w="1481" w:type="dxa"/>
                  <w:vAlign w:val="center"/>
                </w:tcPr>
                <w:p w14:paraId="5942A91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420614.68</w:t>
                  </w:r>
                </w:p>
              </w:tc>
              <w:tc>
                <w:tcPr>
                  <w:tcW w:w="1484" w:type="dxa"/>
                  <w:vAlign w:val="center"/>
                </w:tcPr>
                <w:p w14:paraId="6D5CCB50"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1328100.45</w:t>
                  </w:r>
                </w:p>
              </w:tc>
            </w:tr>
            <w:tr w:rsidR="00757769" w:rsidRPr="00757769" w14:paraId="6A4A437A" w14:textId="77777777" w:rsidTr="00EC2981">
              <w:tc>
                <w:tcPr>
                  <w:tcW w:w="1481" w:type="dxa"/>
                  <w:vAlign w:val="center"/>
                </w:tcPr>
                <w:p w14:paraId="7AA78EB9"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58</w:t>
                  </w:r>
                </w:p>
              </w:tc>
              <w:tc>
                <w:tcPr>
                  <w:tcW w:w="1481" w:type="dxa"/>
                  <w:vAlign w:val="center"/>
                </w:tcPr>
                <w:p w14:paraId="091B533C"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420598.57</w:t>
                  </w:r>
                </w:p>
              </w:tc>
              <w:tc>
                <w:tcPr>
                  <w:tcW w:w="1484" w:type="dxa"/>
                  <w:vAlign w:val="center"/>
                </w:tcPr>
                <w:p w14:paraId="7854DA5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1328080.41</w:t>
                  </w:r>
                </w:p>
              </w:tc>
            </w:tr>
            <w:tr w:rsidR="00757769" w:rsidRPr="00757769" w14:paraId="4A178798" w14:textId="77777777" w:rsidTr="00EC2981">
              <w:tc>
                <w:tcPr>
                  <w:tcW w:w="1481" w:type="dxa"/>
                  <w:vAlign w:val="center"/>
                </w:tcPr>
                <w:p w14:paraId="3E0B9EEC"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59</w:t>
                  </w:r>
                </w:p>
              </w:tc>
              <w:tc>
                <w:tcPr>
                  <w:tcW w:w="1481" w:type="dxa"/>
                  <w:vAlign w:val="center"/>
                </w:tcPr>
                <w:p w14:paraId="5EDCAA6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420596.5</w:t>
                  </w:r>
                </w:p>
              </w:tc>
              <w:tc>
                <w:tcPr>
                  <w:tcW w:w="1484" w:type="dxa"/>
                  <w:vAlign w:val="center"/>
                </w:tcPr>
                <w:p w14:paraId="52816BF5"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1328081.63</w:t>
                  </w:r>
                </w:p>
              </w:tc>
            </w:tr>
            <w:tr w:rsidR="00757769" w:rsidRPr="00757769" w14:paraId="67A13603" w14:textId="77777777" w:rsidTr="00EC2981">
              <w:tc>
                <w:tcPr>
                  <w:tcW w:w="1481" w:type="dxa"/>
                  <w:vAlign w:val="center"/>
                </w:tcPr>
                <w:p w14:paraId="03B9BA26"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60</w:t>
                  </w:r>
                </w:p>
              </w:tc>
              <w:tc>
                <w:tcPr>
                  <w:tcW w:w="1481" w:type="dxa"/>
                  <w:vAlign w:val="center"/>
                </w:tcPr>
                <w:p w14:paraId="0726F4D0"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420582.93</w:t>
                  </w:r>
                </w:p>
              </w:tc>
              <w:tc>
                <w:tcPr>
                  <w:tcW w:w="1484" w:type="dxa"/>
                  <w:vAlign w:val="center"/>
                </w:tcPr>
                <w:p w14:paraId="7C8A7B18"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1328066.95</w:t>
                  </w:r>
                </w:p>
              </w:tc>
            </w:tr>
            <w:tr w:rsidR="00757769" w:rsidRPr="00757769" w14:paraId="0246E92F" w14:textId="77777777" w:rsidTr="00EC2981">
              <w:tc>
                <w:tcPr>
                  <w:tcW w:w="1481" w:type="dxa"/>
                  <w:vAlign w:val="center"/>
                </w:tcPr>
                <w:p w14:paraId="2EA1F95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61</w:t>
                  </w:r>
                </w:p>
              </w:tc>
              <w:tc>
                <w:tcPr>
                  <w:tcW w:w="1481" w:type="dxa"/>
                  <w:vAlign w:val="center"/>
                </w:tcPr>
                <w:p w14:paraId="16E6654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420573.65</w:t>
                  </w:r>
                </w:p>
              </w:tc>
              <w:tc>
                <w:tcPr>
                  <w:tcW w:w="1484" w:type="dxa"/>
                  <w:vAlign w:val="center"/>
                </w:tcPr>
                <w:p w14:paraId="1FC922C0"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1328056.02</w:t>
                  </w:r>
                </w:p>
              </w:tc>
            </w:tr>
            <w:tr w:rsidR="00757769" w:rsidRPr="00757769" w14:paraId="08EEEE56" w14:textId="77777777" w:rsidTr="00EC2981">
              <w:tc>
                <w:tcPr>
                  <w:tcW w:w="1481" w:type="dxa"/>
                  <w:vAlign w:val="center"/>
                </w:tcPr>
                <w:p w14:paraId="756C63D9"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62</w:t>
                  </w:r>
                </w:p>
              </w:tc>
              <w:tc>
                <w:tcPr>
                  <w:tcW w:w="1481" w:type="dxa"/>
                  <w:vAlign w:val="center"/>
                </w:tcPr>
                <w:p w14:paraId="5A3F6961"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420565.31</w:t>
                  </w:r>
                </w:p>
              </w:tc>
              <w:tc>
                <w:tcPr>
                  <w:tcW w:w="1484" w:type="dxa"/>
                  <w:vAlign w:val="center"/>
                </w:tcPr>
                <w:p w14:paraId="4DBA8E39"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1328053.7</w:t>
                  </w:r>
                </w:p>
              </w:tc>
            </w:tr>
            <w:tr w:rsidR="00757769" w:rsidRPr="00757769" w14:paraId="11540DDA" w14:textId="77777777" w:rsidTr="00EC2981">
              <w:tc>
                <w:tcPr>
                  <w:tcW w:w="1481" w:type="dxa"/>
                  <w:vAlign w:val="center"/>
                </w:tcPr>
                <w:p w14:paraId="513A139C"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63</w:t>
                  </w:r>
                </w:p>
              </w:tc>
              <w:tc>
                <w:tcPr>
                  <w:tcW w:w="1481" w:type="dxa"/>
                  <w:vAlign w:val="center"/>
                </w:tcPr>
                <w:p w14:paraId="3C0F349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420553.67</w:t>
                  </w:r>
                </w:p>
              </w:tc>
              <w:tc>
                <w:tcPr>
                  <w:tcW w:w="1484" w:type="dxa"/>
                  <w:vAlign w:val="center"/>
                </w:tcPr>
                <w:p w14:paraId="2E626F49"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1328035.91</w:t>
                  </w:r>
                </w:p>
              </w:tc>
            </w:tr>
            <w:tr w:rsidR="00757769" w:rsidRPr="00757769" w14:paraId="3B42256D" w14:textId="77777777" w:rsidTr="00EC2981">
              <w:tc>
                <w:tcPr>
                  <w:tcW w:w="1481" w:type="dxa"/>
                  <w:vAlign w:val="center"/>
                </w:tcPr>
                <w:p w14:paraId="60A41EDD"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64</w:t>
                  </w:r>
                </w:p>
              </w:tc>
              <w:tc>
                <w:tcPr>
                  <w:tcW w:w="1481" w:type="dxa"/>
                  <w:vAlign w:val="center"/>
                </w:tcPr>
                <w:p w14:paraId="1340E6BE"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420551.4</w:t>
                  </w:r>
                </w:p>
              </w:tc>
              <w:tc>
                <w:tcPr>
                  <w:tcW w:w="1484" w:type="dxa"/>
                  <w:vAlign w:val="center"/>
                </w:tcPr>
                <w:p w14:paraId="3BE0D46D"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1328032.93</w:t>
                  </w:r>
                </w:p>
              </w:tc>
            </w:tr>
            <w:tr w:rsidR="00757769" w:rsidRPr="00757769" w14:paraId="729ACADF" w14:textId="77777777" w:rsidTr="00EC2981">
              <w:tc>
                <w:tcPr>
                  <w:tcW w:w="1481" w:type="dxa"/>
                  <w:vAlign w:val="center"/>
                </w:tcPr>
                <w:p w14:paraId="73A2998A"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lastRenderedPageBreak/>
                    <w:t>65</w:t>
                  </w:r>
                </w:p>
              </w:tc>
              <w:tc>
                <w:tcPr>
                  <w:tcW w:w="1481" w:type="dxa"/>
                  <w:vAlign w:val="center"/>
                </w:tcPr>
                <w:p w14:paraId="3FE9464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420554.56</w:t>
                  </w:r>
                </w:p>
              </w:tc>
              <w:tc>
                <w:tcPr>
                  <w:tcW w:w="1484" w:type="dxa"/>
                  <w:vAlign w:val="center"/>
                </w:tcPr>
                <w:p w14:paraId="73392704"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1328030.4</w:t>
                  </w:r>
                </w:p>
              </w:tc>
            </w:tr>
            <w:tr w:rsidR="00757769" w:rsidRPr="00757769" w14:paraId="39D351C7" w14:textId="77777777" w:rsidTr="00EC2981">
              <w:tc>
                <w:tcPr>
                  <w:tcW w:w="1481" w:type="dxa"/>
                  <w:vAlign w:val="center"/>
                </w:tcPr>
                <w:p w14:paraId="3765C81F"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66</w:t>
                  </w:r>
                </w:p>
              </w:tc>
              <w:tc>
                <w:tcPr>
                  <w:tcW w:w="1481" w:type="dxa"/>
                  <w:vAlign w:val="center"/>
                </w:tcPr>
                <w:p w14:paraId="56BB1185"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420538.65</w:t>
                  </w:r>
                </w:p>
              </w:tc>
              <w:tc>
                <w:tcPr>
                  <w:tcW w:w="1484" w:type="dxa"/>
                  <w:vAlign w:val="center"/>
                </w:tcPr>
                <w:p w14:paraId="619C075C"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1328009.85</w:t>
                  </w:r>
                </w:p>
              </w:tc>
            </w:tr>
            <w:tr w:rsidR="00757769" w:rsidRPr="00757769" w14:paraId="450BAD2C" w14:textId="77777777" w:rsidTr="00EC2981">
              <w:tc>
                <w:tcPr>
                  <w:tcW w:w="1481" w:type="dxa"/>
                  <w:vAlign w:val="center"/>
                </w:tcPr>
                <w:p w14:paraId="7AF514B5"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67</w:t>
                  </w:r>
                </w:p>
              </w:tc>
              <w:tc>
                <w:tcPr>
                  <w:tcW w:w="1481" w:type="dxa"/>
                  <w:vAlign w:val="center"/>
                </w:tcPr>
                <w:p w14:paraId="272866A8"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420535.73</w:t>
                  </w:r>
                </w:p>
              </w:tc>
              <w:tc>
                <w:tcPr>
                  <w:tcW w:w="1484" w:type="dxa"/>
                  <w:vAlign w:val="center"/>
                </w:tcPr>
                <w:p w14:paraId="53F6FB18"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1328012.25</w:t>
                  </w:r>
                </w:p>
              </w:tc>
            </w:tr>
            <w:tr w:rsidR="00757769" w:rsidRPr="00757769" w14:paraId="119623A4" w14:textId="77777777" w:rsidTr="00EC2981">
              <w:tc>
                <w:tcPr>
                  <w:tcW w:w="1481" w:type="dxa"/>
                  <w:vAlign w:val="center"/>
                </w:tcPr>
                <w:p w14:paraId="6BFF4893"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68</w:t>
                  </w:r>
                </w:p>
              </w:tc>
              <w:tc>
                <w:tcPr>
                  <w:tcW w:w="1481" w:type="dxa"/>
                  <w:vAlign w:val="center"/>
                </w:tcPr>
                <w:p w14:paraId="3B901634"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420531.7</w:t>
                  </w:r>
                </w:p>
              </w:tc>
              <w:tc>
                <w:tcPr>
                  <w:tcW w:w="1484" w:type="dxa"/>
                  <w:vAlign w:val="center"/>
                </w:tcPr>
                <w:p w14:paraId="21B0AAD3"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1328007.35</w:t>
                  </w:r>
                </w:p>
              </w:tc>
            </w:tr>
            <w:tr w:rsidR="00757769" w:rsidRPr="00757769" w14:paraId="66A22A05" w14:textId="77777777" w:rsidTr="00EC2981">
              <w:tc>
                <w:tcPr>
                  <w:tcW w:w="1481" w:type="dxa"/>
                  <w:vAlign w:val="center"/>
                </w:tcPr>
                <w:p w14:paraId="47E20CE4"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69</w:t>
                  </w:r>
                </w:p>
              </w:tc>
              <w:tc>
                <w:tcPr>
                  <w:tcW w:w="1481" w:type="dxa"/>
                  <w:vAlign w:val="center"/>
                </w:tcPr>
                <w:p w14:paraId="46155727"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420529.73</w:t>
                  </w:r>
                </w:p>
              </w:tc>
              <w:tc>
                <w:tcPr>
                  <w:tcW w:w="1484" w:type="dxa"/>
                  <w:vAlign w:val="center"/>
                </w:tcPr>
                <w:p w14:paraId="3BBD4238"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1328004.8</w:t>
                  </w:r>
                </w:p>
              </w:tc>
            </w:tr>
            <w:tr w:rsidR="00757769" w:rsidRPr="00757769" w14:paraId="50001554" w14:textId="77777777" w:rsidTr="00EC2981">
              <w:tc>
                <w:tcPr>
                  <w:tcW w:w="1481" w:type="dxa"/>
                  <w:vAlign w:val="center"/>
                </w:tcPr>
                <w:p w14:paraId="7632ED30"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70</w:t>
                  </w:r>
                </w:p>
              </w:tc>
              <w:tc>
                <w:tcPr>
                  <w:tcW w:w="1481" w:type="dxa"/>
                  <w:vAlign w:val="center"/>
                </w:tcPr>
                <w:p w14:paraId="1AC22F7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420527.67</w:t>
                  </w:r>
                </w:p>
              </w:tc>
              <w:tc>
                <w:tcPr>
                  <w:tcW w:w="1484" w:type="dxa"/>
                  <w:vAlign w:val="center"/>
                </w:tcPr>
                <w:p w14:paraId="26A2D632"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1328006.02</w:t>
                  </w:r>
                </w:p>
              </w:tc>
            </w:tr>
            <w:tr w:rsidR="00757769" w:rsidRPr="00757769" w14:paraId="16391A32" w14:textId="77777777" w:rsidTr="00EC2981">
              <w:tc>
                <w:tcPr>
                  <w:tcW w:w="1481" w:type="dxa"/>
                  <w:vAlign w:val="center"/>
                </w:tcPr>
                <w:p w14:paraId="2E3F1733"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71</w:t>
                  </w:r>
                </w:p>
              </w:tc>
              <w:tc>
                <w:tcPr>
                  <w:tcW w:w="1481" w:type="dxa"/>
                  <w:vAlign w:val="center"/>
                </w:tcPr>
                <w:p w14:paraId="4569D7A5"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420520.73</w:t>
                  </w:r>
                </w:p>
              </w:tc>
              <w:tc>
                <w:tcPr>
                  <w:tcW w:w="1484" w:type="dxa"/>
                  <w:vAlign w:val="center"/>
                </w:tcPr>
                <w:p w14:paraId="08829FCC" w14:textId="77777777"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sz w:val="20"/>
                      <w:szCs w:val="20"/>
                    </w:rPr>
                    <w:t>1327997.62</w:t>
                  </w:r>
                </w:p>
              </w:tc>
            </w:tr>
            <w:tr w:rsidR="00757769" w:rsidRPr="00757769" w14:paraId="3ABE5EF3" w14:textId="77777777" w:rsidTr="00EC2981">
              <w:tc>
                <w:tcPr>
                  <w:tcW w:w="1481" w:type="dxa"/>
                  <w:vAlign w:val="center"/>
                </w:tcPr>
                <w:p w14:paraId="27AEB5C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72</w:t>
                  </w:r>
                </w:p>
              </w:tc>
              <w:tc>
                <w:tcPr>
                  <w:tcW w:w="1481" w:type="dxa"/>
                  <w:vAlign w:val="center"/>
                </w:tcPr>
                <w:p w14:paraId="74803CF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420512.65</w:t>
                  </w:r>
                </w:p>
              </w:tc>
              <w:tc>
                <w:tcPr>
                  <w:tcW w:w="1484" w:type="dxa"/>
                  <w:vAlign w:val="center"/>
                </w:tcPr>
                <w:p w14:paraId="76AF362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1327986.52</w:t>
                  </w:r>
                </w:p>
              </w:tc>
            </w:tr>
            <w:tr w:rsidR="00757769" w:rsidRPr="00757769" w14:paraId="1481D4D3" w14:textId="77777777" w:rsidTr="00EC2981">
              <w:tc>
                <w:tcPr>
                  <w:tcW w:w="1481" w:type="dxa"/>
                  <w:vAlign w:val="center"/>
                </w:tcPr>
                <w:p w14:paraId="344D5AD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73</w:t>
                  </w:r>
                </w:p>
              </w:tc>
              <w:tc>
                <w:tcPr>
                  <w:tcW w:w="1481" w:type="dxa"/>
                  <w:vAlign w:val="center"/>
                </w:tcPr>
                <w:p w14:paraId="16A26CF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420512.54</w:t>
                  </w:r>
                </w:p>
              </w:tc>
              <w:tc>
                <w:tcPr>
                  <w:tcW w:w="1484" w:type="dxa"/>
                  <w:vAlign w:val="center"/>
                </w:tcPr>
                <w:p w14:paraId="703AA2B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1327986.59</w:t>
                  </w:r>
                </w:p>
              </w:tc>
            </w:tr>
            <w:tr w:rsidR="00757769" w:rsidRPr="00757769" w14:paraId="148B578F" w14:textId="77777777" w:rsidTr="00EC2981">
              <w:tc>
                <w:tcPr>
                  <w:tcW w:w="1481" w:type="dxa"/>
                  <w:vAlign w:val="center"/>
                </w:tcPr>
                <w:p w14:paraId="53CE63E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74</w:t>
                  </w:r>
                </w:p>
              </w:tc>
              <w:tc>
                <w:tcPr>
                  <w:tcW w:w="1481" w:type="dxa"/>
                  <w:vAlign w:val="center"/>
                </w:tcPr>
                <w:p w14:paraId="2FDBE9D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420505.85</w:t>
                  </w:r>
                </w:p>
              </w:tc>
              <w:tc>
                <w:tcPr>
                  <w:tcW w:w="1484" w:type="dxa"/>
                  <w:vAlign w:val="center"/>
                </w:tcPr>
                <w:p w14:paraId="22A7A5A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1327978.53</w:t>
                  </w:r>
                </w:p>
              </w:tc>
            </w:tr>
            <w:tr w:rsidR="00757769" w:rsidRPr="00757769" w14:paraId="3335B70A" w14:textId="77777777" w:rsidTr="00EC2981">
              <w:tc>
                <w:tcPr>
                  <w:tcW w:w="1481" w:type="dxa"/>
                  <w:vAlign w:val="center"/>
                </w:tcPr>
                <w:p w14:paraId="40AAB28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75</w:t>
                  </w:r>
                </w:p>
              </w:tc>
              <w:tc>
                <w:tcPr>
                  <w:tcW w:w="1481" w:type="dxa"/>
                  <w:vAlign w:val="center"/>
                </w:tcPr>
                <w:p w14:paraId="6F90045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420503.88</w:t>
                  </w:r>
                </w:p>
              </w:tc>
              <w:tc>
                <w:tcPr>
                  <w:tcW w:w="1484" w:type="dxa"/>
                  <w:vAlign w:val="center"/>
                </w:tcPr>
                <w:p w14:paraId="03035DE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1327975.15</w:t>
                  </w:r>
                </w:p>
              </w:tc>
            </w:tr>
            <w:tr w:rsidR="00757769" w:rsidRPr="00757769" w14:paraId="1493EF61" w14:textId="77777777" w:rsidTr="00EC2981">
              <w:tc>
                <w:tcPr>
                  <w:tcW w:w="1481" w:type="dxa"/>
                  <w:vAlign w:val="center"/>
                </w:tcPr>
                <w:p w14:paraId="2EBBD1D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76</w:t>
                  </w:r>
                </w:p>
              </w:tc>
              <w:tc>
                <w:tcPr>
                  <w:tcW w:w="1481" w:type="dxa"/>
                  <w:vAlign w:val="center"/>
                </w:tcPr>
                <w:p w14:paraId="766E732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420503.66</w:t>
                  </w:r>
                </w:p>
              </w:tc>
              <w:tc>
                <w:tcPr>
                  <w:tcW w:w="1484" w:type="dxa"/>
                  <w:vAlign w:val="center"/>
                </w:tcPr>
                <w:p w14:paraId="0644B30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1327975.31</w:t>
                  </w:r>
                </w:p>
              </w:tc>
            </w:tr>
            <w:tr w:rsidR="00757769" w:rsidRPr="00757769" w14:paraId="20C894D0" w14:textId="77777777" w:rsidTr="00EC2981">
              <w:tc>
                <w:tcPr>
                  <w:tcW w:w="1481" w:type="dxa"/>
                  <w:vAlign w:val="center"/>
                </w:tcPr>
                <w:p w14:paraId="0A5310B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77</w:t>
                  </w:r>
                </w:p>
              </w:tc>
              <w:tc>
                <w:tcPr>
                  <w:tcW w:w="1481" w:type="dxa"/>
                  <w:vAlign w:val="center"/>
                </w:tcPr>
                <w:p w14:paraId="2FB40F7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420495.6</w:t>
                  </w:r>
                </w:p>
              </w:tc>
              <w:tc>
                <w:tcPr>
                  <w:tcW w:w="1484" w:type="dxa"/>
                  <w:vAlign w:val="center"/>
                </w:tcPr>
                <w:p w14:paraId="29C25F2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1327964.8</w:t>
                  </w:r>
                </w:p>
              </w:tc>
            </w:tr>
            <w:tr w:rsidR="00757769" w:rsidRPr="00757769" w14:paraId="4EE5B86B" w14:textId="77777777" w:rsidTr="00EC2981">
              <w:tc>
                <w:tcPr>
                  <w:tcW w:w="1481" w:type="dxa"/>
                  <w:vAlign w:val="center"/>
                </w:tcPr>
                <w:p w14:paraId="4A01B3E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78</w:t>
                  </w:r>
                </w:p>
              </w:tc>
              <w:tc>
                <w:tcPr>
                  <w:tcW w:w="1481" w:type="dxa"/>
                  <w:vAlign w:val="center"/>
                </w:tcPr>
                <w:p w14:paraId="3E5F4B3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420496.6</w:t>
                  </w:r>
                </w:p>
              </w:tc>
              <w:tc>
                <w:tcPr>
                  <w:tcW w:w="1484" w:type="dxa"/>
                  <w:vAlign w:val="center"/>
                </w:tcPr>
                <w:p w14:paraId="68D5031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1327964.05</w:t>
                  </w:r>
                </w:p>
              </w:tc>
            </w:tr>
            <w:tr w:rsidR="00757769" w:rsidRPr="00757769" w14:paraId="05299EEE" w14:textId="77777777" w:rsidTr="00EC2981">
              <w:tc>
                <w:tcPr>
                  <w:tcW w:w="1481" w:type="dxa"/>
                  <w:vAlign w:val="center"/>
                </w:tcPr>
                <w:p w14:paraId="5DE0B9E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79</w:t>
                  </w:r>
                </w:p>
              </w:tc>
              <w:tc>
                <w:tcPr>
                  <w:tcW w:w="1481" w:type="dxa"/>
                  <w:vAlign w:val="center"/>
                </w:tcPr>
                <w:p w14:paraId="11480B3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420488.22</w:t>
                  </w:r>
                </w:p>
              </w:tc>
              <w:tc>
                <w:tcPr>
                  <w:tcW w:w="1484" w:type="dxa"/>
                  <w:vAlign w:val="center"/>
                </w:tcPr>
                <w:p w14:paraId="13E2F6F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1327954.37</w:t>
                  </w:r>
                </w:p>
              </w:tc>
            </w:tr>
            <w:tr w:rsidR="00757769" w:rsidRPr="00757769" w14:paraId="2E513A2F" w14:textId="77777777" w:rsidTr="00EC2981">
              <w:tc>
                <w:tcPr>
                  <w:tcW w:w="1481" w:type="dxa"/>
                  <w:vAlign w:val="center"/>
                </w:tcPr>
                <w:p w14:paraId="28C2B63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80</w:t>
                  </w:r>
                </w:p>
              </w:tc>
              <w:tc>
                <w:tcPr>
                  <w:tcW w:w="1481" w:type="dxa"/>
                  <w:vAlign w:val="center"/>
                </w:tcPr>
                <w:p w14:paraId="50D5978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420486.59</w:t>
                  </w:r>
                </w:p>
              </w:tc>
              <w:tc>
                <w:tcPr>
                  <w:tcW w:w="1484" w:type="dxa"/>
                  <w:vAlign w:val="center"/>
                </w:tcPr>
                <w:p w14:paraId="2D22E25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1327953.71</w:t>
                  </w:r>
                </w:p>
              </w:tc>
            </w:tr>
            <w:tr w:rsidR="00757769" w:rsidRPr="00757769" w14:paraId="0C2F931D" w14:textId="77777777" w:rsidTr="00EC2981">
              <w:tc>
                <w:tcPr>
                  <w:tcW w:w="1481" w:type="dxa"/>
                  <w:vAlign w:val="center"/>
                </w:tcPr>
                <w:p w14:paraId="7D31E11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81</w:t>
                  </w:r>
                </w:p>
              </w:tc>
              <w:tc>
                <w:tcPr>
                  <w:tcW w:w="1481" w:type="dxa"/>
                  <w:vAlign w:val="center"/>
                </w:tcPr>
                <w:p w14:paraId="7D95C64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420478.64</w:t>
                  </w:r>
                </w:p>
              </w:tc>
              <w:tc>
                <w:tcPr>
                  <w:tcW w:w="1484" w:type="dxa"/>
                  <w:vAlign w:val="center"/>
                </w:tcPr>
                <w:p w14:paraId="75E5CE7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1327942.8</w:t>
                  </w:r>
                </w:p>
              </w:tc>
            </w:tr>
            <w:tr w:rsidR="00757769" w:rsidRPr="00757769" w14:paraId="78BD7E74" w14:textId="77777777" w:rsidTr="00EC2981">
              <w:tc>
                <w:tcPr>
                  <w:tcW w:w="1481" w:type="dxa"/>
                  <w:vAlign w:val="center"/>
                </w:tcPr>
                <w:p w14:paraId="182B833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82</w:t>
                  </w:r>
                </w:p>
              </w:tc>
              <w:tc>
                <w:tcPr>
                  <w:tcW w:w="1481" w:type="dxa"/>
                  <w:vAlign w:val="center"/>
                </w:tcPr>
                <w:p w14:paraId="5854EFD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420470.98</w:t>
                  </w:r>
                </w:p>
              </w:tc>
              <w:tc>
                <w:tcPr>
                  <w:tcW w:w="1484" w:type="dxa"/>
                  <w:vAlign w:val="center"/>
                </w:tcPr>
                <w:p w14:paraId="4D81699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1327931.95</w:t>
                  </w:r>
                </w:p>
              </w:tc>
            </w:tr>
            <w:tr w:rsidR="00757769" w:rsidRPr="00757769" w14:paraId="7DFEDAEE" w14:textId="77777777" w:rsidTr="00EC2981">
              <w:tc>
                <w:tcPr>
                  <w:tcW w:w="1481" w:type="dxa"/>
                  <w:vAlign w:val="center"/>
                </w:tcPr>
                <w:p w14:paraId="18A920D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83</w:t>
                  </w:r>
                </w:p>
              </w:tc>
              <w:tc>
                <w:tcPr>
                  <w:tcW w:w="1481" w:type="dxa"/>
                  <w:vAlign w:val="center"/>
                </w:tcPr>
                <w:p w14:paraId="2B5E16A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420469.84</w:t>
                  </w:r>
                </w:p>
              </w:tc>
              <w:tc>
                <w:tcPr>
                  <w:tcW w:w="1484" w:type="dxa"/>
                  <w:vAlign w:val="center"/>
                </w:tcPr>
                <w:p w14:paraId="5397B4C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1327932.58</w:t>
                  </w:r>
                </w:p>
              </w:tc>
            </w:tr>
            <w:tr w:rsidR="00757769" w:rsidRPr="00757769" w14:paraId="0038D89F" w14:textId="77777777" w:rsidTr="00EC2981">
              <w:tc>
                <w:tcPr>
                  <w:tcW w:w="1481" w:type="dxa"/>
                  <w:vAlign w:val="center"/>
                </w:tcPr>
                <w:p w14:paraId="3521D5D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84</w:t>
                  </w:r>
                </w:p>
              </w:tc>
              <w:tc>
                <w:tcPr>
                  <w:tcW w:w="1481" w:type="dxa"/>
                  <w:vAlign w:val="center"/>
                </w:tcPr>
                <w:p w14:paraId="6E15A33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420468.36</w:t>
                  </w:r>
                </w:p>
              </w:tc>
              <w:tc>
                <w:tcPr>
                  <w:tcW w:w="1484" w:type="dxa"/>
                  <w:vAlign w:val="center"/>
                </w:tcPr>
                <w:p w14:paraId="4F22AC4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1327930.62</w:t>
                  </w:r>
                </w:p>
              </w:tc>
            </w:tr>
            <w:tr w:rsidR="00757769" w:rsidRPr="00757769" w14:paraId="18A6DB42" w14:textId="77777777" w:rsidTr="00EC2981">
              <w:tc>
                <w:tcPr>
                  <w:tcW w:w="1481" w:type="dxa"/>
                  <w:vAlign w:val="center"/>
                </w:tcPr>
                <w:p w14:paraId="1FDB0CA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85</w:t>
                  </w:r>
                </w:p>
              </w:tc>
              <w:tc>
                <w:tcPr>
                  <w:tcW w:w="1481" w:type="dxa"/>
                  <w:vAlign w:val="center"/>
                </w:tcPr>
                <w:p w14:paraId="318121A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420462.83</w:t>
                  </w:r>
                </w:p>
              </w:tc>
              <w:tc>
                <w:tcPr>
                  <w:tcW w:w="1484" w:type="dxa"/>
                  <w:vAlign w:val="center"/>
                </w:tcPr>
                <w:p w14:paraId="41F6159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1327923.08</w:t>
                  </w:r>
                </w:p>
              </w:tc>
            </w:tr>
            <w:tr w:rsidR="00757769" w:rsidRPr="00757769" w14:paraId="37D307AF" w14:textId="77777777" w:rsidTr="00EC2981">
              <w:tc>
                <w:tcPr>
                  <w:tcW w:w="1481" w:type="dxa"/>
                  <w:vAlign w:val="center"/>
                </w:tcPr>
                <w:p w14:paraId="54363C8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86</w:t>
                  </w:r>
                </w:p>
              </w:tc>
              <w:tc>
                <w:tcPr>
                  <w:tcW w:w="1481" w:type="dxa"/>
                  <w:vAlign w:val="center"/>
                </w:tcPr>
                <w:p w14:paraId="3FBDFBA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420460.98</w:t>
                  </w:r>
                </w:p>
              </w:tc>
              <w:tc>
                <w:tcPr>
                  <w:tcW w:w="1484" w:type="dxa"/>
                  <w:vAlign w:val="center"/>
                </w:tcPr>
                <w:p w14:paraId="766C67B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1327921.33</w:t>
                  </w:r>
                </w:p>
              </w:tc>
            </w:tr>
            <w:tr w:rsidR="00757769" w:rsidRPr="00757769" w14:paraId="489BB571" w14:textId="77777777" w:rsidTr="00EC2981">
              <w:tc>
                <w:tcPr>
                  <w:tcW w:w="1481" w:type="dxa"/>
                  <w:vAlign w:val="center"/>
                </w:tcPr>
                <w:p w14:paraId="35DA8D5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87</w:t>
                  </w:r>
                </w:p>
              </w:tc>
              <w:tc>
                <w:tcPr>
                  <w:tcW w:w="1481" w:type="dxa"/>
                  <w:vAlign w:val="center"/>
                </w:tcPr>
                <w:p w14:paraId="1C6CB7A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420459.21</w:t>
                  </w:r>
                </w:p>
              </w:tc>
              <w:tc>
                <w:tcPr>
                  <w:tcW w:w="1484" w:type="dxa"/>
                  <w:vAlign w:val="center"/>
                </w:tcPr>
                <w:p w14:paraId="11CEE10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1327922.64</w:t>
                  </w:r>
                </w:p>
              </w:tc>
            </w:tr>
            <w:tr w:rsidR="00757769" w:rsidRPr="00757769" w14:paraId="10CBDFA3" w14:textId="77777777" w:rsidTr="00EC2981">
              <w:tc>
                <w:tcPr>
                  <w:tcW w:w="1481" w:type="dxa"/>
                  <w:vAlign w:val="center"/>
                </w:tcPr>
                <w:p w14:paraId="188C791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88</w:t>
                  </w:r>
                </w:p>
              </w:tc>
              <w:tc>
                <w:tcPr>
                  <w:tcW w:w="1481" w:type="dxa"/>
                  <w:vAlign w:val="center"/>
                </w:tcPr>
                <w:p w14:paraId="600EDE7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420457.69</w:t>
                  </w:r>
                </w:p>
              </w:tc>
              <w:tc>
                <w:tcPr>
                  <w:tcW w:w="1484" w:type="dxa"/>
                  <w:vAlign w:val="center"/>
                </w:tcPr>
                <w:p w14:paraId="35797D6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1327920.48</w:t>
                  </w:r>
                </w:p>
              </w:tc>
            </w:tr>
            <w:tr w:rsidR="00757769" w:rsidRPr="00757769" w14:paraId="04534A14" w14:textId="77777777" w:rsidTr="00EC2981">
              <w:tc>
                <w:tcPr>
                  <w:tcW w:w="1481" w:type="dxa"/>
                  <w:vAlign w:val="center"/>
                </w:tcPr>
                <w:p w14:paraId="784F2B2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89</w:t>
                  </w:r>
                </w:p>
              </w:tc>
              <w:tc>
                <w:tcPr>
                  <w:tcW w:w="1481" w:type="dxa"/>
                  <w:vAlign w:val="center"/>
                </w:tcPr>
                <w:p w14:paraId="1038820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420459.75</w:t>
                  </w:r>
                </w:p>
              </w:tc>
              <w:tc>
                <w:tcPr>
                  <w:tcW w:w="1484" w:type="dxa"/>
                  <w:vAlign w:val="center"/>
                </w:tcPr>
                <w:p w14:paraId="62E19D1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1327918.97</w:t>
                  </w:r>
                </w:p>
              </w:tc>
            </w:tr>
            <w:tr w:rsidR="00757769" w:rsidRPr="00757769" w14:paraId="38DDCC0D" w14:textId="77777777" w:rsidTr="00EC2981">
              <w:tc>
                <w:tcPr>
                  <w:tcW w:w="1481" w:type="dxa"/>
                  <w:vAlign w:val="center"/>
                </w:tcPr>
                <w:p w14:paraId="0A4D9DE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90</w:t>
                  </w:r>
                </w:p>
              </w:tc>
              <w:tc>
                <w:tcPr>
                  <w:tcW w:w="1481" w:type="dxa"/>
                  <w:vAlign w:val="center"/>
                </w:tcPr>
                <w:p w14:paraId="5EAEBEE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420453.51</w:t>
                  </w:r>
                </w:p>
              </w:tc>
              <w:tc>
                <w:tcPr>
                  <w:tcW w:w="1484" w:type="dxa"/>
                  <w:vAlign w:val="center"/>
                </w:tcPr>
                <w:p w14:paraId="70DF12B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1327911.17</w:t>
                  </w:r>
                </w:p>
              </w:tc>
            </w:tr>
            <w:tr w:rsidR="00757769" w:rsidRPr="00757769" w14:paraId="3C450C04" w14:textId="77777777" w:rsidTr="00EC2981">
              <w:tc>
                <w:tcPr>
                  <w:tcW w:w="1481" w:type="dxa"/>
                  <w:vAlign w:val="center"/>
                </w:tcPr>
                <w:p w14:paraId="2FE9D2F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91</w:t>
                  </w:r>
                </w:p>
              </w:tc>
              <w:tc>
                <w:tcPr>
                  <w:tcW w:w="1481" w:type="dxa"/>
                  <w:vAlign w:val="center"/>
                </w:tcPr>
                <w:p w14:paraId="384FD33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420451.31</w:t>
                  </w:r>
                </w:p>
              </w:tc>
              <w:tc>
                <w:tcPr>
                  <w:tcW w:w="1484" w:type="dxa"/>
                  <w:vAlign w:val="center"/>
                </w:tcPr>
                <w:p w14:paraId="6967556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1327912.43</w:t>
                  </w:r>
                </w:p>
              </w:tc>
            </w:tr>
            <w:tr w:rsidR="00757769" w:rsidRPr="00757769" w14:paraId="5D42275D" w14:textId="77777777" w:rsidTr="00EC2981">
              <w:tc>
                <w:tcPr>
                  <w:tcW w:w="1481" w:type="dxa"/>
                  <w:vAlign w:val="center"/>
                </w:tcPr>
                <w:p w14:paraId="3FEAD1F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92</w:t>
                  </w:r>
                </w:p>
              </w:tc>
              <w:tc>
                <w:tcPr>
                  <w:tcW w:w="1481" w:type="dxa"/>
                  <w:vAlign w:val="center"/>
                </w:tcPr>
                <w:p w14:paraId="2E86BD4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420450.55</w:t>
                  </w:r>
                </w:p>
              </w:tc>
              <w:tc>
                <w:tcPr>
                  <w:tcW w:w="1484" w:type="dxa"/>
                  <w:vAlign w:val="center"/>
                </w:tcPr>
                <w:p w14:paraId="021791D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1327911.25</w:t>
                  </w:r>
                </w:p>
              </w:tc>
            </w:tr>
            <w:tr w:rsidR="00757769" w:rsidRPr="00757769" w14:paraId="0350A13A" w14:textId="77777777" w:rsidTr="00EC2981">
              <w:tc>
                <w:tcPr>
                  <w:tcW w:w="1481" w:type="dxa"/>
                  <w:vAlign w:val="center"/>
                </w:tcPr>
                <w:p w14:paraId="4DED013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93</w:t>
                  </w:r>
                </w:p>
              </w:tc>
              <w:tc>
                <w:tcPr>
                  <w:tcW w:w="1481" w:type="dxa"/>
                  <w:vAlign w:val="center"/>
                </w:tcPr>
                <w:p w14:paraId="1854711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420441.84</w:t>
                  </w:r>
                </w:p>
              </w:tc>
              <w:tc>
                <w:tcPr>
                  <w:tcW w:w="1484" w:type="dxa"/>
                  <w:vAlign w:val="center"/>
                </w:tcPr>
                <w:p w14:paraId="7A82B46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1327900.96</w:t>
                  </w:r>
                </w:p>
              </w:tc>
            </w:tr>
            <w:tr w:rsidR="00757769" w:rsidRPr="00757769" w14:paraId="30C85188" w14:textId="77777777" w:rsidTr="00EC2981">
              <w:tc>
                <w:tcPr>
                  <w:tcW w:w="1481" w:type="dxa"/>
                  <w:vAlign w:val="center"/>
                </w:tcPr>
                <w:p w14:paraId="4745E9A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94</w:t>
                  </w:r>
                </w:p>
              </w:tc>
              <w:tc>
                <w:tcPr>
                  <w:tcW w:w="1481" w:type="dxa"/>
                  <w:vAlign w:val="center"/>
                </w:tcPr>
                <w:p w14:paraId="6020FB9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420444.33</w:t>
                  </w:r>
                </w:p>
              </w:tc>
              <w:tc>
                <w:tcPr>
                  <w:tcW w:w="1484" w:type="dxa"/>
                  <w:vAlign w:val="center"/>
                </w:tcPr>
                <w:p w14:paraId="6C5FC2F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1327899.21</w:t>
                  </w:r>
                </w:p>
              </w:tc>
            </w:tr>
            <w:tr w:rsidR="00757769" w:rsidRPr="00757769" w14:paraId="75D16210" w14:textId="77777777" w:rsidTr="00EC2981">
              <w:tc>
                <w:tcPr>
                  <w:tcW w:w="1481" w:type="dxa"/>
                  <w:vAlign w:val="center"/>
                </w:tcPr>
                <w:p w14:paraId="0FEC9E5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95</w:t>
                  </w:r>
                </w:p>
              </w:tc>
              <w:tc>
                <w:tcPr>
                  <w:tcW w:w="1481" w:type="dxa"/>
                  <w:vAlign w:val="center"/>
                </w:tcPr>
                <w:p w14:paraId="0383DBA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420435.23</w:t>
                  </w:r>
                </w:p>
              </w:tc>
              <w:tc>
                <w:tcPr>
                  <w:tcW w:w="1484" w:type="dxa"/>
                  <w:vAlign w:val="center"/>
                </w:tcPr>
                <w:p w14:paraId="748D8FC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1327888.11</w:t>
                  </w:r>
                </w:p>
              </w:tc>
            </w:tr>
            <w:tr w:rsidR="00757769" w:rsidRPr="00757769" w14:paraId="20F98B90" w14:textId="77777777" w:rsidTr="00EC2981">
              <w:tc>
                <w:tcPr>
                  <w:tcW w:w="1481" w:type="dxa"/>
                  <w:vAlign w:val="center"/>
                </w:tcPr>
                <w:p w14:paraId="7CABF66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96</w:t>
                  </w:r>
                </w:p>
              </w:tc>
              <w:tc>
                <w:tcPr>
                  <w:tcW w:w="1481" w:type="dxa"/>
                  <w:vAlign w:val="center"/>
                </w:tcPr>
                <w:p w14:paraId="6C197BC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420426.94</w:t>
                  </w:r>
                </w:p>
              </w:tc>
              <w:tc>
                <w:tcPr>
                  <w:tcW w:w="1484" w:type="dxa"/>
                  <w:vAlign w:val="center"/>
                </w:tcPr>
                <w:p w14:paraId="28AD71F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1327877.05</w:t>
                  </w:r>
                </w:p>
              </w:tc>
            </w:tr>
            <w:tr w:rsidR="00757769" w:rsidRPr="00757769" w14:paraId="1052CE03" w14:textId="77777777" w:rsidTr="00EC2981">
              <w:tc>
                <w:tcPr>
                  <w:tcW w:w="1481" w:type="dxa"/>
                  <w:vAlign w:val="center"/>
                </w:tcPr>
                <w:p w14:paraId="206BD8B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97</w:t>
                  </w:r>
                </w:p>
              </w:tc>
              <w:tc>
                <w:tcPr>
                  <w:tcW w:w="1481" w:type="dxa"/>
                  <w:vAlign w:val="center"/>
                </w:tcPr>
                <w:p w14:paraId="6465062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420426.42</w:t>
                  </w:r>
                </w:p>
              </w:tc>
              <w:tc>
                <w:tcPr>
                  <w:tcW w:w="1484" w:type="dxa"/>
                  <w:vAlign w:val="center"/>
                </w:tcPr>
                <w:p w14:paraId="12A99F5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1327877.38</w:t>
                  </w:r>
                </w:p>
              </w:tc>
            </w:tr>
            <w:tr w:rsidR="00757769" w:rsidRPr="00757769" w14:paraId="17C2429A" w14:textId="77777777" w:rsidTr="00EC2981">
              <w:tc>
                <w:tcPr>
                  <w:tcW w:w="1481" w:type="dxa"/>
                  <w:vAlign w:val="center"/>
                </w:tcPr>
                <w:p w14:paraId="53B5F0C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98</w:t>
                  </w:r>
                </w:p>
              </w:tc>
              <w:tc>
                <w:tcPr>
                  <w:tcW w:w="1481" w:type="dxa"/>
                  <w:vAlign w:val="center"/>
                </w:tcPr>
                <w:p w14:paraId="05E3CCA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420417.35</w:t>
                  </w:r>
                </w:p>
              </w:tc>
              <w:tc>
                <w:tcPr>
                  <w:tcW w:w="1484" w:type="dxa"/>
                  <w:vAlign w:val="center"/>
                </w:tcPr>
                <w:p w14:paraId="0F2EF6E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1327866.06</w:t>
                  </w:r>
                </w:p>
              </w:tc>
            </w:tr>
            <w:tr w:rsidR="00757769" w:rsidRPr="00757769" w14:paraId="59B1975F" w14:textId="77777777" w:rsidTr="00EC2981">
              <w:tc>
                <w:tcPr>
                  <w:tcW w:w="1481" w:type="dxa"/>
                  <w:vAlign w:val="center"/>
                </w:tcPr>
                <w:p w14:paraId="1281C32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99</w:t>
                  </w:r>
                </w:p>
              </w:tc>
              <w:tc>
                <w:tcPr>
                  <w:tcW w:w="1481" w:type="dxa"/>
                  <w:vAlign w:val="center"/>
                </w:tcPr>
                <w:p w14:paraId="17283AE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420410.34</w:t>
                  </w:r>
                </w:p>
              </w:tc>
              <w:tc>
                <w:tcPr>
                  <w:tcW w:w="1484" w:type="dxa"/>
                  <w:vAlign w:val="center"/>
                </w:tcPr>
                <w:p w14:paraId="7D69AA2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1327854.92</w:t>
                  </w:r>
                </w:p>
              </w:tc>
            </w:tr>
            <w:tr w:rsidR="00757769" w:rsidRPr="00757769" w14:paraId="2CFA38B3" w14:textId="77777777" w:rsidTr="00EC2981">
              <w:tc>
                <w:tcPr>
                  <w:tcW w:w="1481" w:type="dxa"/>
                  <w:vAlign w:val="center"/>
                </w:tcPr>
                <w:p w14:paraId="0D09056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100</w:t>
                  </w:r>
                </w:p>
              </w:tc>
              <w:tc>
                <w:tcPr>
                  <w:tcW w:w="1481" w:type="dxa"/>
                  <w:vAlign w:val="center"/>
                </w:tcPr>
                <w:p w14:paraId="2E2238B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420409.58</w:t>
                  </w:r>
                </w:p>
              </w:tc>
              <w:tc>
                <w:tcPr>
                  <w:tcW w:w="1484" w:type="dxa"/>
                  <w:vAlign w:val="center"/>
                </w:tcPr>
                <w:p w14:paraId="71E6593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1327854.96</w:t>
                  </w:r>
                </w:p>
              </w:tc>
            </w:tr>
            <w:tr w:rsidR="00757769" w:rsidRPr="00757769" w14:paraId="598FC72E" w14:textId="77777777" w:rsidTr="00EC2981">
              <w:tc>
                <w:tcPr>
                  <w:tcW w:w="1481" w:type="dxa"/>
                  <w:vAlign w:val="center"/>
                </w:tcPr>
                <w:p w14:paraId="165E061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101</w:t>
                  </w:r>
                </w:p>
              </w:tc>
              <w:tc>
                <w:tcPr>
                  <w:tcW w:w="1481" w:type="dxa"/>
                  <w:vAlign w:val="center"/>
                </w:tcPr>
                <w:p w14:paraId="301B884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420400.29</w:t>
                  </w:r>
                </w:p>
              </w:tc>
              <w:tc>
                <w:tcPr>
                  <w:tcW w:w="1484" w:type="dxa"/>
                  <w:vAlign w:val="center"/>
                </w:tcPr>
                <w:p w14:paraId="2B46E36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1327842.95</w:t>
                  </w:r>
                </w:p>
              </w:tc>
            </w:tr>
            <w:tr w:rsidR="00757769" w:rsidRPr="00757769" w14:paraId="6127A420" w14:textId="77777777" w:rsidTr="00EC2981">
              <w:tc>
                <w:tcPr>
                  <w:tcW w:w="1481" w:type="dxa"/>
                  <w:vAlign w:val="center"/>
                </w:tcPr>
                <w:p w14:paraId="7BD90FD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102</w:t>
                  </w:r>
                </w:p>
              </w:tc>
              <w:tc>
                <w:tcPr>
                  <w:tcW w:w="1481" w:type="dxa"/>
                  <w:vAlign w:val="center"/>
                </w:tcPr>
                <w:p w14:paraId="5141AD0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420400.95</w:t>
                  </w:r>
                </w:p>
              </w:tc>
              <w:tc>
                <w:tcPr>
                  <w:tcW w:w="1484" w:type="dxa"/>
                  <w:vAlign w:val="center"/>
                </w:tcPr>
                <w:p w14:paraId="5F97E48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1327842.48</w:t>
                  </w:r>
                </w:p>
              </w:tc>
            </w:tr>
            <w:tr w:rsidR="00757769" w:rsidRPr="00757769" w14:paraId="0A21BC68" w14:textId="77777777" w:rsidTr="00EC2981">
              <w:tc>
                <w:tcPr>
                  <w:tcW w:w="1481" w:type="dxa"/>
                  <w:vAlign w:val="center"/>
                </w:tcPr>
                <w:p w14:paraId="48D0549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103</w:t>
                  </w:r>
                </w:p>
              </w:tc>
              <w:tc>
                <w:tcPr>
                  <w:tcW w:w="1481" w:type="dxa"/>
                  <w:vAlign w:val="center"/>
                </w:tcPr>
                <w:p w14:paraId="7B49ED1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420390.95</w:t>
                  </w:r>
                </w:p>
              </w:tc>
              <w:tc>
                <w:tcPr>
                  <w:tcW w:w="1484" w:type="dxa"/>
                  <w:vAlign w:val="center"/>
                </w:tcPr>
                <w:p w14:paraId="5E1942B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1327829.63</w:t>
                  </w:r>
                </w:p>
              </w:tc>
            </w:tr>
            <w:tr w:rsidR="00757769" w:rsidRPr="00757769" w14:paraId="0A0BFAB4" w14:textId="77777777" w:rsidTr="00EC2981">
              <w:tc>
                <w:tcPr>
                  <w:tcW w:w="1481" w:type="dxa"/>
                  <w:vAlign w:val="center"/>
                </w:tcPr>
                <w:p w14:paraId="4B45854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104</w:t>
                  </w:r>
                </w:p>
              </w:tc>
              <w:tc>
                <w:tcPr>
                  <w:tcW w:w="1481" w:type="dxa"/>
                  <w:vAlign w:val="center"/>
                </w:tcPr>
                <w:p w14:paraId="4517923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420388.81</w:t>
                  </w:r>
                </w:p>
              </w:tc>
              <w:tc>
                <w:tcPr>
                  <w:tcW w:w="1484" w:type="dxa"/>
                  <w:vAlign w:val="center"/>
                </w:tcPr>
                <w:p w14:paraId="34505CF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1327821.22</w:t>
                  </w:r>
                </w:p>
              </w:tc>
            </w:tr>
            <w:tr w:rsidR="00757769" w:rsidRPr="00757769" w14:paraId="3EA9E933" w14:textId="77777777" w:rsidTr="00EC2981">
              <w:tc>
                <w:tcPr>
                  <w:tcW w:w="1481" w:type="dxa"/>
                  <w:vAlign w:val="center"/>
                </w:tcPr>
                <w:p w14:paraId="089D85F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105</w:t>
                  </w:r>
                </w:p>
              </w:tc>
              <w:tc>
                <w:tcPr>
                  <w:tcW w:w="1481" w:type="dxa"/>
                  <w:vAlign w:val="center"/>
                </w:tcPr>
                <w:p w14:paraId="1E29F00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420394.22</w:t>
                  </w:r>
                </w:p>
              </w:tc>
              <w:tc>
                <w:tcPr>
                  <w:tcW w:w="1484" w:type="dxa"/>
                  <w:vAlign w:val="center"/>
                </w:tcPr>
                <w:p w14:paraId="49EA5AC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1327819.79</w:t>
                  </w:r>
                </w:p>
              </w:tc>
            </w:tr>
            <w:tr w:rsidR="00757769" w:rsidRPr="00757769" w14:paraId="00D34351" w14:textId="77777777" w:rsidTr="00EC2981">
              <w:tc>
                <w:tcPr>
                  <w:tcW w:w="1481" w:type="dxa"/>
                  <w:vAlign w:val="center"/>
                </w:tcPr>
                <w:p w14:paraId="17641FF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106</w:t>
                  </w:r>
                </w:p>
              </w:tc>
              <w:tc>
                <w:tcPr>
                  <w:tcW w:w="1481" w:type="dxa"/>
                  <w:vAlign w:val="center"/>
                </w:tcPr>
                <w:p w14:paraId="772C44A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420397.47</w:t>
                  </w:r>
                </w:p>
              </w:tc>
              <w:tc>
                <w:tcPr>
                  <w:tcW w:w="1484" w:type="dxa"/>
                  <w:vAlign w:val="center"/>
                </w:tcPr>
                <w:p w14:paraId="78521A9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1327814.82</w:t>
                  </w:r>
                </w:p>
              </w:tc>
            </w:tr>
            <w:tr w:rsidR="00757769" w:rsidRPr="00757769" w14:paraId="3C53CCFE" w14:textId="77777777" w:rsidTr="00EC2981">
              <w:tc>
                <w:tcPr>
                  <w:tcW w:w="1481" w:type="dxa"/>
                  <w:vAlign w:val="center"/>
                </w:tcPr>
                <w:p w14:paraId="43CA24E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107</w:t>
                  </w:r>
                </w:p>
              </w:tc>
              <w:tc>
                <w:tcPr>
                  <w:tcW w:w="1481" w:type="dxa"/>
                  <w:vAlign w:val="center"/>
                </w:tcPr>
                <w:p w14:paraId="3CF6D81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420398.73</w:t>
                  </w:r>
                </w:p>
              </w:tc>
              <w:tc>
                <w:tcPr>
                  <w:tcW w:w="1484" w:type="dxa"/>
                  <w:vAlign w:val="center"/>
                </w:tcPr>
                <w:p w14:paraId="64CD8AD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1327810.03</w:t>
                  </w:r>
                </w:p>
              </w:tc>
            </w:tr>
            <w:tr w:rsidR="00757769" w:rsidRPr="00757769" w14:paraId="55F80836" w14:textId="77777777" w:rsidTr="00EC2981">
              <w:tc>
                <w:tcPr>
                  <w:tcW w:w="1481" w:type="dxa"/>
                  <w:vAlign w:val="center"/>
                </w:tcPr>
                <w:p w14:paraId="75EC0E4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108</w:t>
                  </w:r>
                </w:p>
              </w:tc>
              <w:tc>
                <w:tcPr>
                  <w:tcW w:w="1481" w:type="dxa"/>
                  <w:vAlign w:val="center"/>
                </w:tcPr>
                <w:p w14:paraId="7BECAA1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420397.65</w:t>
                  </w:r>
                </w:p>
              </w:tc>
              <w:tc>
                <w:tcPr>
                  <w:tcW w:w="1484" w:type="dxa"/>
                  <w:vAlign w:val="center"/>
                </w:tcPr>
                <w:p w14:paraId="4146D8C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1327800.38</w:t>
                  </w:r>
                </w:p>
              </w:tc>
            </w:tr>
            <w:tr w:rsidR="00757769" w:rsidRPr="00757769" w14:paraId="54635BAD" w14:textId="77777777" w:rsidTr="00EC2981">
              <w:tc>
                <w:tcPr>
                  <w:tcW w:w="1481" w:type="dxa"/>
                  <w:vAlign w:val="center"/>
                </w:tcPr>
                <w:p w14:paraId="275FF45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109</w:t>
                  </w:r>
                </w:p>
              </w:tc>
              <w:tc>
                <w:tcPr>
                  <w:tcW w:w="1481" w:type="dxa"/>
                  <w:vAlign w:val="center"/>
                </w:tcPr>
                <w:p w14:paraId="272E20C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420395.96</w:t>
                  </w:r>
                </w:p>
              </w:tc>
              <w:tc>
                <w:tcPr>
                  <w:tcW w:w="1484" w:type="dxa"/>
                  <w:vAlign w:val="center"/>
                </w:tcPr>
                <w:p w14:paraId="2FAB297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1327794.99</w:t>
                  </w:r>
                </w:p>
              </w:tc>
            </w:tr>
            <w:tr w:rsidR="00757769" w:rsidRPr="00757769" w14:paraId="6363B566" w14:textId="77777777" w:rsidTr="00EC2981">
              <w:tc>
                <w:tcPr>
                  <w:tcW w:w="1481" w:type="dxa"/>
                  <w:vAlign w:val="center"/>
                </w:tcPr>
                <w:p w14:paraId="02C0EFB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110</w:t>
                  </w:r>
                </w:p>
              </w:tc>
              <w:tc>
                <w:tcPr>
                  <w:tcW w:w="1481" w:type="dxa"/>
                  <w:vAlign w:val="center"/>
                </w:tcPr>
                <w:p w14:paraId="3EB805B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420396.71</w:t>
                  </w:r>
                </w:p>
              </w:tc>
              <w:tc>
                <w:tcPr>
                  <w:tcW w:w="1484" w:type="dxa"/>
                  <w:vAlign w:val="center"/>
                </w:tcPr>
                <w:p w14:paraId="34C0CC2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1327794.74</w:t>
                  </w:r>
                </w:p>
              </w:tc>
            </w:tr>
            <w:tr w:rsidR="00757769" w:rsidRPr="00757769" w14:paraId="4ED4C672" w14:textId="77777777" w:rsidTr="00EC2981">
              <w:tc>
                <w:tcPr>
                  <w:tcW w:w="1481" w:type="dxa"/>
                  <w:vAlign w:val="center"/>
                </w:tcPr>
                <w:p w14:paraId="0332F8B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111</w:t>
                  </w:r>
                </w:p>
              </w:tc>
              <w:tc>
                <w:tcPr>
                  <w:tcW w:w="1481" w:type="dxa"/>
                  <w:vAlign w:val="center"/>
                </w:tcPr>
                <w:p w14:paraId="557CB5E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420392.29</w:t>
                  </w:r>
                </w:p>
              </w:tc>
              <w:tc>
                <w:tcPr>
                  <w:tcW w:w="1484" w:type="dxa"/>
                  <w:vAlign w:val="center"/>
                </w:tcPr>
                <w:p w14:paraId="2C5B8A4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1327780.96</w:t>
                  </w:r>
                </w:p>
              </w:tc>
            </w:tr>
            <w:tr w:rsidR="00757769" w:rsidRPr="00757769" w14:paraId="66D89918" w14:textId="77777777" w:rsidTr="00EC2981">
              <w:tc>
                <w:tcPr>
                  <w:tcW w:w="1481" w:type="dxa"/>
                  <w:vAlign w:val="center"/>
                </w:tcPr>
                <w:p w14:paraId="53CDD88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112</w:t>
                  </w:r>
                </w:p>
              </w:tc>
              <w:tc>
                <w:tcPr>
                  <w:tcW w:w="1481" w:type="dxa"/>
                  <w:vAlign w:val="center"/>
                </w:tcPr>
                <w:p w14:paraId="1AF8C06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420392.04</w:t>
                  </w:r>
                </w:p>
              </w:tc>
              <w:tc>
                <w:tcPr>
                  <w:tcW w:w="1484" w:type="dxa"/>
                  <w:vAlign w:val="center"/>
                </w:tcPr>
                <w:p w14:paraId="53FB32C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1327781.04</w:t>
                  </w:r>
                </w:p>
              </w:tc>
            </w:tr>
            <w:tr w:rsidR="00757769" w:rsidRPr="00757769" w14:paraId="51BED495" w14:textId="77777777" w:rsidTr="00EC2981">
              <w:tc>
                <w:tcPr>
                  <w:tcW w:w="1481" w:type="dxa"/>
                  <w:vAlign w:val="center"/>
                </w:tcPr>
                <w:p w14:paraId="1E76178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113</w:t>
                  </w:r>
                </w:p>
              </w:tc>
              <w:tc>
                <w:tcPr>
                  <w:tcW w:w="1481" w:type="dxa"/>
                  <w:vAlign w:val="center"/>
                </w:tcPr>
                <w:p w14:paraId="33710F1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420390.64</w:t>
                  </w:r>
                </w:p>
              </w:tc>
              <w:tc>
                <w:tcPr>
                  <w:tcW w:w="1484" w:type="dxa"/>
                  <w:vAlign w:val="center"/>
                </w:tcPr>
                <w:p w14:paraId="135C29D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1327776.81</w:t>
                  </w:r>
                </w:p>
              </w:tc>
            </w:tr>
            <w:tr w:rsidR="00757769" w:rsidRPr="00757769" w14:paraId="687ECDE8" w14:textId="77777777" w:rsidTr="00EC2981">
              <w:tc>
                <w:tcPr>
                  <w:tcW w:w="1481" w:type="dxa"/>
                  <w:vAlign w:val="center"/>
                </w:tcPr>
                <w:p w14:paraId="20EE350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114</w:t>
                  </w:r>
                </w:p>
              </w:tc>
              <w:tc>
                <w:tcPr>
                  <w:tcW w:w="1481" w:type="dxa"/>
                  <w:vAlign w:val="center"/>
                </w:tcPr>
                <w:p w14:paraId="6D75A37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420385.65</w:t>
                  </w:r>
                </w:p>
              </w:tc>
              <w:tc>
                <w:tcPr>
                  <w:tcW w:w="1484" w:type="dxa"/>
                  <w:vAlign w:val="center"/>
                </w:tcPr>
                <w:p w14:paraId="550CD61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1327762.56</w:t>
                  </w:r>
                </w:p>
              </w:tc>
            </w:tr>
            <w:tr w:rsidR="00757769" w:rsidRPr="00757769" w14:paraId="55AA2F55" w14:textId="77777777" w:rsidTr="00EC2981">
              <w:tc>
                <w:tcPr>
                  <w:tcW w:w="1481" w:type="dxa"/>
                  <w:vAlign w:val="center"/>
                </w:tcPr>
                <w:p w14:paraId="63AE200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115</w:t>
                  </w:r>
                </w:p>
              </w:tc>
              <w:tc>
                <w:tcPr>
                  <w:tcW w:w="1481" w:type="dxa"/>
                  <w:vAlign w:val="center"/>
                </w:tcPr>
                <w:p w14:paraId="2A0FE28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420385.44</w:t>
                  </w:r>
                </w:p>
              </w:tc>
              <w:tc>
                <w:tcPr>
                  <w:tcW w:w="1484" w:type="dxa"/>
                  <w:vAlign w:val="center"/>
                </w:tcPr>
                <w:p w14:paraId="3E72D03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1327762.65</w:t>
                  </w:r>
                </w:p>
              </w:tc>
            </w:tr>
            <w:tr w:rsidR="00757769" w:rsidRPr="00757769" w14:paraId="2B26E5AC" w14:textId="77777777" w:rsidTr="00EC2981">
              <w:tc>
                <w:tcPr>
                  <w:tcW w:w="1481" w:type="dxa"/>
                  <w:vAlign w:val="center"/>
                </w:tcPr>
                <w:p w14:paraId="7CE6C4E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116</w:t>
                  </w:r>
                </w:p>
              </w:tc>
              <w:tc>
                <w:tcPr>
                  <w:tcW w:w="1481" w:type="dxa"/>
                  <w:vAlign w:val="center"/>
                </w:tcPr>
                <w:p w14:paraId="3C1D3A9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420381.54</w:t>
                  </w:r>
                </w:p>
              </w:tc>
              <w:tc>
                <w:tcPr>
                  <w:tcW w:w="1484" w:type="dxa"/>
                  <w:vAlign w:val="center"/>
                </w:tcPr>
                <w:p w14:paraId="485CCCB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1327750.3</w:t>
                  </w:r>
                </w:p>
              </w:tc>
            </w:tr>
            <w:tr w:rsidR="00757769" w:rsidRPr="00757769" w14:paraId="52DC577E" w14:textId="77777777" w:rsidTr="00EC2981">
              <w:tc>
                <w:tcPr>
                  <w:tcW w:w="1481" w:type="dxa"/>
                  <w:vAlign w:val="center"/>
                </w:tcPr>
                <w:p w14:paraId="0E45B2C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117</w:t>
                  </w:r>
                </w:p>
              </w:tc>
              <w:tc>
                <w:tcPr>
                  <w:tcW w:w="1481" w:type="dxa"/>
                  <w:vAlign w:val="center"/>
                </w:tcPr>
                <w:p w14:paraId="22E7639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420378.82</w:t>
                  </w:r>
                </w:p>
              </w:tc>
              <w:tc>
                <w:tcPr>
                  <w:tcW w:w="1484" w:type="dxa"/>
                  <w:vAlign w:val="center"/>
                </w:tcPr>
                <w:p w14:paraId="21E46AA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1327737.59</w:t>
                  </w:r>
                </w:p>
              </w:tc>
            </w:tr>
            <w:tr w:rsidR="00757769" w:rsidRPr="00757769" w14:paraId="64C75D96" w14:textId="77777777" w:rsidTr="00EC2981">
              <w:tc>
                <w:tcPr>
                  <w:tcW w:w="1481" w:type="dxa"/>
                  <w:vAlign w:val="center"/>
                </w:tcPr>
                <w:p w14:paraId="6A1559E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118</w:t>
                  </w:r>
                </w:p>
              </w:tc>
              <w:tc>
                <w:tcPr>
                  <w:tcW w:w="1481" w:type="dxa"/>
                  <w:vAlign w:val="center"/>
                </w:tcPr>
                <w:p w14:paraId="5027110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420376.08</w:t>
                  </w:r>
                </w:p>
              </w:tc>
              <w:tc>
                <w:tcPr>
                  <w:tcW w:w="1484" w:type="dxa"/>
                  <w:vAlign w:val="center"/>
                </w:tcPr>
                <w:p w14:paraId="05C4AA5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1327729.23</w:t>
                  </w:r>
                </w:p>
              </w:tc>
            </w:tr>
            <w:tr w:rsidR="00757769" w:rsidRPr="00757769" w14:paraId="7D9C73F9" w14:textId="77777777" w:rsidTr="00EC2981">
              <w:tc>
                <w:tcPr>
                  <w:tcW w:w="1481" w:type="dxa"/>
                  <w:vAlign w:val="center"/>
                </w:tcPr>
                <w:p w14:paraId="4F5E341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119</w:t>
                  </w:r>
                </w:p>
              </w:tc>
              <w:tc>
                <w:tcPr>
                  <w:tcW w:w="1481" w:type="dxa"/>
                  <w:vAlign w:val="center"/>
                </w:tcPr>
                <w:p w14:paraId="6C01F03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420374.74</w:t>
                  </w:r>
                </w:p>
              </w:tc>
              <w:tc>
                <w:tcPr>
                  <w:tcW w:w="1484" w:type="dxa"/>
                  <w:vAlign w:val="center"/>
                </w:tcPr>
                <w:p w14:paraId="216A146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1327724.72</w:t>
                  </w:r>
                </w:p>
              </w:tc>
            </w:tr>
            <w:tr w:rsidR="00757769" w:rsidRPr="00757769" w14:paraId="5876E03E" w14:textId="77777777" w:rsidTr="00EC2981">
              <w:tc>
                <w:tcPr>
                  <w:tcW w:w="1481" w:type="dxa"/>
                  <w:vAlign w:val="center"/>
                </w:tcPr>
                <w:p w14:paraId="761A142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120</w:t>
                  </w:r>
                </w:p>
              </w:tc>
              <w:tc>
                <w:tcPr>
                  <w:tcW w:w="1481" w:type="dxa"/>
                  <w:vAlign w:val="center"/>
                </w:tcPr>
                <w:p w14:paraId="6183662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420371.93</w:t>
                  </w:r>
                </w:p>
              </w:tc>
              <w:tc>
                <w:tcPr>
                  <w:tcW w:w="1484" w:type="dxa"/>
                  <w:vAlign w:val="center"/>
                </w:tcPr>
                <w:p w14:paraId="08F274C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1327715.1</w:t>
                  </w:r>
                </w:p>
              </w:tc>
            </w:tr>
            <w:tr w:rsidR="00757769" w:rsidRPr="00757769" w14:paraId="7D66C8C9" w14:textId="77777777" w:rsidTr="00EC2981">
              <w:tc>
                <w:tcPr>
                  <w:tcW w:w="1481" w:type="dxa"/>
                  <w:vAlign w:val="center"/>
                </w:tcPr>
                <w:p w14:paraId="63857E3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121</w:t>
                  </w:r>
                </w:p>
              </w:tc>
              <w:tc>
                <w:tcPr>
                  <w:tcW w:w="1481" w:type="dxa"/>
                  <w:vAlign w:val="center"/>
                </w:tcPr>
                <w:p w14:paraId="1348001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420372.6</w:t>
                  </w:r>
                </w:p>
              </w:tc>
              <w:tc>
                <w:tcPr>
                  <w:tcW w:w="1484" w:type="dxa"/>
                  <w:vAlign w:val="center"/>
                </w:tcPr>
                <w:p w14:paraId="4C3737D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1327714.83</w:t>
                  </w:r>
                </w:p>
              </w:tc>
            </w:tr>
            <w:tr w:rsidR="00757769" w:rsidRPr="00757769" w14:paraId="2E80A22E" w14:textId="77777777" w:rsidTr="00EC2981">
              <w:tc>
                <w:tcPr>
                  <w:tcW w:w="1481" w:type="dxa"/>
                  <w:vAlign w:val="center"/>
                </w:tcPr>
                <w:p w14:paraId="6B31CD5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122</w:t>
                  </w:r>
                </w:p>
              </w:tc>
              <w:tc>
                <w:tcPr>
                  <w:tcW w:w="1481" w:type="dxa"/>
                  <w:vAlign w:val="center"/>
                </w:tcPr>
                <w:p w14:paraId="70A05CD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420371.44</w:t>
                  </w:r>
                </w:p>
              </w:tc>
              <w:tc>
                <w:tcPr>
                  <w:tcW w:w="1484" w:type="dxa"/>
                  <w:vAlign w:val="center"/>
                </w:tcPr>
                <w:p w14:paraId="5316D89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1327712.07</w:t>
                  </w:r>
                </w:p>
              </w:tc>
            </w:tr>
            <w:tr w:rsidR="00757769" w:rsidRPr="00757769" w14:paraId="14215A35" w14:textId="77777777" w:rsidTr="00EC2981">
              <w:tc>
                <w:tcPr>
                  <w:tcW w:w="1481" w:type="dxa"/>
                  <w:vAlign w:val="center"/>
                </w:tcPr>
                <w:p w14:paraId="17DA797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123</w:t>
                  </w:r>
                </w:p>
              </w:tc>
              <w:tc>
                <w:tcPr>
                  <w:tcW w:w="1481" w:type="dxa"/>
                  <w:vAlign w:val="center"/>
                </w:tcPr>
                <w:p w14:paraId="3372409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420370.48</w:t>
                  </w:r>
                </w:p>
              </w:tc>
              <w:tc>
                <w:tcPr>
                  <w:tcW w:w="1484" w:type="dxa"/>
                  <w:vAlign w:val="center"/>
                </w:tcPr>
                <w:p w14:paraId="4123C3F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1327712.48</w:t>
                  </w:r>
                </w:p>
              </w:tc>
            </w:tr>
            <w:tr w:rsidR="00757769" w:rsidRPr="00757769" w14:paraId="7108E0E2" w14:textId="77777777" w:rsidTr="00EC2981">
              <w:tc>
                <w:tcPr>
                  <w:tcW w:w="1481" w:type="dxa"/>
                  <w:vAlign w:val="center"/>
                </w:tcPr>
                <w:p w14:paraId="5E8E72A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124</w:t>
                  </w:r>
                </w:p>
              </w:tc>
              <w:tc>
                <w:tcPr>
                  <w:tcW w:w="1481" w:type="dxa"/>
                  <w:vAlign w:val="center"/>
                </w:tcPr>
                <w:p w14:paraId="19D2455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420366.69</w:t>
                  </w:r>
                </w:p>
              </w:tc>
              <w:tc>
                <w:tcPr>
                  <w:tcW w:w="1484" w:type="dxa"/>
                  <w:vAlign w:val="center"/>
                </w:tcPr>
                <w:p w14:paraId="32BBFDE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1327699.01</w:t>
                  </w:r>
                </w:p>
              </w:tc>
            </w:tr>
            <w:tr w:rsidR="00757769" w:rsidRPr="00757769" w14:paraId="36BAD3EF" w14:textId="77777777" w:rsidTr="00EC2981">
              <w:tc>
                <w:tcPr>
                  <w:tcW w:w="1481" w:type="dxa"/>
                  <w:vAlign w:val="center"/>
                </w:tcPr>
                <w:p w14:paraId="7CA826F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lastRenderedPageBreak/>
                    <w:t>125</w:t>
                  </w:r>
                </w:p>
              </w:tc>
              <w:tc>
                <w:tcPr>
                  <w:tcW w:w="1481" w:type="dxa"/>
                  <w:vAlign w:val="center"/>
                </w:tcPr>
                <w:p w14:paraId="59ED103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420367.25</w:t>
                  </w:r>
                </w:p>
              </w:tc>
              <w:tc>
                <w:tcPr>
                  <w:tcW w:w="1484" w:type="dxa"/>
                  <w:vAlign w:val="center"/>
                </w:tcPr>
                <w:p w14:paraId="76946A3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1327698.75</w:t>
                  </w:r>
                </w:p>
              </w:tc>
            </w:tr>
            <w:tr w:rsidR="00757769" w:rsidRPr="00757769" w14:paraId="42EB2C08" w14:textId="77777777" w:rsidTr="00EC2981">
              <w:tc>
                <w:tcPr>
                  <w:tcW w:w="1481" w:type="dxa"/>
                  <w:vAlign w:val="center"/>
                </w:tcPr>
                <w:p w14:paraId="386154A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126</w:t>
                  </w:r>
                </w:p>
              </w:tc>
              <w:tc>
                <w:tcPr>
                  <w:tcW w:w="1481" w:type="dxa"/>
                  <w:vAlign w:val="center"/>
                </w:tcPr>
                <w:p w14:paraId="08F9B34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420365.4</w:t>
                  </w:r>
                </w:p>
              </w:tc>
              <w:tc>
                <w:tcPr>
                  <w:tcW w:w="1484" w:type="dxa"/>
                  <w:vAlign w:val="center"/>
                </w:tcPr>
                <w:p w14:paraId="6E5EB8F9"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1327691.98</w:t>
                  </w:r>
                </w:p>
              </w:tc>
            </w:tr>
            <w:tr w:rsidR="00757769" w:rsidRPr="00757769" w14:paraId="4B925B47" w14:textId="77777777" w:rsidTr="00EC2981">
              <w:tc>
                <w:tcPr>
                  <w:tcW w:w="1481" w:type="dxa"/>
                  <w:vAlign w:val="center"/>
                </w:tcPr>
                <w:p w14:paraId="5305073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127</w:t>
                  </w:r>
                </w:p>
              </w:tc>
              <w:tc>
                <w:tcPr>
                  <w:tcW w:w="1481" w:type="dxa"/>
                  <w:vAlign w:val="center"/>
                </w:tcPr>
                <w:p w14:paraId="02F3DBA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420363.44</w:t>
                  </w:r>
                </w:p>
              </w:tc>
              <w:tc>
                <w:tcPr>
                  <w:tcW w:w="1484" w:type="dxa"/>
                  <w:vAlign w:val="center"/>
                </w:tcPr>
                <w:p w14:paraId="603E280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1327684.88</w:t>
                  </w:r>
                </w:p>
              </w:tc>
            </w:tr>
            <w:tr w:rsidR="00757769" w:rsidRPr="00757769" w14:paraId="44D781DC" w14:textId="77777777" w:rsidTr="00EC2981">
              <w:tc>
                <w:tcPr>
                  <w:tcW w:w="1481" w:type="dxa"/>
                  <w:vAlign w:val="center"/>
                </w:tcPr>
                <w:p w14:paraId="48C48F4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128</w:t>
                  </w:r>
                </w:p>
              </w:tc>
              <w:tc>
                <w:tcPr>
                  <w:tcW w:w="1481" w:type="dxa"/>
                  <w:vAlign w:val="center"/>
                </w:tcPr>
                <w:p w14:paraId="37B88FF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420363.95</w:t>
                  </w:r>
                </w:p>
              </w:tc>
              <w:tc>
                <w:tcPr>
                  <w:tcW w:w="1484" w:type="dxa"/>
                  <w:vAlign w:val="center"/>
                </w:tcPr>
                <w:p w14:paraId="3E790C3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1327684.48</w:t>
                  </w:r>
                </w:p>
              </w:tc>
            </w:tr>
            <w:tr w:rsidR="00757769" w:rsidRPr="00757769" w14:paraId="7F9A5900" w14:textId="77777777" w:rsidTr="00EC2981">
              <w:tc>
                <w:tcPr>
                  <w:tcW w:w="1481" w:type="dxa"/>
                  <w:vAlign w:val="center"/>
                </w:tcPr>
                <w:p w14:paraId="1A9DBEE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129</w:t>
                  </w:r>
                </w:p>
              </w:tc>
              <w:tc>
                <w:tcPr>
                  <w:tcW w:w="1481" w:type="dxa"/>
                  <w:vAlign w:val="center"/>
                </w:tcPr>
                <w:p w14:paraId="30B044B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420360.29</w:t>
                  </w:r>
                </w:p>
              </w:tc>
              <w:tc>
                <w:tcPr>
                  <w:tcW w:w="1484" w:type="dxa"/>
                  <w:vAlign w:val="center"/>
                </w:tcPr>
                <w:p w14:paraId="7548A978"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1327670</w:t>
                  </w:r>
                </w:p>
              </w:tc>
            </w:tr>
            <w:tr w:rsidR="00757769" w:rsidRPr="00757769" w14:paraId="4A0AA4F6" w14:textId="77777777" w:rsidTr="00EC2981">
              <w:tc>
                <w:tcPr>
                  <w:tcW w:w="1481" w:type="dxa"/>
                  <w:vAlign w:val="center"/>
                </w:tcPr>
                <w:p w14:paraId="5F55514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130</w:t>
                  </w:r>
                </w:p>
              </w:tc>
              <w:tc>
                <w:tcPr>
                  <w:tcW w:w="1481" w:type="dxa"/>
                  <w:vAlign w:val="center"/>
                </w:tcPr>
                <w:p w14:paraId="671D045C"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420359.6</w:t>
                  </w:r>
                </w:p>
              </w:tc>
              <w:tc>
                <w:tcPr>
                  <w:tcW w:w="1484" w:type="dxa"/>
                  <w:vAlign w:val="center"/>
                </w:tcPr>
                <w:p w14:paraId="5F3D344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1327670.22</w:t>
                  </w:r>
                </w:p>
              </w:tc>
            </w:tr>
            <w:tr w:rsidR="00757769" w:rsidRPr="00757769" w14:paraId="2B20D6D3" w14:textId="77777777" w:rsidTr="00EC2981">
              <w:tc>
                <w:tcPr>
                  <w:tcW w:w="1481" w:type="dxa"/>
                  <w:vAlign w:val="center"/>
                </w:tcPr>
                <w:p w14:paraId="15675B2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131</w:t>
                  </w:r>
                </w:p>
              </w:tc>
              <w:tc>
                <w:tcPr>
                  <w:tcW w:w="1481" w:type="dxa"/>
                  <w:vAlign w:val="center"/>
                </w:tcPr>
                <w:p w14:paraId="3921466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420357.42</w:t>
                  </w:r>
                </w:p>
              </w:tc>
              <w:tc>
                <w:tcPr>
                  <w:tcW w:w="1484" w:type="dxa"/>
                  <w:vAlign w:val="center"/>
                </w:tcPr>
                <w:p w14:paraId="4C95D53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1327663.96</w:t>
                  </w:r>
                </w:p>
              </w:tc>
            </w:tr>
            <w:tr w:rsidR="00757769" w:rsidRPr="00757769" w14:paraId="07299461" w14:textId="77777777" w:rsidTr="00EC2981">
              <w:tc>
                <w:tcPr>
                  <w:tcW w:w="1481" w:type="dxa"/>
                  <w:vAlign w:val="center"/>
                </w:tcPr>
                <w:p w14:paraId="25DE399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w:t>
                  </w:r>
                </w:p>
              </w:tc>
              <w:tc>
                <w:tcPr>
                  <w:tcW w:w="1481" w:type="dxa"/>
                  <w:vAlign w:val="center"/>
                </w:tcPr>
                <w:p w14:paraId="59532C2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420357.19</w:t>
                  </w:r>
                </w:p>
              </w:tc>
              <w:tc>
                <w:tcPr>
                  <w:tcW w:w="1484" w:type="dxa"/>
                  <w:vAlign w:val="center"/>
                </w:tcPr>
                <w:p w14:paraId="66D1515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1327664.04</w:t>
                  </w:r>
                </w:p>
              </w:tc>
            </w:tr>
            <w:tr w:rsidR="00757769" w:rsidRPr="00757769" w14:paraId="7A7E3996" w14:textId="77777777" w:rsidTr="00EC2981">
              <w:tc>
                <w:tcPr>
                  <w:tcW w:w="1481" w:type="dxa"/>
                  <w:vAlign w:val="center"/>
                </w:tcPr>
                <w:p w14:paraId="612DFBB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133</w:t>
                  </w:r>
                </w:p>
              </w:tc>
              <w:tc>
                <w:tcPr>
                  <w:tcW w:w="1481" w:type="dxa"/>
                  <w:vAlign w:val="center"/>
                </w:tcPr>
                <w:p w14:paraId="3C1DA6D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420353.54</w:t>
                  </w:r>
                </w:p>
              </w:tc>
              <w:tc>
                <w:tcPr>
                  <w:tcW w:w="1484" w:type="dxa"/>
                  <w:vAlign w:val="center"/>
                </w:tcPr>
                <w:p w14:paraId="589580E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1327649.66</w:t>
                  </w:r>
                </w:p>
              </w:tc>
            </w:tr>
            <w:tr w:rsidR="00757769" w:rsidRPr="00757769" w14:paraId="0A547393" w14:textId="77777777" w:rsidTr="00EC2981">
              <w:tc>
                <w:tcPr>
                  <w:tcW w:w="1481" w:type="dxa"/>
                  <w:vAlign w:val="center"/>
                </w:tcPr>
                <w:p w14:paraId="5774276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134</w:t>
                  </w:r>
                </w:p>
              </w:tc>
              <w:tc>
                <w:tcPr>
                  <w:tcW w:w="1481" w:type="dxa"/>
                  <w:vAlign w:val="center"/>
                </w:tcPr>
                <w:p w14:paraId="1E177FB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420352.17</w:t>
                  </w:r>
                </w:p>
              </w:tc>
              <w:tc>
                <w:tcPr>
                  <w:tcW w:w="1484" w:type="dxa"/>
                  <w:vAlign w:val="center"/>
                </w:tcPr>
                <w:p w14:paraId="068A7FC6"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1327643.72</w:t>
                  </w:r>
                </w:p>
              </w:tc>
            </w:tr>
            <w:tr w:rsidR="00757769" w:rsidRPr="00757769" w14:paraId="30640A8B" w14:textId="77777777" w:rsidTr="00EC2981">
              <w:tc>
                <w:tcPr>
                  <w:tcW w:w="1481" w:type="dxa"/>
                  <w:vAlign w:val="center"/>
                </w:tcPr>
                <w:p w14:paraId="64E27B0F"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135</w:t>
                  </w:r>
                </w:p>
              </w:tc>
              <w:tc>
                <w:tcPr>
                  <w:tcW w:w="1481" w:type="dxa"/>
                  <w:vAlign w:val="center"/>
                </w:tcPr>
                <w:p w14:paraId="5F97D22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420344.5</w:t>
                  </w:r>
                </w:p>
              </w:tc>
              <w:tc>
                <w:tcPr>
                  <w:tcW w:w="1484" w:type="dxa"/>
                  <w:vAlign w:val="center"/>
                </w:tcPr>
                <w:p w14:paraId="5E66FF7B"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1327614.13</w:t>
                  </w:r>
                </w:p>
              </w:tc>
            </w:tr>
            <w:tr w:rsidR="00757769" w:rsidRPr="00757769" w14:paraId="5186CBDC" w14:textId="77777777" w:rsidTr="00EC2981">
              <w:tc>
                <w:tcPr>
                  <w:tcW w:w="1481" w:type="dxa"/>
                  <w:vAlign w:val="center"/>
                </w:tcPr>
                <w:p w14:paraId="08F54FD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1" w:type="dxa"/>
                  <w:vAlign w:val="center"/>
                </w:tcPr>
                <w:p w14:paraId="4603A5D2"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420351.73</w:t>
                  </w:r>
                </w:p>
              </w:tc>
              <w:tc>
                <w:tcPr>
                  <w:tcW w:w="1484" w:type="dxa"/>
                  <w:vAlign w:val="center"/>
                </w:tcPr>
                <w:p w14:paraId="14FD392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1327611.54</w:t>
                  </w:r>
                </w:p>
              </w:tc>
            </w:tr>
          </w:tbl>
          <w:p w14:paraId="3B479B54" w14:textId="77777777" w:rsidR="00EC2981" w:rsidRPr="00757769" w:rsidRDefault="00EC2981" w:rsidP="00EC2981">
            <w:pPr>
              <w:spacing w:line="20" w:lineRule="atLeast"/>
              <w:jc w:val="center"/>
              <w:rPr>
                <w:b/>
                <w:sz w:val="20"/>
                <w:szCs w:val="20"/>
                <w:lang w:eastAsia="ru-RU"/>
              </w:rPr>
            </w:pPr>
          </w:p>
        </w:tc>
      </w:tr>
      <w:tr w:rsidR="00757769" w:rsidRPr="00757769" w14:paraId="4317E939" w14:textId="77777777" w:rsidTr="00FB2E4A">
        <w:tc>
          <w:tcPr>
            <w:tcW w:w="4673" w:type="dxa"/>
          </w:tcPr>
          <w:p w14:paraId="442A7F90" w14:textId="77777777" w:rsidR="00EC2981" w:rsidRPr="00757769" w:rsidRDefault="00EC2981" w:rsidP="00EC2981">
            <w:pPr>
              <w:spacing w:line="20" w:lineRule="atLeast"/>
              <w:jc w:val="center"/>
              <w:rPr>
                <w:b/>
                <w:sz w:val="20"/>
                <w:szCs w:val="20"/>
                <w:lang w:eastAsia="ru-RU"/>
              </w:rPr>
            </w:pPr>
          </w:p>
          <w:p w14:paraId="2D6C9400"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:ЗУ7</w:t>
            </w:r>
          </w:p>
          <w:tbl>
            <w:tblPr>
              <w:tblStyle w:val="af1"/>
              <w:tblW w:w="0" w:type="auto"/>
              <w:tblLayout w:type="fixed"/>
              <w:tblLook w:val="04A0" w:firstRow="1" w:lastRow="0" w:firstColumn="1" w:lastColumn="0" w:noHBand="0" w:noVBand="1"/>
            </w:tblPr>
            <w:tblGrid>
              <w:gridCol w:w="1479"/>
              <w:gridCol w:w="1482"/>
              <w:gridCol w:w="1485"/>
            </w:tblGrid>
            <w:tr w:rsidR="00757769" w:rsidRPr="00757769" w14:paraId="7F2B7110"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97691E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 xml:space="preserve">Площадь – </w:t>
                  </w:r>
                  <w:r w:rsidRPr="00757769">
                    <w:rPr>
                      <w:sz w:val="20"/>
                      <w:szCs w:val="20"/>
                    </w:rPr>
                    <w:t>852</w:t>
                  </w:r>
                  <w:r w:rsidRPr="00757769">
                    <w:rPr>
                      <w:sz w:val="20"/>
                      <w:szCs w:val="20"/>
                      <w:lang w:eastAsia="ru-RU"/>
                    </w:rPr>
                    <w:t xml:space="preserve"> м²</w:t>
                  </w:r>
                </w:p>
                <w:p w14:paraId="14C90758" w14:textId="7D134619" w:rsidR="00EC2981" w:rsidRPr="00757769" w:rsidRDefault="00EC2981" w:rsidP="000B44C0">
                  <w:pPr>
                    <w:framePr w:hSpace="180" w:wrap="around" w:vAnchor="text" w:hAnchor="text" w:xAlign="center" w:y="1"/>
                    <w:spacing w:line="20" w:lineRule="atLeast"/>
                    <w:suppressOverlap/>
                    <w:jc w:val="center"/>
                    <w:rPr>
                      <w:b/>
                      <w:sz w:val="20"/>
                      <w:szCs w:val="20"/>
                      <w:lang w:eastAsia="ru-RU"/>
                    </w:rPr>
                  </w:pPr>
                  <w:r w:rsidRPr="00757769">
                    <w:rPr>
                      <w:rFonts w:eastAsia="GOST Type AU"/>
                      <w:sz w:val="20"/>
                      <w:szCs w:val="20"/>
                    </w:rPr>
                    <w:t>Улично-дорожная сеть (12.0.1)</w:t>
                  </w:r>
                </w:p>
              </w:tc>
            </w:tr>
            <w:tr w:rsidR="00757769" w:rsidRPr="00757769" w14:paraId="7426E8A0"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09D788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747E8E4D" w14:textId="77777777" w:rsidTr="00EC2981">
              <w:trPr>
                <w:trHeight w:val="73"/>
              </w:trPr>
              <w:tc>
                <w:tcPr>
                  <w:tcW w:w="1479" w:type="dxa"/>
                  <w:tcBorders>
                    <w:top w:val="single" w:sz="4" w:space="0" w:color="auto"/>
                    <w:left w:val="single" w:sz="4" w:space="0" w:color="auto"/>
                    <w:bottom w:val="single" w:sz="4" w:space="0" w:color="auto"/>
                    <w:right w:val="single" w:sz="4" w:space="0" w:color="auto"/>
                  </w:tcBorders>
                  <w:hideMark/>
                </w:tcPr>
                <w:p w14:paraId="13B74AC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79BD339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A70627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2F2A614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2611B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6D82692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420388.81</w:t>
                  </w:r>
                </w:p>
              </w:tc>
              <w:tc>
                <w:tcPr>
                  <w:tcW w:w="1485" w:type="dxa"/>
                  <w:tcBorders>
                    <w:top w:val="single" w:sz="4" w:space="0" w:color="auto"/>
                    <w:left w:val="single" w:sz="4" w:space="0" w:color="auto"/>
                    <w:bottom w:val="single" w:sz="4" w:space="0" w:color="auto"/>
                    <w:right w:val="single" w:sz="4" w:space="0" w:color="auto"/>
                  </w:tcBorders>
                  <w:vAlign w:val="center"/>
                </w:tcPr>
                <w:p w14:paraId="3F07F40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1327821.22</w:t>
                  </w:r>
                </w:p>
              </w:tc>
            </w:tr>
            <w:tr w:rsidR="00757769" w:rsidRPr="00757769" w14:paraId="471884F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E2B05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tcPr>
                <w:p w14:paraId="1E94DC3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420390.95</w:t>
                  </w:r>
                </w:p>
              </w:tc>
              <w:tc>
                <w:tcPr>
                  <w:tcW w:w="1485" w:type="dxa"/>
                  <w:tcBorders>
                    <w:top w:val="single" w:sz="4" w:space="0" w:color="auto"/>
                    <w:left w:val="single" w:sz="4" w:space="0" w:color="auto"/>
                    <w:bottom w:val="single" w:sz="4" w:space="0" w:color="auto"/>
                    <w:right w:val="single" w:sz="4" w:space="0" w:color="auto"/>
                  </w:tcBorders>
                  <w:vAlign w:val="center"/>
                </w:tcPr>
                <w:p w14:paraId="4FD2050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1327829.63</w:t>
                  </w:r>
                </w:p>
              </w:tc>
            </w:tr>
            <w:tr w:rsidR="00757769" w:rsidRPr="00757769" w14:paraId="0EBDF03C"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tcPr>
                <w:p w14:paraId="12B2996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68B3E6C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420360.24</w:t>
                  </w:r>
                </w:p>
              </w:tc>
              <w:tc>
                <w:tcPr>
                  <w:tcW w:w="1485" w:type="dxa"/>
                  <w:tcBorders>
                    <w:top w:val="single" w:sz="4" w:space="0" w:color="auto"/>
                    <w:left w:val="single" w:sz="4" w:space="0" w:color="auto"/>
                    <w:bottom w:val="single" w:sz="4" w:space="0" w:color="auto"/>
                    <w:right w:val="single" w:sz="4" w:space="0" w:color="auto"/>
                  </w:tcBorders>
                  <w:vAlign w:val="center"/>
                </w:tcPr>
                <w:p w14:paraId="58AA0CE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1327842.41</w:t>
                  </w:r>
                </w:p>
              </w:tc>
            </w:tr>
            <w:tr w:rsidR="00757769" w:rsidRPr="00757769" w14:paraId="6980EE4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B5DA0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67938A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420342.49</w:t>
                  </w:r>
                </w:p>
              </w:tc>
              <w:tc>
                <w:tcPr>
                  <w:tcW w:w="1485" w:type="dxa"/>
                  <w:tcBorders>
                    <w:top w:val="single" w:sz="4" w:space="0" w:color="auto"/>
                    <w:left w:val="single" w:sz="4" w:space="0" w:color="auto"/>
                    <w:bottom w:val="single" w:sz="4" w:space="0" w:color="auto"/>
                    <w:right w:val="single" w:sz="4" w:space="0" w:color="auto"/>
                  </w:tcBorders>
                  <w:vAlign w:val="center"/>
                </w:tcPr>
                <w:p w14:paraId="737EFB7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1327847.93</w:t>
                  </w:r>
                </w:p>
              </w:tc>
            </w:tr>
            <w:tr w:rsidR="00757769" w:rsidRPr="00757769" w14:paraId="27BC0CD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42C82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270470C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420339.14</w:t>
                  </w:r>
                </w:p>
              </w:tc>
              <w:tc>
                <w:tcPr>
                  <w:tcW w:w="1485" w:type="dxa"/>
                  <w:tcBorders>
                    <w:top w:val="single" w:sz="4" w:space="0" w:color="auto"/>
                    <w:left w:val="single" w:sz="4" w:space="0" w:color="auto"/>
                    <w:bottom w:val="single" w:sz="4" w:space="0" w:color="auto"/>
                    <w:right w:val="single" w:sz="4" w:space="0" w:color="auto"/>
                  </w:tcBorders>
                  <w:vAlign w:val="center"/>
                </w:tcPr>
                <w:p w14:paraId="706682F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1327841.71</w:t>
                  </w:r>
                </w:p>
              </w:tc>
            </w:tr>
            <w:tr w:rsidR="00757769" w:rsidRPr="00757769" w14:paraId="0035917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44466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7A4EACA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420319.84</w:t>
                  </w:r>
                </w:p>
              </w:tc>
              <w:tc>
                <w:tcPr>
                  <w:tcW w:w="1485" w:type="dxa"/>
                  <w:tcBorders>
                    <w:top w:val="single" w:sz="4" w:space="0" w:color="auto"/>
                    <w:left w:val="single" w:sz="4" w:space="0" w:color="auto"/>
                    <w:bottom w:val="single" w:sz="4" w:space="0" w:color="auto"/>
                    <w:right w:val="single" w:sz="4" w:space="0" w:color="auto"/>
                  </w:tcBorders>
                  <w:vAlign w:val="center"/>
                </w:tcPr>
                <w:p w14:paraId="3742294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1327852.54</w:t>
                  </w:r>
                </w:p>
              </w:tc>
            </w:tr>
            <w:tr w:rsidR="00757769" w:rsidRPr="00757769" w14:paraId="3BA50BE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2191B9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3844B95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420313.37</w:t>
                  </w:r>
                </w:p>
              </w:tc>
              <w:tc>
                <w:tcPr>
                  <w:tcW w:w="1485" w:type="dxa"/>
                  <w:tcBorders>
                    <w:top w:val="single" w:sz="4" w:space="0" w:color="auto"/>
                    <w:left w:val="single" w:sz="4" w:space="0" w:color="auto"/>
                    <w:bottom w:val="single" w:sz="4" w:space="0" w:color="auto"/>
                    <w:right w:val="single" w:sz="4" w:space="0" w:color="auto"/>
                  </w:tcBorders>
                  <w:vAlign w:val="center"/>
                </w:tcPr>
                <w:p w14:paraId="3F87110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1327841.72</w:t>
                  </w:r>
                </w:p>
              </w:tc>
            </w:tr>
            <w:tr w:rsidR="00757769" w:rsidRPr="00757769" w14:paraId="73516EC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5C5F53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565CC1C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420363.39</w:t>
                  </w:r>
                </w:p>
              </w:tc>
              <w:tc>
                <w:tcPr>
                  <w:tcW w:w="1485" w:type="dxa"/>
                  <w:tcBorders>
                    <w:top w:val="single" w:sz="4" w:space="0" w:color="auto"/>
                    <w:left w:val="single" w:sz="4" w:space="0" w:color="auto"/>
                    <w:bottom w:val="single" w:sz="4" w:space="0" w:color="auto"/>
                    <w:right w:val="single" w:sz="4" w:space="0" w:color="auto"/>
                  </w:tcBorders>
                  <w:vAlign w:val="center"/>
                </w:tcPr>
                <w:p w14:paraId="3F81D83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1327827.93</w:t>
                  </w:r>
                </w:p>
              </w:tc>
            </w:tr>
            <w:tr w:rsidR="00757769" w:rsidRPr="00757769" w14:paraId="2C8BB50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14BC1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34807D8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420388.81</w:t>
                  </w:r>
                </w:p>
              </w:tc>
              <w:tc>
                <w:tcPr>
                  <w:tcW w:w="1485" w:type="dxa"/>
                  <w:tcBorders>
                    <w:top w:val="single" w:sz="4" w:space="0" w:color="auto"/>
                    <w:left w:val="single" w:sz="4" w:space="0" w:color="auto"/>
                    <w:bottom w:val="single" w:sz="4" w:space="0" w:color="auto"/>
                    <w:right w:val="single" w:sz="4" w:space="0" w:color="auto"/>
                  </w:tcBorders>
                  <w:vAlign w:val="center"/>
                </w:tcPr>
                <w:p w14:paraId="405C35E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1327821.22</w:t>
                  </w:r>
                </w:p>
              </w:tc>
            </w:tr>
          </w:tbl>
          <w:p w14:paraId="06ADBC65" w14:textId="77777777" w:rsidR="00EC2981" w:rsidRPr="00757769" w:rsidRDefault="00EC2981" w:rsidP="00EC2981">
            <w:pPr>
              <w:spacing w:line="20" w:lineRule="atLeast"/>
              <w:jc w:val="center"/>
              <w:rPr>
                <w:b/>
                <w:sz w:val="20"/>
                <w:szCs w:val="20"/>
                <w:lang w:eastAsia="ru-RU"/>
              </w:rPr>
            </w:pPr>
          </w:p>
        </w:tc>
        <w:tc>
          <w:tcPr>
            <w:tcW w:w="4955" w:type="dxa"/>
          </w:tcPr>
          <w:p w14:paraId="52212E28" w14:textId="77777777" w:rsidR="00EC2981" w:rsidRPr="00757769" w:rsidRDefault="00EC2981" w:rsidP="00EC2981">
            <w:pPr>
              <w:spacing w:line="20" w:lineRule="atLeast"/>
              <w:jc w:val="center"/>
              <w:rPr>
                <w:b/>
                <w:sz w:val="20"/>
                <w:szCs w:val="20"/>
                <w:lang w:eastAsia="ru-RU"/>
              </w:rPr>
            </w:pPr>
          </w:p>
          <w:p w14:paraId="5DF48899"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:ЗУ8</w:t>
            </w:r>
          </w:p>
          <w:tbl>
            <w:tblPr>
              <w:tblStyle w:val="af1"/>
              <w:tblW w:w="0" w:type="auto"/>
              <w:tblLayout w:type="fixed"/>
              <w:tblLook w:val="04A0" w:firstRow="1" w:lastRow="0" w:firstColumn="1" w:lastColumn="0" w:noHBand="0" w:noVBand="1"/>
            </w:tblPr>
            <w:tblGrid>
              <w:gridCol w:w="1479"/>
              <w:gridCol w:w="1482"/>
              <w:gridCol w:w="1485"/>
            </w:tblGrid>
            <w:tr w:rsidR="00757769" w:rsidRPr="00757769" w14:paraId="09871BD9"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9294E2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 xml:space="preserve">Площадь – </w:t>
                  </w:r>
                  <w:r w:rsidRPr="00757769">
                    <w:rPr>
                      <w:sz w:val="20"/>
                      <w:szCs w:val="20"/>
                    </w:rPr>
                    <w:t>2385</w:t>
                  </w:r>
                  <w:r w:rsidRPr="00757769">
                    <w:rPr>
                      <w:sz w:val="20"/>
                      <w:szCs w:val="20"/>
                      <w:lang w:eastAsia="ru-RU"/>
                    </w:rPr>
                    <w:t xml:space="preserve"> м²</w:t>
                  </w:r>
                </w:p>
                <w:p w14:paraId="10A79EE3" w14:textId="15C17669"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0E216729"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F43FBD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0648C076" w14:textId="77777777" w:rsidTr="00EC2981">
              <w:trPr>
                <w:trHeight w:val="73"/>
              </w:trPr>
              <w:tc>
                <w:tcPr>
                  <w:tcW w:w="1479" w:type="dxa"/>
                  <w:tcBorders>
                    <w:top w:val="single" w:sz="4" w:space="0" w:color="auto"/>
                    <w:left w:val="single" w:sz="4" w:space="0" w:color="auto"/>
                    <w:bottom w:val="single" w:sz="4" w:space="0" w:color="auto"/>
                    <w:right w:val="single" w:sz="4" w:space="0" w:color="auto"/>
                  </w:tcBorders>
                  <w:hideMark/>
                </w:tcPr>
                <w:p w14:paraId="327F53A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9B8291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090E57B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4AF49983"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00C175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AE7CEA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420553.67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9EFAE0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1328035.91</w:t>
                  </w:r>
                </w:p>
              </w:tc>
            </w:tr>
            <w:tr w:rsidR="00757769" w:rsidRPr="00757769" w14:paraId="3387DAE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4B2154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EE7F53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420565.31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3B78C2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1328053.7</w:t>
                  </w:r>
                </w:p>
              </w:tc>
            </w:tr>
            <w:tr w:rsidR="00757769" w:rsidRPr="00757769" w14:paraId="339B404E"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hideMark/>
                </w:tcPr>
                <w:p w14:paraId="7DE6A97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500EFC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420561.58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FFACD1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1328052.67</w:t>
                  </w:r>
                </w:p>
              </w:tc>
            </w:tr>
            <w:tr w:rsidR="00757769" w:rsidRPr="00757769" w14:paraId="008CA5D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5FEAC5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626E57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420555.02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D3EE2B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1328054</w:t>
                  </w:r>
                </w:p>
              </w:tc>
            </w:tr>
            <w:tr w:rsidR="00757769" w:rsidRPr="00757769" w14:paraId="79B5E23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C3837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D9691C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420541.49</w:t>
                  </w:r>
                </w:p>
              </w:tc>
              <w:tc>
                <w:tcPr>
                  <w:tcW w:w="1485" w:type="dxa"/>
                  <w:tcBorders>
                    <w:top w:val="single" w:sz="4" w:space="0" w:color="auto"/>
                    <w:left w:val="single" w:sz="4" w:space="0" w:color="auto"/>
                    <w:bottom w:val="single" w:sz="4" w:space="0" w:color="auto"/>
                    <w:right w:val="single" w:sz="4" w:space="0" w:color="auto"/>
                  </w:tcBorders>
                  <w:vAlign w:val="center"/>
                </w:tcPr>
                <w:p w14:paraId="3463F4D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1328064.71</w:t>
                  </w:r>
                </w:p>
              </w:tc>
            </w:tr>
            <w:tr w:rsidR="00757769" w:rsidRPr="00757769" w14:paraId="134FDF7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B4605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0FDFB6C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420549.04</w:t>
                  </w:r>
                </w:p>
              </w:tc>
              <w:tc>
                <w:tcPr>
                  <w:tcW w:w="1485" w:type="dxa"/>
                  <w:tcBorders>
                    <w:top w:val="single" w:sz="4" w:space="0" w:color="auto"/>
                    <w:left w:val="single" w:sz="4" w:space="0" w:color="auto"/>
                    <w:bottom w:val="single" w:sz="4" w:space="0" w:color="auto"/>
                    <w:right w:val="single" w:sz="4" w:space="0" w:color="auto"/>
                  </w:tcBorders>
                  <w:vAlign w:val="center"/>
                </w:tcPr>
                <w:p w14:paraId="1472CDD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1328074.48</w:t>
                  </w:r>
                </w:p>
              </w:tc>
            </w:tr>
            <w:tr w:rsidR="00757769" w:rsidRPr="00757769" w14:paraId="2123F45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3CA5B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03ADE38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420545.42</w:t>
                  </w:r>
                </w:p>
              </w:tc>
              <w:tc>
                <w:tcPr>
                  <w:tcW w:w="1485" w:type="dxa"/>
                  <w:tcBorders>
                    <w:top w:val="single" w:sz="4" w:space="0" w:color="auto"/>
                    <w:left w:val="single" w:sz="4" w:space="0" w:color="auto"/>
                    <w:bottom w:val="single" w:sz="4" w:space="0" w:color="auto"/>
                    <w:right w:val="single" w:sz="4" w:space="0" w:color="auto"/>
                  </w:tcBorders>
                  <w:vAlign w:val="center"/>
                </w:tcPr>
                <w:p w14:paraId="40FF671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1328077.33</w:t>
                  </w:r>
                </w:p>
              </w:tc>
            </w:tr>
            <w:tr w:rsidR="00757769" w:rsidRPr="00757769" w14:paraId="6E2FE53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B62876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0DF1385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420522.63</w:t>
                  </w:r>
                </w:p>
              </w:tc>
              <w:tc>
                <w:tcPr>
                  <w:tcW w:w="1485" w:type="dxa"/>
                  <w:tcBorders>
                    <w:top w:val="single" w:sz="4" w:space="0" w:color="auto"/>
                    <w:left w:val="single" w:sz="4" w:space="0" w:color="auto"/>
                    <w:bottom w:val="single" w:sz="4" w:space="0" w:color="auto"/>
                    <w:right w:val="single" w:sz="4" w:space="0" w:color="auto"/>
                  </w:tcBorders>
                  <w:vAlign w:val="center"/>
                </w:tcPr>
                <w:p w14:paraId="7A0A0A0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1328095.78</w:t>
                  </w:r>
                </w:p>
              </w:tc>
            </w:tr>
            <w:tr w:rsidR="00757769" w:rsidRPr="00757769" w14:paraId="2B93793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79693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52C53A2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420516.65</w:t>
                  </w:r>
                </w:p>
              </w:tc>
              <w:tc>
                <w:tcPr>
                  <w:tcW w:w="1485" w:type="dxa"/>
                  <w:tcBorders>
                    <w:top w:val="single" w:sz="4" w:space="0" w:color="auto"/>
                    <w:left w:val="single" w:sz="4" w:space="0" w:color="auto"/>
                    <w:bottom w:val="single" w:sz="4" w:space="0" w:color="auto"/>
                    <w:right w:val="single" w:sz="4" w:space="0" w:color="auto"/>
                  </w:tcBorders>
                  <w:vAlign w:val="center"/>
                </w:tcPr>
                <w:p w14:paraId="7355546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1328101.86</w:t>
                  </w:r>
                </w:p>
              </w:tc>
            </w:tr>
            <w:tr w:rsidR="00757769" w:rsidRPr="00757769" w14:paraId="1B30D3C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9CFFD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490F363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420511.89</w:t>
                  </w:r>
                </w:p>
              </w:tc>
              <w:tc>
                <w:tcPr>
                  <w:tcW w:w="1485" w:type="dxa"/>
                  <w:tcBorders>
                    <w:top w:val="single" w:sz="4" w:space="0" w:color="auto"/>
                    <w:left w:val="single" w:sz="4" w:space="0" w:color="auto"/>
                    <w:bottom w:val="single" w:sz="4" w:space="0" w:color="auto"/>
                    <w:right w:val="single" w:sz="4" w:space="0" w:color="auto"/>
                  </w:tcBorders>
                  <w:vAlign w:val="center"/>
                </w:tcPr>
                <w:p w14:paraId="67A0B44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1328094.71</w:t>
                  </w:r>
                </w:p>
              </w:tc>
            </w:tr>
            <w:tr w:rsidR="00757769" w:rsidRPr="00757769" w14:paraId="69090EB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B390D7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16C5C94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420506.82</w:t>
                  </w:r>
                </w:p>
              </w:tc>
              <w:tc>
                <w:tcPr>
                  <w:tcW w:w="1485" w:type="dxa"/>
                  <w:tcBorders>
                    <w:top w:val="single" w:sz="4" w:space="0" w:color="auto"/>
                    <w:left w:val="single" w:sz="4" w:space="0" w:color="auto"/>
                    <w:bottom w:val="single" w:sz="4" w:space="0" w:color="auto"/>
                    <w:right w:val="single" w:sz="4" w:space="0" w:color="auto"/>
                  </w:tcBorders>
                  <w:vAlign w:val="center"/>
                </w:tcPr>
                <w:p w14:paraId="3CC83E4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1328098.18</w:t>
                  </w:r>
                </w:p>
              </w:tc>
            </w:tr>
            <w:tr w:rsidR="00757769" w:rsidRPr="00757769" w14:paraId="3A594AB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85764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6A17D47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420512.09</w:t>
                  </w:r>
                </w:p>
              </w:tc>
              <w:tc>
                <w:tcPr>
                  <w:tcW w:w="1485" w:type="dxa"/>
                  <w:tcBorders>
                    <w:top w:val="single" w:sz="4" w:space="0" w:color="auto"/>
                    <w:left w:val="single" w:sz="4" w:space="0" w:color="auto"/>
                    <w:bottom w:val="single" w:sz="4" w:space="0" w:color="auto"/>
                    <w:right w:val="single" w:sz="4" w:space="0" w:color="auto"/>
                  </w:tcBorders>
                  <w:vAlign w:val="center"/>
                </w:tcPr>
                <w:p w14:paraId="2F3FB6E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1328105.84</w:t>
                  </w:r>
                </w:p>
              </w:tc>
            </w:tr>
            <w:tr w:rsidR="00757769" w:rsidRPr="00757769" w14:paraId="3777543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E93ECD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5BF14A2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420494.92</w:t>
                  </w:r>
                </w:p>
              </w:tc>
              <w:tc>
                <w:tcPr>
                  <w:tcW w:w="1485" w:type="dxa"/>
                  <w:tcBorders>
                    <w:top w:val="single" w:sz="4" w:space="0" w:color="auto"/>
                    <w:left w:val="single" w:sz="4" w:space="0" w:color="auto"/>
                    <w:bottom w:val="single" w:sz="4" w:space="0" w:color="auto"/>
                    <w:right w:val="single" w:sz="4" w:space="0" w:color="auto"/>
                  </w:tcBorders>
                  <w:vAlign w:val="center"/>
                </w:tcPr>
                <w:p w14:paraId="52B6521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1328117.22</w:t>
                  </w:r>
                </w:p>
              </w:tc>
            </w:tr>
            <w:tr w:rsidR="00757769" w:rsidRPr="00757769" w14:paraId="40EA753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E63CA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56B1FD3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420477.65</w:t>
                  </w:r>
                </w:p>
              </w:tc>
              <w:tc>
                <w:tcPr>
                  <w:tcW w:w="1485" w:type="dxa"/>
                  <w:tcBorders>
                    <w:top w:val="single" w:sz="4" w:space="0" w:color="auto"/>
                    <w:left w:val="single" w:sz="4" w:space="0" w:color="auto"/>
                    <w:bottom w:val="single" w:sz="4" w:space="0" w:color="auto"/>
                    <w:right w:val="single" w:sz="4" w:space="0" w:color="auto"/>
                  </w:tcBorders>
                  <w:vAlign w:val="center"/>
                </w:tcPr>
                <w:p w14:paraId="054B9D9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1328091</w:t>
                  </w:r>
                </w:p>
              </w:tc>
            </w:tr>
            <w:tr w:rsidR="00757769" w:rsidRPr="00757769" w14:paraId="052CE74C"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D9E948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47B4833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420499.66</w:t>
                  </w:r>
                </w:p>
              </w:tc>
              <w:tc>
                <w:tcPr>
                  <w:tcW w:w="1485" w:type="dxa"/>
                  <w:tcBorders>
                    <w:top w:val="single" w:sz="4" w:space="0" w:color="auto"/>
                    <w:left w:val="single" w:sz="4" w:space="0" w:color="auto"/>
                    <w:bottom w:val="single" w:sz="4" w:space="0" w:color="auto"/>
                    <w:right w:val="single" w:sz="4" w:space="0" w:color="auto"/>
                  </w:tcBorders>
                  <w:vAlign w:val="center"/>
                </w:tcPr>
                <w:p w14:paraId="731B9B9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1328076.51</w:t>
                  </w:r>
                </w:p>
              </w:tc>
            </w:tr>
            <w:tr w:rsidR="00757769" w:rsidRPr="00757769" w14:paraId="5F10862D"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B1F067"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13607630"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420529.01</w:t>
                  </w:r>
                </w:p>
              </w:tc>
              <w:tc>
                <w:tcPr>
                  <w:tcW w:w="1485" w:type="dxa"/>
                  <w:tcBorders>
                    <w:top w:val="single" w:sz="4" w:space="0" w:color="auto"/>
                    <w:left w:val="single" w:sz="4" w:space="0" w:color="auto"/>
                    <w:bottom w:val="single" w:sz="4" w:space="0" w:color="auto"/>
                    <w:right w:val="single" w:sz="4" w:space="0" w:color="auto"/>
                  </w:tcBorders>
                  <w:vAlign w:val="center"/>
                </w:tcPr>
                <w:p w14:paraId="76A2CFF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1328054.82</w:t>
                  </w:r>
                </w:p>
              </w:tc>
            </w:tr>
            <w:tr w:rsidR="00757769" w:rsidRPr="00757769" w14:paraId="53BBB95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F8519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2C5E5D74"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420553.67</w:t>
                  </w:r>
                </w:p>
              </w:tc>
              <w:tc>
                <w:tcPr>
                  <w:tcW w:w="1485" w:type="dxa"/>
                  <w:tcBorders>
                    <w:top w:val="single" w:sz="4" w:space="0" w:color="auto"/>
                    <w:left w:val="single" w:sz="4" w:space="0" w:color="auto"/>
                    <w:bottom w:val="single" w:sz="4" w:space="0" w:color="auto"/>
                    <w:right w:val="single" w:sz="4" w:space="0" w:color="auto"/>
                  </w:tcBorders>
                  <w:vAlign w:val="center"/>
                </w:tcPr>
                <w:p w14:paraId="3B33F7F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1328035.91</w:t>
                  </w:r>
                </w:p>
              </w:tc>
            </w:tr>
          </w:tbl>
          <w:p w14:paraId="63C2CBF9" w14:textId="77777777" w:rsidR="00EC2981" w:rsidRPr="00757769" w:rsidRDefault="00EC2981" w:rsidP="00EC2981">
            <w:pPr>
              <w:spacing w:line="20" w:lineRule="atLeast"/>
              <w:jc w:val="center"/>
              <w:rPr>
                <w:b/>
                <w:sz w:val="20"/>
                <w:szCs w:val="20"/>
                <w:lang w:eastAsia="ru-RU"/>
              </w:rPr>
            </w:pPr>
          </w:p>
        </w:tc>
      </w:tr>
      <w:tr w:rsidR="00757769" w:rsidRPr="00757769" w14:paraId="267631B1" w14:textId="77777777" w:rsidTr="00FB2E4A">
        <w:tc>
          <w:tcPr>
            <w:tcW w:w="4673" w:type="dxa"/>
          </w:tcPr>
          <w:p w14:paraId="075AFA6A" w14:textId="77777777" w:rsidR="00EC2981" w:rsidRPr="00757769" w:rsidRDefault="00EC2981" w:rsidP="00EC2981">
            <w:pPr>
              <w:spacing w:line="20" w:lineRule="atLeast"/>
              <w:jc w:val="center"/>
              <w:rPr>
                <w:b/>
                <w:sz w:val="20"/>
                <w:szCs w:val="20"/>
                <w:lang w:eastAsia="ru-RU"/>
              </w:rPr>
            </w:pPr>
          </w:p>
          <w:p w14:paraId="48456BA8"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:ЗУ9</w:t>
            </w:r>
          </w:p>
          <w:tbl>
            <w:tblPr>
              <w:tblStyle w:val="af1"/>
              <w:tblW w:w="0" w:type="auto"/>
              <w:tblLayout w:type="fixed"/>
              <w:tblLook w:val="04A0" w:firstRow="1" w:lastRow="0" w:firstColumn="1" w:lastColumn="0" w:noHBand="0" w:noVBand="1"/>
            </w:tblPr>
            <w:tblGrid>
              <w:gridCol w:w="1479"/>
              <w:gridCol w:w="1482"/>
              <w:gridCol w:w="1485"/>
            </w:tblGrid>
            <w:tr w:rsidR="00757769" w:rsidRPr="00757769" w14:paraId="1F147D76"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A3FD9E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 xml:space="preserve">Площадь – </w:t>
                  </w:r>
                  <w:r w:rsidRPr="00757769">
                    <w:rPr>
                      <w:sz w:val="20"/>
                      <w:szCs w:val="20"/>
                    </w:rPr>
                    <w:t>1661</w:t>
                  </w:r>
                  <w:r w:rsidRPr="00757769">
                    <w:rPr>
                      <w:sz w:val="20"/>
                      <w:szCs w:val="20"/>
                      <w:lang w:eastAsia="ru-RU"/>
                    </w:rPr>
                    <w:t xml:space="preserve"> м²</w:t>
                  </w:r>
                </w:p>
                <w:p w14:paraId="6E968260" w14:textId="200ABD88"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42D7F797"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01DD09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6411E0BD" w14:textId="77777777" w:rsidTr="00EC2981">
              <w:trPr>
                <w:trHeight w:val="73"/>
              </w:trPr>
              <w:tc>
                <w:tcPr>
                  <w:tcW w:w="1479" w:type="dxa"/>
                  <w:tcBorders>
                    <w:top w:val="single" w:sz="4" w:space="0" w:color="auto"/>
                    <w:left w:val="single" w:sz="4" w:space="0" w:color="auto"/>
                    <w:bottom w:val="single" w:sz="4" w:space="0" w:color="auto"/>
                    <w:right w:val="single" w:sz="4" w:space="0" w:color="auto"/>
                  </w:tcBorders>
                  <w:hideMark/>
                </w:tcPr>
                <w:p w14:paraId="7242215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6E04E28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C729D8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59B6251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1CE7A24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D4A568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420639.19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7E6BB8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1328096.59</w:t>
                  </w:r>
                </w:p>
              </w:tc>
            </w:tr>
            <w:tr w:rsidR="00757769" w:rsidRPr="00757769" w14:paraId="401BC487"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BBA539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625154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420648.34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7AE2DB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1328106.12</w:t>
                  </w:r>
                </w:p>
              </w:tc>
            </w:tr>
            <w:tr w:rsidR="00757769" w:rsidRPr="00757769" w14:paraId="2473D12E"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hideMark/>
                </w:tcPr>
                <w:p w14:paraId="044F581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2F35D8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420661.98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D57981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1328118.58</w:t>
                  </w:r>
                </w:p>
              </w:tc>
            </w:tr>
            <w:tr w:rsidR="00757769" w:rsidRPr="00757769" w14:paraId="57A9558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A2C853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8FE541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420716.01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FED8F8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1328180.03</w:t>
                  </w:r>
                </w:p>
              </w:tc>
            </w:tr>
            <w:tr w:rsidR="00757769" w:rsidRPr="00757769" w14:paraId="34B0EA5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435AE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3102827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420706.91</w:t>
                  </w:r>
                </w:p>
              </w:tc>
              <w:tc>
                <w:tcPr>
                  <w:tcW w:w="1485" w:type="dxa"/>
                  <w:tcBorders>
                    <w:top w:val="single" w:sz="4" w:space="0" w:color="auto"/>
                    <w:left w:val="single" w:sz="4" w:space="0" w:color="auto"/>
                    <w:bottom w:val="single" w:sz="4" w:space="0" w:color="auto"/>
                    <w:right w:val="single" w:sz="4" w:space="0" w:color="auto"/>
                  </w:tcBorders>
                  <w:vAlign w:val="center"/>
                </w:tcPr>
                <w:p w14:paraId="485309E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1328188.52</w:t>
                  </w:r>
                </w:p>
              </w:tc>
            </w:tr>
            <w:tr w:rsidR="00757769" w:rsidRPr="00757769" w14:paraId="38D9BA4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21B079E"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61FFDD1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420666.12</w:t>
                  </w:r>
                </w:p>
              </w:tc>
              <w:tc>
                <w:tcPr>
                  <w:tcW w:w="1485" w:type="dxa"/>
                  <w:tcBorders>
                    <w:top w:val="single" w:sz="4" w:space="0" w:color="auto"/>
                    <w:left w:val="single" w:sz="4" w:space="0" w:color="auto"/>
                    <w:bottom w:val="single" w:sz="4" w:space="0" w:color="auto"/>
                    <w:right w:val="single" w:sz="4" w:space="0" w:color="auto"/>
                  </w:tcBorders>
                  <w:vAlign w:val="center"/>
                </w:tcPr>
                <w:p w14:paraId="2FD27B8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1328144.65</w:t>
                  </w:r>
                </w:p>
              </w:tc>
            </w:tr>
            <w:tr w:rsidR="00757769" w:rsidRPr="00757769" w14:paraId="74C178F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CC975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2AD6415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420627.49</w:t>
                  </w:r>
                </w:p>
              </w:tc>
              <w:tc>
                <w:tcPr>
                  <w:tcW w:w="1485" w:type="dxa"/>
                  <w:tcBorders>
                    <w:top w:val="single" w:sz="4" w:space="0" w:color="auto"/>
                    <w:left w:val="single" w:sz="4" w:space="0" w:color="auto"/>
                    <w:bottom w:val="single" w:sz="4" w:space="0" w:color="auto"/>
                    <w:right w:val="single" w:sz="4" w:space="0" w:color="auto"/>
                  </w:tcBorders>
                  <w:vAlign w:val="center"/>
                </w:tcPr>
                <w:p w14:paraId="7894850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1328101.72</w:t>
                  </w:r>
                </w:p>
              </w:tc>
            </w:tr>
            <w:tr w:rsidR="00757769" w:rsidRPr="00757769" w14:paraId="26F779A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4AD14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7A4B957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420620.74</w:t>
                  </w:r>
                </w:p>
              </w:tc>
              <w:tc>
                <w:tcPr>
                  <w:tcW w:w="1485" w:type="dxa"/>
                  <w:tcBorders>
                    <w:top w:val="single" w:sz="4" w:space="0" w:color="auto"/>
                    <w:left w:val="single" w:sz="4" w:space="0" w:color="auto"/>
                    <w:bottom w:val="single" w:sz="4" w:space="0" w:color="auto"/>
                    <w:right w:val="single" w:sz="4" w:space="0" w:color="auto"/>
                  </w:tcBorders>
                  <w:vAlign w:val="center"/>
                </w:tcPr>
                <w:p w14:paraId="40B2D08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1328107.5</w:t>
                  </w:r>
                </w:p>
              </w:tc>
            </w:tr>
            <w:tr w:rsidR="00757769" w:rsidRPr="00757769" w14:paraId="719FF90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03D47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50FB95C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420611.93</w:t>
                  </w:r>
                </w:p>
              </w:tc>
              <w:tc>
                <w:tcPr>
                  <w:tcW w:w="1485" w:type="dxa"/>
                  <w:tcBorders>
                    <w:top w:val="single" w:sz="4" w:space="0" w:color="auto"/>
                    <w:left w:val="single" w:sz="4" w:space="0" w:color="auto"/>
                    <w:bottom w:val="single" w:sz="4" w:space="0" w:color="auto"/>
                    <w:right w:val="single" w:sz="4" w:space="0" w:color="auto"/>
                  </w:tcBorders>
                  <w:vAlign w:val="center"/>
                </w:tcPr>
                <w:p w14:paraId="5EAEC3F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1328096.02</w:t>
                  </w:r>
                </w:p>
              </w:tc>
            </w:tr>
            <w:tr w:rsidR="00757769" w:rsidRPr="00757769" w14:paraId="381B2530"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213A6A"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12CAC941"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420626.74</w:t>
                  </w:r>
                </w:p>
              </w:tc>
              <w:tc>
                <w:tcPr>
                  <w:tcW w:w="1485" w:type="dxa"/>
                  <w:tcBorders>
                    <w:top w:val="single" w:sz="4" w:space="0" w:color="auto"/>
                    <w:left w:val="single" w:sz="4" w:space="0" w:color="auto"/>
                    <w:bottom w:val="single" w:sz="4" w:space="0" w:color="auto"/>
                    <w:right w:val="single" w:sz="4" w:space="0" w:color="auto"/>
                  </w:tcBorders>
                  <w:vAlign w:val="center"/>
                </w:tcPr>
                <w:p w14:paraId="089786CD"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1328097.82</w:t>
                  </w:r>
                </w:p>
              </w:tc>
            </w:tr>
            <w:tr w:rsidR="00757769" w:rsidRPr="00757769" w14:paraId="3803746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6E7D8E"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DD35F45"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420639.19</w:t>
                  </w:r>
                </w:p>
              </w:tc>
              <w:tc>
                <w:tcPr>
                  <w:tcW w:w="1485" w:type="dxa"/>
                  <w:tcBorders>
                    <w:top w:val="single" w:sz="4" w:space="0" w:color="auto"/>
                    <w:left w:val="single" w:sz="4" w:space="0" w:color="auto"/>
                    <w:bottom w:val="single" w:sz="4" w:space="0" w:color="auto"/>
                    <w:right w:val="single" w:sz="4" w:space="0" w:color="auto"/>
                  </w:tcBorders>
                  <w:vAlign w:val="center"/>
                </w:tcPr>
                <w:p w14:paraId="50FA93C3" w14:textId="77777777" w:rsidR="00EC2981" w:rsidRPr="00757769" w:rsidRDefault="00EC2981" w:rsidP="000B44C0">
                  <w:pPr>
                    <w:framePr w:hSpace="180" w:wrap="around" w:vAnchor="text" w:hAnchor="text" w:xAlign="center" w:y="1"/>
                    <w:spacing w:line="20" w:lineRule="atLeast"/>
                    <w:suppressOverlap/>
                    <w:jc w:val="center"/>
                    <w:rPr>
                      <w:sz w:val="20"/>
                      <w:szCs w:val="20"/>
                    </w:rPr>
                  </w:pPr>
                  <w:r w:rsidRPr="00757769">
                    <w:rPr>
                      <w:sz w:val="20"/>
                      <w:szCs w:val="20"/>
                    </w:rPr>
                    <w:t>1328096.59</w:t>
                  </w:r>
                </w:p>
              </w:tc>
            </w:tr>
          </w:tbl>
          <w:p w14:paraId="7796A2EF" w14:textId="77777777" w:rsidR="00EC2981" w:rsidRPr="00757769" w:rsidRDefault="00EC2981" w:rsidP="00EC2981">
            <w:pPr>
              <w:spacing w:line="20" w:lineRule="atLeast"/>
              <w:jc w:val="center"/>
              <w:rPr>
                <w:b/>
                <w:sz w:val="20"/>
                <w:szCs w:val="20"/>
                <w:lang w:eastAsia="ru-RU"/>
              </w:rPr>
            </w:pPr>
          </w:p>
        </w:tc>
        <w:tc>
          <w:tcPr>
            <w:tcW w:w="4955" w:type="dxa"/>
          </w:tcPr>
          <w:p w14:paraId="68F59824" w14:textId="77777777" w:rsidR="00EC2981" w:rsidRPr="00757769" w:rsidRDefault="00EC2981" w:rsidP="00EC2981">
            <w:pPr>
              <w:spacing w:line="20" w:lineRule="atLeast"/>
              <w:jc w:val="center"/>
              <w:rPr>
                <w:b/>
                <w:sz w:val="20"/>
                <w:szCs w:val="20"/>
                <w:lang w:eastAsia="ru-RU"/>
              </w:rPr>
            </w:pPr>
          </w:p>
          <w:p w14:paraId="30DA9DE2"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:ЗУ10</w:t>
            </w:r>
          </w:p>
          <w:tbl>
            <w:tblPr>
              <w:tblStyle w:val="af1"/>
              <w:tblW w:w="0" w:type="auto"/>
              <w:tblLayout w:type="fixed"/>
              <w:tblLook w:val="04A0" w:firstRow="1" w:lastRow="0" w:firstColumn="1" w:lastColumn="0" w:noHBand="0" w:noVBand="1"/>
            </w:tblPr>
            <w:tblGrid>
              <w:gridCol w:w="1479"/>
              <w:gridCol w:w="1482"/>
              <w:gridCol w:w="1485"/>
            </w:tblGrid>
            <w:tr w:rsidR="00757769" w:rsidRPr="00757769" w14:paraId="320D0FA1"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DE7A3C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 xml:space="preserve">Площадь – </w:t>
                  </w:r>
                  <w:r w:rsidRPr="00757769">
                    <w:rPr>
                      <w:sz w:val="20"/>
                      <w:szCs w:val="20"/>
                    </w:rPr>
                    <w:t>56</w:t>
                  </w:r>
                  <w:r w:rsidRPr="00757769">
                    <w:rPr>
                      <w:sz w:val="20"/>
                      <w:szCs w:val="20"/>
                      <w:lang w:eastAsia="ru-RU"/>
                    </w:rPr>
                    <w:t xml:space="preserve"> м²</w:t>
                  </w:r>
                </w:p>
                <w:p w14:paraId="4A838188" w14:textId="2D02DD38" w:rsidR="00EC2981" w:rsidRPr="00757769" w:rsidRDefault="00FB2E4A"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Предоставление коммунальных услуг (3.1.1)</w:t>
                  </w:r>
                </w:p>
              </w:tc>
            </w:tr>
            <w:tr w:rsidR="00757769" w:rsidRPr="00757769" w14:paraId="156287EA"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A1D696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35365280" w14:textId="77777777" w:rsidTr="00EC2981">
              <w:trPr>
                <w:trHeight w:val="73"/>
              </w:trPr>
              <w:tc>
                <w:tcPr>
                  <w:tcW w:w="1479" w:type="dxa"/>
                  <w:tcBorders>
                    <w:top w:val="single" w:sz="4" w:space="0" w:color="auto"/>
                    <w:left w:val="single" w:sz="4" w:space="0" w:color="auto"/>
                    <w:bottom w:val="single" w:sz="4" w:space="0" w:color="auto"/>
                    <w:right w:val="single" w:sz="4" w:space="0" w:color="auto"/>
                  </w:tcBorders>
                  <w:hideMark/>
                </w:tcPr>
                <w:p w14:paraId="0004E58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6E5B3B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52B9D1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6E98BEDE"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007B57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2CA771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420603.6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C46AE4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1328228.24</w:t>
                  </w:r>
                </w:p>
              </w:tc>
            </w:tr>
            <w:tr w:rsidR="00757769" w:rsidRPr="00757769" w14:paraId="2458EF45"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4DF4C3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57B1C9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420606.27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F05960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1328231.22</w:t>
                  </w:r>
                </w:p>
              </w:tc>
            </w:tr>
            <w:tr w:rsidR="00757769" w:rsidRPr="00757769" w14:paraId="39EFD9F8"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hideMark/>
                </w:tcPr>
                <w:p w14:paraId="02DFFF6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65634B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420599.46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431149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1328237.32</w:t>
                  </w:r>
                </w:p>
              </w:tc>
            </w:tr>
            <w:tr w:rsidR="00757769" w:rsidRPr="00757769" w14:paraId="2EBAD655"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tcPr>
                <w:p w14:paraId="4189D543"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5FC740D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420595.73</w:t>
                  </w:r>
                </w:p>
              </w:tc>
              <w:tc>
                <w:tcPr>
                  <w:tcW w:w="1485" w:type="dxa"/>
                  <w:tcBorders>
                    <w:top w:val="single" w:sz="4" w:space="0" w:color="auto"/>
                    <w:left w:val="single" w:sz="4" w:space="0" w:color="auto"/>
                    <w:bottom w:val="single" w:sz="4" w:space="0" w:color="auto"/>
                    <w:right w:val="single" w:sz="4" w:space="0" w:color="auto"/>
                  </w:tcBorders>
                  <w:vAlign w:val="center"/>
                </w:tcPr>
                <w:p w14:paraId="7A0F0EE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1328240.66</w:t>
                  </w:r>
                </w:p>
              </w:tc>
            </w:tr>
            <w:tr w:rsidR="00757769" w:rsidRPr="00757769" w14:paraId="27FCF0FC"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tcPr>
                <w:p w14:paraId="50BD59D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0B2B5FB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420593.11</w:t>
                  </w:r>
                </w:p>
              </w:tc>
              <w:tc>
                <w:tcPr>
                  <w:tcW w:w="1485" w:type="dxa"/>
                  <w:tcBorders>
                    <w:top w:val="single" w:sz="4" w:space="0" w:color="auto"/>
                    <w:left w:val="single" w:sz="4" w:space="0" w:color="auto"/>
                    <w:bottom w:val="single" w:sz="4" w:space="0" w:color="auto"/>
                    <w:right w:val="single" w:sz="4" w:space="0" w:color="auto"/>
                  </w:tcBorders>
                  <w:vAlign w:val="center"/>
                </w:tcPr>
                <w:p w14:paraId="1A0409E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1328237.64</w:t>
                  </w:r>
                </w:p>
              </w:tc>
            </w:tr>
            <w:tr w:rsidR="00757769" w:rsidRPr="00757769" w14:paraId="2AC6D746"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tcPr>
                <w:p w14:paraId="2DB5B60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2F1448F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420596.84</w:t>
                  </w:r>
                </w:p>
              </w:tc>
              <w:tc>
                <w:tcPr>
                  <w:tcW w:w="1485" w:type="dxa"/>
                  <w:tcBorders>
                    <w:top w:val="single" w:sz="4" w:space="0" w:color="auto"/>
                    <w:left w:val="single" w:sz="4" w:space="0" w:color="auto"/>
                    <w:bottom w:val="single" w:sz="4" w:space="0" w:color="auto"/>
                    <w:right w:val="single" w:sz="4" w:space="0" w:color="auto"/>
                  </w:tcBorders>
                  <w:vAlign w:val="center"/>
                </w:tcPr>
                <w:p w14:paraId="3840D8B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1328234.31</w:t>
                  </w:r>
                </w:p>
              </w:tc>
            </w:tr>
            <w:tr w:rsidR="00757769" w:rsidRPr="00757769" w14:paraId="45A0D385"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tcPr>
                <w:p w14:paraId="293D566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312842D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420603.6</w:t>
                  </w:r>
                </w:p>
              </w:tc>
              <w:tc>
                <w:tcPr>
                  <w:tcW w:w="1485" w:type="dxa"/>
                  <w:tcBorders>
                    <w:top w:val="single" w:sz="4" w:space="0" w:color="auto"/>
                    <w:left w:val="single" w:sz="4" w:space="0" w:color="auto"/>
                    <w:bottom w:val="single" w:sz="4" w:space="0" w:color="auto"/>
                    <w:right w:val="single" w:sz="4" w:space="0" w:color="auto"/>
                  </w:tcBorders>
                  <w:vAlign w:val="center"/>
                </w:tcPr>
                <w:p w14:paraId="709956B8"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1328228.24</w:t>
                  </w:r>
                </w:p>
              </w:tc>
            </w:tr>
          </w:tbl>
          <w:p w14:paraId="45DF66C3" w14:textId="77777777" w:rsidR="00EC2981" w:rsidRPr="00757769" w:rsidRDefault="00EC2981" w:rsidP="00EC2981">
            <w:pPr>
              <w:spacing w:line="20" w:lineRule="atLeast"/>
              <w:jc w:val="center"/>
              <w:rPr>
                <w:b/>
                <w:sz w:val="20"/>
                <w:szCs w:val="20"/>
                <w:lang w:eastAsia="ru-RU"/>
              </w:rPr>
            </w:pPr>
          </w:p>
        </w:tc>
      </w:tr>
      <w:tr w:rsidR="00757769" w:rsidRPr="00757769" w14:paraId="3121874D" w14:textId="77777777" w:rsidTr="00FB2E4A">
        <w:tc>
          <w:tcPr>
            <w:tcW w:w="4673" w:type="dxa"/>
          </w:tcPr>
          <w:p w14:paraId="1F5D0787" w14:textId="77777777" w:rsidR="00EC2981" w:rsidRPr="00757769" w:rsidRDefault="00EC2981" w:rsidP="00EC2981">
            <w:pPr>
              <w:spacing w:line="20" w:lineRule="atLeast"/>
              <w:jc w:val="center"/>
              <w:rPr>
                <w:b/>
                <w:sz w:val="20"/>
                <w:szCs w:val="20"/>
                <w:lang w:eastAsia="ru-RU"/>
              </w:rPr>
            </w:pPr>
          </w:p>
          <w:p w14:paraId="4EF690AC" w14:textId="77777777" w:rsidR="00EC2981" w:rsidRPr="00757769" w:rsidRDefault="00EC2981" w:rsidP="00EC2981">
            <w:pPr>
              <w:spacing w:line="20" w:lineRule="atLeast"/>
              <w:jc w:val="center"/>
              <w:rPr>
                <w:b/>
                <w:sz w:val="20"/>
                <w:szCs w:val="20"/>
                <w:lang w:eastAsia="ru-RU"/>
              </w:rPr>
            </w:pPr>
            <w:r w:rsidRPr="00757769">
              <w:rPr>
                <w:rFonts w:eastAsia="GOST Type AU"/>
                <w:b/>
                <w:sz w:val="20"/>
                <w:szCs w:val="20"/>
              </w:rPr>
              <w:t>:ЗУ11</w:t>
            </w:r>
          </w:p>
          <w:tbl>
            <w:tblPr>
              <w:tblStyle w:val="af1"/>
              <w:tblW w:w="0" w:type="auto"/>
              <w:tblLayout w:type="fixed"/>
              <w:tblLook w:val="04A0" w:firstRow="1" w:lastRow="0" w:firstColumn="1" w:lastColumn="0" w:noHBand="0" w:noVBand="1"/>
            </w:tblPr>
            <w:tblGrid>
              <w:gridCol w:w="1479"/>
              <w:gridCol w:w="1482"/>
              <w:gridCol w:w="1485"/>
            </w:tblGrid>
            <w:tr w:rsidR="00757769" w:rsidRPr="00757769" w14:paraId="4FA951DA" w14:textId="77777777" w:rsidTr="00EC298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418ED0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 xml:space="preserve">Площадь – </w:t>
                  </w:r>
                  <w:r w:rsidRPr="00757769">
                    <w:rPr>
                      <w:sz w:val="20"/>
                      <w:szCs w:val="20"/>
                    </w:rPr>
                    <w:t>651</w:t>
                  </w:r>
                  <w:r w:rsidRPr="00757769">
                    <w:rPr>
                      <w:sz w:val="20"/>
                      <w:szCs w:val="20"/>
                      <w:lang w:eastAsia="ru-RU"/>
                    </w:rPr>
                    <w:t xml:space="preserve"> м²</w:t>
                  </w:r>
                </w:p>
                <w:p w14:paraId="2B49F78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Земельные участки (территории) общего пользования (12.0)</w:t>
                  </w:r>
                </w:p>
              </w:tc>
            </w:tr>
            <w:tr w:rsidR="00757769" w:rsidRPr="00757769" w14:paraId="399CE339" w14:textId="77777777" w:rsidTr="00EC298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DB5FC4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56637185" w14:textId="77777777" w:rsidTr="00EC2981">
              <w:trPr>
                <w:trHeight w:val="73"/>
              </w:trPr>
              <w:tc>
                <w:tcPr>
                  <w:tcW w:w="1479" w:type="dxa"/>
                  <w:tcBorders>
                    <w:top w:val="single" w:sz="4" w:space="0" w:color="auto"/>
                    <w:left w:val="single" w:sz="4" w:space="0" w:color="auto"/>
                    <w:bottom w:val="single" w:sz="4" w:space="0" w:color="auto"/>
                    <w:right w:val="single" w:sz="4" w:space="0" w:color="auto"/>
                  </w:tcBorders>
                  <w:hideMark/>
                </w:tcPr>
                <w:p w14:paraId="52C5E5F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D13E98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FF3C89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266E4834"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006D04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071599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420596.22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7878E62"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1328130.5</w:t>
                  </w:r>
                </w:p>
              </w:tc>
            </w:tr>
            <w:tr w:rsidR="00757769" w:rsidRPr="00757769" w14:paraId="269E29A2"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FD4BD71"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F748DF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420638.3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577F92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1328176.27</w:t>
                  </w:r>
                </w:p>
              </w:tc>
            </w:tr>
            <w:tr w:rsidR="00757769" w:rsidRPr="00757769" w14:paraId="4261673F" w14:textId="77777777" w:rsidTr="00EC2981">
              <w:trPr>
                <w:trHeight w:val="66"/>
              </w:trPr>
              <w:tc>
                <w:tcPr>
                  <w:tcW w:w="1479" w:type="dxa"/>
                  <w:tcBorders>
                    <w:top w:val="single" w:sz="4" w:space="0" w:color="auto"/>
                    <w:left w:val="single" w:sz="4" w:space="0" w:color="auto"/>
                    <w:bottom w:val="single" w:sz="4" w:space="0" w:color="auto"/>
                    <w:right w:val="single" w:sz="4" w:space="0" w:color="auto"/>
                  </w:tcBorders>
                  <w:vAlign w:val="center"/>
                  <w:hideMark/>
                </w:tcPr>
                <w:p w14:paraId="1CAFE4E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3</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2EC219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420641.38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7D285B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1328176.15</w:t>
                  </w:r>
                </w:p>
              </w:tc>
            </w:tr>
            <w:tr w:rsidR="00757769" w:rsidRPr="00757769" w14:paraId="4AD0679B"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DC2AF9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0D6BCD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420673.26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917A2E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1328211.38</w:t>
                  </w:r>
                </w:p>
              </w:tc>
            </w:tr>
            <w:tr w:rsidR="00757769" w:rsidRPr="00757769" w14:paraId="4CF817F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23854B"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45BD5BD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420667.77</w:t>
                  </w:r>
                </w:p>
              </w:tc>
              <w:tc>
                <w:tcPr>
                  <w:tcW w:w="1485" w:type="dxa"/>
                  <w:tcBorders>
                    <w:top w:val="single" w:sz="4" w:space="0" w:color="auto"/>
                    <w:left w:val="single" w:sz="4" w:space="0" w:color="auto"/>
                    <w:bottom w:val="single" w:sz="4" w:space="0" w:color="auto"/>
                    <w:right w:val="single" w:sz="4" w:space="0" w:color="auto"/>
                  </w:tcBorders>
                  <w:vAlign w:val="center"/>
                </w:tcPr>
                <w:p w14:paraId="0C7A5AB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1328216.49</w:t>
                  </w:r>
                </w:p>
              </w:tc>
            </w:tr>
            <w:tr w:rsidR="00757769" w:rsidRPr="00757769" w14:paraId="1D1BB938"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BC62FA"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2A2E0184"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420636.24</w:t>
                  </w:r>
                </w:p>
              </w:tc>
              <w:tc>
                <w:tcPr>
                  <w:tcW w:w="1485" w:type="dxa"/>
                  <w:tcBorders>
                    <w:top w:val="single" w:sz="4" w:space="0" w:color="auto"/>
                    <w:left w:val="single" w:sz="4" w:space="0" w:color="auto"/>
                    <w:bottom w:val="single" w:sz="4" w:space="0" w:color="auto"/>
                    <w:right w:val="single" w:sz="4" w:space="0" w:color="auto"/>
                  </w:tcBorders>
                  <w:vAlign w:val="center"/>
                </w:tcPr>
                <w:p w14:paraId="41FCDF9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1328181.65</w:t>
                  </w:r>
                </w:p>
              </w:tc>
            </w:tr>
            <w:tr w:rsidR="00757769" w:rsidRPr="00757769" w14:paraId="527E31EF"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B9D66BF"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707B7936"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420623.28</w:t>
                  </w:r>
                </w:p>
              </w:tc>
              <w:tc>
                <w:tcPr>
                  <w:tcW w:w="1485" w:type="dxa"/>
                  <w:tcBorders>
                    <w:top w:val="single" w:sz="4" w:space="0" w:color="auto"/>
                    <w:left w:val="single" w:sz="4" w:space="0" w:color="auto"/>
                    <w:bottom w:val="single" w:sz="4" w:space="0" w:color="auto"/>
                    <w:right w:val="single" w:sz="4" w:space="0" w:color="auto"/>
                  </w:tcBorders>
                  <w:vAlign w:val="center"/>
                </w:tcPr>
                <w:p w14:paraId="4BE605ED"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1328166.8</w:t>
                  </w:r>
                </w:p>
              </w:tc>
            </w:tr>
            <w:tr w:rsidR="00757769" w:rsidRPr="00757769" w14:paraId="1D5CD766"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E4E79B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339F22F0"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420593.04</w:t>
                  </w:r>
                </w:p>
              </w:tc>
              <w:tc>
                <w:tcPr>
                  <w:tcW w:w="1485" w:type="dxa"/>
                  <w:tcBorders>
                    <w:top w:val="single" w:sz="4" w:space="0" w:color="auto"/>
                    <w:left w:val="single" w:sz="4" w:space="0" w:color="auto"/>
                    <w:bottom w:val="single" w:sz="4" w:space="0" w:color="auto"/>
                    <w:right w:val="single" w:sz="4" w:space="0" w:color="auto"/>
                  </w:tcBorders>
                  <w:vAlign w:val="center"/>
                </w:tcPr>
                <w:p w14:paraId="7B0C2E65"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1328133.17</w:t>
                  </w:r>
                </w:p>
              </w:tc>
            </w:tr>
            <w:tr w:rsidR="00757769" w:rsidRPr="00757769" w14:paraId="7A410179" w14:textId="77777777" w:rsidTr="00EC298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C01D87"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E3983BC"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420596.22</w:t>
                  </w:r>
                </w:p>
              </w:tc>
              <w:tc>
                <w:tcPr>
                  <w:tcW w:w="1485" w:type="dxa"/>
                  <w:tcBorders>
                    <w:top w:val="single" w:sz="4" w:space="0" w:color="auto"/>
                    <w:left w:val="single" w:sz="4" w:space="0" w:color="auto"/>
                    <w:bottom w:val="single" w:sz="4" w:space="0" w:color="auto"/>
                    <w:right w:val="single" w:sz="4" w:space="0" w:color="auto"/>
                  </w:tcBorders>
                  <w:vAlign w:val="center"/>
                </w:tcPr>
                <w:p w14:paraId="1F7F85E9" w14:textId="77777777" w:rsidR="00EC2981" w:rsidRPr="00757769" w:rsidRDefault="00EC2981"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1328130.5</w:t>
                  </w:r>
                </w:p>
              </w:tc>
            </w:tr>
          </w:tbl>
          <w:p w14:paraId="2AE28A40" w14:textId="77777777" w:rsidR="00EC2981" w:rsidRPr="00757769" w:rsidRDefault="00EC2981" w:rsidP="00EC2981">
            <w:pPr>
              <w:spacing w:line="20" w:lineRule="atLeast"/>
              <w:jc w:val="center"/>
              <w:rPr>
                <w:b/>
                <w:sz w:val="20"/>
                <w:szCs w:val="20"/>
                <w:lang w:eastAsia="ru-RU"/>
              </w:rPr>
            </w:pPr>
          </w:p>
        </w:tc>
        <w:tc>
          <w:tcPr>
            <w:tcW w:w="4955" w:type="dxa"/>
          </w:tcPr>
          <w:p w14:paraId="4FDE8680" w14:textId="77777777" w:rsidR="00EC2981" w:rsidRPr="00757769" w:rsidRDefault="00EC2981" w:rsidP="00EC2981">
            <w:pPr>
              <w:spacing w:line="20" w:lineRule="atLeast"/>
              <w:jc w:val="center"/>
              <w:rPr>
                <w:b/>
                <w:sz w:val="20"/>
                <w:szCs w:val="20"/>
                <w:lang w:eastAsia="ru-RU"/>
              </w:rPr>
            </w:pPr>
          </w:p>
          <w:p w14:paraId="26DAC0C2" w14:textId="77777777" w:rsidR="00EC2981" w:rsidRPr="00757769" w:rsidRDefault="00EC2981" w:rsidP="00EC2981">
            <w:pPr>
              <w:spacing w:line="20" w:lineRule="atLeast"/>
              <w:jc w:val="center"/>
              <w:rPr>
                <w:b/>
                <w:sz w:val="20"/>
                <w:szCs w:val="20"/>
                <w:lang w:eastAsia="ru-RU"/>
              </w:rPr>
            </w:pPr>
          </w:p>
        </w:tc>
      </w:tr>
    </w:tbl>
    <w:p w14:paraId="61FFFFD8" w14:textId="77777777" w:rsidR="00E32AB6" w:rsidRPr="00757769" w:rsidRDefault="00DB2414" w:rsidP="00E32AB6">
      <w:pPr>
        <w:spacing w:before="240"/>
        <w:jc w:val="center"/>
        <w:rPr>
          <w:i/>
        </w:rPr>
      </w:pPr>
      <w:r w:rsidRPr="00757769">
        <w:rPr>
          <w:i/>
        </w:rPr>
        <w:t xml:space="preserve">Таблицы координат характерных точек границ </w:t>
      </w:r>
      <w:r w:rsidR="00E32AB6" w:rsidRPr="00757769">
        <w:rPr>
          <w:i/>
        </w:rPr>
        <w:t>образуемых</w:t>
      </w:r>
      <w:r w:rsidRPr="00757769">
        <w:rPr>
          <w:i/>
        </w:rPr>
        <w:t xml:space="preserve"> контуров земельных участков, </w:t>
      </w:r>
    </w:p>
    <w:p w14:paraId="3F5073E0" w14:textId="7BD29B8E" w:rsidR="00DB2414" w:rsidRPr="00757769" w:rsidRDefault="008C2947" w:rsidP="00E32AB6">
      <w:pPr>
        <w:spacing w:after="240"/>
        <w:jc w:val="center"/>
        <w:rPr>
          <w:i/>
        </w:rPr>
      </w:pPr>
      <w:r w:rsidRPr="00757769">
        <w:rPr>
          <w:i/>
        </w:rPr>
        <w:t>2</w:t>
      </w:r>
      <w:r w:rsidR="00DB2414" w:rsidRPr="00757769">
        <w:rPr>
          <w:i/>
        </w:rPr>
        <w:t xml:space="preserve"> этап</w:t>
      </w:r>
    </w:p>
    <w:tbl>
      <w:tblPr>
        <w:tblStyle w:val="af1"/>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757769" w:rsidRPr="00757769" w14:paraId="20E359B1" w14:textId="77777777" w:rsidTr="00A85C6B">
        <w:tc>
          <w:tcPr>
            <w:tcW w:w="4673" w:type="dxa"/>
            <w:hideMark/>
          </w:tcPr>
          <w:p w14:paraId="2E6AEB80" w14:textId="77777777" w:rsidR="00A85C6B" w:rsidRPr="00757769" w:rsidRDefault="00A85C6B" w:rsidP="007F62E1">
            <w:pPr>
              <w:spacing w:line="20" w:lineRule="atLeast"/>
              <w:jc w:val="center"/>
              <w:rPr>
                <w:b/>
                <w:sz w:val="20"/>
                <w:szCs w:val="20"/>
                <w:lang w:eastAsia="ru-RU"/>
              </w:rPr>
            </w:pPr>
          </w:p>
          <w:p w14:paraId="56D951D5"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:ЗУ12</w:t>
            </w:r>
          </w:p>
          <w:tbl>
            <w:tblPr>
              <w:tblStyle w:val="af1"/>
              <w:tblW w:w="0" w:type="auto"/>
              <w:tblLook w:val="04A0" w:firstRow="1" w:lastRow="0" w:firstColumn="1" w:lastColumn="0" w:noHBand="0" w:noVBand="1"/>
            </w:tblPr>
            <w:tblGrid>
              <w:gridCol w:w="1480"/>
              <w:gridCol w:w="1482"/>
              <w:gridCol w:w="1485"/>
            </w:tblGrid>
            <w:tr w:rsidR="00757769" w:rsidRPr="00757769" w14:paraId="6F4F4E1A" w14:textId="77777777" w:rsidTr="007F62E1">
              <w:trPr>
                <w:trHeight w:val="342"/>
              </w:trPr>
              <w:tc>
                <w:tcPr>
                  <w:tcW w:w="4447" w:type="dxa"/>
                  <w:gridSpan w:val="3"/>
                  <w:tcBorders>
                    <w:top w:val="single" w:sz="4" w:space="0" w:color="auto"/>
                    <w:left w:val="single" w:sz="4" w:space="0" w:color="auto"/>
                    <w:bottom w:val="single" w:sz="4" w:space="0" w:color="auto"/>
                    <w:right w:val="single" w:sz="4" w:space="0" w:color="auto"/>
                  </w:tcBorders>
                  <w:hideMark/>
                </w:tcPr>
                <w:p w14:paraId="6A254B6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3476 м²</w:t>
                  </w:r>
                </w:p>
                <w:p w14:paraId="33CA349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Благоустройство территории (12.0.2)</w:t>
                  </w:r>
                </w:p>
              </w:tc>
            </w:tr>
            <w:tr w:rsidR="00757769" w:rsidRPr="00757769" w14:paraId="16018267" w14:textId="77777777" w:rsidTr="007F62E1">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14:paraId="50743AD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493435B7" w14:textId="77777777" w:rsidTr="007F62E1">
              <w:trPr>
                <w:trHeight w:val="73"/>
              </w:trPr>
              <w:tc>
                <w:tcPr>
                  <w:tcW w:w="1480" w:type="dxa"/>
                  <w:tcBorders>
                    <w:top w:val="single" w:sz="4" w:space="0" w:color="auto"/>
                    <w:left w:val="single" w:sz="4" w:space="0" w:color="auto"/>
                    <w:bottom w:val="single" w:sz="4" w:space="0" w:color="auto"/>
                    <w:right w:val="single" w:sz="4" w:space="0" w:color="auto"/>
                  </w:tcBorders>
                  <w:hideMark/>
                </w:tcPr>
                <w:p w14:paraId="52F4636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496A39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20F8A2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327D1B60"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14:paraId="72FD79C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134DDE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420297.86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430781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1327706.57</w:t>
                  </w:r>
                </w:p>
              </w:tc>
            </w:tr>
            <w:tr w:rsidR="00757769" w:rsidRPr="00757769" w14:paraId="7F6B83FA"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14:paraId="048FF63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1E5424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420300.09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32C23E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1327713.52</w:t>
                  </w:r>
                </w:p>
              </w:tc>
            </w:tr>
            <w:tr w:rsidR="00757769" w:rsidRPr="00757769" w14:paraId="22DE7995"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5AB30D4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2110F3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420299.78</w:t>
                  </w:r>
                </w:p>
              </w:tc>
              <w:tc>
                <w:tcPr>
                  <w:tcW w:w="1485" w:type="dxa"/>
                  <w:tcBorders>
                    <w:top w:val="single" w:sz="4" w:space="0" w:color="auto"/>
                    <w:left w:val="single" w:sz="4" w:space="0" w:color="auto"/>
                    <w:bottom w:val="single" w:sz="4" w:space="0" w:color="auto"/>
                    <w:right w:val="single" w:sz="4" w:space="0" w:color="auto"/>
                  </w:tcBorders>
                  <w:vAlign w:val="center"/>
                </w:tcPr>
                <w:p w14:paraId="0381BA8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1327718.53</w:t>
                  </w:r>
                </w:p>
              </w:tc>
            </w:tr>
            <w:tr w:rsidR="00757769" w:rsidRPr="00757769" w14:paraId="116C2CD3"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4BEB121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142292D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420303.71</w:t>
                  </w:r>
                </w:p>
              </w:tc>
              <w:tc>
                <w:tcPr>
                  <w:tcW w:w="1485" w:type="dxa"/>
                  <w:tcBorders>
                    <w:top w:val="single" w:sz="4" w:space="0" w:color="auto"/>
                    <w:left w:val="single" w:sz="4" w:space="0" w:color="auto"/>
                    <w:bottom w:val="single" w:sz="4" w:space="0" w:color="auto"/>
                    <w:right w:val="single" w:sz="4" w:space="0" w:color="auto"/>
                  </w:tcBorders>
                  <w:vAlign w:val="center"/>
                </w:tcPr>
                <w:p w14:paraId="0D69083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1327729.1</w:t>
                  </w:r>
                </w:p>
              </w:tc>
            </w:tr>
            <w:tr w:rsidR="00757769" w:rsidRPr="00757769" w14:paraId="5F4077FF"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E00592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6E68A6A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420304.61</w:t>
                  </w:r>
                </w:p>
              </w:tc>
              <w:tc>
                <w:tcPr>
                  <w:tcW w:w="1485" w:type="dxa"/>
                  <w:tcBorders>
                    <w:top w:val="single" w:sz="4" w:space="0" w:color="auto"/>
                    <w:left w:val="single" w:sz="4" w:space="0" w:color="auto"/>
                    <w:bottom w:val="single" w:sz="4" w:space="0" w:color="auto"/>
                    <w:right w:val="single" w:sz="4" w:space="0" w:color="auto"/>
                  </w:tcBorders>
                  <w:vAlign w:val="center"/>
                </w:tcPr>
                <w:p w14:paraId="3FCE0FC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1327730.64</w:t>
                  </w:r>
                </w:p>
              </w:tc>
            </w:tr>
            <w:tr w:rsidR="00757769" w:rsidRPr="00757769" w14:paraId="0A9A2B17"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474853A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3CBDAAE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420308.46</w:t>
                  </w:r>
                </w:p>
              </w:tc>
              <w:tc>
                <w:tcPr>
                  <w:tcW w:w="1485" w:type="dxa"/>
                  <w:tcBorders>
                    <w:top w:val="single" w:sz="4" w:space="0" w:color="auto"/>
                    <w:left w:val="single" w:sz="4" w:space="0" w:color="auto"/>
                    <w:bottom w:val="single" w:sz="4" w:space="0" w:color="auto"/>
                    <w:right w:val="single" w:sz="4" w:space="0" w:color="auto"/>
                  </w:tcBorders>
                  <w:vAlign w:val="center"/>
                </w:tcPr>
                <w:p w14:paraId="5351F7B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1327739.48</w:t>
                  </w:r>
                </w:p>
              </w:tc>
            </w:tr>
            <w:tr w:rsidR="00757769" w:rsidRPr="00757769" w14:paraId="3ED5A508"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5773B68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0D2DE9C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420310.64</w:t>
                  </w:r>
                </w:p>
              </w:tc>
              <w:tc>
                <w:tcPr>
                  <w:tcW w:w="1485" w:type="dxa"/>
                  <w:tcBorders>
                    <w:top w:val="single" w:sz="4" w:space="0" w:color="auto"/>
                    <w:left w:val="single" w:sz="4" w:space="0" w:color="auto"/>
                    <w:bottom w:val="single" w:sz="4" w:space="0" w:color="auto"/>
                    <w:right w:val="single" w:sz="4" w:space="0" w:color="auto"/>
                  </w:tcBorders>
                  <w:vAlign w:val="center"/>
                </w:tcPr>
                <w:p w14:paraId="356D57F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1327738.87</w:t>
                  </w:r>
                </w:p>
              </w:tc>
            </w:tr>
            <w:tr w:rsidR="00757769" w:rsidRPr="00757769" w14:paraId="46FB0991"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529041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318FAF1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420313.2</w:t>
                  </w:r>
                </w:p>
              </w:tc>
              <w:tc>
                <w:tcPr>
                  <w:tcW w:w="1485" w:type="dxa"/>
                  <w:tcBorders>
                    <w:top w:val="single" w:sz="4" w:space="0" w:color="auto"/>
                    <w:left w:val="single" w:sz="4" w:space="0" w:color="auto"/>
                    <w:bottom w:val="single" w:sz="4" w:space="0" w:color="auto"/>
                    <w:right w:val="single" w:sz="4" w:space="0" w:color="auto"/>
                  </w:tcBorders>
                  <w:vAlign w:val="center"/>
                </w:tcPr>
                <w:p w14:paraId="703BF38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1327744.41</w:t>
                  </w:r>
                </w:p>
              </w:tc>
            </w:tr>
            <w:tr w:rsidR="00757769" w:rsidRPr="00757769" w14:paraId="729BA9BD"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7AAD31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5F7039B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420316.8</w:t>
                  </w:r>
                </w:p>
              </w:tc>
              <w:tc>
                <w:tcPr>
                  <w:tcW w:w="1485" w:type="dxa"/>
                  <w:tcBorders>
                    <w:top w:val="single" w:sz="4" w:space="0" w:color="auto"/>
                    <w:left w:val="single" w:sz="4" w:space="0" w:color="auto"/>
                    <w:bottom w:val="single" w:sz="4" w:space="0" w:color="auto"/>
                    <w:right w:val="single" w:sz="4" w:space="0" w:color="auto"/>
                  </w:tcBorders>
                  <w:vAlign w:val="center"/>
                </w:tcPr>
                <w:p w14:paraId="6F6436E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1327743.12</w:t>
                  </w:r>
                </w:p>
              </w:tc>
            </w:tr>
            <w:tr w:rsidR="00757769" w:rsidRPr="00757769" w14:paraId="77AEB424"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58CBA5E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17A78A1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420321.53</w:t>
                  </w:r>
                </w:p>
              </w:tc>
              <w:tc>
                <w:tcPr>
                  <w:tcW w:w="1485" w:type="dxa"/>
                  <w:tcBorders>
                    <w:top w:val="single" w:sz="4" w:space="0" w:color="auto"/>
                    <w:left w:val="single" w:sz="4" w:space="0" w:color="auto"/>
                    <w:bottom w:val="single" w:sz="4" w:space="0" w:color="auto"/>
                    <w:right w:val="single" w:sz="4" w:space="0" w:color="auto"/>
                  </w:tcBorders>
                  <w:vAlign w:val="center"/>
                </w:tcPr>
                <w:p w14:paraId="1168AC8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1327754.36</w:t>
                  </w:r>
                </w:p>
              </w:tc>
            </w:tr>
            <w:tr w:rsidR="00757769" w:rsidRPr="00757769" w14:paraId="70461824"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441BCC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68F3966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420323.03</w:t>
                  </w:r>
                </w:p>
              </w:tc>
              <w:tc>
                <w:tcPr>
                  <w:tcW w:w="1485" w:type="dxa"/>
                  <w:tcBorders>
                    <w:top w:val="single" w:sz="4" w:space="0" w:color="auto"/>
                    <w:left w:val="single" w:sz="4" w:space="0" w:color="auto"/>
                    <w:bottom w:val="single" w:sz="4" w:space="0" w:color="auto"/>
                    <w:right w:val="single" w:sz="4" w:space="0" w:color="auto"/>
                  </w:tcBorders>
                  <w:vAlign w:val="center"/>
                </w:tcPr>
                <w:p w14:paraId="63DEAAA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1327755.13</w:t>
                  </w:r>
                </w:p>
              </w:tc>
            </w:tr>
            <w:tr w:rsidR="00757769" w:rsidRPr="00757769" w14:paraId="35391A4E"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4C191BD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7A4E874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420327.93</w:t>
                  </w:r>
                </w:p>
              </w:tc>
              <w:tc>
                <w:tcPr>
                  <w:tcW w:w="1485" w:type="dxa"/>
                  <w:tcBorders>
                    <w:top w:val="single" w:sz="4" w:space="0" w:color="auto"/>
                    <w:left w:val="single" w:sz="4" w:space="0" w:color="auto"/>
                    <w:bottom w:val="single" w:sz="4" w:space="0" w:color="auto"/>
                    <w:right w:val="single" w:sz="4" w:space="0" w:color="auto"/>
                  </w:tcBorders>
                  <w:vAlign w:val="center"/>
                </w:tcPr>
                <w:p w14:paraId="31A8D67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1327755.07</w:t>
                  </w:r>
                </w:p>
              </w:tc>
            </w:tr>
            <w:tr w:rsidR="00757769" w:rsidRPr="00757769" w14:paraId="7F20A582"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6AB2F23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6E02CD3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420332.89</w:t>
                  </w:r>
                </w:p>
              </w:tc>
              <w:tc>
                <w:tcPr>
                  <w:tcW w:w="1485" w:type="dxa"/>
                  <w:tcBorders>
                    <w:top w:val="single" w:sz="4" w:space="0" w:color="auto"/>
                    <w:left w:val="single" w:sz="4" w:space="0" w:color="auto"/>
                    <w:bottom w:val="single" w:sz="4" w:space="0" w:color="auto"/>
                    <w:right w:val="single" w:sz="4" w:space="0" w:color="auto"/>
                  </w:tcBorders>
                  <w:vAlign w:val="center"/>
                </w:tcPr>
                <w:p w14:paraId="7C87C1B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1327751.08</w:t>
                  </w:r>
                </w:p>
              </w:tc>
            </w:tr>
            <w:tr w:rsidR="00757769" w:rsidRPr="00757769" w14:paraId="145EA36C"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27A667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4CB8940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420337.19</w:t>
                  </w:r>
                </w:p>
              </w:tc>
              <w:tc>
                <w:tcPr>
                  <w:tcW w:w="1485" w:type="dxa"/>
                  <w:tcBorders>
                    <w:top w:val="single" w:sz="4" w:space="0" w:color="auto"/>
                    <w:left w:val="single" w:sz="4" w:space="0" w:color="auto"/>
                    <w:bottom w:val="single" w:sz="4" w:space="0" w:color="auto"/>
                    <w:right w:val="single" w:sz="4" w:space="0" w:color="auto"/>
                  </w:tcBorders>
                  <w:vAlign w:val="center"/>
                </w:tcPr>
                <w:p w14:paraId="6014ADD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1327762.29</w:t>
                  </w:r>
                </w:p>
              </w:tc>
            </w:tr>
            <w:tr w:rsidR="00757769" w:rsidRPr="00757769" w14:paraId="509FBABC"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DB0193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37C30DB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420322.16</w:t>
                  </w:r>
                </w:p>
              </w:tc>
              <w:tc>
                <w:tcPr>
                  <w:tcW w:w="1485" w:type="dxa"/>
                  <w:tcBorders>
                    <w:top w:val="single" w:sz="4" w:space="0" w:color="auto"/>
                    <w:left w:val="single" w:sz="4" w:space="0" w:color="auto"/>
                    <w:bottom w:val="single" w:sz="4" w:space="0" w:color="auto"/>
                    <w:right w:val="single" w:sz="4" w:space="0" w:color="auto"/>
                  </w:tcBorders>
                  <w:vAlign w:val="center"/>
                </w:tcPr>
                <w:p w14:paraId="50F1358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1327766.72</w:t>
                  </w:r>
                </w:p>
              </w:tc>
            </w:tr>
            <w:tr w:rsidR="00757769" w:rsidRPr="00757769" w14:paraId="44E3B8E0"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ACBA2B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112D962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420316.7</w:t>
                  </w:r>
                </w:p>
              </w:tc>
              <w:tc>
                <w:tcPr>
                  <w:tcW w:w="1485" w:type="dxa"/>
                  <w:tcBorders>
                    <w:top w:val="single" w:sz="4" w:space="0" w:color="auto"/>
                    <w:left w:val="single" w:sz="4" w:space="0" w:color="auto"/>
                    <w:bottom w:val="single" w:sz="4" w:space="0" w:color="auto"/>
                    <w:right w:val="single" w:sz="4" w:space="0" w:color="auto"/>
                  </w:tcBorders>
                  <w:vAlign w:val="center"/>
                </w:tcPr>
                <w:p w14:paraId="1CE629F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1327769.66</w:t>
                  </w:r>
                </w:p>
              </w:tc>
            </w:tr>
            <w:tr w:rsidR="00757769" w:rsidRPr="00757769" w14:paraId="64BB934E"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6F38374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5AAE5B3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420319.01</w:t>
                  </w:r>
                </w:p>
              </w:tc>
              <w:tc>
                <w:tcPr>
                  <w:tcW w:w="1485" w:type="dxa"/>
                  <w:tcBorders>
                    <w:top w:val="single" w:sz="4" w:space="0" w:color="auto"/>
                    <w:left w:val="single" w:sz="4" w:space="0" w:color="auto"/>
                    <w:bottom w:val="single" w:sz="4" w:space="0" w:color="auto"/>
                    <w:right w:val="single" w:sz="4" w:space="0" w:color="auto"/>
                  </w:tcBorders>
                  <w:vAlign w:val="center"/>
                </w:tcPr>
                <w:p w14:paraId="6DEE298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1327774.2</w:t>
                  </w:r>
                </w:p>
              </w:tc>
            </w:tr>
            <w:tr w:rsidR="00757769" w:rsidRPr="00757769" w14:paraId="710E2674"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B0EF5F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57FF14B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420284.84</w:t>
                  </w:r>
                </w:p>
              </w:tc>
              <w:tc>
                <w:tcPr>
                  <w:tcW w:w="1485" w:type="dxa"/>
                  <w:tcBorders>
                    <w:top w:val="single" w:sz="4" w:space="0" w:color="auto"/>
                    <w:left w:val="single" w:sz="4" w:space="0" w:color="auto"/>
                    <w:bottom w:val="single" w:sz="4" w:space="0" w:color="auto"/>
                    <w:right w:val="single" w:sz="4" w:space="0" w:color="auto"/>
                  </w:tcBorders>
                  <w:vAlign w:val="center"/>
                </w:tcPr>
                <w:p w14:paraId="6FCB9B3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1327790.58</w:t>
                  </w:r>
                </w:p>
              </w:tc>
            </w:tr>
            <w:tr w:rsidR="00757769" w:rsidRPr="00757769" w14:paraId="5C487E11"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46E6270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067501C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420273.49</w:t>
                  </w:r>
                </w:p>
              </w:tc>
              <w:tc>
                <w:tcPr>
                  <w:tcW w:w="1485" w:type="dxa"/>
                  <w:tcBorders>
                    <w:top w:val="single" w:sz="4" w:space="0" w:color="auto"/>
                    <w:left w:val="single" w:sz="4" w:space="0" w:color="auto"/>
                    <w:bottom w:val="single" w:sz="4" w:space="0" w:color="auto"/>
                    <w:right w:val="single" w:sz="4" w:space="0" w:color="auto"/>
                  </w:tcBorders>
                  <w:vAlign w:val="center"/>
                </w:tcPr>
                <w:p w14:paraId="51D10F6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1327770.24</w:t>
                  </w:r>
                </w:p>
              </w:tc>
            </w:tr>
            <w:tr w:rsidR="00757769" w:rsidRPr="00757769" w14:paraId="173A4A51"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64192CF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34DFC57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420273.34</w:t>
                  </w:r>
                </w:p>
              </w:tc>
              <w:tc>
                <w:tcPr>
                  <w:tcW w:w="1485" w:type="dxa"/>
                  <w:tcBorders>
                    <w:top w:val="single" w:sz="4" w:space="0" w:color="auto"/>
                    <w:left w:val="single" w:sz="4" w:space="0" w:color="auto"/>
                    <w:bottom w:val="single" w:sz="4" w:space="0" w:color="auto"/>
                    <w:right w:val="single" w:sz="4" w:space="0" w:color="auto"/>
                  </w:tcBorders>
                  <w:vAlign w:val="center"/>
                </w:tcPr>
                <w:p w14:paraId="07A6709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1327769.97</w:t>
                  </w:r>
                </w:p>
              </w:tc>
            </w:tr>
            <w:tr w:rsidR="00757769" w:rsidRPr="00757769" w14:paraId="4A61CDBC"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241C9C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20E60A7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420269.67</w:t>
                  </w:r>
                </w:p>
              </w:tc>
              <w:tc>
                <w:tcPr>
                  <w:tcW w:w="1485" w:type="dxa"/>
                  <w:tcBorders>
                    <w:top w:val="single" w:sz="4" w:space="0" w:color="auto"/>
                    <w:left w:val="single" w:sz="4" w:space="0" w:color="auto"/>
                    <w:bottom w:val="single" w:sz="4" w:space="0" w:color="auto"/>
                    <w:right w:val="single" w:sz="4" w:space="0" w:color="auto"/>
                  </w:tcBorders>
                  <w:vAlign w:val="center"/>
                </w:tcPr>
                <w:p w14:paraId="342D56A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1327763.44</w:t>
                  </w:r>
                </w:p>
              </w:tc>
            </w:tr>
            <w:tr w:rsidR="00757769" w:rsidRPr="00757769" w14:paraId="2CAA9D0E"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51E7E5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1DE094D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420251.15</w:t>
                  </w:r>
                </w:p>
              </w:tc>
              <w:tc>
                <w:tcPr>
                  <w:tcW w:w="1485" w:type="dxa"/>
                  <w:tcBorders>
                    <w:top w:val="single" w:sz="4" w:space="0" w:color="auto"/>
                    <w:left w:val="single" w:sz="4" w:space="0" w:color="auto"/>
                    <w:bottom w:val="single" w:sz="4" w:space="0" w:color="auto"/>
                    <w:right w:val="single" w:sz="4" w:space="0" w:color="auto"/>
                  </w:tcBorders>
                  <w:vAlign w:val="center"/>
                </w:tcPr>
                <w:p w14:paraId="4BB9A98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1327730.48</w:t>
                  </w:r>
                </w:p>
              </w:tc>
            </w:tr>
            <w:tr w:rsidR="00757769" w:rsidRPr="00757769" w14:paraId="417FFA1F"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857EE3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505A7C6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420286.19</w:t>
                  </w:r>
                </w:p>
              </w:tc>
              <w:tc>
                <w:tcPr>
                  <w:tcW w:w="1485" w:type="dxa"/>
                  <w:tcBorders>
                    <w:top w:val="single" w:sz="4" w:space="0" w:color="auto"/>
                    <w:left w:val="single" w:sz="4" w:space="0" w:color="auto"/>
                    <w:bottom w:val="single" w:sz="4" w:space="0" w:color="auto"/>
                    <w:right w:val="single" w:sz="4" w:space="0" w:color="auto"/>
                  </w:tcBorders>
                  <w:vAlign w:val="center"/>
                </w:tcPr>
                <w:p w14:paraId="3A64A0F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1327711.5</w:t>
                  </w:r>
                </w:p>
              </w:tc>
            </w:tr>
            <w:tr w:rsidR="00757769" w:rsidRPr="00757769" w14:paraId="13315E12"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65AB61A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7ACE678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420297.86</w:t>
                  </w:r>
                </w:p>
              </w:tc>
              <w:tc>
                <w:tcPr>
                  <w:tcW w:w="1485" w:type="dxa"/>
                  <w:tcBorders>
                    <w:top w:val="single" w:sz="4" w:space="0" w:color="auto"/>
                    <w:left w:val="single" w:sz="4" w:space="0" w:color="auto"/>
                    <w:bottom w:val="single" w:sz="4" w:space="0" w:color="auto"/>
                    <w:right w:val="single" w:sz="4" w:space="0" w:color="auto"/>
                  </w:tcBorders>
                  <w:vAlign w:val="center"/>
                </w:tcPr>
                <w:p w14:paraId="5B66D62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1327706.57</w:t>
                  </w:r>
                </w:p>
              </w:tc>
            </w:tr>
          </w:tbl>
          <w:p w14:paraId="67F2A736" w14:textId="77777777" w:rsidR="00A85C6B" w:rsidRPr="00757769" w:rsidRDefault="00A85C6B" w:rsidP="007F62E1">
            <w:pPr>
              <w:spacing w:before="240" w:after="240" w:line="240" w:lineRule="auto"/>
              <w:rPr>
                <w:i/>
                <w:sz w:val="20"/>
                <w:szCs w:val="20"/>
                <w:lang w:eastAsia="ru-RU"/>
              </w:rPr>
            </w:pPr>
          </w:p>
        </w:tc>
        <w:tc>
          <w:tcPr>
            <w:tcW w:w="4672" w:type="dxa"/>
            <w:hideMark/>
          </w:tcPr>
          <w:p w14:paraId="6305B82E" w14:textId="77777777" w:rsidR="00A85C6B" w:rsidRPr="00757769" w:rsidRDefault="00A85C6B" w:rsidP="007F62E1">
            <w:pPr>
              <w:spacing w:line="20" w:lineRule="atLeast"/>
              <w:jc w:val="center"/>
              <w:rPr>
                <w:b/>
                <w:sz w:val="20"/>
                <w:szCs w:val="20"/>
                <w:lang w:eastAsia="ru-RU"/>
              </w:rPr>
            </w:pPr>
          </w:p>
          <w:p w14:paraId="6D779653"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:ЗУ13</w:t>
            </w:r>
          </w:p>
          <w:tbl>
            <w:tblPr>
              <w:tblStyle w:val="af1"/>
              <w:tblW w:w="0" w:type="auto"/>
              <w:tblLook w:val="04A0" w:firstRow="1" w:lastRow="0" w:firstColumn="1" w:lastColumn="0" w:noHBand="0" w:noVBand="1"/>
            </w:tblPr>
            <w:tblGrid>
              <w:gridCol w:w="1479"/>
              <w:gridCol w:w="1482"/>
              <w:gridCol w:w="1485"/>
            </w:tblGrid>
            <w:tr w:rsidR="00757769" w:rsidRPr="00757769" w14:paraId="0F76439F"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1FCED14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32 м²</w:t>
                  </w:r>
                </w:p>
                <w:p w14:paraId="5C3F9CF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Предоставление коммунальных услуг (3.1.1)</w:t>
                  </w:r>
                </w:p>
              </w:tc>
            </w:tr>
            <w:tr w:rsidR="00757769" w:rsidRPr="00757769" w14:paraId="52916906"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70CD69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4931D718"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2F76E2E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7EEC461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94A79D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0FC76F5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18159C5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01ABF2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420322.16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D23C19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1327766.72</w:t>
                  </w:r>
                </w:p>
              </w:tc>
            </w:tr>
            <w:tr w:rsidR="00757769" w:rsidRPr="00757769" w14:paraId="6F404D3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107253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A2B62D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420324.47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D7B538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1327771.39</w:t>
                  </w:r>
                </w:p>
              </w:tc>
            </w:tr>
            <w:tr w:rsidR="00757769" w:rsidRPr="00757769" w14:paraId="5285E05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0DE20E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4A0F82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420319.01</w:t>
                  </w:r>
                </w:p>
              </w:tc>
              <w:tc>
                <w:tcPr>
                  <w:tcW w:w="1485" w:type="dxa"/>
                  <w:tcBorders>
                    <w:top w:val="single" w:sz="4" w:space="0" w:color="auto"/>
                    <w:left w:val="single" w:sz="4" w:space="0" w:color="auto"/>
                    <w:bottom w:val="single" w:sz="4" w:space="0" w:color="auto"/>
                    <w:right w:val="single" w:sz="4" w:space="0" w:color="auto"/>
                  </w:tcBorders>
                  <w:vAlign w:val="center"/>
                </w:tcPr>
                <w:p w14:paraId="1E5C35B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1327774.2</w:t>
                  </w:r>
                </w:p>
              </w:tc>
            </w:tr>
            <w:tr w:rsidR="00757769" w:rsidRPr="00757769" w14:paraId="3E7418E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FC0CD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484BC5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420316.7</w:t>
                  </w:r>
                </w:p>
              </w:tc>
              <w:tc>
                <w:tcPr>
                  <w:tcW w:w="1485" w:type="dxa"/>
                  <w:tcBorders>
                    <w:top w:val="single" w:sz="4" w:space="0" w:color="auto"/>
                    <w:left w:val="single" w:sz="4" w:space="0" w:color="auto"/>
                    <w:bottom w:val="single" w:sz="4" w:space="0" w:color="auto"/>
                    <w:right w:val="single" w:sz="4" w:space="0" w:color="auto"/>
                  </w:tcBorders>
                  <w:vAlign w:val="center"/>
                </w:tcPr>
                <w:p w14:paraId="733B212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1327769.66</w:t>
                  </w:r>
                </w:p>
              </w:tc>
            </w:tr>
            <w:tr w:rsidR="00757769" w:rsidRPr="00757769" w14:paraId="4F34B9B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6EB5AA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0E01E6F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420322.16</w:t>
                  </w:r>
                </w:p>
              </w:tc>
              <w:tc>
                <w:tcPr>
                  <w:tcW w:w="1485" w:type="dxa"/>
                  <w:tcBorders>
                    <w:top w:val="single" w:sz="4" w:space="0" w:color="auto"/>
                    <w:left w:val="single" w:sz="4" w:space="0" w:color="auto"/>
                    <w:bottom w:val="single" w:sz="4" w:space="0" w:color="auto"/>
                    <w:right w:val="single" w:sz="4" w:space="0" w:color="auto"/>
                  </w:tcBorders>
                  <w:vAlign w:val="center"/>
                </w:tcPr>
                <w:p w14:paraId="7A05E52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1327766.72</w:t>
                  </w:r>
                </w:p>
              </w:tc>
            </w:tr>
          </w:tbl>
          <w:p w14:paraId="34C5BCA8" w14:textId="77777777" w:rsidR="00A85C6B" w:rsidRPr="00757769" w:rsidRDefault="00A85C6B" w:rsidP="007F62E1">
            <w:pPr>
              <w:spacing w:before="240" w:after="240" w:line="240" w:lineRule="auto"/>
              <w:rPr>
                <w:i/>
                <w:sz w:val="20"/>
                <w:szCs w:val="20"/>
                <w:lang w:eastAsia="ru-RU"/>
              </w:rPr>
            </w:pPr>
          </w:p>
        </w:tc>
      </w:tr>
      <w:tr w:rsidR="00757769" w:rsidRPr="00757769" w14:paraId="1AA3E6BA" w14:textId="77777777" w:rsidTr="00A85C6B">
        <w:tc>
          <w:tcPr>
            <w:tcW w:w="4673" w:type="dxa"/>
          </w:tcPr>
          <w:p w14:paraId="4CF49AEA" w14:textId="77777777" w:rsidR="00A85C6B" w:rsidRPr="00757769" w:rsidRDefault="00A85C6B" w:rsidP="007F62E1">
            <w:pPr>
              <w:spacing w:line="20" w:lineRule="atLeast"/>
              <w:jc w:val="center"/>
              <w:rPr>
                <w:rFonts w:eastAsia="GOST Type AU"/>
                <w:b/>
                <w:sz w:val="20"/>
                <w:szCs w:val="20"/>
              </w:rPr>
            </w:pPr>
          </w:p>
          <w:p w14:paraId="5EE7E503"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:ЗУ14</w:t>
            </w:r>
          </w:p>
          <w:tbl>
            <w:tblPr>
              <w:tblStyle w:val="af1"/>
              <w:tblW w:w="0" w:type="auto"/>
              <w:tblLook w:val="04A0" w:firstRow="1" w:lastRow="0" w:firstColumn="1" w:lastColumn="0" w:noHBand="0" w:noVBand="1"/>
            </w:tblPr>
            <w:tblGrid>
              <w:gridCol w:w="1480"/>
              <w:gridCol w:w="1482"/>
              <w:gridCol w:w="1485"/>
            </w:tblGrid>
            <w:tr w:rsidR="00757769" w:rsidRPr="00757769" w14:paraId="6F9739F0" w14:textId="77777777" w:rsidTr="007F62E1">
              <w:trPr>
                <w:trHeight w:val="342"/>
              </w:trPr>
              <w:tc>
                <w:tcPr>
                  <w:tcW w:w="4447" w:type="dxa"/>
                  <w:gridSpan w:val="3"/>
                  <w:tcBorders>
                    <w:top w:val="single" w:sz="4" w:space="0" w:color="auto"/>
                    <w:left w:val="single" w:sz="4" w:space="0" w:color="auto"/>
                    <w:bottom w:val="single" w:sz="4" w:space="0" w:color="auto"/>
                    <w:right w:val="single" w:sz="4" w:space="0" w:color="auto"/>
                  </w:tcBorders>
                  <w:hideMark/>
                </w:tcPr>
                <w:p w14:paraId="0149946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3605 м²</w:t>
                  </w:r>
                </w:p>
                <w:p w14:paraId="7ECF3E5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Среднеэтажная жилая застройка (2.5)</w:t>
                  </w:r>
                </w:p>
              </w:tc>
            </w:tr>
            <w:tr w:rsidR="00757769" w:rsidRPr="00757769" w14:paraId="09F8CEBC" w14:textId="77777777" w:rsidTr="007F62E1">
              <w:trPr>
                <w:trHeight w:val="44"/>
              </w:trPr>
              <w:tc>
                <w:tcPr>
                  <w:tcW w:w="4447" w:type="dxa"/>
                  <w:gridSpan w:val="3"/>
                  <w:tcBorders>
                    <w:top w:val="single" w:sz="4" w:space="0" w:color="auto"/>
                    <w:left w:val="single" w:sz="4" w:space="0" w:color="auto"/>
                    <w:bottom w:val="single" w:sz="4" w:space="0" w:color="auto"/>
                    <w:right w:val="single" w:sz="4" w:space="0" w:color="auto"/>
                  </w:tcBorders>
                  <w:hideMark/>
                </w:tcPr>
                <w:p w14:paraId="1796A9B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42AA6C52" w14:textId="77777777" w:rsidTr="007F62E1">
              <w:trPr>
                <w:trHeight w:val="73"/>
              </w:trPr>
              <w:tc>
                <w:tcPr>
                  <w:tcW w:w="1480" w:type="dxa"/>
                  <w:tcBorders>
                    <w:top w:val="single" w:sz="4" w:space="0" w:color="auto"/>
                    <w:left w:val="single" w:sz="4" w:space="0" w:color="auto"/>
                    <w:bottom w:val="single" w:sz="4" w:space="0" w:color="auto"/>
                    <w:right w:val="single" w:sz="4" w:space="0" w:color="auto"/>
                  </w:tcBorders>
                  <w:hideMark/>
                </w:tcPr>
                <w:p w14:paraId="291FB73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0C3DC2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4E14F4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2DCC0630"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14:paraId="1F0A5B5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B5F9C8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420337.19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E04EB8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1327762.29</w:t>
                  </w:r>
                </w:p>
              </w:tc>
            </w:tr>
            <w:tr w:rsidR="00757769" w:rsidRPr="00757769" w14:paraId="7C4F33FE"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hideMark/>
                </w:tcPr>
                <w:p w14:paraId="0716341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9D9D36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420341.79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48F662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1327768.26</w:t>
                  </w:r>
                </w:p>
              </w:tc>
            </w:tr>
            <w:tr w:rsidR="00757769" w:rsidRPr="00757769" w14:paraId="6E430151"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58A963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0B1175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420345.27</w:t>
                  </w:r>
                </w:p>
              </w:tc>
              <w:tc>
                <w:tcPr>
                  <w:tcW w:w="1485" w:type="dxa"/>
                  <w:tcBorders>
                    <w:top w:val="single" w:sz="4" w:space="0" w:color="auto"/>
                    <w:left w:val="single" w:sz="4" w:space="0" w:color="auto"/>
                    <w:bottom w:val="single" w:sz="4" w:space="0" w:color="auto"/>
                    <w:right w:val="single" w:sz="4" w:space="0" w:color="auto"/>
                  </w:tcBorders>
                  <w:vAlign w:val="center"/>
                </w:tcPr>
                <w:p w14:paraId="14D9454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1327779.82</w:t>
                  </w:r>
                </w:p>
              </w:tc>
            </w:tr>
            <w:tr w:rsidR="00757769" w:rsidRPr="00757769" w14:paraId="542C452E"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B96626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734B064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420346.58</w:t>
                  </w:r>
                </w:p>
              </w:tc>
              <w:tc>
                <w:tcPr>
                  <w:tcW w:w="1485" w:type="dxa"/>
                  <w:tcBorders>
                    <w:top w:val="single" w:sz="4" w:space="0" w:color="auto"/>
                    <w:left w:val="single" w:sz="4" w:space="0" w:color="auto"/>
                    <w:bottom w:val="single" w:sz="4" w:space="0" w:color="auto"/>
                    <w:right w:val="single" w:sz="4" w:space="0" w:color="auto"/>
                  </w:tcBorders>
                  <w:vAlign w:val="center"/>
                </w:tcPr>
                <w:p w14:paraId="203CB65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1327779.47</w:t>
                  </w:r>
                </w:p>
              </w:tc>
            </w:tr>
            <w:tr w:rsidR="00757769" w:rsidRPr="00757769" w14:paraId="0C0EE058"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4166CF2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2026C68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420347.38</w:t>
                  </w:r>
                </w:p>
              </w:tc>
              <w:tc>
                <w:tcPr>
                  <w:tcW w:w="1485" w:type="dxa"/>
                  <w:tcBorders>
                    <w:top w:val="single" w:sz="4" w:space="0" w:color="auto"/>
                    <w:left w:val="single" w:sz="4" w:space="0" w:color="auto"/>
                    <w:bottom w:val="single" w:sz="4" w:space="0" w:color="auto"/>
                    <w:right w:val="single" w:sz="4" w:space="0" w:color="auto"/>
                  </w:tcBorders>
                  <w:vAlign w:val="center"/>
                </w:tcPr>
                <w:p w14:paraId="0A9B8A2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1327785</w:t>
                  </w:r>
                </w:p>
              </w:tc>
            </w:tr>
            <w:tr w:rsidR="00757769" w:rsidRPr="00757769" w14:paraId="559D565B"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1C146F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5ECC580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420348</w:t>
                  </w:r>
                </w:p>
              </w:tc>
              <w:tc>
                <w:tcPr>
                  <w:tcW w:w="1485" w:type="dxa"/>
                  <w:tcBorders>
                    <w:top w:val="single" w:sz="4" w:space="0" w:color="auto"/>
                    <w:left w:val="single" w:sz="4" w:space="0" w:color="auto"/>
                    <w:bottom w:val="single" w:sz="4" w:space="0" w:color="auto"/>
                    <w:right w:val="single" w:sz="4" w:space="0" w:color="auto"/>
                  </w:tcBorders>
                  <w:vAlign w:val="center"/>
                </w:tcPr>
                <w:p w14:paraId="60591C3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1327787.75</w:t>
                  </w:r>
                </w:p>
              </w:tc>
            </w:tr>
            <w:tr w:rsidR="00757769" w:rsidRPr="00757769" w14:paraId="557BA324"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006C71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6F11662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420349.13</w:t>
                  </w:r>
                </w:p>
              </w:tc>
              <w:tc>
                <w:tcPr>
                  <w:tcW w:w="1485" w:type="dxa"/>
                  <w:tcBorders>
                    <w:top w:val="single" w:sz="4" w:space="0" w:color="auto"/>
                    <w:left w:val="single" w:sz="4" w:space="0" w:color="auto"/>
                    <w:bottom w:val="single" w:sz="4" w:space="0" w:color="auto"/>
                    <w:right w:val="single" w:sz="4" w:space="0" w:color="auto"/>
                  </w:tcBorders>
                  <w:vAlign w:val="center"/>
                </w:tcPr>
                <w:p w14:paraId="098885A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1327792.79</w:t>
                  </w:r>
                </w:p>
              </w:tc>
            </w:tr>
            <w:tr w:rsidR="00757769" w:rsidRPr="00757769" w14:paraId="5225ADBE"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32E8F9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2C487DB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420351.3</w:t>
                  </w:r>
                </w:p>
              </w:tc>
              <w:tc>
                <w:tcPr>
                  <w:tcW w:w="1485" w:type="dxa"/>
                  <w:tcBorders>
                    <w:top w:val="single" w:sz="4" w:space="0" w:color="auto"/>
                    <w:left w:val="single" w:sz="4" w:space="0" w:color="auto"/>
                    <w:bottom w:val="single" w:sz="4" w:space="0" w:color="auto"/>
                    <w:right w:val="single" w:sz="4" w:space="0" w:color="auto"/>
                  </w:tcBorders>
                  <w:vAlign w:val="center"/>
                </w:tcPr>
                <w:p w14:paraId="740A81E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1327793.17</w:t>
                  </w:r>
                </w:p>
              </w:tc>
            </w:tr>
            <w:tr w:rsidR="00757769" w:rsidRPr="00757769" w14:paraId="171EF613"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A87289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7E2C14A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420351.53</w:t>
                  </w:r>
                </w:p>
              </w:tc>
              <w:tc>
                <w:tcPr>
                  <w:tcW w:w="1485" w:type="dxa"/>
                  <w:tcBorders>
                    <w:top w:val="single" w:sz="4" w:space="0" w:color="auto"/>
                    <w:left w:val="single" w:sz="4" w:space="0" w:color="auto"/>
                    <w:bottom w:val="single" w:sz="4" w:space="0" w:color="auto"/>
                    <w:right w:val="single" w:sz="4" w:space="0" w:color="auto"/>
                  </w:tcBorders>
                  <w:vAlign w:val="center"/>
                </w:tcPr>
                <w:p w14:paraId="7C20F33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1327794.02</w:t>
                  </w:r>
                </w:p>
              </w:tc>
            </w:tr>
            <w:tr w:rsidR="00757769" w:rsidRPr="00757769" w14:paraId="644B687D"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9D2E4D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4AA1A67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420356.31</w:t>
                  </w:r>
                </w:p>
              </w:tc>
              <w:tc>
                <w:tcPr>
                  <w:tcW w:w="1485" w:type="dxa"/>
                  <w:tcBorders>
                    <w:top w:val="single" w:sz="4" w:space="0" w:color="auto"/>
                    <w:left w:val="single" w:sz="4" w:space="0" w:color="auto"/>
                    <w:bottom w:val="single" w:sz="4" w:space="0" w:color="auto"/>
                    <w:right w:val="single" w:sz="4" w:space="0" w:color="auto"/>
                  </w:tcBorders>
                  <w:vAlign w:val="center"/>
                </w:tcPr>
                <w:p w14:paraId="367C942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1327809.13</w:t>
                  </w:r>
                </w:p>
              </w:tc>
            </w:tr>
            <w:tr w:rsidR="00757769" w:rsidRPr="00757769" w14:paraId="15895A0E"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BF46D9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2B1CD5B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420356.61</w:t>
                  </w:r>
                </w:p>
              </w:tc>
              <w:tc>
                <w:tcPr>
                  <w:tcW w:w="1485" w:type="dxa"/>
                  <w:tcBorders>
                    <w:top w:val="single" w:sz="4" w:space="0" w:color="auto"/>
                    <w:left w:val="single" w:sz="4" w:space="0" w:color="auto"/>
                    <w:bottom w:val="single" w:sz="4" w:space="0" w:color="auto"/>
                    <w:right w:val="single" w:sz="4" w:space="0" w:color="auto"/>
                  </w:tcBorders>
                  <w:vAlign w:val="center"/>
                </w:tcPr>
                <w:p w14:paraId="0C40304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1327809.26</w:t>
                  </w:r>
                </w:p>
              </w:tc>
            </w:tr>
            <w:tr w:rsidR="00757769" w:rsidRPr="00757769" w14:paraId="791BD4E4"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5150966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1BA642D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420363.39</w:t>
                  </w:r>
                </w:p>
              </w:tc>
              <w:tc>
                <w:tcPr>
                  <w:tcW w:w="1485" w:type="dxa"/>
                  <w:tcBorders>
                    <w:top w:val="single" w:sz="4" w:space="0" w:color="auto"/>
                    <w:left w:val="single" w:sz="4" w:space="0" w:color="auto"/>
                    <w:bottom w:val="single" w:sz="4" w:space="0" w:color="auto"/>
                    <w:right w:val="single" w:sz="4" w:space="0" w:color="auto"/>
                  </w:tcBorders>
                  <w:vAlign w:val="center"/>
                </w:tcPr>
                <w:p w14:paraId="545FC52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1327827.93</w:t>
                  </w:r>
                </w:p>
              </w:tc>
            </w:tr>
            <w:tr w:rsidR="00757769" w:rsidRPr="00757769" w14:paraId="605836A7"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BC3199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46B9FCA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420341.67</w:t>
                  </w:r>
                </w:p>
              </w:tc>
              <w:tc>
                <w:tcPr>
                  <w:tcW w:w="1485" w:type="dxa"/>
                  <w:tcBorders>
                    <w:top w:val="single" w:sz="4" w:space="0" w:color="auto"/>
                    <w:left w:val="single" w:sz="4" w:space="0" w:color="auto"/>
                    <w:bottom w:val="single" w:sz="4" w:space="0" w:color="auto"/>
                    <w:right w:val="single" w:sz="4" w:space="0" w:color="auto"/>
                  </w:tcBorders>
                  <w:vAlign w:val="center"/>
                </w:tcPr>
                <w:p w14:paraId="681DF54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1327833.92</w:t>
                  </w:r>
                </w:p>
              </w:tc>
            </w:tr>
            <w:tr w:rsidR="00757769" w:rsidRPr="00757769" w14:paraId="68081135"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3335A0E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14</w:t>
                  </w:r>
                </w:p>
              </w:tc>
              <w:tc>
                <w:tcPr>
                  <w:tcW w:w="1482" w:type="dxa"/>
                  <w:tcBorders>
                    <w:top w:val="single" w:sz="4" w:space="0" w:color="auto"/>
                    <w:left w:val="single" w:sz="4" w:space="0" w:color="auto"/>
                    <w:bottom w:val="single" w:sz="4" w:space="0" w:color="auto"/>
                    <w:right w:val="single" w:sz="4" w:space="0" w:color="auto"/>
                  </w:tcBorders>
                  <w:vAlign w:val="center"/>
                </w:tcPr>
                <w:p w14:paraId="2B6A778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420336.15</w:t>
                  </w:r>
                </w:p>
              </w:tc>
              <w:tc>
                <w:tcPr>
                  <w:tcW w:w="1485" w:type="dxa"/>
                  <w:tcBorders>
                    <w:top w:val="single" w:sz="4" w:space="0" w:color="auto"/>
                    <w:left w:val="single" w:sz="4" w:space="0" w:color="auto"/>
                    <w:bottom w:val="single" w:sz="4" w:space="0" w:color="auto"/>
                    <w:right w:val="single" w:sz="4" w:space="0" w:color="auto"/>
                  </w:tcBorders>
                  <w:vAlign w:val="center"/>
                </w:tcPr>
                <w:p w14:paraId="2E78B6C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1327835.44</w:t>
                  </w:r>
                </w:p>
              </w:tc>
            </w:tr>
            <w:tr w:rsidR="00757769" w:rsidRPr="00757769" w14:paraId="3778B7C6"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8890B3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5C7F816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420313.37</w:t>
                  </w:r>
                </w:p>
              </w:tc>
              <w:tc>
                <w:tcPr>
                  <w:tcW w:w="1485" w:type="dxa"/>
                  <w:tcBorders>
                    <w:top w:val="single" w:sz="4" w:space="0" w:color="auto"/>
                    <w:left w:val="single" w:sz="4" w:space="0" w:color="auto"/>
                    <w:bottom w:val="single" w:sz="4" w:space="0" w:color="auto"/>
                    <w:right w:val="single" w:sz="4" w:space="0" w:color="auto"/>
                  </w:tcBorders>
                  <w:vAlign w:val="center"/>
                </w:tcPr>
                <w:p w14:paraId="229489D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1327841.72</w:t>
                  </w:r>
                </w:p>
              </w:tc>
            </w:tr>
            <w:tr w:rsidR="00757769" w:rsidRPr="00757769" w14:paraId="4A592EC4"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2D2F096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0087E85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420313.01</w:t>
                  </w:r>
                </w:p>
              </w:tc>
              <w:tc>
                <w:tcPr>
                  <w:tcW w:w="1485" w:type="dxa"/>
                  <w:tcBorders>
                    <w:top w:val="single" w:sz="4" w:space="0" w:color="auto"/>
                    <w:left w:val="single" w:sz="4" w:space="0" w:color="auto"/>
                    <w:bottom w:val="single" w:sz="4" w:space="0" w:color="auto"/>
                    <w:right w:val="single" w:sz="4" w:space="0" w:color="auto"/>
                  </w:tcBorders>
                  <w:vAlign w:val="center"/>
                </w:tcPr>
                <w:p w14:paraId="78EA29F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1327841.06</w:t>
                  </w:r>
                </w:p>
              </w:tc>
            </w:tr>
            <w:tr w:rsidR="00757769" w:rsidRPr="00757769" w14:paraId="36C74627"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5A63FD9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4903F19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420284.84</w:t>
                  </w:r>
                </w:p>
              </w:tc>
              <w:tc>
                <w:tcPr>
                  <w:tcW w:w="1485" w:type="dxa"/>
                  <w:tcBorders>
                    <w:top w:val="single" w:sz="4" w:space="0" w:color="auto"/>
                    <w:left w:val="single" w:sz="4" w:space="0" w:color="auto"/>
                    <w:bottom w:val="single" w:sz="4" w:space="0" w:color="auto"/>
                    <w:right w:val="single" w:sz="4" w:space="0" w:color="auto"/>
                  </w:tcBorders>
                  <w:vAlign w:val="center"/>
                </w:tcPr>
                <w:p w14:paraId="37579A4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1327790.58</w:t>
                  </w:r>
                </w:p>
              </w:tc>
            </w:tr>
            <w:tr w:rsidR="00757769" w:rsidRPr="00757769" w14:paraId="45483964"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15DB194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11650A0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420319.01</w:t>
                  </w:r>
                </w:p>
              </w:tc>
              <w:tc>
                <w:tcPr>
                  <w:tcW w:w="1485" w:type="dxa"/>
                  <w:tcBorders>
                    <w:top w:val="single" w:sz="4" w:space="0" w:color="auto"/>
                    <w:left w:val="single" w:sz="4" w:space="0" w:color="auto"/>
                    <w:bottom w:val="single" w:sz="4" w:space="0" w:color="auto"/>
                    <w:right w:val="single" w:sz="4" w:space="0" w:color="auto"/>
                  </w:tcBorders>
                  <w:vAlign w:val="center"/>
                </w:tcPr>
                <w:p w14:paraId="6C3EEE4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1327774.2</w:t>
                  </w:r>
                </w:p>
              </w:tc>
            </w:tr>
            <w:tr w:rsidR="00757769" w:rsidRPr="00757769" w14:paraId="39E600A3"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7ECE874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5428490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420324.47</w:t>
                  </w:r>
                </w:p>
              </w:tc>
              <w:tc>
                <w:tcPr>
                  <w:tcW w:w="1485" w:type="dxa"/>
                  <w:tcBorders>
                    <w:top w:val="single" w:sz="4" w:space="0" w:color="auto"/>
                    <w:left w:val="single" w:sz="4" w:space="0" w:color="auto"/>
                    <w:bottom w:val="single" w:sz="4" w:space="0" w:color="auto"/>
                    <w:right w:val="single" w:sz="4" w:space="0" w:color="auto"/>
                  </w:tcBorders>
                  <w:vAlign w:val="center"/>
                </w:tcPr>
                <w:p w14:paraId="28860E7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1327771.39</w:t>
                  </w:r>
                </w:p>
              </w:tc>
            </w:tr>
            <w:tr w:rsidR="00757769" w:rsidRPr="00757769" w14:paraId="47F142BF"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47B34E6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44D3691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420322.16</w:t>
                  </w:r>
                </w:p>
              </w:tc>
              <w:tc>
                <w:tcPr>
                  <w:tcW w:w="1485" w:type="dxa"/>
                  <w:tcBorders>
                    <w:top w:val="single" w:sz="4" w:space="0" w:color="auto"/>
                    <w:left w:val="single" w:sz="4" w:space="0" w:color="auto"/>
                    <w:bottom w:val="single" w:sz="4" w:space="0" w:color="auto"/>
                    <w:right w:val="single" w:sz="4" w:space="0" w:color="auto"/>
                  </w:tcBorders>
                  <w:vAlign w:val="center"/>
                </w:tcPr>
                <w:p w14:paraId="7D73362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1327766.72</w:t>
                  </w:r>
                </w:p>
              </w:tc>
            </w:tr>
            <w:tr w:rsidR="00757769" w:rsidRPr="00757769" w14:paraId="162B2680" w14:textId="77777777" w:rsidTr="007F62E1">
              <w:trPr>
                <w:trHeight w:val="171"/>
              </w:trPr>
              <w:tc>
                <w:tcPr>
                  <w:tcW w:w="1480" w:type="dxa"/>
                  <w:tcBorders>
                    <w:top w:val="single" w:sz="4" w:space="0" w:color="auto"/>
                    <w:left w:val="single" w:sz="4" w:space="0" w:color="auto"/>
                    <w:bottom w:val="single" w:sz="4" w:space="0" w:color="auto"/>
                    <w:right w:val="single" w:sz="4" w:space="0" w:color="auto"/>
                  </w:tcBorders>
                  <w:vAlign w:val="center"/>
                </w:tcPr>
                <w:p w14:paraId="0D9A657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7732618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420337.19</w:t>
                  </w:r>
                </w:p>
              </w:tc>
              <w:tc>
                <w:tcPr>
                  <w:tcW w:w="1485" w:type="dxa"/>
                  <w:tcBorders>
                    <w:top w:val="single" w:sz="4" w:space="0" w:color="auto"/>
                    <w:left w:val="single" w:sz="4" w:space="0" w:color="auto"/>
                    <w:bottom w:val="single" w:sz="4" w:space="0" w:color="auto"/>
                    <w:right w:val="single" w:sz="4" w:space="0" w:color="auto"/>
                  </w:tcBorders>
                  <w:vAlign w:val="center"/>
                </w:tcPr>
                <w:p w14:paraId="62D4BB8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1327762.29</w:t>
                  </w:r>
                </w:p>
              </w:tc>
            </w:tr>
          </w:tbl>
          <w:p w14:paraId="1070CB07" w14:textId="77777777" w:rsidR="00A85C6B" w:rsidRPr="00757769" w:rsidRDefault="00A85C6B" w:rsidP="007F62E1">
            <w:pPr>
              <w:spacing w:line="20" w:lineRule="atLeast"/>
              <w:jc w:val="center"/>
              <w:rPr>
                <w:b/>
                <w:sz w:val="20"/>
                <w:szCs w:val="20"/>
                <w:lang w:eastAsia="ru-RU"/>
              </w:rPr>
            </w:pPr>
          </w:p>
        </w:tc>
        <w:tc>
          <w:tcPr>
            <w:tcW w:w="4672" w:type="dxa"/>
          </w:tcPr>
          <w:p w14:paraId="52298CCE" w14:textId="77777777" w:rsidR="00A85C6B" w:rsidRPr="00757769" w:rsidRDefault="00A85C6B" w:rsidP="007F62E1">
            <w:pPr>
              <w:spacing w:line="20" w:lineRule="atLeast"/>
              <w:jc w:val="center"/>
              <w:rPr>
                <w:rFonts w:eastAsia="GOST Type AU"/>
                <w:b/>
                <w:sz w:val="20"/>
                <w:szCs w:val="20"/>
              </w:rPr>
            </w:pPr>
          </w:p>
          <w:p w14:paraId="1F0B9CB2"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:ЗУ15</w:t>
            </w:r>
          </w:p>
          <w:tbl>
            <w:tblPr>
              <w:tblStyle w:val="af1"/>
              <w:tblW w:w="0" w:type="auto"/>
              <w:tblLook w:val="04A0" w:firstRow="1" w:lastRow="0" w:firstColumn="1" w:lastColumn="0" w:noHBand="0" w:noVBand="1"/>
            </w:tblPr>
            <w:tblGrid>
              <w:gridCol w:w="1479"/>
              <w:gridCol w:w="1482"/>
              <w:gridCol w:w="1485"/>
            </w:tblGrid>
            <w:tr w:rsidR="00757769" w:rsidRPr="00757769" w14:paraId="050AD0AE"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1B8714A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154 м²</w:t>
                  </w:r>
                </w:p>
                <w:p w14:paraId="2831440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59979C27"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0AF44F6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1E1A1C05"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284E6DA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63D2095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0BBE499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722CAE7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AB1B07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DCB144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420251.15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2D6B6B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1327730.48</w:t>
                  </w:r>
                </w:p>
              </w:tc>
            </w:tr>
            <w:tr w:rsidR="00757769" w:rsidRPr="00757769" w14:paraId="383012F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72F2F6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83B5B0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420269.67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81F69F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1327763.44</w:t>
                  </w:r>
                </w:p>
              </w:tc>
            </w:tr>
            <w:tr w:rsidR="00757769" w:rsidRPr="00757769" w14:paraId="365DB7D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53CA4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54848D2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420266.18</w:t>
                  </w:r>
                </w:p>
              </w:tc>
              <w:tc>
                <w:tcPr>
                  <w:tcW w:w="1485" w:type="dxa"/>
                  <w:tcBorders>
                    <w:top w:val="single" w:sz="4" w:space="0" w:color="auto"/>
                    <w:left w:val="single" w:sz="4" w:space="0" w:color="auto"/>
                    <w:bottom w:val="single" w:sz="4" w:space="0" w:color="auto"/>
                    <w:right w:val="single" w:sz="4" w:space="0" w:color="auto"/>
                  </w:tcBorders>
                  <w:vAlign w:val="center"/>
                </w:tcPr>
                <w:p w14:paraId="7C28700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1327765.45</w:t>
                  </w:r>
                </w:p>
              </w:tc>
            </w:tr>
            <w:tr w:rsidR="00757769" w:rsidRPr="00757769" w14:paraId="5C9834F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62BF7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1B575A6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420247.52</w:t>
                  </w:r>
                </w:p>
              </w:tc>
              <w:tc>
                <w:tcPr>
                  <w:tcW w:w="1485" w:type="dxa"/>
                  <w:tcBorders>
                    <w:top w:val="single" w:sz="4" w:space="0" w:color="auto"/>
                    <w:left w:val="single" w:sz="4" w:space="0" w:color="auto"/>
                    <w:bottom w:val="single" w:sz="4" w:space="0" w:color="auto"/>
                    <w:right w:val="single" w:sz="4" w:space="0" w:color="auto"/>
                  </w:tcBorders>
                  <w:vAlign w:val="center"/>
                </w:tcPr>
                <w:p w14:paraId="0134AB3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1327732.45</w:t>
                  </w:r>
                </w:p>
              </w:tc>
            </w:tr>
            <w:tr w:rsidR="00757769" w:rsidRPr="00757769" w14:paraId="21DEFAB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635C4F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67D25B7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420251.15</w:t>
                  </w:r>
                </w:p>
              </w:tc>
              <w:tc>
                <w:tcPr>
                  <w:tcW w:w="1485" w:type="dxa"/>
                  <w:tcBorders>
                    <w:top w:val="single" w:sz="4" w:space="0" w:color="auto"/>
                    <w:left w:val="single" w:sz="4" w:space="0" w:color="auto"/>
                    <w:bottom w:val="single" w:sz="4" w:space="0" w:color="auto"/>
                    <w:right w:val="single" w:sz="4" w:space="0" w:color="auto"/>
                  </w:tcBorders>
                  <w:vAlign w:val="center"/>
                </w:tcPr>
                <w:p w14:paraId="0C0B203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1327730.48</w:t>
                  </w:r>
                </w:p>
              </w:tc>
            </w:tr>
          </w:tbl>
          <w:p w14:paraId="02448B62" w14:textId="77777777" w:rsidR="00A85C6B" w:rsidRPr="00757769" w:rsidRDefault="00A85C6B" w:rsidP="007F62E1">
            <w:pPr>
              <w:spacing w:line="20" w:lineRule="atLeast"/>
              <w:jc w:val="center"/>
              <w:rPr>
                <w:b/>
                <w:sz w:val="20"/>
                <w:szCs w:val="20"/>
                <w:lang w:eastAsia="ru-RU"/>
              </w:rPr>
            </w:pPr>
          </w:p>
        </w:tc>
      </w:tr>
      <w:tr w:rsidR="00757769" w:rsidRPr="00757769" w14:paraId="765C19AE" w14:textId="77777777" w:rsidTr="00A85C6B">
        <w:tc>
          <w:tcPr>
            <w:tcW w:w="4673" w:type="dxa"/>
          </w:tcPr>
          <w:p w14:paraId="1CD722ED" w14:textId="77777777" w:rsidR="00A85C6B" w:rsidRPr="00757769" w:rsidRDefault="00A85C6B" w:rsidP="007F62E1">
            <w:pPr>
              <w:spacing w:line="20" w:lineRule="atLeast"/>
              <w:jc w:val="center"/>
              <w:rPr>
                <w:rFonts w:eastAsia="GOST Type AU"/>
                <w:b/>
                <w:sz w:val="20"/>
                <w:szCs w:val="20"/>
              </w:rPr>
            </w:pPr>
          </w:p>
          <w:p w14:paraId="04638ECE"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:ЗУ16</w:t>
            </w:r>
          </w:p>
          <w:tbl>
            <w:tblPr>
              <w:tblStyle w:val="af1"/>
              <w:tblW w:w="0" w:type="auto"/>
              <w:tblLook w:val="04A0" w:firstRow="1" w:lastRow="0" w:firstColumn="1" w:lastColumn="0" w:noHBand="0" w:noVBand="1"/>
            </w:tblPr>
            <w:tblGrid>
              <w:gridCol w:w="1479"/>
              <w:gridCol w:w="1482"/>
              <w:gridCol w:w="1485"/>
            </w:tblGrid>
            <w:tr w:rsidR="00757769" w:rsidRPr="00757769" w14:paraId="1BFB53F9"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7A6A2AD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364 м²</w:t>
                  </w:r>
                </w:p>
                <w:p w14:paraId="55FB125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5A94028E"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3D12C0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6CFB03CE"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7B32E9E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6B437D4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172B236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4BAFC7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4CDF5A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C56501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420273.34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64BCB1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1327769.97</w:t>
                  </w:r>
                </w:p>
              </w:tc>
            </w:tr>
            <w:tr w:rsidR="00757769" w:rsidRPr="00757769" w14:paraId="6403D4D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473085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C12C4A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420273.49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70FCBA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1327770.24</w:t>
                  </w:r>
                </w:p>
              </w:tc>
            </w:tr>
            <w:tr w:rsidR="00757769" w:rsidRPr="00757769" w14:paraId="7C043FB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2088DB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1D31E1B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420284.84</w:t>
                  </w:r>
                </w:p>
              </w:tc>
              <w:tc>
                <w:tcPr>
                  <w:tcW w:w="1485" w:type="dxa"/>
                  <w:tcBorders>
                    <w:top w:val="single" w:sz="4" w:space="0" w:color="auto"/>
                    <w:left w:val="single" w:sz="4" w:space="0" w:color="auto"/>
                    <w:bottom w:val="single" w:sz="4" w:space="0" w:color="auto"/>
                    <w:right w:val="single" w:sz="4" w:space="0" w:color="auto"/>
                  </w:tcBorders>
                  <w:vAlign w:val="center"/>
                </w:tcPr>
                <w:p w14:paraId="1DAC74A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1327790.58</w:t>
                  </w:r>
                </w:p>
              </w:tc>
            </w:tr>
            <w:tr w:rsidR="00757769" w:rsidRPr="00757769" w14:paraId="7304E85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0C9AB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6098D69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420313.01</w:t>
                  </w:r>
                </w:p>
              </w:tc>
              <w:tc>
                <w:tcPr>
                  <w:tcW w:w="1485" w:type="dxa"/>
                  <w:tcBorders>
                    <w:top w:val="single" w:sz="4" w:space="0" w:color="auto"/>
                    <w:left w:val="single" w:sz="4" w:space="0" w:color="auto"/>
                    <w:bottom w:val="single" w:sz="4" w:space="0" w:color="auto"/>
                    <w:right w:val="single" w:sz="4" w:space="0" w:color="auto"/>
                  </w:tcBorders>
                  <w:vAlign w:val="center"/>
                </w:tcPr>
                <w:p w14:paraId="626C625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1327841.06</w:t>
                  </w:r>
                </w:p>
              </w:tc>
            </w:tr>
            <w:tr w:rsidR="00757769" w:rsidRPr="00757769" w14:paraId="4E3E6E7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52117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4D7412F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420309.06</w:t>
                  </w:r>
                </w:p>
              </w:tc>
              <w:tc>
                <w:tcPr>
                  <w:tcW w:w="1485" w:type="dxa"/>
                  <w:tcBorders>
                    <w:top w:val="single" w:sz="4" w:space="0" w:color="auto"/>
                    <w:left w:val="single" w:sz="4" w:space="0" w:color="auto"/>
                    <w:bottom w:val="single" w:sz="4" w:space="0" w:color="auto"/>
                    <w:right w:val="single" w:sz="4" w:space="0" w:color="auto"/>
                  </w:tcBorders>
                  <w:vAlign w:val="center"/>
                </w:tcPr>
                <w:p w14:paraId="79084B5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1327843.23</w:t>
                  </w:r>
                </w:p>
              </w:tc>
            </w:tr>
            <w:tr w:rsidR="00757769" w:rsidRPr="00757769" w14:paraId="7222D7A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C20B7C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1E3814E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420269.4</w:t>
                  </w:r>
                </w:p>
              </w:tc>
              <w:tc>
                <w:tcPr>
                  <w:tcW w:w="1485" w:type="dxa"/>
                  <w:tcBorders>
                    <w:top w:val="single" w:sz="4" w:space="0" w:color="auto"/>
                    <w:left w:val="single" w:sz="4" w:space="0" w:color="auto"/>
                    <w:bottom w:val="single" w:sz="4" w:space="0" w:color="auto"/>
                    <w:right w:val="single" w:sz="4" w:space="0" w:color="auto"/>
                  </w:tcBorders>
                  <w:vAlign w:val="center"/>
                </w:tcPr>
                <w:p w14:paraId="6885DAA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1327772.02</w:t>
                  </w:r>
                </w:p>
              </w:tc>
            </w:tr>
            <w:tr w:rsidR="00757769" w:rsidRPr="00757769" w14:paraId="52238E8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B7A2A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8E7555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420273.34</w:t>
                  </w:r>
                </w:p>
              </w:tc>
              <w:tc>
                <w:tcPr>
                  <w:tcW w:w="1485" w:type="dxa"/>
                  <w:tcBorders>
                    <w:top w:val="single" w:sz="4" w:space="0" w:color="auto"/>
                    <w:left w:val="single" w:sz="4" w:space="0" w:color="auto"/>
                    <w:bottom w:val="single" w:sz="4" w:space="0" w:color="auto"/>
                    <w:right w:val="single" w:sz="4" w:space="0" w:color="auto"/>
                  </w:tcBorders>
                  <w:vAlign w:val="center"/>
                </w:tcPr>
                <w:p w14:paraId="6DC24D7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1327769.97</w:t>
                  </w:r>
                </w:p>
              </w:tc>
            </w:tr>
          </w:tbl>
          <w:p w14:paraId="39207E7B" w14:textId="77777777" w:rsidR="00A85C6B" w:rsidRPr="00757769" w:rsidRDefault="00A85C6B" w:rsidP="007F62E1">
            <w:pPr>
              <w:spacing w:line="20" w:lineRule="atLeast"/>
              <w:jc w:val="center"/>
              <w:rPr>
                <w:rFonts w:eastAsia="GOST Type AU"/>
                <w:b/>
                <w:sz w:val="20"/>
                <w:szCs w:val="20"/>
              </w:rPr>
            </w:pPr>
          </w:p>
        </w:tc>
        <w:tc>
          <w:tcPr>
            <w:tcW w:w="4672" w:type="dxa"/>
          </w:tcPr>
          <w:p w14:paraId="2EA1048F" w14:textId="77777777" w:rsidR="00A85C6B" w:rsidRPr="00757769" w:rsidRDefault="00A85C6B" w:rsidP="007F62E1">
            <w:pPr>
              <w:spacing w:line="20" w:lineRule="atLeast"/>
              <w:jc w:val="center"/>
              <w:rPr>
                <w:rFonts w:eastAsia="GOST Type AU"/>
                <w:b/>
                <w:sz w:val="20"/>
                <w:szCs w:val="20"/>
              </w:rPr>
            </w:pPr>
          </w:p>
          <w:p w14:paraId="7238AD8D"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:ЗУ17</w:t>
            </w:r>
          </w:p>
          <w:tbl>
            <w:tblPr>
              <w:tblStyle w:val="af1"/>
              <w:tblW w:w="0" w:type="auto"/>
              <w:tblLook w:val="04A0" w:firstRow="1" w:lastRow="0" w:firstColumn="1" w:lastColumn="0" w:noHBand="0" w:noVBand="1"/>
            </w:tblPr>
            <w:tblGrid>
              <w:gridCol w:w="1479"/>
              <w:gridCol w:w="1482"/>
              <w:gridCol w:w="1485"/>
            </w:tblGrid>
            <w:tr w:rsidR="00757769" w:rsidRPr="00757769" w14:paraId="30D93005"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366DEA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6435 м²</w:t>
                  </w:r>
                </w:p>
                <w:p w14:paraId="1C77894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Среднеэтажная жилая застройка (2.5)</w:t>
                  </w:r>
                </w:p>
              </w:tc>
            </w:tr>
            <w:tr w:rsidR="00757769" w:rsidRPr="00757769" w14:paraId="77307EC9"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7140C8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57A49DDF"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1A7CE1A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3E893A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C75A0B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368FE5E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1494FB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48452A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420339.14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362F64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1327841.71</w:t>
                  </w:r>
                </w:p>
              </w:tc>
            </w:tr>
            <w:tr w:rsidR="00757769" w:rsidRPr="00757769" w14:paraId="22CE099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9749BF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990885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420342.49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8CBF04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1327847.93</w:t>
                  </w:r>
                </w:p>
              </w:tc>
            </w:tr>
            <w:tr w:rsidR="00757769" w:rsidRPr="00757769" w14:paraId="45437FB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51F2D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43DE02E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420321.06</w:t>
                  </w:r>
                </w:p>
              </w:tc>
              <w:tc>
                <w:tcPr>
                  <w:tcW w:w="1485" w:type="dxa"/>
                  <w:tcBorders>
                    <w:top w:val="single" w:sz="4" w:space="0" w:color="auto"/>
                    <w:left w:val="single" w:sz="4" w:space="0" w:color="auto"/>
                    <w:bottom w:val="single" w:sz="4" w:space="0" w:color="auto"/>
                    <w:right w:val="single" w:sz="4" w:space="0" w:color="auto"/>
                  </w:tcBorders>
                  <w:vAlign w:val="center"/>
                </w:tcPr>
                <w:p w14:paraId="3722988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1327854.6</w:t>
                  </w:r>
                </w:p>
              </w:tc>
            </w:tr>
            <w:tr w:rsidR="00757769" w:rsidRPr="00757769" w14:paraId="1C79113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9875A2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689B9A9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420319.9</w:t>
                  </w:r>
                </w:p>
              </w:tc>
              <w:tc>
                <w:tcPr>
                  <w:tcW w:w="1485" w:type="dxa"/>
                  <w:tcBorders>
                    <w:top w:val="single" w:sz="4" w:space="0" w:color="auto"/>
                    <w:left w:val="single" w:sz="4" w:space="0" w:color="auto"/>
                    <w:bottom w:val="single" w:sz="4" w:space="0" w:color="auto"/>
                    <w:right w:val="single" w:sz="4" w:space="0" w:color="auto"/>
                  </w:tcBorders>
                  <w:vAlign w:val="center"/>
                </w:tcPr>
                <w:p w14:paraId="34863A5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1327852.5</w:t>
                  </w:r>
                </w:p>
              </w:tc>
            </w:tr>
            <w:tr w:rsidR="00757769" w:rsidRPr="00757769" w14:paraId="3C2DACA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97581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281BE2D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420339.14</w:t>
                  </w:r>
                </w:p>
              </w:tc>
              <w:tc>
                <w:tcPr>
                  <w:tcW w:w="1485" w:type="dxa"/>
                  <w:tcBorders>
                    <w:top w:val="single" w:sz="4" w:space="0" w:color="auto"/>
                    <w:left w:val="single" w:sz="4" w:space="0" w:color="auto"/>
                    <w:bottom w:val="single" w:sz="4" w:space="0" w:color="auto"/>
                    <w:right w:val="single" w:sz="4" w:space="0" w:color="auto"/>
                  </w:tcBorders>
                  <w:vAlign w:val="center"/>
                </w:tcPr>
                <w:p w14:paraId="50D9520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1327841.71</w:t>
                  </w:r>
                </w:p>
              </w:tc>
            </w:tr>
          </w:tbl>
          <w:p w14:paraId="3F45DDD5" w14:textId="77777777" w:rsidR="00A85C6B" w:rsidRPr="00757769" w:rsidRDefault="00A85C6B" w:rsidP="007F62E1">
            <w:pPr>
              <w:spacing w:line="20" w:lineRule="atLeast"/>
              <w:jc w:val="center"/>
              <w:rPr>
                <w:rFonts w:eastAsia="GOST Type AU"/>
                <w:b/>
                <w:sz w:val="20"/>
                <w:szCs w:val="20"/>
              </w:rPr>
            </w:pPr>
          </w:p>
        </w:tc>
      </w:tr>
      <w:tr w:rsidR="00757769" w:rsidRPr="00757769" w14:paraId="68EC4CE6" w14:textId="77777777" w:rsidTr="00A85C6B">
        <w:tc>
          <w:tcPr>
            <w:tcW w:w="4673" w:type="dxa"/>
          </w:tcPr>
          <w:p w14:paraId="4652183B" w14:textId="77777777" w:rsidR="00A85C6B" w:rsidRPr="00757769" w:rsidRDefault="00A85C6B" w:rsidP="007F62E1">
            <w:pPr>
              <w:spacing w:line="20" w:lineRule="atLeast"/>
              <w:jc w:val="center"/>
              <w:rPr>
                <w:rFonts w:eastAsia="GOST Type AU"/>
                <w:b/>
                <w:sz w:val="20"/>
                <w:szCs w:val="20"/>
              </w:rPr>
            </w:pPr>
          </w:p>
          <w:p w14:paraId="56785830"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:ЗУ18</w:t>
            </w:r>
          </w:p>
          <w:tbl>
            <w:tblPr>
              <w:tblStyle w:val="af1"/>
              <w:tblW w:w="0" w:type="auto"/>
              <w:tblLook w:val="04A0" w:firstRow="1" w:lastRow="0" w:firstColumn="1" w:lastColumn="0" w:noHBand="0" w:noVBand="1"/>
            </w:tblPr>
            <w:tblGrid>
              <w:gridCol w:w="1479"/>
              <w:gridCol w:w="1482"/>
              <w:gridCol w:w="1485"/>
            </w:tblGrid>
            <w:tr w:rsidR="00757769" w:rsidRPr="00757769" w14:paraId="35808BBD"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1DC119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4407 м²</w:t>
                  </w:r>
                </w:p>
                <w:p w14:paraId="529B93C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Среднеэтажная жилая застройка (2.5)</w:t>
                  </w:r>
                </w:p>
              </w:tc>
            </w:tr>
            <w:tr w:rsidR="00757769" w:rsidRPr="00757769" w14:paraId="30A53C24"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F7D9AB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062B2F77"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4E010CD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95767A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9315F8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4A7C27A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1C8A52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974702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420470.65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2FE8D3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1327988.96</w:t>
                  </w:r>
                </w:p>
              </w:tc>
            </w:tr>
            <w:tr w:rsidR="00757769" w:rsidRPr="00757769" w14:paraId="70A8EA9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180B40F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2C7F5C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420474.01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C2CE06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1327993.06</w:t>
                  </w:r>
                </w:p>
              </w:tc>
            </w:tr>
            <w:tr w:rsidR="00757769" w:rsidRPr="00757769" w14:paraId="66B827B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3B9AC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58ADF04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420476.28</w:t>
                  </w:r>
                </w:p>
              </w:tc>
              <w:tc>
                <w:tcPr>
                  <w:tcW w:w="1485" w:type="dxa"/>
                  <w:tcBorders>
                    <w:top w:val="single" w:sz="4" w:space="0" w:color="auto"/>
                    <w:left w:val="single" w:sz="4" w:space="0" w:color="auto"/>
                    <w:bottom w:val="single" w:sz="4" w:space="0" w:color="auto"/>
                    <w:right w:val="single" w:sz="4" w:space="0" w:color="auto"/>
                  </w:tcBorders>
                  <w:vAlign w:val="center"/>
                </w:tcPr>
                <w:p w14:paraId="23E6C24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1327995.84</w:t>
                  </w:r>
                </w:p>
              </w:tc>
            </w:tr>
            <w:tr w:rsidR="00757769" w:rsidRPr="00757769" w14:paraId="15C3C2D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D9407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468C22E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420485.53</w:t>
                  </w:r>
                </w:p>
              </w:tc>
              <w:tc>
                <w:tcPr>
                  <w:tcW w:w="1485" w:type="dxa"/>
                  <w:tcBorders>
                    <w:top w:val="single" w:sz="4" w:space="0" w:color="auto"/>
                    <w:left w:val="single" w:sz="4" w:space="0" w:color="auto"/>
                    <w:bottom w:val="single" w:sz="4" w:space="0" w:color="auto"/>
                    <w:right w:val="single" w:sz="4" w:space="0" w:color="auto"/>
                  </w:tcBorders>
                  <w:vAlign w:val="center"/>
                </w:tcPr>
                <w:p w14:paraId="0922C3F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1328007.4</w:t>
                  </w:r>
                </w:p>
              </w:tc>
            </w:tr>
            <w:tr w:rsidR="00757769" w:rsidRPr="00757769" w14:paraId="0EF87B8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16F7E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631BA3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420493.84</w:t>
                  </w:r>
                </w:p>
              </w:tc>
              <w:tc>
                <w:tcPr>
                  <w:tcW w:w="1485" w:type="dxa"/>
                  <w:tcBorders>
                    <w:top w:val="single" w:sz="4" w:space="0" w:color="auto"/>
                    <w:left w:val="single" w:sz="4" w:space="0" w:color="auto"/>
                    <w:bottom w:val="single" w:sz="4" w:space="0" w:color="auto"/>
                    <w:right w:val="single" w:sz="4" w:space="0" w:color="auto"/>
                  </w:tcBorders>
                  <w:vAlign w:val="center"/>
                </w:tcPr>
                <w:p w14:paraId="0CC2245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1328017.37</w:t>
                  </w:r>
                </w:p>
              </w:tc>
            </w:tr>
            <w:tr w:rsidR="00757769" w:rsidRPr="00757769" w14:paraId="0938945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DA737F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431BD83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420496.39</w:t>
                  </w:r>
                </w:p>
              </w:tc>
              <w:tc>
                <w:tcPr>
                  <w:tcW w:w="1485" w:type="dxa"/>
                  <w:tcBorders>
                    <w:top w:val="single" w:sz="4" w:space="0" w:color="auto"/>
                    <w:left w:val="single" w:sz="4" w:space="0" w:color="auto"/>
                    <w:bottom w:val="single" w:sz="4" w:space="0" w:color="auto"/>
                    <w:right w:val="single" w:sz="4" w:space="0" w:color="auto"/>
                  </w:tcBorders>
                  <w:vAlign w:val="center"/>
                </w:tcPr>
                <w:p w14:paraId="1E42F18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1328021.15</w:t>
                  </w:r>
                </w:p>
              </w:tc>
            </w:tr>
            <w:tr w:rsidR="00757769" w:rsidRPr="00757769" w14:paraId="1E3A206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9EE42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1CA4A31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420493.36</w:t>
                  </w:r>
                </w:p>
              </w:tc>
              <w:tc>
                <w:tcPr>
                  <w:tcW w:w="1485" w:type="dxa"/>
                  <w:tcBorders>
                    <w:top w:val="single" w:sz="4" w:space="0" w:color="auto"/>
                    <w:left w:val="single" w:sz="4" w:space="0" w:color="auto"/>
                    <w:bottom w:val="single" w:sz="4" w:space="0" w:color="auto"/>
                    <w:right w:val="single" w:sz="4" w:space="0" w:color="auto"/>
                  </w:tcBorders>
                  <w:vAlign w:val="center"/>
                </w:tcPr>
                <w:p w14:paraId="7312405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1328023.28</w:t>
                  </w:r>
                </w:p>
              </w:tc>
            </w:tr>
            <w:tr w:rsidR="00757769" w:rsidRPr="00757769" w14:paraId="75BB6A8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FA7D5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42A65B1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420492.97</w:t>
                  </w:r>
                </w:p>
              </w:tc>
              <w:tc>
                <w:tcPr>
                  <w:tcW w:w="1485" w:type="dxa"/>
                  <w:tcBorders>
                    <w:top w:val="single" w:sz="4" w:space="0" w:color="auto"/>
                    <w:left w:val="single" w:sz="4" w:space="0" w:color="auto"/>
                    <w:bottom w:val="single" w:sz="4" w:space="0" w:color="auto"/>
                    <w:right w:val="single" w:sz="4" w:space="0" w:color="auto"/>
                  </w:tcBorders>
                  <w:vAlign w:val="center"/>
                </w:tcPr>
                <w:p w14:paraId="0301C3A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1328022.65</w:t>
                  </w:r>
                </w:p>
              </w:tc>
            </w:tr>
            <w:tr w:rsidR="00757769" w:rsidRPr="00757769" w14:paraId="4DDB6A4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1F3ACB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6C35E53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420487.63</w:t>
                  </w:r>
                </w:p>
              </w:tc>
              <w:tc>
                <w:tcPr>
                  <w:tcW w:w="1485" w:type="dxa"/>
                  <w:tcBorders>
                    <w:top w:val="single" w:sz="4" w:space="0" w:color="auto"/>
                    <w:left w:val="single" w:sz="4" w:space="0" w:color="auto"/>
                    <w:bottom w:val="single" w:sz="4" w:space="0" w:color="auto"/>
                    <w:right w:val="single" w:sz="4" w:space="0" w:color="auto"/>
                  </w:tcBorders>
                  <w:vAlign w:val="center"/>
                </w:tcPr>
                <w:p w14:paraId="6AA8193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1328025.98</w:t>
                  </w:r>
                </w:p>
              </w:tc>
            </w:tr>
            <w:tr w:rsidR="00757769" w:rsidRPr="00757769" w14:paraId="43584A1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58A15B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4D6EFB9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420488.16</w:t>
                  </w:r>
                </w:p>
              </w:tc>
              <w:tc>
                <w:tcPr>
                  <w:tcW w:w="1485" w:type="dxa"/>
                  <w:tcBorders>
                    <w:top w:val="single" w:sz="4" w:space="0" w:color="auto"/>
                    <w:left w:val="single" w:sz="4" w:space="0" w:color="auto"/>
                    <w:bottom w:val="single" w:sz="4" w:space="0" w:color="auto"/>
                    <w:right w:val="single" w:sz="4" w:space="0" w:color="auto"/>
                  </w:tcBorders>
                  <w:vAlign w:val="center"/>
                </w:tcPr>
                <w:p w14:paraId="35B6DD6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1328026.85</w:t>
                  </w:r>
                </w:p>
              </w:tc>
            </w:tr>
            <w:tr w:rsidR="00757769" w:rsidRPr="00757769" w14:paraId="68B21C3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D1F9C3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30B7C7F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420492.09</w:t>
                  </w:r>
                </w:p>
              </w:tc>
              <w:tc>
                <w:tcPr>
                  <w:tcW w:w="1485" w:type="dxa"/>
                  <w:tcBorders>
                    <w:top w:val="single" w:sz="4" w:space="0" w:color="auto"/>
                    <w:left w:val="single" w:sz="4" w:space="0" w:color="auto"/>
                    <w:bottom w:val="single" w:sz="4" w:space="0" w:color="auto"/>
                    <w:right w:val="single" w:sz="4" w:space="0" w:color="auto"/>
                  </w:tcBorders>
                  <w:vAlign w:val="center"/>
                </w:tcPr>
                <w:p w14:paraId="157FF3A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1328033.23</w:t>
                  </w:r>
                </w:p>
              </w:tc>
            </w:tr>
            <w:tr w:rsidR="00757769" w:rsidRPr="00757769" w14:paraId="35A400A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F2253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4B8A1BF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420493.64</w:t>
                  </w:r>
                </w:p>
              </w:tc>
              <w:tc>
                <w:tcPr>
                  <w:tcW w:w="1485" w:type="dxa"/>
                  <w:tcBorders>
                    <w:top w:val="single" w:sz="4" w:space="0" w:color="auto"/>
                    <w:left w:val="single" w:sz="4" w:space="0" w:color="auto"/>
                    <w:bottom w:val="single" w:sz="4" w:space="0" w:color="auto"/>
                    <w:right w:val="single" w:sz="4" w:space="0" w:color="auto"/>
                  </w:tcBorders>
                  <w:vAlign w:val="center"/>
                </w:tcPr>
                <w:p w14:paraId="0C5F0DE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1328035.8</w:t>
                  </w:r>
                </w:p>
              </w:tc>
            </w:tr>
            <w:tr w:rsidR="00757769" w:rsidRPr="00757769" w14:paraId="73DE241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B8C11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1DD41CF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420492.38</w:t>
                  </w:r>
                </w:p>
              </w:tc>
              <w:tc>
                <w:tcPr>
                  <w:tcW w:w="1485" w:type="dxa"/>
                  <w:tcBorders>
                    <w:top w:val="single" w:sz="4" w:space="0" w:color="auto"/>
                    <w:left w:val="single" w:sz="4" w:space="0" w:color="auto"/>
                    <w:bottom w:val="single" w:sz="4" w:space="0" w:color="auto"/>
                    <w:right w:val="single" w:sz="4" w:space="0" w:color="auto"/>
                  </w:tcBorders>
                  <w:vAlign w:val="center"/>
                </w:tcPr>
                <w:p w14:paraId="6D69188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1328036.59</w:t>
                  </w:r>
                </w:p>
              </w:tc>
            </w:tr>
            <w:tr w:rsidR="00757769" w:rsidRPr="00757769" w14:paraId="3A40212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C1A8F4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11F8187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420488.65</w:t>
                  </w:r>
                </w:p>
              </w:tc>
              <w:tc>
                <w:tcPr>
                  <w:tcW w:w="1485" w:type="dxa"/>
                  <w:tcBorders>
                    <w:top w:val="single" w:sz="4" w:space="0" w:color="auto"/>
                    <w:left w:val="single" w:sz="4" w:space="0" w:color="auto"/>
                    <w:bottom w:val="single" w:sz="4" w:space="0" w:color="auto"/>
                    <w:right w:val="single" w:sz="4" w:space="0" w:color="auto"/>
                  </w:tcBorders>
                  <w:vAlign w:val="center"/>
                </w:tcPr>
                <w:p w14:paraId="75CFA6D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1328038.76</w:t>
                  </w:r>
                </w:p>
              </w:tc>
            </w:tr>
            <w:tr w:rsidR="00757769" w:rsidRPr="00757769" w14:paraId="0D88525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944C50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6E47CB6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420491.85</w:t>
                  </w:r>
                </w:p>
              </w:tc>
              <w:tc>
                <w:tcPr>
                  <w:tcW w:w="1485" w:type="dxa"/>
                  <w:tcBorders>
                    <w:top w:val="single" w:sz="4" w:space="0" w:color="auto"/>
                    <w:left w:val="single" w:sz="4" w:space="0" w:color="auto"/>
                    <w:bottom w:val="single" w:sz="4" w:space="0" w:color="auto"/>
                    <w:right w:val="single" w:sz="4" w:space="0" w:color="auto"/>
                  </w:tcBorders>
                  <w:vAlign w:val="center"/>
                </w:tcPr>
                <w:p w14:paraId="53520B4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1328044.15</w:t>
                  </w:r>
                </w:p>
              </w:tc>
            </w:tr>
            <w:tr w:rsidR="00757769" w:rsidRPr="00757769" w14:paraId="1C35955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CB33B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2B8AB23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420495.58</w:t>
                  </w:r>
                </w:p>
              </w:tc>
              <w:tc>
                <w:tcPr>
                  <w:tcW w:w="1485" w:type="dxa"/>
                  <w:tcBorders>
                    <w:top w:val="single" w:sz="4" w:space="0" w:color="auto"/>
                    <w:left w:val="single" w:sz="4" w:space="0" w:color="auto"/>
                    <w:bottom w:val="single" w:sz="4" w:space="0" w:color="auto"/>
                    <w:right w:val="single" w:sz="4" w:space="0" w:color="auto"/>
                  </w:tcBorders>
                  <w:vAlign w:val="center"/>
                </w:tcPr>
                <w:p w14:paraId="02E4BD0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1328041.96</w:t>
                  </w:r>
                </w:p>
              </w:tc>
            </w:tr>
            <w:tr w:rsidR="00757769" w:rsidRPr="00757769" w14:paraId="5D1BEA2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EAEB02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1EA8A39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420496.86</w:t>
                  </w:r>
                </w:p>
              </w:tc>
              <w:tc>
                <w:tcPr>
                  <w:tcW w:w="1485" w:type="dxa"/>
                  <w:tcBorders>
                    <w:top w:val="single" w:sz="4" w:space="0" w:color="auto"/>
                    <w:left w:val="single" w:sz="4" w:space="0" w:color="auto"/>
                    <w:bottom w:val="single" w:sz="4" w:space="0" w:color="auto"/>
                    <w:right w:val="single" w:sz="4" w:space="0" w:color="auto"/>
                  </w:tcBorders>
                  <w:vAlign w:val="center"/>
                </w:tcPr>
                <w:p w14:paraId="469855A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1328041.14</w:t>
                  </w:r>
                </w:p>
              </w:tc>
            </w:tr>
            <w:tr w:rsidR="00757769" w:rsidRPr="00757769" w14:paraId="09AA3DC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F289E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7DA10B1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420499.87</w:t>
                  </w:r>
                </w:p>
              </w:tc>
              <w:tc>
                <w:tcPr>
                  <w:tcW w:w="1485" w:type="dxa"/>
                  <w:tcBorders>
                    <w:top w:val="single" w:sz="4" w:space="0" w:color="auto"/>
                    <w:left w:val="single" w:sz="4" w:space="0" w:color="auto"/>
                    <w:bottom w:val="single" w:sz="4" w:space="0" w:color="auto"/>
                    <w:right w:val="single" w:sz="4" w:space="0" w:color="auto"/>
                  </w:tcBorders>
                  <w:vAlign w:val="center"/>
                </w:tcPr>
                <w:p w14:paraId="2632E5E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1328046.14</w:t>
                  </w:r>
                </w:p>
              </w:tc>
            </w:tr>
            <w:tr w:rsidR="00757769" w:rsidRPr="00757769" w14:paraId="5E9CC82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1024D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7D619B5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420486.12</w:t>
                  </w:r>
                </w:p>
              </w:tc>
              <w:tc>
                <w:tcPr>
                  <w:tcW w:w="1485" w:type="dxa"/>
                  <w:tcBorders>
                    <w:top w:val="single" w:sz="4" w:space="0" w:color="auto"/>
                    <w:left w:val="single" w:sz="4" w:space="0" w:color="auto"/>
                    <w:bottom w:val="single" w:sz="4" w:space="0" w:color="auto"/>
                    <w:right w:val="single" w:sz="4" w:space="0" w:color="auto"/>
                  </w:tcBorders>
                  <w:vAlign w:val="center"/>
                </w:tcPr>
                <w:p w14:paraId="2490B5D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1328057.08</w:t>
                  </w:r>
                </w:p>
              </w:tc>
            </w:tr>
            <w:tr w:rsidR="00757769" w:rsidRPr="00757769" w14:paraId="4402BF2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B7723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7BA5469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420499.62</w:t>
                  </w:r>
                </w:p>
              </w:tc>
              <w:tc>
                <w:tcPr>
                  <w:tcW w:w="1485" w:type="dxa"/>
                  <w:tcBorders>
                    <w:top w:val="single" w:sz="4" w:space="0" w:color="auto"/>
                    <w:left w:val="single" w:sz="4" w:space="0" w:color="auto"/>
                    <w:bottom w:val="single" w:sz="4" w:space="0" w:color="auto"/>
                    <w:right w:val="single" w:sz="4" w:space="0" w:color="auto"/>
                  </w:tcBorders>
                  <w:vAlign w:val="center"/>
                </w:tcPr>
                <w:p w14:paraId="0E934D2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1328076.54</w:t>
                  </w:r>
                </w:p>
              </w:tc>
            </w:tr>
            <w:tr w:rsidR="00757769" w:rsidRPr="00757769" w14:paraId="30885BB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6B548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08962BA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420477.65</w:t>
                  </w:r>
                </w:p>
              </w:tc>
              <w:tc>
                <w:tcPr>
                  <w:tcW w:w="1485" w:type="dxa"/>
                  <w:tcBorders>
                    <w:top w:val="single" w:sz="4" w:space="0" w:color="auto"/>
                    <w:left w:val="single" w:sz="4" w:space="0" w:color="auto"/>
                    <w:bottom w:val="single" w:sz="4" w:space="0" w:color="auto"/>
                    <w:right w:val="single" w:sz="4" w:space="0" w:color="auto"/>
                  </w:tcBorders>
                  <w:vAlign w:val="center"/>
                </w:tcPr>
                <w:p w14:paraId="0414E45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1328091</w:t>
                  </w:r>
                </w:p>
              </w:tc>
            </w:tr>
            <w:tr w:rsidR="00757769" w:rsidRPr="00757769" w14:paraId="67FE14F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34006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37FF753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420463.28</w:t>
                  </w:r>
                </w:p>
              </w:tc>
              <w:tc>
                <w:tcPr>
                  <w:tcW w:w="1485" w:type="dxa"/>
                  <w:tcBorders>
                    <w:top w:val="single" w:sz="4" w:space="0" w:color="auto"/>
                    <w:left w:val="single" w:sz="4" w:space="0" w:color="auto"/>
                    <w:bottom w:val="single" w:sz="4" w:space="0" w:color="auto"/>
                    <w:right w:val="single" w:sz="4" w:space="0" w:color="auto"/>
                  </w:tcBorders>
                  <w:vAlign w:val="center"/>
                </w:tcPr>
                <w:p w14:paraId="5E4068B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1328070.5</w:t>
                  </w:r>
                </w:p>
              </w:tc>
            </w:tr>
            <w:tr w:rsidR="00757769" w:rsidRPr="00757769" w14:paraId="2FABDD7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97805F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2C89258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420437.5</w:t>
                  </w:r>
                </w:p>
              </w:tc>
              <w:tc>
                <w:tcPr>
                  <w:tcW w:w="1485" w:type="dxa"/>
                  <w:tcBorders>
                    <w:top w:val="single" w:sz="4" w:space="0" w:color="auto"/>
                    <w:left w:val="single" w:sz="4" w:space="0" w:color="auto"/>
                    <w:bottom w:val="single" w:sz="4" w:space="0" w:color="auto"/>
                    <w:right w:val="single" w:sz="4" w:space="0" w:color="auto"/>
                  </w:tcBorders>
                  <w:vAlign w:val="center"/>
                </w:tcPr>
                <w:p w14:paraId="2471754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1328033.71</w:t>
                  </w:r>
                </w:p>
              </w:tc>
            </w:tr>
            <w:tr w:rsidR="00757769" w:rsidRPr="00757769" w14:paraId="11BA99B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5CB19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5215DC0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420414.95</w:t>
                  </w:r>
                </w:p>
              </w:tc>
              <w:tc>
                <w:tcPr>
                  <w:tcW w:w="1485" w:type="dxa"/>
                  <w:tcBorders>
                    <w:top w:val="single" w:sz="4" w:space="0" w:color="auto"/>
                    <w:left w:val="single" w:sz="4" w:space="0" w:color="auto"/>
                    <w:bottom w:val="single" w:sz="4" w:space="0" w:color="auto"/>
                    <w:right w:val="single" w:sz="4" w:space="0" w:color="auto"/>
                  </w:tcBorders>
                  <w:vAlign w:val="center"/>
                </w:tcPr>
                <w:p w14:paraId="2BA5C67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1328001.52</w:t>
                  </w:r>
                </w:p>
              </w:tc>
            </w:tr>
            <w:tr w:rsidR="00757769" w:rsidRPr="00757769" w14:paraId="5572186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A8ECC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7191926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420434.9</w:t>
                  </w:r>
                </w:p>
              </w:tc>
              <w:tc>
                <w:tcPr>
                  <w:tcW w:w="1485" w:type="dxa"/>
                  <w:tcBorders>
                    <w:top w:val="single" w:sz="4" w:space="0" w:color="auto"/>
                    <w:left w:val="single" w:sz="4" w:space="0" w:color="auto"/>
                    <w:bottom w:val="single" w:sz="4" w:space="0" w:color="auto"/>
                    <w:right w:val="single" w:sz="4" w:space="0" w:color="auto"/>
                  </w:tcBorders>
                  <w:vAlign w:val="center"/>
                </w:tcPr>
                <w:p w14:paraId="78AB0F2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1327987.51</w:t>
                  </w:r>
                </w:p>
              </w:tc>
            </w:tr>
            <w:tr w:rsidR="00757769" w:rsidRPr="00757769" w14:paraId="54D0220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51DEB6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37DD723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420446.95</w:t>
                  </w:r>
                </w:p>
              </w:tc>
              <w:tc>
                <w:tcPr>
                  <w:tcW w:w="1485" w:type="dxa"/>
                  <w:tcBorders>
                    <w:top w:val="single" w:sz="4" w:space="0" w:color="auto"/>
                    <w:left w:val="single" w:sz="4" w:space="0" w:color="auto"/>
                    <w:bottom w:val="single" w:sz="4" w:space="0" w:color="auto"/>
                    <w:right w:val="single" w:sz="4" w:space="0" w:color="auto"/>
                  </w:tcBorders>
                  <w:vAlign w:val="center"/>
                </w:tcPr>
                <w:p w14:paraId="4572811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1328004.18</w:t>
                  </w:r>
                </w:p>
              </w:tc>
            </w:tr>
            <w:tr w:rsidR="00757769" w:rsidRPr="00757769" w14:paraId="22D1F6F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FB6675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23A77E0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420460.01</w:t>
                  </w:r>
                </w:p>
              </w:tc>
              <w:tc>
                <w:tcPr>
                  <w:tcW w:w="1485" w:type="dxa"/>
                  <w:tcBorders>
                    <w:top w:val="single" w:sz="4" w:space="0" w:color="auto"/>
                    <w:left w:val="single" w:sz="4" w:space="0" w:color="auto"/>
                    <w:bottom w:val="single" w:sz="4" w:space="0" w:color="auto"/>
                    <w:right w:val="single" w:sz="4" w:space="0" w:color="auto"/>
                  </w:tcBorders>
                  <w:vAlign w:val="center"/>
                </w:tcPr>
                <w:p w14:paraId="6B9A8AF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1327994.54</w:t>
                  </w:r>
                </w:p>
              </w:tc>
            </w:tr>
            <w:tr w:rsidR="00757769" w:rsidRPr="00757769" w14:paraId="7C9EB33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FBC49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34B16F1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420466.87</w:t>
                  </w:r>
                </w:p>
              </w:tc>
              <w:tc>
                <w:tcPr>
                  <w:tcW w:w="1485" w:type="dxa"/>
                  <w:tcBorders>
                    <w:top w:val="single" w:sz="4" w:space="0" w:color="auto"/>
                    <w:left w:val="single" w:sz="4" w:space="0" w:color="auto"/>
                    <w:bottom w:val="single" w:sz="4" w:space="0" w:color="auto"/>
                    <w:right w:val="single" w:sz="4" w:space="0" w:color="auto"/>
                  </w:tcBorders>
                  <w:vAlign w:val="center"/>
                </w:tcPr>
                <w:p w14:paraId="15FF424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1327991.39</w:t>
                  </w:r>
                </w:p>
              </w:tc>
            </w:tr>
            <w:tr w:rsidR="00757769" w:rsidRPr="00757769" w14:paraId="18DC441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4D8CB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0D1BEC3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420470.65</w:t>
                  </w:r>
                </w:p>
              </w:tc>
              <w:tc>
                <w:tcPr>
                  <w:tcW w:w="1485" w:type="dxa"/>
                  <w:tcBorders>
                    <w:top w:val="single" w:sz="4" w:space="0" w:color="auto"/>
                    <w:left w:val="single" w:sz="4" w:space="0" w:color="auto"/>
                    <w:bottom w:val="single" w:sz="4" w:space="0" w:color="auto"/>
                    <w:right w:val="single" w:sz="4" w:space="0" w:color="auto"/>
                  </w:tcBorders>
                  <w:vAlign w:val="center"/>
                </w:tcPr>
                <w:p w14:paraId="034212E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1327988.96</w:t>
                  </w:r>
                </w:p>
              </w:tc>
            </w:tr>
          </w:tbl>
          <w:p w14:paraId="552C2EB2" w14:textId="77777777" w:rsidR="00A85C6B" w:rsidRPr="00757769" w:rsidRDefault="00A85C6B" w:rsidP="007F62E1">
            <w:pPr>
              <w:spacing w:line="20" w:lineRule="atLeast"/>
              <w:jc w:val="center"/>
              <w:rPr>
                <w:rFonts w:eastAsia="GOST Type AU"/>
                <w:b/>
                <w:sz w:val="20"/>
                <w:szCs w:val="20"/>
              </w:rPr>
            </w:pPr>
          </w:p>
        </w:tc>
        <w:tc>
          <w:tcPr>
            <w:tcW w:w="4672" w:type="dxa"/>
          </w:tcPr>
          <w:p w14:paraId="1B085070" w14:textId="77777777" w:rsidR="00A85C6B" w:rsidRPr="00757769" w:rsidRDefault="00A85C6B" w:rsidP="007F62E1">
            <w:pPr>
              <w:spacing w:line="20" w:lineRule="atLeast"/>
              <w:jc w:val="center"/>
              <w:rPr>
                <w:rFonts w:eastAsia="GOST Type AU"/>
                <w:b/>
                <w:sz w:val="20"/>
                <w:szCs w:val="20"/>
              </w:rPr>
            </w:pPr>
          </w:p>
          <w:p w14:paraId="29029023"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:ЗУ19</w:t>
            </w:r>
          </w:p>
          <w:tbl>
            <w:tblPr>
              <w:tblStyle w:val="af1"/>
              <w:tblW w:w="0" w:type="auto"/>
              <w:tblLook w:val="04A0" w:firstRow="1" w:lastRow="0" w:firstColumn="1" w:lastColumn="0" w:noHBand="0" w:noVBand="1"/>
            </w:tblPr>
            <w:tblGrid>
              <w:gridCol w:w="1479"/>
              <w:gridCol w:w="1482"/>
              <w:gridCol w:w="1485"/>
            </w:tblGrid>
            <w:tr w:rsidR="00757769" w:rsidRPr="00757769" w14:paraId="4E25632B"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260521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843 м²</w:t>
                  </w:r>
                </w:p>
                <w:p w14:paraId="2439880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Хранение автотранспорта (2.7.1)</w:t>
                  </w:r>
                </w:p>
              </w:tc>
            </w:tr>
            <w:tr w:rsidR="00757769" w:rsidRPr="00757769" w14:paraId="1F5E69EE"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0B5A398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23650A62"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0412A08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9A56FC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ABDEE2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F0FAB9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hideMark/>
                </w:tcPr>
                <w:p w14:paraId="764C1363" w14:textId="03222095"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w:t>
                  </w:r>
                </w:p>
              </w:tc>
              <w:tc>
                <w:tcPr>
                  <w:tcW w:w="1482" w:type="dxa"/>
                  <w:tcBorders>
                    <w:top w:val="single" w:sz="4" w:space="0" w:color="auto"/>
                    <w:left w:val="single" w:sz="4" w:space="0" w:color="auto"/>
                    <w:bottom w:val="single" w:sz="4" w:space="0" w:color="auto"/>
                    <w:right w:val="single" w:sz="4" w:space="0" w:color="auto"/>
                  </w:tcBorders>
                  <w:hideMark/>
                </w:tcPr>
                <w:p w14:paraId="5F90A93C" w14:textId="33AE5BD3"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420537.34</w:t>
                  </w:r>
                </w:p>
              </w:tc>
              <w:tc>
                <w:tcPr>
                  <w:tcW w:w="1485" w:type="dxa"/>
                  <w:tcBorders>
                    <w:top w:val="single" w:sz="4" w:space="0" w:color="auto"/>
                    <w:left w:val="single" w:sz="4" w:space="0" w:color="auto"/>
                    <w:bottom w:val="single" w:sz="4" w:space="0" w:color="auto"/>
                    <w:right w:val="single" w:sz="4" w:space="0" w:color="auto"/>
                  </w:tcBorders>
                  <w:hideMark/>
                </w:tcPr>
                <w:p w14:paraId="4BB94EC5" w14:textId="36796A25"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1328014.50</w:t>
                  </w:r>
                </w:p>
              </w:tc>
            </w:tr>
            <w:tr w:rsidR="00757769" w:rsidRPr="00757769" w14:paraId="0AD60B4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hideMark/>
                </w:tcPr>
                <w:p w14:paraId="37369965" w14:textId="3D76041A"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2</w:t>
                  </w:r>
                </w:p>
              </w:tc>
              <w:tc>
                <w:tcPr>
                  <w:tcW w:w="1482" w:type="dxa"/>
                  <w:tcBorders>
                    <w:top w:val="single" w:sz="4" w:space="0" w:color="auto"/>
                    <w:left w:val="single" w:sz="4" w:space="0" w:color="auto"/>
                    <w:bottom w:val="single" w:sz="4" w:space="0" w:color="auto"/>
                    <w:right w:val="single" w:sz="4" w:space="0" w:color="auto"/>
                  </w:tcBorders>
                  <w:hideMark/>
                </w:tcPr>
                <w:p w14:paraId="44A793DA" w14:textId="4C9CD840"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420553.67</w:t>
                  </w:r>
                </w:p>
              </w:tc>
              <w:tc>
                <w:tcPr>
                  <w:tcW w:w="1485" w:type="dxa"/>
                  <w:tcBorders>
                    <w:top w:val="single" w:sz="4" w:space="0" w:color="auto"/>
                    <w:left w:val="single" w:sz="4" w:space="0" w:color="auto"/>
                    <w:bottom w:val="single" w:sz="4" w:space="0" w:color="auto"/>
                    <w:right w:val="single" w:sz="4" w:space="0" w:color="auto"/>
                  </w:tcBorders>
                  <w:hideMark/>
                </w:tcPr>
                <w:p w14:paraId="6BDFFC11" w14:textId="61222E75"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1328035.91</w:t>
                  </w:r>
                </w:p>
              </w:tc>
            </w:tr>
            <w:tr w:rsidR="00757769" w:rsidRPr="00757769" w14:paraId="699A035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507B098B" w14:textId="4C5B9888"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3</w:t>
                  </w:r>
                </w:p>
              </w:tc>
              <w:tc>
                <w:tcPr>
                  <w:tcW w:w="1482" w:type="dxa"/>
                  <w:tcBorders>
                    <w:top w:val="single" w:sz="4" w:space="0" w:color="auto"/>
                    <w:left w:val="single" w:sz="4" w:space="0" w:color="auto"/>
                    <w:bottom w:val="single" w:sz="4" w:space="0" w:color="auto"/>
                    <w:right w:val="single" w:sz="4" w:space="0" w:color="auto"/>
                  </w:tcBorders>
                </w:tcPr>
                <w:p w14:paraId="1B29EB2C" w14:textId="62E168F7"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420529.01</w:t>
                  </w:r>
                </w:p>
              </w:tc>
              <w:tc>
                <w:tcPr>
                  <w:tcW w:w="1485" w:type="dxa"/>
                  <w:tcBorders>
                    <w:top w:val="single" w:sz="4" w:space="0" w:color="auto"/>
                    <w:left w:val="single" w:sz="4" w:space="0" w:color="auto"/>
                    <w:bottom w:val="single" w:sz="4" w:space="0" w:color="auto"/>
                    <w:right w:val="single" w:sz="4" w:space="0" w:color="auto"/>
                  </w:tcBorders>
                </w:tcPr>
                <w:p w14:paraId="322FAA03" w14:textId="0D1D66AC"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1328054.82</w:t>
                  </w:r>
                </w:p>
              </w:tc>
            </w:tr>
            <w:tr w:rsidR="00757769" w:rsidRPr="00757769" w14:paraId="7479DAC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547E062D" w14:textId="4A2E26E6"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w:t>
                  </w:r>
                </w:p>
              </w:tc>
              <w:tc>
                <w:tcPr>
                  <w:tcW w:w="1482" w:type="dxa"/>
                  <w:tcBorders>
                    <w:top w:val="single" w:sz="4" w:space="0" w:color="auto"/>
                    <w:left w:val="single" w:sz="4" w:space="0" w:color="auto"/>
                    <w:bottom w:val="single" w:sz="4" w:space="0" w:color="auto"/>
                    <w:right w:val="single" w:sz="4" w:space="0" w:color="auto"/>
                  </w:tcBorders>
                </w:tcPr>
                <w:p w14:paraId="01BFDEB1" w14:textId="2C20716A"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420527.08</w:t>
                  </w:r>
                </w:p>
              </w:tc>
              <w:tc>
                <w:tcPr>
                  <w:tcW w:w="1485" w:type="dxa"/>
                  <w:tcBorders>
                    <w:top w:val="single" w:sz="4" w:space="0" w:color="auto"/>
                    <w:left w:val="single" w:sz="4" w:space="0" w:color="auto"/>
                    <w:bottom w:val="single" w:sz="4" w:space="0" w:color="auto"/>
                    <w:right w:val="single" w:sz="4" w:space="0" w:color="auto"/>
                  </w:tcBorders>
                </w:tcPr>
                <w:p w14:paraId="38CEE6D2" w14:textId="209D29E7"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1328052.39</w:t>
                  </w:r>
                </w:p>
              </w:tc>
            </w:tr>
            <w:tr w:rsidR="00757769" w:rsidRPr="00757769" w14:paraId="6816EE7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01CC23D9" w14:textId="3D5DF6F2"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5</w:t>
                  </w:r>
                </w:p>
              </w:tc>
              <w:tc>
                <w:tcPr>
                  <w:tcW w:w="1482" w:type="dxa"/>
                  <w:tcBorders>
                    <w:top w:val="single" w:sz="4" w:space="0" w:color="auto"/>
                    <w:left w:val="single" w:sz="4" w:space="0" w:color="auto"/>
                    <w:bottom w:val="single" w:sz="4" w:space="0" w:color="auto"/>
                    <w:right w:val="single" w:sz="4" w:space="0" w:color="auto"/>
                  </w:tcBorders>
                </w:tcPr>
                <w:p w14:paraId="0F87FDFF" w14:textId="5EEF9E8F"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420512.33</w:t>
                  </w:r>
                </w:p>
              </w:tc>
              <w:tc>
                <w:tcPr>
                  <w:tcW w:w="1485" w:type="dxa"/>
                  <w:tcBorders>
                    <w:top w:val="single" w:sz="4" w:space="0" w:color="auto"/>
                    <w:left w:val="single" w:sz="4" w:space="0" w:color="auto"/>
                    <w:bottom w:val="single" w:sz="4" w:space="0" w:color="auto"/>
                    <w:right w:val="single" w:sz="4" w:space="0" w:color="auto"/>
                  </w:tcBorders>
                </w:tcPr>
                <w:p w14:paraId="6F27E206" w14:textId="61EEE4AC"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1328033.59</w:t>
                  </w:r>
                </w:p>
              </w:tc>
            </w:tr>
            <w:tr w:rsidR="00757769" w:rsidRPr="00757769" w14:paraId="1959FB8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52C7802E" w14:textId="15DA0264"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w:t>
                  </w:r>
                </w:p>
              </w:tc>
              <w:tc>
                <w:tcPr>
                  <w:tcW w:w="1482" w:type="dxa"/>
                  <w:tcBorders>
                    <w:top w:val="single" w:sz="4" w:space="0" w:color="auto"/>
                    <w:left w:val="single" w:sz="4" w:space="0" w:color="auto"/>
                    <w:bottom w:val="single" w:sz="4" w:space="0" w:color="auto"/>
                    <w:right w:val="single" w:sz="4" w:space="0" w:color="auto"/>
                  </w:tcBorders>
                </w:tcPr>
                <w:p w14:paraId="4A8D57F3" w14:textId="2D0A30C8"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420537.34</w:t>
                  </w:r>
                </w:p>
              </w:tc>
              <w:tc>
                <w:tcPr>
                  <w:tcW w:w="1485" w:type="dxa"/>
                  <w:tcBorders>
                    <w:top w:val="single" w:sz="4" w:space="0" w:color="auto"/>
                    <w:left w:val="single" w:sz="4" w:space="0" w:color="auto"/>
                    <w:bottom w:val="single" w:sz="4" w:space="0" w:color="auto"/>
                    <w:right w:val="single" w:sz="4" w:space="0" w:color="auto"/>
                  </w:tcBorders>
                </w:tcPr>
                <w:p w14:paraId="2B73ED0E" w14:textId="21257EAD"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1328014.50</w:t>
                  </w:r>
                </w:p>
              </w:tc>
            </w:tr>
          </w:tbl>
          <w:p w14:paraId="2C12D118" w14:textId="77777777" w:rsidR="00A85C6B" w:rsidRPr="00757769" w:rsidRDefault="00A85C6B" w:rsidP="007F62E1">
            <w:pPr>
              <w:spacing w:line="20" w:lineRule="atLeast"/>
              <w:jc w:val="center"/>
              <w:rPr>
                <w:rFonts w:eastAsia="GOST Type AU"/>
                <w:b/>
                <w:sz w:val="20"/>
                <w:szCs w:val="20"/>
              </w:rPr>
            </w:pPr>
          </w:p>
        </w:tc>
      </w:tr>
      <w:tr w:rsidR="00757769" w:rsidRPr="00757769" w14:paraId="0759A84E" w14:textId="77777777" w:rsidTr="00A85C6B">
        <w:tc>
          <w:tcPr>
            <w:tcW w:w="4673" w:type="dxa"/>
          </w:tcPr>
          <w:p w14:paraId="29FA1CC8" w14:textId="77777777" w:rsidR="00A85C6B" w:rsidRPr="00757769" w:rsidRDefault="00A85C6B" w:rsidP="007F62E1">
            <w:pPr>
              <w:spacing w:line="20" w:lineRule="atLeast"/>
              <w:jc w:val="center"/>
              <w:rPr>
                <w:rFonts w:eastAsia="GOST Type AU"/>
                <w:b/>
                <w:sz w:val="20"/>
                <w:szCs w:val="20"/>
              </w:rPr>
            </w:pPr>
          </w:p>
          <w:p w14:paraId="4C4F02D3"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:ЗУ20</w:t>
            </w:r>
          </w:p>
          <w:tbl>
            <w:tblPr>
              <w:tblStyle w:val="af1"/>
              <w:tblW w:w="0" w:type="auto"/>
              <w:tblLook w:val="04A0" w:firstRow="1" w:lastRow="0" w:firstColumn="1" w:lastColumn="0" w:noHBand="0" w:noVBand="1"/>
            </w:tblPr>
            <w:tblGrid>
              <w:gridCol w:w="1479"/>
              <w:gridCol w:w="1482"/>
              <w:gridCol w:w="1485"/>
            </w:tblGrid>
            <w:tr w:rsidR="00757769" w:rsidRPr="00757769" w14:paraId="12AF6091"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E2C286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54 м²</w:t>
                  </w:r>
                </w:p>
                <w:p w14:paraId="4F15CEE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Предоставление коммунальных услуг (3.1.1)</w:t>
                  </w:r>
                </w:p>
              </w:tc>
            </w:tr>
            <w:tr w:rsidR="00757769" w:rsidRPr="00757769" w14:paraId="5AA8A6C0"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6D185CA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1941A6F6"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1311F34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lastRenderedPageBreak/>
                    <w:t>№</w:t>
                  </w:r>
                </w:p>
              </w:tc>
              <w:tc>
                <w:tcPr>
                  <w:tcW w:w="1482" w:type="dxa"/>
                  <w:tcBorders>
                    <w:top w:val="single" w:sz="4" w:space="0" w:color="auto"/>
                    <w:left w:val="single" w:sz="4" w:space="0" w:color="auto"/>
                    <w:bottom w:val="single" w:sz="4" w:space="0" w:color="auto"/>
                    <w:right w:val="single" w:sz="4" w:space="0" w:color="auto"/>
                  </w:tcBorders>
                  <w:hideMark/>
                </w:tcPr>
                <w:p w14:paraId="32AF01B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EE1031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35E199F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6AEF80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16DAAB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420492.97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739F7B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1328022.65</w:t>
                  </w:r>
                </w:p>
              </w:tc>
            </w:tr>
            <w:tr w:rsidR="00757769" w:rsidRPr="00757769" w14:paraId="5E3C024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ADBDC7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FA67FC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420493.36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17FC88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1328023.28</w:t>
                  </w:r>
                </w:p>
              </w:tc>
            </w:tr>
            <w:tr w:rsidR="00757769" w:rsidRPr="00757769" w14:paraId="44BAA46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317DC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68B3C09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420497.46</w:t>
                  </w:r>
                </w:p>
              </w:tc>
              <w:tc>
                <w:tcPr>
                  <w:tcW w:w="1485" w:type="dxa"/>
                  <w:tcBorders>
                    <w:top w:val="single" w:sz="4" w:space="0" w:color="auto"/>
                    <w:left w:val="single" w:sz="4" w:space="0" w:color="auto"/>
                    <w:bottom w:val="single" w:sz="4" w:space="0" w:color="auto"/>
                    <w:right w:val="single" w:sz="4" w:space="0" w:color="auto"/>
                  </w:tcBorders>
                  <w:vAlign w:val="center"/>
                </w:tcPr>
                <w:p w14:paraId="52EF632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1328029.9</w:t>
                  </w:r>
                </w:p>
              </w:tc>
            </w:tr>
            <w:tr w:rsidR="00757769" w:rsidRPr="00757769" w14:paraId="029B19F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42053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4ACE19B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420492.09</w:t>
                  </w:r>
                </w:p>
              </w:tc>
              <w:tc>
                <w:tcPr>
                  <w:tcW w:w="1485" w:type="dxa"/>
                  <w:tcBorders>
                    <w:top w:val="single" w:sz="4" w:space="0" w:color="auto"/>
                    <w:left w:val="single" w:sz="4" w:space="0" w:color="auto"/>
                    <w:bottom w:val="single" w:sz="4" w:space="0" w:color="auto"/>
                    <w:right w:val="single" w:sz="4" w:space="0" w:color="auto"/>
                  </w:tcBorders>
                  <w:vAlign w:val="center"/>
                </w:tcPr>
                <w:p w14:paraId="5FBD776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1328033.23</w:t>
                  </w:r>
                </w:p>
              </w:tc>
            </w:tr>
            <w:tr w:rsidR="00757769" w:rsidRPr="00757769" w14:paraId="03B4322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3FE74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597903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420487.63</w:t>
                  </w:r>
                </w:p>
              </w:tc>
              <w:tc>
                <w:tcPr>
                  <w:tcW w:w="1485" w:type="dxa"/>
                  <w:tcBorders>
                    <w:top w:val="single" w:sz="4" w:space="0" w:color="auto"/>
                    <w:left w:val="single" w:sz="4" w:space="0" w:color="auto"/>
                    <w:bottom w:val="single" w:sz="4" w:space="0" w:color="auto"/>
                    <w:right w:val="single" w:sz="4" w:space="0" w:color="auto"/>
                  </w:tcBorders>
                  <w:vAlign w:val="center"/>
                </w:tcPr>
                <w:p w14:paraId="72856D0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1328025.98</w:t>
                  </w:r>
                </w:p>
              </w:tc>
            </w:tr>
            <w:tr w:rsidR="00757769" w:rsidRPr="00757769" w14:paraId="616D5E4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F4099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5721758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420492.97</w:t>
                  </w:r>
                </w:p>
              </w:tc>
              <w:tc>
                <w:tcPr>
                  <w:tcW w:w="1485" w:type="dxa"/>
                  <w:tcBorders>
                    <w:top w:val="single" w:sz="4" w:space="0" w:color="auto"/>
                    <w:left w:val="single" w:sz="4" w:space="0" w:color="auto"/>
                    <w:bottom w:val="single" w:sz="4" w:space="0" w:color="auto"/>
                    <w:right w:val="single" w:sz="4" w:space="0" w:color="auto"/>
                  </w:tcBorders>
                  <w:vAlign w:val="center"/>
                </w:tcPr>
                <w:p w14:paraId="39A7477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1328022.65</w:t>
                  </w:r>
                </w:p>
              </w:tc>
            </w:tr>
            <w:tr w:rsidR="00757769" w:rsidRPr="00757769" w14:paraId="16FA178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BC6663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454B399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420315.22</w:t>
                  </w:r>
                </w:p>
              </w:tc>
              <w:tc>
                <w:tcPr>
                  <w:tcW w:w="1485" w:type="dxa"/>
                  <w:tcBorders>
                    <w:top w:val="single" w:sz="4" w:space="0" w:color="auto"/>
                    <w:left w:val="single" w:sz="4" w:space="0" w:color="auto"/>
                    <w:bottom w:val="single" w:sz="4" w:space="0" w:color="auto"/>
                    <w:right w:val="single" w:sz="4" w:space="0" w:color="auto"/>
                  </w:tcBorders>
                  <w:vAlign w:val="center"/>
                </w:tcPr>
                <w:p w14:paraId="71EC72B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1327855.13</w:t>
                  </w:r>
                </w:p>
              </w:tc>
            </w:tr>
            <w:tr w:rsidR="00757769" w:rsidRPr="00757769" w14:paraId="6284B2C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64396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06FA1AB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420319.9</w:t>
                  </w:r>
                </w:p>
              </w:tc>
              <w:tc>
                <w:tcPr>
                  <w:tcW w:w="1485" w:type="dxa"/>
                  <w:tcBorders>
                    <w:top w:val="single" w:sz="4" w:space="0" w:color="auto"/>
                    <w:left w:val="single" w:sz="4" w:space="0" w:color="auto"/>
                    <w:bottom w:val="single" w:sz="4" w:space="0" w:color="auto"/>
                    <w:right w:val="single" w:sz="4" w:space="0" w:color="auto"/>
                  </w:tcBorders>
                  <w:vAlign w:val="center"/>
                </w:tcPr>
                <w:p w14:paraId="43DF246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1327852.5</w:t>
                  </w:r>
                </w:p>
              </w:tc>
            </w:tr>
          </w:tbl>
          <w:p w14:paraId="17CA4B17" w14:textId="77777777" w:rsidR="00A85C6B" w:rsidRPr="00757769" w:rsidRDefault="00A85C6B" w:rsidP="007F62E1">
            <w:pPr>
              <w:spacing w:line="20" w:lineRule="atLeast"/>
              <w:jc w:val="center"/>
              <w:rPr>
                <w:rFonts w:eastAsia="GOST Type AU"/>
                <w:b/>
                <w:sz w:val="20"/>
                <w:szCs w:val="20"/>
              </w:rPr>
            </w:pPr>
          </w:p>
        </w:tc>
        <w:tc>
          <w:tcPr>
            <w:tcW w:w="4672" w:type="dxa"/>
          </w:tcPr>
          <w:p w14:paraId="7B2EE41E" w14:textId="77777777" w:rsidR="00A85C6B" w:rsidRPr="00757769" w:rsidRDefault="00A85C6B" w:rsidP="007F62E1">
            <w:pPr>
              <w:spacing w:line="20" w:lineRule="atLeast"/>
              <w:jc w:val="center"/>
              <w:rPr>
                <w:rFonts w:eastAsia="GOST Type AU"/>
                <w:b/>
                <w:sz w:val="20"/>
                <w:szCs w:val="20"/>
              </w:rPr>
            </w:pPr>
          </w:p>
          <w:p w14:paraId="46AF74F1"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:ЗУ21</w:t>
            </w:r>
          </w:p>
          <w:tbl>
            <w:tblPr>
              <w:tblStyle w:val="af1"/>
              <w:tblW w:w="0" w:type="auto"/>
              <w:tblLook w:val="04A0" w:firstRow="1" w:lastRow="0" w:firstColumn="1" w:lastColumn="0" w:noHBand="0" w:noVBand="1"/>
            </w:tblPr>
            <w:tblGrid>
              <w:gridCol w:w="1479"/>
              <w:gridCol w:w="1482"/>
              <w:gridCol w:w="1485"/>
            </w:tblGrid>
            <w:tr w:rsidR="00757769" w:rsidRPr="00757769" w14:paraId="1B06F75C"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5426153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27 м²</w:t>
                  </w:r>
                </w:p>
                <w:p w14:paraId="5409E79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Предоставление коммунальных услуг (3.1.1)</w:t>
                  </w:r>
                </w:p>
              </w:tc>
            </w:tr>
            <w:tr w:rsidR="00757769" w:rsidRPr="00757769" w14:paraId="0770EB16"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54C33E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586D1318"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11F7525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lastRenderedPageBreak/>
                    <w:t>№</w:t>
                  </w:r>
                </w:p>
              </w:tc>
              <w:tc>
                <w:tcPr>
                  <w:tcW w:w="1482" w:type="dxa"/>
                  <w:tcBorders>
                    <w:top w:val="single" w:sz="4" w:space="0" w:color="auto"/>
                    <w:left w:val="single" w:sz="4" w:space="0" w:color="auto"/>
                    <w:bottom w:val="single" w:sz="4" w:space="0" w:color="auto"/>
                    <w:right w:val="single" w:sz="4" w:space="0" w:color="auto"/>
                  </w:tcBorders>
                  <w:hideMark/>
                </w:tcPr>
                <w:p w14:paraId="581E483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1CC54EC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D7687B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B826CE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598334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420492.38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AF328F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1328036.59</w:t>
                  </w:r>
                </w:p>
              </w:tc>
            </w:tr>
            <w:tr w:rsidR="00757769" w:rsidRPr="00757769" w14:paraId="3990ED4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74102A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40F504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420495.58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A869F1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1328041.96</w:t>
                  </w:r>
                </w:p>
              </w:tc>
            </w:tr>
            <w:tr w:rsidR="00757769" w:rsidRPr="00757769" w14:paraId="6718E5D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EC573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10DA0A2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420491.85</w:t>
                  </w:r>
                </w:p>
              </w:tc>
              <w:tc>
                <w:tcPr>
                  <w:tcW w:w="1485" w:type="dxa"/>
                  <w:tcBorders>
                    <w:top w:val="single" w:sz="4" w:space="0" w:color="auto"/>
                    <w:left w:val="single" w:sz="4" w:space="0" w:color="auto"/>
                    <w:bottom w:val="single" w:sz="4" w:space="0" w:color="auto"/>
                    <w:right w:val="single" w:sz="4" w:space="0" w:color="auto"/>
                  </w:tcBorders>
                  <w:vAlign w:val="center"/>
                </w:tcPr>
                <w:p w14:paraId="17C4771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1328044.15</w:t>
                  </w:r>
                </w:p>
              </w:tc>
            </w:tr>
            <w:tr w:rsidR="00757769" w:rsidRPr="00757769" w14:paraId="021D831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37914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BCD0E8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420488.65</w:t>
                  </w:r>
                </w:p>
              </w:tc>
              <w:tc>
                <w:tcPr>
                  <w:tcW w:w="1485" w:type="dxa"/>
                  <w:tcBorders>
                    <w:top w:val="single" w:sz="4" w:space="0" w:color="auto"/>
                    <w:left w:val="single" w:sz="4" w:space="0" w:color="auto"/>
                    <w:bottom w:val="single" w:sz="4" w:space="0" w:color="auto"/>
                    <w:right w:val="single" w:sz="4" w:space="0" w:color="auto"/>
                  </w:tcBorders>
                  <w:vAlign w:val="center"/>
                </w:tcPr>
                <w:p w14:paraId="54B36B0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1328038.76</w:t>
                  </w:r>
                </w:p>
              </w:tc>
            </w:tr>
            <w:tr w:rsidR="00757769" w:rsidRPr="00757769" w14:paraId="7BB6D09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3A24B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6E9FCF9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420492.38</w:t>
                  </w:r>
                </w:p>
              </w:tc>
              <w:tc>
                <w:tcPr>
                  <w:tcW w:w="1485" w:type="dxa"/>
                  <w:tcBorders>
                    <w:top w:val="single" w:sz="4" w:space="0" w:color="auto"/>
                    <w:left w:val="single" w:sz="4" w:space="0" w:color="auto"/>
                    <w:bottom w:val="single" w:sz="4" w:space="0" w:color="auto"/>
                    <w:right w:val="single" w:sz="4" w:space="0" w:color="auto"/>
                  </w:tcBorders>
                  <w:vAlign w:val="center"/>
                </w:tcPr>
                <w:p w14:paraId="03EB7A1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1328036.59</w:t>
                  </w:r>
                </w:p>
              </w:tc>
            </w:tr>
          </w:tbl>
          <w:p w14:paraId="2F6D18B5" w14:textId="77777777" w:rsidR="00A85C6B" w:rsidRPr="00757769" w:rsidRDefault="00A85C6B" w:rsidP="007F62E1">
            <w:pPr>
              <w:spacing w:line="20" w:lineRule="atLeast"/>
              <w:jc w:val="center"/>
              <w:rPr>
                <w:rFonts w:eastAsia="GOST Type AU"/>
                <w:b/>
                <w:sz w:val="20"/>
                <w:szCs w:val="20"/>
              </w:rPr>
            </w:pPr>
          </w:p>
        </w:tc>
      </w:tr>
      <w:tr w:rsidR="00757769" w:rsidRPr="00757769" w14:paraId="4C241466" w14:textId="77777777" w:rsidTr="00A85C6B">
        <w:tc>
          <w:tcPr>
            <w:tcW w:w="4673" w:type="dxa"/>
          </w:tcPr>
          <w:p w14:paraId="50F24D55" w14:textId="77777777" w:rsidR="00A85C6B" w:rsidRPr="00757769" w:rsidRDefault="00A85C6B" w:rsidP="007F62E1">
            <w:pPr>
              <w:spacing w:line="20" w:lineRule="atLeast"/>
              <w:jc w:val="center"/>
              <w:rPr>
                <w:rFonts w:eastAsia="GOST Type AU"/>
                <w:b/>
                <w:sz w:val="20"/>
                <w:szCs w:val="20"/>
              </w:rPr>
            </w:pPr>
          </w:p>
          <w:p w14:paraId="159A75EE"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:ЗУ22</w:t>
            </w:r>
          </w:p>
          <w:tbl>
            <w:tblPr>
              <w:tblStyle w:val="af1"/>
              <w:tblW w:w="0" w:type="auto"/>
              <w:tblLook w:val="04A0" w:firstRow="1" w:lastRow="0" w:firstColumn="1" w:lastColumn="0" w:noHBand="0" w:noVBand="1"/>
            </w:tblPr>
            <w:tblGrid>
              <w:gridCol w:w="1479"/>
              <w:gridCol w:w="1482"/>
              <w:gridCol w:w="1485"/>
            </w:tblGrid>
            <w:tr w:rsidR="00757769" w:rsidRPr="00757769" w14:paraId="401A2209"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1AAEAC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892 м²</w:t>
                  </w:r>
                </w:p>
                <w:p w14:paraId="74FD9A6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Земельные участки (территории)общего пользования (12.0)</w:t>
                  </w:r>
                </w:p>
              </w:tc>
            </w:tr>
            <w:tr w:rsidR="00757769" w:rsidRPr="00757769" w14:paraId="09CEACD0"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598966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69C79053"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58C84E4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770B64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A0E185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3D0EE64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7F8A32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897272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420390.31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9C671F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1327966.35</w:t>
                  </w:r>
                </w:p>
              </w:tc>
            </w:tr>
            <w:tr w:rsidR="00757769" w:rsidRPr="00757769" w14:paraId="4B5299D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FA5DC1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8F8EFB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420413.48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11204E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1327999.42</w:t>
                  </w:r>
                </w:p>
              </w:tc>
            </w:tr>
            <w:tr w:rsidR="00757769" w:rsidRPr="00757769" w14:paraId="386A4FC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E5708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0F19C7B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420409.11</w:t>
                  </w:r>
                </w:p>
              </w:tc>
              <w:tc>
                <w:tcPr>
                  <w:tcW w:w="1485" w:type="dxa"/>
                  <w:tcBorders>
                    <w:top w:val="single" w:sz="4" w:space="0" w:color="auto"/>
                    <w:left w:val="single" w:sz="4" w:space="0" w:color="auto"/>
                    <w:bottom w:val="single" w:sz="4" w:space="0" w:color="auto"/>
                    <w:right w:val="single" w:sz="4" w:space="0" w:color="auto"/>
                  </w:tcBorders>
                  <w:vAlign w:val="center"/>
                </w:tcPr>
                <w:p w14:paraId="6B0EF8C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1328002.21</w:t>
                  </w:r>
                </w:p>
              </w:tc>
            </w:tr>
            <w:tr w:rsidR="00757769" w:rsidRPr="00757769" w14:paraId="3A8638E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183070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7AB1051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420385.63</w:t>
                  </w:r>
                </w:p>
              </w:tc>
              <w:tc>
                <w:tcPr>
                  <w:tcW w:w="1485" w:type="dxa"/>
                  <w:tcBorders>
                    <w:top w:val="single" w:sz="4" w:space="0" w:color="auto"/>
                    <w:left w:val="single" w:sz="4" w:space="0" w:color="auto"/>
                    <w:bottom w:val="single" w:sz="4" w:space="0" w:color="auto"/>
                    <w:right w:val="single" w:sz="4" w:space="0" w:color="auto"/>
                  </w:tcBorders>
                  <w:vAlign w:val="center"/>
                </w:tcPr>
                <w:p w14:paraId="741DE92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1327969.29</w:t>
                  </w:r>
                </w:p>
              </w:tc>
            </w:tr>
            <w:tr w:rsidR="00757769" w:rsidRPr="00757769" w14:paraId="20FD433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A412D7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179EF4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420390.31</w:t>
                  </w:r>
                </w:p>
              </w:tc>
              <w:tc>
                <w:tcPr>
                  <w:tcW w:w="1485" w:type="dxa"/>
                  <w:tcBorders>
                    <w:top w:val="single" w:sz="4" w:space="0" w:color="auto"/>
                    <w:left w:val="single" w:sz="4" w:space="0" w:color="auto"/>
                    <w:bottom w:val="single" w:sz="4" w:space="0" w:color="auto"/>
                    <w:right w:val="single" w:sz="4" w:space="0" w:color="auto"/>
                  </w:tcBorders>
                  <w:vAlign w:val="center"/>
                </w:tcPr>
                <w:p w14:paraId="7DDCF70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1327966.35</w:t>
                  </w:r>
                </w:p>
              </w:tc>
            </w:tr>
          </w:tbl>
          <w:p w14:paraId="2F07C0FD" w14:textId="77777777" w:rsidR="00A85C6B" w:rsidRPr="00757769" w:rsidRDefault="00A85C6B" w:rsidP="007F62E1">
            <w:pPr>
              <w:spacing w:line="20" w:lineRule="atLeast"/>
              <w:jc w:val="center"/>
              <w:rPr>
                <w:rFonts w:eastAsia="GOST Type AU"/>
                <w:b/>
                <w:sz w:val="20"/>
                <w:szCs w:val="20"/>
              </w:rPr>
            </w:pPr>
          </w:p>
        </w:tc>
        <w:tc>
          <w:tcPr>
            <w:tcW w:w="4672" w:type="dxa"/>
          </w:tcPr>
          <w:p w14:paraId="7A8D8839" w14:textId="77777777" w:rsidR="00A85C6B" w:rsidRPr="00757769" w:rsidRDefault="00A85C6B" w:rsidP="007F62E1">
            <w:pPr>
              <w:spacing w:line="20" w:lineRule="atLeast"/>
              <w:jc w:val="center"/>
              <w:rPr>
                <w:rFonts w:eastAsia="GOST Type AU"/>
                <w:b/>
                <w:sz w:val="20"/>
                <w:szCs w:val="20"/>
              </w:rPr>
            </w:pPr>
          </w:p>
          <w:p w14:paraId="57836BFF"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:ЗУ23</w:t>
            </w:r>
          </w:p>
          <w:tbl>
            <w:tblPr>
              <w:tblStyle w:val="af1"/>
              <w:tblW w:w="0" w:type="auto"/>
              <w:tblLook w:val="04A0" w:firstRow="1" w:lastRow="0" w:firstColumn="1" w:lastColumn="0" w:noHBand="0" w:noVBand="1"/>
            </w:tblPr>
            <w:tblGrid>
              <w:gridCol w:w="1479"/>
              <w:gridCol w:w="1482"/>
              <w:gridCol w:w="1485"/>
            </w:tblGrid>
            <w:tr w:rsidR="00757769" w:rsidRPr="00757769" w14:paraId="4C6D7E13"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7D2F76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514 м²</w:t>
                  </w:r>
                </w:p>
                <w:p w14:paraId="236A9F4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Земельные участки (территории)общего пользования (12.0)</w:t>
                  </w:r>
                </w:p>
              </w:tc>
            </w:tr>
            <w:tr w:rsidR="00757769" w:rsidRPr="00757769" w14:paraId="1CBD146A"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F8A6E7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51A376B8"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1CC4F50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AF91B8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1A2124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2875AC5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hideMark/>
                </w:tcPr>
                <w:p w14:paraId="070E5DA5" w14:textId="54358F9E"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w:t>
                  </w:r>
                </w:p>
              </w:tc>
              <w:tc>
                <w:tcPr>
                  <w:tcW w:w="1482" w:type="dxa"/>
                  <w:tcBorders>
                    <w:top w:val="single" w:sz="4" w:space="0" w:color="auto"/>
                    <w:left w:val="single" w:sz="4" w:space="0" w:color="auto"/>
                    <w:bottom w:val="single" w:sz="4" w:space="0" w:color="auto"/>
                    <w:right w:val="single" w:sz="4" w:space="0" w:color="auto"/>
                  </w:tcBorders>
                  <w:hideMark/>
                </w:tcPr>
                <w:p w14:paraId="4D2B2C87" w14:textId="34C83437"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420531.70</w:t>
                  </w:r>
                </w:p>
              </w:tc>
              <w:tc>
                <w:tcPr>
                  <w:tcW w:w="1485" w:type="dxa"/>
                  <w:tcBorders>
                    <w:top w:val="single" w:sz="4" w:space="0" w:color="auto"/>
                    <w:left w:val="single" w:sz="4" w:space="0" w:color="auto"/>
                    <w:bottom w:val="single" w:sz="4" w:space="0" w:color="auto"/>
                    <w:right w:val="single" w:sz="4" w:space="0" w:color="auto"/>
                  </w:tcBorders>
                  <w:hideMark/>
                </w:tcPr>
                <w:p w14:paraId="0C58099E" w14:textId="72DADF1F"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1328007.35</w:t>
                  </w:r>
                </w:p>
              </w:tc>
            </w:tr>
            <w:tr w:rsidR="00757769" w:rsidRPr="00757769" w14:paraId="6426344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hideMark/>
                </w:tcPr>
                <w:p w14:paraId="456088ED" w14:textId="324E4854"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2</w:t>
                  </w:r>
                </w:p>
              </w:tc>
              <w:tc>
                <w:tcPr>
                  <w:tcW w:w="1482" w:type="dxa"/>
                  <w:tcBorders>
                    <w:top w:val="single" w:sz="4" w:space="0" w:color="auto"/>
                    <w:left w:val="single" w:sz="4" w:space="0" w:color="auto"/>
                    <w:bottom w:val="single" w:sz="4" w:space="0" w:color="auto"/>
                    <w:right w:val="single" w:sz="4" w:space="0" w:color="auto"/>
                  </w:tcBorders>
                  <w:hideMark/>
                </w:tcPr>
                <w:p w14:paraId="2371BC59" w14:textId="38218013"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420502.33</w:t>
                  </w:r>
                </w:p>
              </w:tc>
              <w:tc>
                <w:tcPr>
                  <w:tcW w:w="1485" w:type="dxa"/>
                  <w:tcBorders>
                    <w:top w:val="single" w:sz="4" w:space="0" w:color="auto"/>
                    <w:left w:val="single" w:sz="4" w:space="0" w:color="auto"/>
                    <w:bottom w:val="single" w:sz="4" w:space="0" w:color="auto"/>
                    <w:right w:val="single" w:sz="4" w:space="0" w:color="auto"/>
                  </w:tcBorders>
                  <w:hideMark/>
                </w:tcPr>
                <w:p w14:paraId="5D536A69" w14:textId="0FFCFB45"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1328029.92</w:t>
                  </w:r>
                </w:p>
              </w:tc>
            </w:tr>
            <w:tr w:rsidR="00757769" w:rsidRPr="00757769" w14:paraId="1E1248E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28B17F56" w14:textId="75A75E45"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3</w:t>
                  </w:r>
                </w:p>
              </w:tc>
              <w:tc>
                <w:tcPr>
                  <w:tcW w:w="1482" w:type="dxa"/>
                  <w:tcBorders>
                    <w:top w:val="single" w:sz="4" w:space="0" w:color="auto"/>
                    <w:left w:val="single" w:sz="4" w:space="0" w:color="auto"/>
                    <w:bottom w:val="single" w:sz="4" w:space="0" w:color="auto"/>
                    <w:right w:val="single" w:sz="4" w:space="0" w:color="auto"/>
                  </w:tcBorders>
                </w:tcPr>
                <w:p w14:paraId="3C6EC868" w14:textId="79D22E43"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420496.39</w:t>
                  </w:r>
                </w:p>
              </w:tc>
              <w:tc>
                <w:tcPr>
                  <w:tcW w:w="1485" w:type="dxa"/>
                  <w:tcBorders>
                    <w:top w:val="single" w:sz="4" w:space="0" w:color="auto"/>
                    <w:left w:val="single" w:sz="4" w:space="0" w:color="auto"/>
                    <w:bottom w:val="single" w:sz="4" w:space="0" w:color="auto"/>
                    <w:right w:val="single" w:sz="4" w:space="0" w:color="auto"/>
                  </w:tcBorders>
                </w:tcPr>
                <w:p w14:paraId="010B002C" w14:textId="00D61362"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1328021.15</w:t>
                  </w:r>
                </w:p>
              </w:tc>
            </w:tr>
            <w:tr w:rsidR="00757769" w:rsidRPr="00757769" w14:paraId="013DB7A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3E8403F0" w14:textId="66F8C59E"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w:t>
                  </w:r>
                </w:p>
              </w:tc>
              <w:tc>
                <w:tcPr>
                  <w:tcW w:w="1482" w:type="dxa"/>
                  <w:tcBorders>
                    <w:top w:val="single" w:sz="4" w:space="0" w:color="auto"/>
                    <w:left w:val="single" w:sz="4" w:space="0" w:color="auto"/>
                    <w:bottom w:val="single" w:sz="4" w:space="0" w:color="auto"/>
                    <w:right w:val="single" w:sz="4" w:space="0" w:color="auto"/>
                  </w:tcBorders>
                </w:tcPr>
                <w:p w14:paraId="6997E5BD" w14:textId="6271CEFC"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420493.36</w:t>
                  </w:r>
                </w:p>
              </w:tc>
              <w:tc>
                <w:tcPr>
                  <w:tcW w:w="1485" w:type="dxa"/>
                  <w:tcBorders>
                    <w:top w:val="single" w:sz="4" w:space="0" w:color="auto"/>
                    <w:left w:val="single" w:sz="4" w:space="0" w:color="auto"/>
                    <w:bottom w:val="single" w:sz="4" w:space="0" w:color="auto"/>
                    <w:right w:val="single" w:sz="4" w:space="0" w:color="auto"/>
                  </w:tcBorders>
                </w:tcPr>
                <w:p w14:paraId="03557A33" w14:textId="05B2C6CF"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1328023.28</w:t>
                  </w:r>
                </w:p>
              </w:tc>
            </w:tr>
            <w:tr w:rsidR="00757769" w:rsidRPr="00757769" w14:paraId="03C369E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37BAE280" w14:textId="265452FD"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5</w:t>
                  </w:r>
                </w:p>
              </w:tc>
              <w:tc>
                <w:tcPr>
                  <w:tcW w:w="1482" w:type="dxa"/>
                  <w:tcBorders>
                    <w:top w:val="single" w:sz="4" w:space="0" w:color="auto"/>
                    <w:left w:val="single" w:sz="4" w:space="0" w:color="auto"/>
                    <w:bottom w:val="single" w:sz="4" w:space="0" w:color="auto"/>
                    <w:right w:val="single" w:sz="4" w:space="0" w:color="auto"/>
                  </w:tcBorders>
                </w:tcPr>
                <w:p w14:paraId="17900CC3" w14:textId="089BFAD8"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420497.46</w:t>
                  </w:r>
                </w:p>
              </w:tc>
              <w:tc>
                <w:tcPr>
                  <w:tcW w:w="1485" w:type="dxa"/>
                  <w:tcBorders>
                    <w:top w:val="single" w:sz="4" w:space="0" w:color="auto"/>
                    <w:left w:val="single" w:sz="4" w:space="0" w:color="auto"/>
                    <w:bottom w:val="single" w:sz="4" w:space="0" w:color="auto"/>
                    <w:right w:val="single" w:sz="4" w:space="0" w:color="auto"/>
                  </w:tcBorders>
                </w:tcPr>
                <w:p w14:paraId="0C4665FE" w14:textId="3FB556A9" w:rsidR="000A40FF" w:rsidRPr="00757769" w:rsidRDefault="000A40FF" w:rsidP="000B44C0">
                  <w:pPr>
                    <w:framePr w:hSpace="180" w:wrap="around" w:vAnchor="text" w:hAnchor="text" w:xAlign="center" w:y="1"/>
                    <w:spacing w:line="20" w:lineRule="atLeast"/>
                    <w:suppressOverlap/>
                    <w:jc w:val="center"/>
                    <w:rPr>
                      <w:sz w:val="20"/>
                      <w:szCs w:val="20"/>
                      <w:lang w:eastAsia="ru-RU"/>
                    </w:rPr>
                  </w:pPr>
                  <w:r w:rsidRPr="00757769">
                    <w:rPr>
                      <w:sz w:val="20"/>
                    </w:rPr>
                    <w:t>1328029.90</w:t>
                  </w:r>
                </w:p>
              </w:tc>
            </w:tr>
            <w:tr w:rsidR="00757769" w:rsidRPr="00757769" w14:paraId="0DC5E30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7AC1EE2C" w14:textId="37727671"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6</w:t>
                  </w:r>
                </w:p>
              </w:tc>
              <w:tc>
                <w:tcPr>
                  <w:tcW w:w="1482" w:type="dxa"/>
                  <w:tcBorders>
                    <w:top w:val="single" w:sz="4" w:space="0" w:color="auto"/>
                    <w:left w:val="single" w:sz="4" w:space="0" w:color="auto"/>
                    <w:bottom w:val="single" w:sz="4" w:space="0" w:color="auto"/>
                    <w:right w:val="single" w:sz="4" w:space="0" w:color="auto"/>
                  </w:tcBorders>
                </w:tcPr>
                <w:p w14:paraId="7CDAFD79" w14:textId="75A47F60"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420492.09</w:t>
                  </w:r>
                </w:p>
              </w:tc>
              <w:tc>
                <w:tcPr>
                  <w:tcW w:w="1485" w:type="dxa"/>
                  <w:tcBorders>
                    <w:top w:val="single" w:sz="4" w:space="0" w:color="auto"/>
                    <w:left w:val="single" w:sz="4" w:space="0" w:color="auto"/>
                    <w:bottom w:val="single" w:sz="4" w:space="0" w:color="auto"/>
                    <w:right w:val="single" w:sz="4" w:space="0" w:color="auto"/>
                  </w:tcBorders>
                </w:tcPr>
                <w:p w14:paraId="783B15F2" w14:textId="142F8F92"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1328033.23</w:t>
                  </w:r>
                </w:p>
              </w:tc>
            </w:tr>
            <w:tr w:rsidR="00757769" w:rsidRPr="00757769" w14:paraId="4A8DEFC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7BA30543" w14:textId="3F1CC9ED"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7</w:t>
                  </w:r>
                </w:p>
              </w:tc>
              <w:tc>
                <w:tcPr>
                  <w:tcW w:w="1482" w:type="dxa"/>
                  <w:tcBorders>
                    <w:top w:val="single" w:sz="4" w:space="0" w:color="auto"/>
                    <w:left w:val="single" w:sz="4" w:space="0" w:color="auto"/>
                    <w:bottom w:val="single" w:sz="4" w:space="0" w:color="auto"/>
                    <w:right w:val="single" w:sz="4" w:space="0" w:color="auto"/>
                  </w:tcBorders>
                </w:tcPr>
                <w:p w14:paraId="380DE25D" w14:textId="70D408BC"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420493.64</w:t>
                  </w:r>
                </w:p>
              </w:tc>
              <w:tc>
                <w:tcPr>
                  <w:tcW w:w="1485" w:type="dxa"/>
                  <w:tcBorders>
                    <w:top w:val="single" w:sz="4" w:space="0" w:color="auto"/>
                    <w:left w:val="single" w:sz="4" w:space="0" w:color="auto"/>
                    <w:bottom w:val="single" w:sz="4" w:space="0" w:color="auto"/>
                    <w:right w:val="single" w:sz="4" w:space="0" w:color="auto"/>
                  </w:tcBorders>
                </w:tcPr>
                <w:p w14:paraId="07B1C98E" w14:textId="2ACA7A72"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1328035.80</w:t>
                  </w:r>
                </w:p>
              </w:tc>
            </w:tr>
            <w:tr w:rsidR="00757769" w:rsidRPr="00757769" w14:paraId="0BF23CB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4235738C" w14:textId="6056022F"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8</w:t>
                  </w:r>
                </w:p>
              </w:tc>
              <w:tc>
                <w:tcPr>
                  <w:tcW w:w="1482" w:type="dxa"/>
                  <w:tcBorders>
                    <w:top w:val="single" w:sz="4" w:space="0" w:color="auto"/>
                    <w:left w:val="single" w:sz="4" w:space="0" w:color="auto"/>
                    <w:bottom w:val="single" w:sz="4" w:space="0" w:color="auto"/>
                    <w:right w:val="single" w:sz="4" w:space="0" w:color="auto"/>
                  </w:tcBorders>
                </w:tcPr>
                <w:p w14:paraId="179EA72A" w14:textId="0696A4EF"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420492.38</w:t>
                  </w:r>
                </w:p>
              </w:tc>
              <w:tc>
                <w:tcPr>
                  <w:tcW w:w="1485" w:type="dxa"/>
                  <w:tcBorders>
                    <w:top w:val="single" w:sz="4" w:space="0" w:color="auto"/>
                    <w:left w:val="single" w:sz="4" w:space="0" w:color="auto"/>
                    <w:bottom w:val="single" w:sz="4" w:space="0" w:color="auto"/>
                    <w:right w:val="single" w:sz="4" w:space="0" w:color="auto"/>
                  </w:tcBorders>
                </w:tcPr>
                <w:p w14:paraId="3C7FBFEA" w14:textId="6DF03C0C"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1328036.59</w:t>
                  </w:r>
                </w:p>
              </w:tc>
            </w:tr>
            <w:tr w:rsidR="00757769" w:rsidRPr="00757769" w14:paraId="7037845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670F0D1E" w14:textId="138A7FED"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9</w:t>
                  </w:r>
                </w:p>
              </w:tc>
              <w:tc>
                <w:tcPr>
                  <w:tcW w:w="1482" w:type="dxa"/>
                  <w:tcBorders>
                    <w:top w:val="single" w:sz="4" w:space="0" w:color="auto"/>
                    <w:left w:val="single" w:sz="4" w:space="0" w:color="auto"/>
                    <w:bottom w:val="single" w:sz="4" w:space="0" w:color="auto"/>
                    <w:right w:val="single" w:sz="4" w:space="0" w:color="auto"/>
                  </w:tcBorders>
                </w:tcPr>
                <w:p w14:paraId="4777284A" w14:textId="7FC4035E"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420495.58</w:t>
                  </w:r>
                </w:p>
              </w:tc>
              <w:tc>
                <w:tcPr>
                  <w:tcW w:w="1485" w:type="dxa"/>
                  <w:tcBorders>
                    <w:top w:val="single" w:sz="4" w:space="0" w:color="auto"/>
                    <w:left w:val="single" w:sz="4" w:space="0" w:color="auto"/>
                    <w:bottom w:val="single" w:sz="4" w:space="0" w:color="auto"/>
                    <w:right w:val="single" w:sz="4" w:space="0" w:color="auto"/>
                  </w:tcBorders>
                </w:tcPr>
                <w:p w14:paraId="41518A68" w14:textId="3D6106B9"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1328041.96</w:t>
                  </w:r>
                </w:p>
              </w:tc>
            </w:tr>
            <w:tr w:rsidR="00757769" w:rsidRPr="00757769" w14:paraId="5DBAAC1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1CDD8954" w14:textId="4811FF5F"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10</w:t>
                  </w:r>
                </w:p>
              </w:tc>
              <w:tc>
                <w:tcPr>
                  <w:tcW w:w="1482" w:type="dxa"/>
                  <w:tcBorders>
                    <w:top w:val="single" w:sz="4" w:space="0" w:color="auto"/>
                    <w:left w:val="single" w:sz="4" w:space="0" w:color="auto"/>
                    <w:bottom w:val="single" w:sz="4" w:space="0" w:color="auto"/>
                    <w:right w:val="single" w:sz="4" w:space="0" w:color="auto"/>
                  </w:tcBorders>
                </w:tcPr>
                <w:p w14:paraId="79EA0F23" w14:textId="1A9957DC"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420496.86</w:t>
                  </w:r>
                </w:p>
              </w:tc>
              <w:tc>
                <w:tcPr>
                  <w:tcW w:w="1485" w:type="dxa"/>
                  <w:tcBorders>
                    <w:top w:val="single" w:sz="4" w:space="0" w:color="auto"/>
                    <w:left w:val="single" w:sz="4" w:space="0" w:color="auto"/>
                    <w:bottom w:val="single" w:sz="4" w:space="0" w:color="auto"/>
                    <w:right w:val="single" w:sz="4" w:space="0" w:color="auto"/>
                  </w:tcBorders>
                </w:tcPr>
                <w:p w14:paraId="2353B7B0" w14:textId="452DEC46"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1328041.14</w:t>
                  </w:r>
                </w:p>
              </w:tc>
            </w:tr>
            <w:tr w:rsidR="00757769" w:rsidRPr="00757769" w14:paraId="67FC5F5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5D6896F7" w14:textId="37D13834"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11</w:t>
                  </w:r>
                </w:p>
              </w:tc>
              <w:tc>
                <w:tcPr>
                  <w:tcW w:w="1482" w:type="dxa"/>
                  <w:tcBorders>
                    <w:top w:val="single" w:sz="4" w:space="0" w:color="auto"/>
                    <w:left w:val="single" w:sz="4" w:space="0" w:color="auto"/>
                    <w:bottom w:val="single" w:sz="4" w:space="0" w:color="auto"/>
                    <w:right w:val="single" w:sz="4" w:space="0" w:color="auto"/>
                  </w:tcBorders>
                </w:tcPr>
                <w:p w14:paraId="10746CCE" w14:textId="106188DB"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420499.87</w:t>
                  </w:r>
                </w:p>
              </w:tc>
              <w:tc>
                <w:tcPr>
                  <w:tcW w:w="1485" w:type="dxa"/>
                  <w:tcBorders>
                    <w:top w:val="single" w:sz="4" w:space="0" w:color="auto"/>
                    <w:left w:val="single" w:sz="4" w:space="0" w:color="auto"/>
                    <w:bottom w:val="single" w:sz="4" w:space="0" w:color="auto"/>
                    <w:right w:val="single" w:sz="4" w:space="0" w:color="auto"/>
                  </w:tcBorders>
                </w:tcPr>
                <w:p w14:paraId="5D7EE3F7" w14:textId="11E9C89A"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1328046.14</w:t>
                  </w:r>
                </w:p>
              </w:tc>
            </w:tr>
            <w:tr w:rsidR="00757769" w:rsidRPr="00757769" w14:paraId="51153D0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57E32416" w14:textId="27079D7A"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12</w:t>
                  </w:r>
                </w:p>
              </w:tc>
              <w:tc>
                <w:tcPr>
                  <w:tcW w:w="1482" w:type="dxa"/>
                  <w:tcBorders>
                    <w:top w:val="single" w:sz="4" w:space="0" w:color="auto"/>
                    <w:left w:val="single" w:sz="4" w:space="0" w:color="auto"/>
                    <w:bottom w:val="single" w:sz="4" w:space="0" w:color="auto"/>
                    <w:right w:val="single" w:sz="4" w:space="0" w:color="auto"/>
                  </w:tcBorders>
                </w:tcPr>
                <w:p w14:paraId="3FEC4DC3" w14:textId="7F8802C9"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420513.60</w:t>
                  </w:r>
                </w:p>
              </w:tc>
              <w:tc>
                <w:tcPr>
                  <w:tcW w:w="1485" w:type="dxa"/>
                  <w:tcBorders>
                    <w:top w:val="single" w:sz="4" w:space="0" w:color="auto"/>
                    <w:left w:val="single" w:sz="4" w:space="0" w:color="auto"/>
                    <w:bottom w:val="single" w:sz="4" w:space="0" w:color="auto"/>
                    <w:right w:val="single" w:sz="4" w:space="0" w:color="auto"/>
                  </w:tcBorders>
                </w:tcPr>
                <w:p w14:paraId="67700FA6" w14:textId="681C14FC"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1328035.22</w:t>
                  </w:r>
                </w:p>
              </w:tc>
            </w:tr>
            <w:tr w:rsidR="00757769" w:rsidRPr="00757769" w14:paraId="041A672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36D31AB2" w14:textId="68EF12D8"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w:t>
                  </w:r>
                </w:p>
              </w:tc>
              <w:tc>
                <w:tcPr>
                  <w:tcW w:w="1482" w:type="dxa"/>
                  <w:tcBorders>
                    <w:top w:val="single" w:sz="4" w:space="0" w:color="auto"/>
                    <w:left w:val="single" w:sz="4" w:space="0" w:color="auto"/>
                    <w:bottom w:val="single" w:sz="4" w:space="0" w:color="auto"/>
                    <w:right w:val="single" w:sz="4" w:space="0" w:color="auto"/>
                  </w:tcBorders>
                </w:tcPr>
                <w:p w14:paraId="5BB400BE" w14:textId="0675989A"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420512.33</w:t>
                  </w:r>
                </w:p>
              </w:tc>
              <w:tc>
                <w:tcPr>
                  <w:tcW w:w="1485" w:type="dxa"/>
                  <w:tcBorders>
                    <w:top w:val="single" w:sz="4" w:space="0" w:color="auto"/>
                    <w:left w:val="single" w:sz="4" w:space="0" w:color="auto"/>
                    <w:bottom w:val="single" w:sz="4" w:space="0" w:color="auto"/>
                    <w:right w:val="single" w:sz="4" w:space="0" w:color="auto"/>
                  </w:tcBorders>
                </w:tcPr>
                <w:p w14:paraId="238D7050" w14:textId="13DEF0A4"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1328033.59</w:t>
                  </w:r>
                </w:p>
              </w:tc>
            </w:tr>
            <w:tr w:rsidR="00757769" w:rsidRPr="00757769" w14:paraId="243EADD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03F3546E" w14:textId="414446EC"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14</w:t>
                  </w:r>
                </w:p>
              </w:tc>
              <w:tc>
                <w:tcPr>
                  <w:tcW w:w="1482" w:type="dxa"/>
                  <w:tcBorders>
                    <w:top w:val="single" w:sz="4" w:space="0" w:color="auto"/>
                    <w:left w:val="single" w:sz="4" w:space="0" w:color="auto"/>
                    <w:bottom w:val="single" w:sz="4" w:space="0" w:color="auto"/>
                    <w:right w:val="single" w:sz="4" w:space="0" w:color="auto"/>
                  </w:tcBorders>
                </w:tcPr>
                <w:p w14:paraId="28FAA19B" w14:textId="03D7AD0D"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420512.57</w:t>
                  </w:r>
                </w:p>
              </w:tc>
              <w:tc>
                <w:tcPr>
                  <w:tcW w:w="1485" w:type="dxa"/>
                  <w:tcBorders>
                    <w:top w:val="single" w:sz="4" w:space="0" w:color="auto"/>
                    <w:left w:val="single" w:sz="4" w:space="0" w:color="auto"/>
                    <w:bottom w:val="single" w:sz="4" w:space="0" w:color="auto"/>
                    <w:right w:val="single" w:sz="4" w:space="0" w:color="auto"/>
                  </w:tcBorders>
                </w:tcPr>
                <w:p w14:paraId="32168024" w14:textId="70C0FAAD"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1328033.41</w:t>
                  </w:r>
                </w:p>
              </w:tc>
            </w:tr>
            <w:tr w:rsidR="00757769" w:rsidRPr="00757769" w14:paraId="69FEE96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139FAC88" w14:textId="43607F86"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15</w:t>
                  </w:r>
                </w:p>
              </w:tc>
              <w:tc>
                <w:tcPr>
                  <w:tcW w:w="1482" w:type="dxa"/>
                  <w:tcBorders>
                    <w:top w:val="single" w:sz="4" w:space="0" w:color="auto"/>
                    <w:left w:val="single" w:sz="4" w:space="0" w:color="auto"/>
                    <w:bottom w:val="single" w:sz="4" w:space="0" w:color="auto"/>
                    <w:right w:val="single" w:sz="4" w:space="0" w:color="auto"/>
                  </w:tcBorders>
                </w:tcPr>
                <w:p w14:paraId="6FAAA350" w14:textId="3FCF4308"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420512.57</w:t>
                  </w:r>
                </w:p>
              </w:tc>
              <w:tc>
                <w:tcPr>
                  <w:tcW w:w="1485" w:type="dxa"/>
                  <w:tcBorders>
                    <w:top w:val="single" w:sz="4" w:space="0" w:color="auto"/>
                    <w:left w:val="single" w:sz="4" w:space="0" w:color="auto"/>
                    <w:bottom w:val="single" w:sz="4" w:space="0" w:color="auto"/>
                    <w:right w:val="single" w:sz="4" w:space="0" w:color="auto"/>
                  </w:tcBorders>
                </w:tcPr>
                <w:p w14:paraId="00481FF7" w14:textId="1E9D9AD0"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1328033.41</w:t>
                  </w:r>
                </w:p>
              </w:tc>
            </w:tr>
            <w:tr w:rsidR="00757769" w:rsidRPr="00757769" w14:paraId="015FBF3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734DB1E5" w14:textId="4AC6F8EE"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16</w:t>
                  </w:r>
                </w:p>
              </w:tc>
              <w:tc>
                <w:tcPr>
                  <w:tcW w:w="1482" w:type="dxa"/>
                  <w:tcBorders>
                    <w:top w:val="single" w:sz="4" w:space="0" w:color="auto"/>
                    <w:left w:val="single" w:sz="4" w:space="0" w:color="auto"/>
                    <w:bottom w:val="single" w:sz="4" w:space="0" w:color="auto"/>
                    <w:right w:val="single" w:sz="4" w:space="0" w:color="auto"/>
                  </w:tcBorders>
                </w:tcPr>
                <w:p w14:paraId="06AE885E" w14:textId="524DAB65"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420537.34</w:t>
                  </w:r>
                </w:p>
              </w:tc>
              <w:tc>
                <w:tcPr>
                  <w:tcW w:w="1485" w:type="dxa"/>
                  <w:tcBorders>
                    <w:top w:val="single" w:sz="4" w:space="0" w:color="auto"/>
                    <w:left w:val="single" w:sz="4" w:space="0" w:color="auto"/>
                    <w:bottom w:val="single" w:sz="4" w:space="0" w:color="auto"/>
                    <w:right w:val="single" w:sz="4" w:space="0" w:color="auto"/>
                  </w:tcBorders>
                </w:tcPr>
                <w:p w14:paraId="70B24075" w14:textId="2EB0623C"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1328014.50</w:t>
                  </w:r>
                </w:p>
              </w:tc>
            </w:tr>
            <w:tr w:rsidR="00757769" w:rsidRPr="00757769" w14:paraId="6A54F1D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513689D9" w14:textId="3F1DA001"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17</w:t>
                  </w:r>
                </w:p>
              </w:tc>
              <w:tc>
                <w:tcPr>
                  <w:tcW w:w="1482" w:type="dxa"/>
                  <w:tcBorders>
                    <w:top w:val="single" w:sz="4" w:space="0" w:color="auto"/>
                    <w:left w:val="single" w:sz="4" w:space="0" w:color="auto"/>
                    <w:bottom w:val="single" w:sz="4" w:space="0" w:color="auto"/>
                    <w:right w:val="single" w:sz="4" w:space="0" w:color="auto"/>
                  </w:tcBorders>
                </w:tcPr>
                <w:p w14:paraId="34533BE0" w14:textId="28DA2BF4"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420535.73</w:t>
                  </w:r>
                </w:p>
              </w:tc>
              <w:tc>
                <w:tcPr>
                  <w:tcW w:w="1485" w:type="dxa"/>
                  <w:tcBorders>
                    <w:top w:val="single" w:sz="4" w:space="0" w:color="auto"/>
                    <w:left w:val="single" w:sz="4" w:space="0" w:color="auto"/>
                    <w:bottom w:val="single" w:sz="4" w:space="0" w:color="auto"/>
                    <w:right w:val="single" w:sz="4" w:space="0" w:color="auto"/>
                  </w:tcBorders>
                </w:tcPr>
                <w:p w14:paraId="782CD0D8" w14:textId="0A8C145C"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1328012.25</w:t>
                  </w:r>
                </w:p>
              </w:tc>
            </w:tr>
            <w:tr w:rsidR="00757769" w:rsidRPr="00757769" w14:paraId="00E202D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tcPr>
                <w:p w14:paraId="57CDC8CC" w14:textId="038B2B7C"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w:t>
                  </w:r>
                </w:p>
              </w:tc>
              <w:tc>
                <w:tcPr>
                  <w:tcW w:w="1482" w:type="dxa"/>
                  <w:tcBorders>
                    <w:top w:val="single" w:sz="4" w:space="0" w:color="auto"/>
                    <w:left w:val="single" w:sz="4" w:space="0" w:color="auto"/>
                    <w:bottom w:val="single" w:sz="4" w:space="0" w:color="auto"/>
                    <w:right w:val="single" w:sz="4" w:space="0" w:color="auto"/>
                  </w:tcBorders>
                </w:tcPr>
                <w:p w14:paraId="0C9D2D34" w14:textId="1FDFCCF0"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420531.70</w:t>
                  </w:r>
                </w:p>
              </w:tc>
              <w:tc>
                <w:tcPr>
                  <w:tcW w:w="1485" w:type="dxa"/>
                  <w:tcBorders>
                    <w:top w:val="single" w:sz="4" w:space="0" w:color="auto"/>
                    <w:left w:val="single" w:sz="4" w:space="0" w:color="auto"/>
                    <w:bottom w:val="single" w:sz="4" w:space="0" w:color="auto"/>
                    <w:right w:val="single" w:sz="4" w:space="0" w:color="auto"/>
                  </w:tcBorders>
                </w:tcPr>
                <w:p w14:paraId="04DBD75F" w14:textId="7ABC8E6A"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1328007.35</w:t>
                  </w:r>
                </w:p>
              </w:tc>
            </w:tr>
            <w:tr w:rsidR="00757769" w:rsidRPr="00757769" w14:paraId="1933E071" w14:textId="77777777" w:rsidTr="007F62E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79930BA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b/>
                      <w:bCs/>
                      <w:sz w:val="20"/>
                      <w:szCs w:val="20"/>
                    </w:rPr>
                    <w:t>Контур2</w:t>
                  </w:r>
                </w:p>
              </w:tc>
            </w:tr>
            <w:tr w:rsidR="00757769" w:rsidRPr="00757769" w14:paraId="5057195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35FFFA" w14:textId="77777777" w:rsidR="00A85C6B" w:rsidRPr="00757769" w:rsidRDefault="00A85C6B" w:rsidP="000B44C0">
                  <w:pPr>
                    <w:framePr w:hSpace="180" w:wrap="around" w:vAnchor="text" w:hAnchor="text" w:xAlign="center" w:y="1"/>
                    <w:spacing w:line="20" w:lineRule="atLeast"/>
                    <w:suppressOverlap/>
                    <w:jc w:val="center"/>
                    <w:rPr>
                      <w:b/>
                      <w:bCs/>
                      <w:sz w:val="20"/>
                      <w:szCs w:val="20"/>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10AA0B1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6679239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Y</w:t>
                  </w:r>
                </w:p>
              </w:tc>
            </w:tr>
            <w:tr w:rsidR="00757769" w:rsidRPr="00757769" w14:paraId="2191141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74155E" w14:textId="77777777"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tcPr>
                <w:p w14:paraId="58648D2A" w14:textId="233635E9"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420501.55</w:t>
                  </w:r>
                </w:p>
              </w:tc>
              <w:tc>
                <w:tcPr>
                  <w:tcW w:w="1485" w:type="dxa"/>
                  <w:tcBorders>
                    <w:top w:val="single" w:sz="4" w:space="0" w:color="auto"/>
                    <w:left w:val="single" w:sz="4" w:space="0" w:color="auto"/>
                    <w:bottom w:val="single" w:sz="4" w:space="0" w:color="auto"/>
                    <w:right w:val="single" w:sz="4" w:space="0" w:color="auto"/>
                  </w:tcBorders>
                </w:tcPr>
                <w:p w14:paraId="2488722E" w14:textId="4528DB6A"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1328041.46</w:t>
                  </w:r>
                </w:p>
              </w:tc>
            </w:tr>
            <w:tr w:rsidR="00757769" w:rsidRPr="00757769" w14:paraId="6DC1791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BCBE33" w14:textId="77777777"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tcPr>
                <w:p w14:paraId="44D9906E" w14:textId="10249F7E"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420506.40</w:t>
                  </w:r>
                </w:p>
              </w:tc>
              <w:tc>
                <w:tcPr>
                  <w:tcW w:w="1485" w:type="dxa"/>
                  <w:tcBorders>
                    <w:top w:val="single" w:sz="4" w:space="0" w:color="auto"/>
                    <w:left w:val="single" w:sz="4" w:space="0" w:color="auto"/>
                    <w:bottom w:val="single" w:sz="4" w:space="0" w:color="auto"/>
                    <w:right w:val="single" w:sz="4" w:space="0" w:color="auto"/>
                  </w:tcBorders>
                </w:tcPr>
                <w:p w14:paraId="6986A6FF" w14:textId="21DB9708"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1328037.94</w:t>
                  </w:r>
                </w:p>
              </w:tc>
            </w:tr>
            <w:tr w:rsidR="00757769" w:rsidRPr="00757769" w14:paraId="23C6983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4EB215" w14:textId="77777777"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tcPr>
                <w:p w14:paraId="1012A3ED" w14:textId="5F32FB9D"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420503.28</w:t>
                  </w:r>
                </w:p>
              </w:tc>
              <w:tc>
                <w:tcPr>
                  <w:tcW w:w="1485" w:type="dxa"/>
                  <w:tcBorders>
                    <w:top w:val="single" w:sz="4" w:space="0" w:color="auto"/>
                    <w:left w:val="single" w:sz="4" w:space="0" w:color="auto"/>
                    <w:bottom w:val="single" w:sz="4" w:space="0" w:color="auto"/>
                    <w:right w:val="single" w:sz="4" w:space="0" w:color="auto"/>
                  </w:tcBorders>
                </w:tcPr>
                <w:p w14:paraId="36277BD6" w14:textId="0620973F"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1328033.58</w:t>
                  </w:r>
                </w:p>
              </w:tc>
            </w:tr>
            <w:tr w:rsidR="00757769" w:rsidRPr="00757769" w14:paraId="7EAF898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C91BF1" w14:textId="77777777"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tcPr>
                <w:p w14:paraId="0241B05D" w14:textId="43056AAA"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420498.24</w:t>
                  </w:r>
                </w:p>
              </w:tc>
              <w:tc>
                <w:tcPr>
                  <w:tcW w:w="1485" w:type="dxa"/>
                  <w:tcBorders>
                    <w:top w:val="single" w:sz="4" w:space="0" w:color="auto"/>
                    <w:left w:val="single" w:sz="4" w:space="0" w:color="auto"/>
                    <w:bottom w:val="single" w:sz="4" w:space="0" w:color="auto"/>
                    <w:right w:val="single" w:sz="4" w:space="0" w:color="auto"/>
                  </w:tcBorders>
                </w:tcPr>
                <w:p w14:paraId="2D17A206" w14:textId="5DB8D6AF"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1328037.21</w:t>
                  </w:r>
                </w:p>
              </w:tc>
            </w:tr>
            <w:tr w:rsidR="00757769" w:rsidRPr="00757769" w14:paraId="205A92B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F3C36F2" w14:textId="77777777"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tcPr>
                <w:p w14:paraId="3414A43A" w14:textId="7B781E97"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420501.55</w:t>
                  </w:r>
                </w:p>
              </w:tc>
              <w:tc>
                <w:tcPr>
                  <w:tcW w:w="1485" w:type="dxa"/>
                  <w:tcBorders>
                    <w:top w:val="single" w:sz="4" w:space="0" w:color="auto"/>
                    <w:left w:val="single" w:sz="4" w:space="0" w:color="auto"/>
                    <w:bottom w:val="single" w:sz="4" w:space="0" w:color="auto"/>
                    <w:right w:val="single" w:sz="4" w:space="0" w:color="auto"/>
                  </w:tcBorders>
                </w:tcPr>
                <w:p w14:paraId="16ED1565" w14:textId="417066CD" w:rsidR="000A40FF" w:rsidRPr="00757769" w:rsidRDefault="000A40FF" w:rsidP="000B44C0">
                  <w:pPr>
                    <w:framePr w:hSpace="180" w:wrap="around" w:vAnchor="text" w:hAnchor="text" w:xAlign="center" w:y="1"/>
                    <w:spacing w:line="20" w:lineRule="atLeast"/>
                    <w:suppressOverlap/>
                    <w:jc w:val="center"/>
                    <w:rPr>
                      <w:sz w:val="20"/>
                      <w:szCs w:val="20"/>
                    </w:rPr>
                  </w:pPr>
                  <w:r w:rsidRPr="00757769">
                    <w:rPr>
                      <w:sz w:val="20"/>
                    </w:rPr>
                    <w:t>1328041.46</w:t>
                  </w:r>
                </w:p>
              </w:tc>
            </w:tr>
          </w:tbl>
          <w:p w14:paraId="4DBC4EB3" w14:textId="77777777" w:rsidR="00A85C6B" w:rsidRPr="00757769" w:rsidRDefault="00A85C6B" w:rsidP="007F62E1">
            <w:pPr>
              <w:spacing w:line="20" w:lineRule="atLeast"/>
              <w:jc w:val="center"/>
              <w:rPr>
                <w:rFonts w:eastAsia="GOST Type AU"/>
                <w:b/>
                <w:sz w:val="20"/>
                <w:szCs w:val="20"/>
              </w:rPr>
            </w:pPr>
          </w:p>
        </w:tc>
      </w:tr>
      <w:tr w:rsidR="00757769" w:rsidRPr="00757769" w14:paraId="70D386F9" w14:textId="77777777" w:rsidTr="00A85C6B">
        <w:tc>
          <w:tcPr>
            <w:tcW w:w="4673" w:type="dxa"/>
          </w:tcPr>
          <w:p w14:paraId="22AFE473" w14:textId="77777777" w:rsidR="00A85C6B" w:rsidRPr="00757769" w:rsidRDefault="00A85C6B" w:rsidP="007F62E1">
            <w:pPr>
              <w:spacing w:line="20" w:lineRule="atLeast"/>
              <w:jc w:val="center"/>
              <w:rPr>
                <w:rFonts w:eastAsia="GOST Type AU"/>
                <w:b/>
                <w:sz w:val="20"/>
                <w:szCs w:val="20"/>
              </w:rPr>
            </w:pPr>
          </w:p>
          <w:p w14:paraId="1F2F720F"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:ЗУ24</w:t>
            </w:r>
          </w:p>
          <w:tbl>
            <w:tblPr>
              <w:tblStyle w:val="af1"/>
              <w:tblW w:w="0" w:type="auto"/>
              <w:tblLook w:val="04A0" w:firstRow="1" w:lastRow="0" w:firstColumn="1" w:lastColumn="0" w:noHBand="0" w:noVBand="1"/>
            </w:tblPr>
            <w:tblGrid>
              <w:gridCol w:w="1479"/>
              <w:gridCol w:w="1482"/>
              <w:gridCol w:w="1485"/>
            </w:tblGrid>
            <w:tr w:rsidR="00757769" w:rsidRPr="00757769" w14:paraId="70A6D46F"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7A377D9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104 м²</w:t>
                  </w:r>
                </w:p>
                <w:p w14:paraId="3DDA096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20862800"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B308C6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044BBC61"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55B95BC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302714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FBF988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31E0D64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8868B5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C9C41A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420339.14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18E79B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1327841.71</w:t>
                  </w:r>
                </w:p>
              </w:tc>
            </w:tr>
            <w:tr w:rsidR="00757769" w:rsidRPr="00757769" w14:paraId="5ECE81B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1988FF0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7AC102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420342.49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EF4578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1327847.93</w:t>
                  </w:r>
                </w:p>
              </w:tc>
            </w:tr>
            <w:tr w:rsidR="00757769" w:rsidRPr="00757769" w14:paraId="5A0F98E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353927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825B2A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420321.06</w:t>
                  </w:r>
                </w:p>
              </w:tc>
              <w:tc>
                <w:tcPr>
                  <w:tcW w:w="1485" w:type="dxa"/>
                  <w:tcBorders>
                    <w:top w:val="single" w:sz="4" w:space="0" w:color="auto"/>
                    <w:left w:val="single" w:sz="4" w:space="0" w:color="auto"/>
                    <w:bottom w:val="single" w:sz="4" w:space="0" w:color="auto"/>
                    <w:right w:val="single" w:sz="4" w:space="0" w:color="auto"/>
                  </w:tcBorders>
                  <w:vAlign w:val="center"/>
                </w:tcPr>
                <w:p w14:paraId="49443E1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1327854.6</w:t>
                  </w:r>
                </w:p>
              </w:tc>
            </w:tr>
            <w:tr w:rsidR="00757769" w:rsidRPr="00757769" w14:paraId="56771E1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69C2D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B65762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420319.9</w:t>
                  </w:r>
                </w:p>
              </w:tc>
              <w:tc>
                <w:tcPr>
                  <w:tcW w:w="1485" w:type="dxa"/>
                  <w:tcBorders>
                    <w:top w:val="single" w:sz="4" w:space="0" w:color="auto"/>
                    <w:left w:val="single" w:sz="4" w:space="0" w:color="auto"/>
                    <w:bottom w:val="single" w:sz="4" w:space="0" w:color="auto"/>
                    <w:right w:val="single" w:sz="4" w:space="0" w:color="auto"/>
                  </w:tcBorders>
                  <w:vAlign w:val="center"/>
                </w:tcPr>
                <w:p w14:paraId="6E73405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1327852.5</w:t>
                  </w:r>
                </w:p>
              </w:tc>
            </w:tr>
            <w:tr w:rsidR="00757769" w:rsidRPr="00757769" w14:paraId="19C205E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CA614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901A89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420339.14</w:t>
                  </w:r>
                </w:p>
              </w:tc>
              <w:tc>
                <w:tcPr>
                  <w:tcW w:w="1485" w:type="dxa"/>
                  <w:tcBorders>
                    <w:top w:val="single" w:sz="4" w:space="0" w:color="auto"/>
                    <w:left w:val="single" w:sz="4" w:space="0" w:color="auto"/>
                    <w:bottom w:val="single" w:sz="4" w:space="0" w:color="auto"/>
                    <w:right w:val="single" w:sz="4" w:space="0" w:color="auto"/>
                  </w:tcBorders>
                  <w:vAlign w:val="center"/>
                </w:tcPr>
                <w:p w14:paraId="6FAEA37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1327841.71</w:t>
                  </w:r>
                </w:p>
              </w:tc>
            </w:tr>
          </w:tbl>
          <w:p w14:paraId="4369BB3F" w14:textId="77777777" w:rsidR="00A85C6B" w:rsidRPr="00757769" w:rsidRDefault="00A85C6B" w:rsidP="007F62E1">
            <w:pPr>
              <w:spacing w:line="20" w:lineRule="atLeast"/>
              <w:jc w:val="center"/>
              <w:rPr>
                <w:rFonts w:eastAsia="GOST Type AU"/>
                <w:b/>
                <w:sz w:val="20"/>
                <w:szCs w:val="20"/>
              </w:rPr>
            </w:pPr>
          </w:p>
        </w:tc>
        <w:tc>
          <w:tcPr>
            <w:tcW w:w="4672" w:type="dxa"/>
          </w:tcPr>
          <w:p w14:paraId="50DBDF6D" w14:textId="77777777" w:rsidR="00A85C6B" w:rsidRPr="00757769" w:rsidRDefault="00A85C6B" w:rsidP="007F62E1">
            <w:pPr>
              <w:spacing w:line="20" w:lineRule="atLeast"/>
              <w:jc w:val="center"/>
              <w:rPr>
                <w:rFonts w:eastAsia="GOST Type AU"/>
                <w:b/>
                <w:sz w:val="20"/>
                <w:szCs w:val="20"/>
              </w:rPr>
            </w:pPr>
          </w:p>
          <w:p w14:paraId="4A41468A"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:ЗУ25</w:t>
            </w:r>
          </w:p>
          <w:tbl>
            <w:tblPr>
              <w:tblStyle w:val="af1"/>
              <w:tblW w:w="0" w:type="auto"/>
              <w:tblLook w:val="04A0" w:firstRow="1" w:lastRow="0" w:firstColumn="1" w:lastColumn="0" w:noHBand="0" w:noVBand="1"/>
            </w:tblPr>
            <w:tblGrid>
              <w:gridCol w:w="1479"/>
              <w:gridCol w:w="1482"/>
              <w:gridCol w:w="1485"/>
            </w:tblGrid>
            <w:tr w:rsidR="00757769" w:rsidRPr="00757769" w14:paraId="3ED43EE8"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53BF02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426 м²</w:t>
                  </w:r>
                </w:p>
                <w:p w14:paraId="2777ED3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54DDAF33"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6F7E21A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51D9D9FE"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579725E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C95B16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5C2EBB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4210517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D8CD1B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E556D2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420319.9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E48988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1327852.5</w:t>
                  </w:r>
                </w:p>
              </w:tc>
            </w:tr>
            <w:tr w:rsidR="00757769" w:rsidRPr="00757769" w14:paraId="702552B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711A3E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AC8FFA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420321.06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C04686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1327854.6</w:t>
                  </w:r>
                </w:p>
              </w:tc>
            </w:tr>
            <w:tr w:rsidR="00757769" w:rsidRPr="00757769" w14:paraId="1024FA1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2E30B8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B3DF3D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420355.04</w:t>
                  </w:r>
                </w:p>
              </w:tc>
              <w:tc>
                <w:tcPr>
                  <w:tcW w:w="1485" w:type="dxa"/>
                  <w:tcBorders>
                    <w:top w:val="single" w:sz="4" w:space="0" w:color="auto"/>
                    <w:left w:val="single" w:sz="4" w:space="0" w:color="auto"/>
                    <w:bottom w:val="single" w:sz="4" w:space="0" w:color="auto"/>
                    <w:right w:val="single" w:sz="4" w:space="0" w:color="auto"/>
                  </w:tcBorders>
                  <w:vAlign w:val="center"/>
                </w:tcPr>
                <w:p w14:paraId="52BF4E2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1327916.03</w:t>
                  </w:r>
                </w:p>
              </w:tc>
            </w:tr>
            <w:tr w:rsidR="00757769" w:rsidRPr="00757769" w14:paraId="0AC6371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59C183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05A664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420363.19</w:t>
                  </w:r>
                </w:p>
              </w:tc>
              <w:tc>
                <w:tcPr>
                  <w:tcW w:w="1485" w:type="dxa"/>
                  <w:tcBorders>
                    <w:top w:val="single" w:sz="4" w:space="0" w:color="auto"/>
                    <w:left w:val="single" w:sz="4" w:space="0" w:color="auto"/>
                    <w:bottom w:val="single" w:sz="4" w:space="0" w:color="auto"/>
                    <w:right w:val="single" w:sz="4" w:space="0" w:color="auto"/>
                  </w:tcBorders>
                  <w:vAlign w:val="center"/>
                </w:tcPr>
                <w:p w14:paraId="2712795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1327927.66</w:t>
                  </w:r>
                </w:p>
              </w:tc>
            </w:tr>
            <w:tr w:rsidR="00757769" w:rsidRPr="00757769" w14:paraId="29F293B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3BEA2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2291FB7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420361.89</w:t>
                  </w:r>
                </w:p>
              </w:tc>
              <w:tc>
                <w:tcPr>
                  <w:tcW w:w="1485" w:type="dxa"/>
                  <w:tcBorders>
                    <w:top w:val="single" w:sz="4" w:space="0" w:color="auto"/>
                    <w:left w:val="single" w:sz="4" w:space="0" w:color="auto"/>
                    <w:bottom w:val="single" w:sz="4" w:space="0" w:color="auto"/>
                    <w:right w:val="single" w:sz="4" w:space="0" w:color="auto"/>
                  </w:tcBorders>
                  <w:vAlign w:val="center"/>
                </w:tcPr>
                <w:p w14:paraId="5568A0E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1327928.4</w:t>
                  </w:r>
                </w:p>
              </w:tc>
            </w:tr>
            <w:tr w:rsidR="00757769" w:rsidRPr="00757769" w14:paraId="2ECD800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1AAC3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4C4DFC7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420358.24</w:t>
                  </w:r>
                </w:p>
              </w:tc>
              <w:tc>
                <w:tcPr>
                  <w:tcW w:w="1485" w:type="dxa"/>
                  <w:tcBorders>
                    <w:top w:val="single" w:sz="4" w:space="0" w:color="auto"/>
                    <w:left w:val="single" w:sz="4" w:space="0" w:color="auto"/>
                    <w:bottom w:val="single" w:sz="4" w:space="0" w:color="auto"/>
                    <w:right w:val="single" w:sz="4" w:space="0" w:color="auto"/>
                  </w:tcBorders>
                  <w:vAlign w:val="center"/>
                </w:tcPr>
                <w:p w14:paraId="66DC5C4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1327930.48</w:t>
                  </w:r>
                </w:p>
              </w:tc>
            </w:tr>
            <w:tr w:rsidR="00757769" w:rsidRPr="00757769" w14:paraId="73D7AF8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CB4D9F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611AC1A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420315.22</w:t>
                  </w:r>
                </w:p>
              </w:tc>
              <w:tc>
                <w:tcPr>
                  <w:tcW w:w="1485" w:type="dxa"/>
                  <w:tcBorders>
                    <w:top w:val="single" w:sz="4" w:space="0" w:color="auto"/>
                    <w:left w:val="single" w:sz="4" w:space="0" w:color="auto"/>
                    <w:bottom w:val="single" w:sz="4" w:space="0" w:color="auto"/>
                    <w:right w:val="single" w:sz="4" w:space="0" w:color="auto"/>
                  </w:tcBorders>
                  <w:vAlign w:val="center"/>
                </w:tcPr>
                <w:p w14:paraId="5A8322B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1327855.13</w:t>
                  </w:r>
                </w:p>
              </w:tc>
            </w:tr>
            <w:tr w:rsidR="00757769" w:rsidRPr="00757769" w14:paraId="07F0617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75C13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2481EF2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420319.9</w:t>
                  </w:r>
                </w:p>
              </w:tc>
              <w:tc>
                <w:tcPr>
                  <w:tcW w:w="1485" w:type="dxa"/>
                  <w:tcBorders>
                    <w:top w:val="single" w:sz="4" w:space="0" w:color="auto"/>
                    <w:left w:val="single" w:sz="4" w:space="0" w:color="auto"/>
                    <w:bottom w:val="single" w:sz="4" w:space="0" w:color="auto"/>
                    <w:right w:val="single" w:sz="4" w:space="0" w:color="auto"/>
                  </w:tcBorders>
                  <w:vAlign w:val="center"/>
                </w:tcPr>
                <w:p w14:paraId="27BFE63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1327852.5</w:t>
                  </w:r>
                </w:p>
              </w:tc>
            </w:tr>
          </w:tbl>
          <w:p w14:paraId="2BD6F721" w14:textId="77777777" w:rsidR="00A85C6B" w:rsidRPr="00757769" w:rsidRDefault="00A85C6B" w:rsidP="007F62E1">
            <w:pPr>
              <w:spacing w:line="20" w:lineRule="atLeast"/>
              <w:jc w:val="center"/>
              <w:rPr>
                <w:rFonts w:eastAsia="GOST Type AU"/>
                <w:b/>
                <w:sz w:val="20"/>
                <w:szCs w:val="20"/>
              </w:rPr>
            </w:pPr>
          </w:p>
        </w:tc>
      </w:tr>
      <w:tr w:rsidR="00757769" w:rsidRPr="00757769" w14:paraId="70A642C5" w14:textId="77777777" w:rsidTr="00A85C6B">
        <w:tc>
          <w:tcPr>
            <w:tcW w:w="4673" w:type="dxa"/>
          </w:tcPr>
          <w:p w14:paraId="1E1735A9" w14:textId="77777777" w:rsidR="00A85C6B" w:rsidRPr="00757769" w:rsidRDefault="00A85C6B" w:rsidP="007F62E1">
            <w:pPr>
              <w:spacing w:line="20" w:lineRule="atLeast"/>
              <w:jc w:val="center"/>
              <w:rPr>
                <w:rFonts w:eastAsia="GOST Type AU"/>
                <w:b/>
                <w:sz w:val="20"/>
                <w:szCs w:val="20"/>
              </w:rPr>
            </w:pPr>
          </w:p>
          <w:p w14:paraId="7DEE046D"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:ЗУ26</w:t>
            </w:r>
          </w:p>
          <w:tbl>
            <w:tblPr>
              <w:tblStyle w:val="af1"/>
              <w:tblW w:w="0" w:type="auto"/>
              <w:tblLook w:val="04A0" w:firstRow="1" w:lastRow="0" w:firstColumn="1" w:lastColumn="0" w:noHBand="0" w:noVBand="1"/>
            </w:tblPr>
            <w:tblGrid>
              <w:gridCol w:w="1479"/>
              <w:gridCol w:w="1482"/>
              <w:gridCol w:w="1485"/>
            </w:tblGrid>
            <w:tr w:rsidR="00757769" w:rsidRPr="00757769" w14:paraId="0A093C63"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F2CC11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192 м²</w:t>
                  </w:r>
                </w:p>
                <w:p w14:paraId="62F91E3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03A14377"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F5E66F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1FB732BA"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5CA5DA0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61A97E4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E5D634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326D0C2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221D46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6DF1EA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420366.39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8A8E52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1327932.22</w:t>
                  </w:r>
                </w:p>
              </w:tc>
            </w:tr>
            <w:tr w:rsidR="00757769" w:rsidRPr="00757769" w14:paraId="73C6FAC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1C78D47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27CBDD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420386.5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68ABEC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1327960.92</w:t>
                  </w:r>
                </w:p>
              </w:tc>
            </w:tr>
            <w:tr w:rsidR="00757769" w:rsidRPr="00757769" w14:paraId="44504AD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38F1CC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1450B80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420382.08</w:t>
                  </w:r>
                </w:p>
              </w:tc>
              <w:tc>
                <w:tcPr>
                  <w:tcW w:w="1485" w:type="dxa"/>
                  <w:tcBorders>
                    <w:top w:val="single" w:sz="4" w:space="0" w:color="auto"/>
                    <w:left w:val="single" w:sz="4" w:space="0" w:color="auto"/>
                    <w:bottom w:val="single" w:sz="4" w:space="0" w:color="auto"/>
                    <w:right w:val="single" w:sz="4" w:space="0" w:color="auto"/>
                  </w:tcBorders>
                  <w:vAlign w:val="center"/>
                </w:tcPr>
                <w:p w14:paraId="77B05F9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1327964.17</w:t>
                  </w:r>
                </w:p>
              </w:tc>
            </w:tr>
            <w:tr w:rsidR="00757769" w:rsidRPr="00757769" w14:paraId="0263E15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755223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780E12E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420361.73</w:t>
                  </w:r>
                </w:p>
              </w:tc>
              <w:tc>
                <w:tcPr>
                  <w:tcW w:w="1485" w:type="dxa"/>
                  <w:tcBorders>
                    <w:top w:val="single" w:sz="4" w:space="0" w:color="auto"/>
                    <w:left w:val="single" w:sz="4" w:space="0" w:color="auto"/>
                    <w:bottom w:val="single" w:sz="4" w:space="0" w:color="auto"/>
                    <w:right w:val="single" w:sz="4" w:space="0" w:color="auto"/>
                  </w:tcBorders>
                  <w:vAlign w:val="center"/>
                </w:tcPr>
                <w:p w14:paraId="4EF75AD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1327935.01</w:t>
                  </w:r>
                </w:p>
              </w:tc>
            </w:tr>
            <w:tr w:rsidR="00757769" w:rsidRPr="00757769" w14:paraId="7E3111B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CC973A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67673A8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420366.39</w:t>
                  </w:r>
                </w:p>
              </w:tc>
              <w:tc>
                <w:tcPr>
                  <w:tcW w:w="1485" w:type="dxa"/>
                  <w:tcBorders>
                    <w:top w:val="single" w:sz="4" w:space="0" w:color="auto"/>
                    <w:left w:val="single" w:sz="4" w:space="0" w:color="auto"/>
                    <w:bottom w:val="single" w:sz="4" w:space="0" w:color="auto"/>
                    <w:right w:val="single" w:sz="4" w:space="0" w:color="auto"/>
                  </w:tcBorders>
                  <w:vAlign w:val="center"/>
                </w:tcPr>
                <w:p w14:paraId="7E3CD12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1327932.22</w:t>
                  </w:r>
                </w:p>
              </w:tc>
            </w:tr>
          </w:tbl>
          <w:p w14:paraId="3B81BB8D" w14:textId="77777777" w:rsidR="00A85C6B" w:rsidRPr="00757769" w:rsidRDefault="00A85C6B" w:rsidP="007F62E1">
            <w:pPr>
              <w:spacing w:line="20" w:lineRule="atLeast"/>
              <w:jc w:val="center"/>
              <w:rPr>
                <w:rFonts w:eastAsia="GOST Type AU"/>
                <w:b/>
                <w:sz w:val="20"/>
                <w:szCs w:val="20"/>
              </w:rPr>
            </w:pPr>
          </w:p>
        </w:tc>
        <w:tc>
          <w:tcPr>
            <w:tcW w:w="4672" w:type="dxa"/>
          </w:tcPr>
          <w:p w14:paraId="7B725ECC" w14:textId="77777777" w:rsidR="00A85C6B" w:rsidRPr="00757769" w:rsidRDefault="00A85C6B" w:rsidP="007F62E1">
            <w:pPr>
              <w:spacing w:line="20" w:lineRule="atLeast"/>
              <w:jc w:val="center"/>
              <w:rPr>
                <w:rFonts w:eastAsia="GOST Type AU"/>
                <w:b/>
                <w:sz w:val="20"/>
                <w:szCs w:val="20"/>
              </w:rPr>
            </w:pPr>
          </w:p>
          <w:p w14:paraId="7B04E5DD"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:ЗУ27</w:t>
            </w:r>
          </w:p>
          <w:tbl>
            <w:tblPr>
              <w:tblStyle w:val="af1"/>
              <w:tblW w:w="0" w:type="auto"/>
              <w:tblLook w:val="04A0" w:firstRow="1" w:lastRow="0" w:firstColumn="1" w:lastColumn="0" w:noHBand="0" w:noVBand="1"/>
            </w:tblPr>
            <w:tblGrid>
              <w:gridCol w:w="1479"/>
              <w:gridCol w:w="1482"/>
              <w:gridCol w:w="1485"/>
            </w:tblGrid>
            <w:tr w:rsidR="00757769" w:rsidRPr="00757769" w14:paraId="06A6824E"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5F340B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216 м²</w:t>
                  </w:r>
                </w:p>
                <w:p w14:paraId="6006F9B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33E66377"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CE18CE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1338BDB7"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288289E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2F102D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306B41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29E176C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2D2CEA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C4EA6D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420390.31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063A5E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1327966.35</w:t>
                  </w:r>
                </w:p>
              </w:tc>
            </w:tr>
            <w:tr w:rsidR="00757769" w:rsidRPr="00757769" w14:paraId="1447E0F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9975A0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E66C52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420413.48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7A5F22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1327999.42</w:t>
                  </w:r>
                </w:p>
              </w:tc>
            </w:tr>
            <w:tr w:rsidR="00757769" w:rsidRPr="00757769" w14:paraId="01D575D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8D536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5CC60FD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420409.11</w:t>
                  </w:r>
                </w:p>
              </w:tc>
              <w:tc>
                <w:tcPr>
                  <w:tcW w:w="1485" w:type="dxa"/>
                  <w:tcBorders>
                    <w:top w:val="single" w:sz="4" w:space="0" w:color="auto"/>
                    <w:left w:val="single" w:sz="4" w:space="0" w:color="auto"/>
                    <w:bottom w:val="single" w:sz="4" w:space="0" w:color="auto"/>
                    <w:right w:val="single" w:sz="4" w:space="0" w:color="auto"/>
                  </w:tcBorders>
                  <w:vAlign w:val="center"/>
                </w:tcPr>
                <w:p w14:paraId="355B122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1328002.21</w:t>
                  </w:r>
                </w:p>
              </w:tc>
            </w:tr>
            <w:tr w:rsidR="00757769" w:rsidRPr="00757769" w14:paraId="26B3DFF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5154CC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4D2F728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420385.63</w:t>
                  </w:r>
                </w:p>
              </w:tc>
              <w:tc>
                <w:tcPr>
                  <w:tcW w:w="1485" w:type="dxa"/>
                  <w:tcBorders>
                    <w:top w:val="single" w:sz="4" w:space="0" w:color="auto"/>
                    <w:left w:val="single" w:sz="4" w:space="0" w:color="auto"/>
                    <w:bottom w:val="single" w:sz="4" w:space="0" w:color="auto"/>
                    <w:right w:val="single" w:sz="4" w:space="0" w:color="auto"/>
                  </w:tcBorders>
                  <w:vAlign w:val="center"/>
                </w:tcPr>
                <w:p w14:paraId="304A1FD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1327969.29</w:t>
                  </w:r>
                </w:p>
              </w:tc>
            </w:tr>
            <w:tr w:rsidR="00757769" w:rsidRPr="00757769" w14:paraId="2439C74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A4837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0B54398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420390.31</w:t>
                  </w:r>
                </w:p>
              </w:tc>
              <w:tc>
                <w:tcPr>
                  <w:tcW w:w="1485" w:type="dxa"/>
                  <w:tcBorders>
                    <w:top w:val="single" w:sz="4" w:space="0" w:color="auto"/>
                    <w:left w:val="single" w:sz="4" w:space="0" w:color="auto"/>
                    <w:bottom w:val="single" w:sz="4" w:space="0" w:color="auto"/>
                    <w:right w:val="single" w:sz="4" w:space="0" w:color="auto"/>
                  </w:tcBorders>
                  <w:vAlign w:val="center"/>
                </w:tcPr>
                <w:p w14:paraId="3930E7C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1327966.35</w:t>
                  </w:r>
                </w:p>
              </w:tc>
            </w:tr>
          </w:tbl>
          <w:p w14:paraId="579E5817" w14:textId="77777777" w:rsidR="00A85C6B" w:rsidRPr="00757769" w:rsidRDefault="00A85C6B" w:rsidP="007F62E1">
            <w:pPr>
              <w:spacing w:line="20" w:lineRule="atLeast"/>
              <w:jc w:val="center"/>
              <w:rPr>
                <w:rFonts w:eastAsia="GOST Type AU"/>
                <w:b/>
                <w:sz w:val="20"/>
                <w:szCs w:val="20"/>
              </w:rPr>
            </w:pPr>
          </w:p>
        </w:tc>
      </w:tr>
      <w:tr w:rsidR="00757769" w:rsidRPr="00757769" w14:paraId="291D0E77" w14:textId="77777777" w:rsidTr="00A85C6B">
        <w:tc>
          <w:tcPr>
            <w:tcW w:w="4673" w:type="dxa"/>
          </w:tcPr>
          <w:p w14:paraId="6DABA01B" w14:textId="77777777" w:rsidR="00A85C6B" w:rsidRPr="00757769" w:rsidRDefault="00A85C6B" w:rsidP="007F62E1">
            <w:pPr>
              <w:spacing w:line="20" w:lineRule="atLeast"/>
              <w:jc w:val="center"/>
              <w:rPr>
                <w:rFonts w:eastAsia="GOST Type AU"/>
                <w:b/>
                <w:sz w:val="20"/>
                <w:szCs w:val="20"/>
              </w:rPr>
            </w:pPr>
          </w:p>
          <w:p w14:paraId="355C664B"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:ЗУ28</w:t>
            </w:r>
          </w:p>
          <w:tbl>
            <w:tblPr>
              <w:tblStyle w:val="af1"/>
              <w:tblW w:w="0" w:type="auto"/>
              <w:tblLook w:val="04A0" w:firstRow="1" w:lastRow="0" w:firstColumn="1" w:lastColumn="0" w:noHBand="0" w:noVBand="1"/>
            </w:tblPr>
            <w:tblGrid>
              <w:gridCol w:w="1479"/>
              <w:gridCol w:w="1482"/>
              <w:gridCol w:w="1485"/>
            </w:tblGrid>
            <w:tr w:rsidR="00757769" w:rsidRPr="00757769" w14:paraId="3D188766"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4CD264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197 м²</w:t>
                  </w:r>
                </w:p>
                <w:p w14:paraId="3D428C9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6D88E58F"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10F284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4060BE45"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37DBA0F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7FBA69C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D7A1AB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95FE9A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A702F5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CD4E10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420416.72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DC92A1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1328004.04</w:t>
                  </w:r>
                </w:p>
              </w:tc>
            </w:tr>
            <w:tr w:rsidR="00757769" w:rsidRPr="00757769" w14:paraId="64E70D3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F9381D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8E8C43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420437.5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4BD154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1328033.71</w:t>
                  </w:r>
                </w:p>
              </w:tc>
            </w:tr>
            <w:tr w:rsidR="00757769" w:rsidRPr="00757769" w14:paraId="5C3D25D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EF262C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03C337F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420432.88</w:t>
                  </w:r>
                </w:p>
              </w:tc>
              <w:tc>
                <w:tcPr>
                  <w:tcW w:w="1485" w:type="dxa"/>
                  <w:tcBorders>
                    <w:top w:val="single" w:sz="4" w:space="0" w:color="auto"/>
                    <w:left w:val="single" w:sz="4" w:space="0" w:color="auto"/>
                    <w:bottom w:val="single" w:sz="4" w:space="0" w:color="auto"/>
                    <w:right w:val="single" w:sz="4" w:space="0" w:color="auto"/>
                  </w:tcBorders>
                  <w:vAlign w:val="center"/>
                </w:tcPr>
                <w:p w14:paraId="7345EA5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1328036.89</w:t>
                  </w:r>
                </w:p>
              </w:tc>
            </w:tr>
            <w:tr w:rsidR="00757769" w:rsidRPr="00757769" w14:paraId="57A524C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0E16F2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537271B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420412.29</w:t>
                  </w:r>
                </w:p>
              </w:tc>
              <w:tc>
                <w:tcPr>
                  <w:tcW w:w="1485" w:type="dxa"/>
                  <w:tcBorders>
                    <w:top w:val="single" w:sz="4" w:space="0" w:color="auto"/>
                    <w:left w:val="single" w:sz="4" w:space="0" w:color="auto"/>
                    <w:bottom w:val="single" w:sz="4" w:space="0" w:color="auto"/>
                    <w:right w:val="single" w:sz="4" w:space="0" w:color="auto"/>
                  </w:tcBorders>
                  <w:vAlign w:val="center"/>
                </w:tcPr>
                <w:p w14:paraId="6881D3B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1328006.86</w:t>
                  </w:r>
                </w:p>
              </w:tc>
            </w:tr>
            <w:tr w:rsidR="00757769" w:rsidRPr="00757769" w14:paraId="46B4054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5817AD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0352E7B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420416.72</w:t>
                  </w:r>
                </w:p>
              </w:tc>
              <w:tc>
                <w:tcPr>
                  <w:tcW w:w="1485" w:type="dxa"/>
                  <w:tcBorders>
                    <w:top w:val="single" w:sz="4" w:space="0" w:color="auto"/>
                    <w:left w:val="single" w:sz="4" w:space="0" w:color="auto"/>
                    <w:bottom w:val="single" w:sz="4" w:space="0" w:color="auto"/>
                    <w:right w:val="single" w:sz="4" w:space="0" w:color="auto"/>
                  </w:tcBorders>
                  <w:vAlign w:val="center"/>
                </w:tcPr>
                <w:p w14:paraId="1E91494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1328004.04</w:t>
                  </w:r>
                </w:p>
              </w:tc>
            </w:tr>
          </w:tbl>
          <w:p w14:paraId="033C3EC8" w14:textId="77777777" w:rsidR="00A85C6B" w:rsidRPr="00757769" w:rsidRDefault="00A85C6B" w:rsidP="007F62E1">
            <w:pPr>
              <w:spacing w:line="20" w:lineRule="atLeast"/>
              <w:jc w:val="center"/>
              <w:rPr>
                <w:rFonts w:eastAsia="GOST Type AU"/>
                <w:b/>
                <w:sz w:val="20"/>
                <w:szCs w:val="20"/>
              </w:rPr>
            </w:pPr>
          </w:p>
        </w:tc>
        <w:tc>
          <w:tcPr>
            <w:tcW w:w="4672" w:type="dxa"/>
          </w:tcPr>
          <w:p w14:paraId="6C2A3081" w14:textId="77777777" w:rsidR="00A85C6B" w:rsidRPr="00757769" w:rsidRDefault="00A85C6B" w:rsidP="007F62E1">
            <w:pPr>
              <w:spacing w:line="20" w:lineRule="atLeast"/>
              <w:jc w:val="center"/>
              <w:rPr>
                <w:rFonts w:eastAsia="GOST Type AU"/>
                <w:b/>
                <w:sz w:val="20"/>
                <w:szCs w:val="20"/>
              </w:rPr>
            </w:pPr>
          </w:p>
          <w:p w14:paraId="39413009"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:ЗУ29</w:t>
            </w:r>
          </w:p>
          <w:tbl>
            <w:tblPr>
              <w:tblStyle w:val="af1"/>
              <w:tblW w:w="0" w:type="auto"/>
              <w:tblLook w:val="04A0" w:firstRow="1" w:lastRow="0" w:firstColumn="1" w:lastColumn="0" w:noHBand="0" w:noVBand="1"/>
            </w:tblPr>
            <w:tblGrid>
              <w:gridCol w:w="1479"/>
              <w:gridCol w:w="1482"/>
              <w:gridCol w:w="1485"/>
            </w:tblGrid>
            <w:tr w:rsidR="00757769" w:rsidRPr="00757769" w14:paraId="74BD78E1"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14DC97A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385 м²</w:t>
                  </w:r>
                </w:p>
                <w:p w14:paraId="6DB285A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7DFC134B"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3D358A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6F03EF6A"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4A7D194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C3FD4D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7D6303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70903CB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5049C1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CE4C51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420440.76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0F6A000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1328038.36</w:t>
                  </w:r>
                </w:p>
              </w:tc>
            </w:tr>
            <w:tr w:rsidR="00757769" w:rsidRPr="00757769" w14:paraId="4916CFB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8757A4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DE14C0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420463.28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72DF4D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1328070.5</w:t>
                  </w:r>
                </w:p>
              </w:tc>
            </w:tr>
            <w:tr w:rsidR="00757769" w:rsidRPr="00757769" w14:paraId="3E749E3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2BAA1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5295C4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420477.65</w:t>
                  </w:r>
                </w:p>
              </w:tc>
              <w:tc>
                <w:tcPr>
                  <w:tcW w:w="1485" w:type="dxa"/>
                  <w:tcBorders>
                    <w:top w:val="single" w:sz="4" w:space="0" w:color="auto"/>
                    <w:left w:val="single" w:sz="4" w:space="0" w:color="auto"/>
                    <w:bottom w:val="single" w:sz="4" w:space="0" w:color="auto"/>
                    <w:right w:val="single" w:sz="4" w:space="0" w:color="auto"/>
                  </w:tcBorders>
                  <w:vAlign w:val="center"/>
                </w:tcPr>
                <w:p w14:paraId="3EC59F1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1328091</w:t>
                  </w:r>
                </w:p>
              </w:tc>
            </w:tr>
            <w:tr w:rsidR="00757769" w:rsidRPr="00757769" w14:paraId="5ACE2C1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AE605D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57BA20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420477.67</w:t>
                  </w:r>
                </w:p>
              </w:tc>
              <w:tc>
                <w:tcPr>
                  <w:tcW w:w="1485" w:type="dxa"/>
                  <w:tcBorders>
                    <w:top w:val="single" w:sz="4" w:space="0" w:color="auto"/>
                    <w:left w:val="single" w:sz="4" w:space="0" w:color="auto"/>
                    <w:bottom w:val="single" w:sz="4" w:space="0" w:color="auto"/>
                    <w:right w:val="single" w:sz="4" w:space="0" w:color="auto"/>
                  </w:tcBorders>
                  <w:vAlign w:val="center"/>
                </w:tcPr>
                <w:p w14:paraId="730325C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1328091.03</w:t>
                  </w:r>
                </w:p>
              </w:tc>
            </w:tr>
            <w:tr w:rsidR="00757769" w:rsidRPr="00757769" w14:paraId="50F02BF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7D9F7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85B1B1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420472.99</w:t>
                  </w:r>
                </w:p>
              </w:tc>
              <w:tc>
                <w:tcPr>
                  <w:tcW w:w="1485" w:type="dxa"/>
                  <w:tcBorders>
                    <w:top w:val="single" w:sz="4" w:space="0" w:color="auto"/>
                    <w:left w:val="single" w:sz="4" w:space="0" w:color="auto"/>
                    <w:bottom w:val="single" w:sz="4" w:space="0" w:color="auto"/>
                    <w:right w:val="single" w:sz="4" w:space="0" w:color="auto"/>
                  </w:tcBorders>
                  <w:vAlign w:val="center"/>
                </w:tcPr>
                <w:p w14:paraId="7A2AA45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1328094.54</w:t>
                  </w:r>
                </w:p>
              </w:tc>
            </w:tr>
            <w:tr w:rsidR="00757769" w:rsidRPr="00757769" w14:paraId="43AE58A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8D2CA8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39B0F1F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420435.71</w:t>
                  </w:r>
                </w:p>
              </w:tc>
              <w:tc>
                <w:tcPr>
                  <w:tcW w:w="1485" w:type="dxa"/>
                  <w:tcBorders>
                    <w:top w:val="single" w:sz="4" w:space="0" w:color="auto"/>
                    <w:left w:val="single" w:sz="4" w:space="0" w:color="auto"/>
                    <w:bottom w:val="single" w:sz="4" w:space="0" w:color="auto"/>
                    <w:right w:val="single" w:sz="4" w:space="0" w:color="auto"/>
                  </w:tcBorders>
                  <w:vAlign w:val="center"/>
                </w:tcPr>
                <w:p w14:paraId="5440594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1328041.76</w:t>
                  </w:r>
                </w:p>
              </w:tc>
            </w:tr>
            <w:tr w:rsidR="00757769" w:rsidRPr="00757769" w14:paraId="783D821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8CDB2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0C0867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420440.76</w:t>
                  </w:r>
                </w:p>
              </w:tc>
              <w:tc>
                <w:tcPr>
                  <w:tcW w:w="1485" w:type="dxa"/>
                  <w:tcBorders>
                    <w:top w:val="single" w:sz="4" w:space="0" w:color="auto"/>
                    <w:left w:val="single" w:sz="4" w:space="0" w:color="auto"/>
                    <w:bottom w:val="single" w:sz="4" w:space="0" w:color="auto"/>
                    <w:right w:val="single" w:sz="4" w:space="0" w:color="auto"/>
                  </w:tcBorders>
                  <w:vAlign w:val="center"/>
                </w:tcPr>
                <w:p w14:paraId="34F3638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1328038.36</w:t>
                  </w:r>
                </w:p>
              </w:tc>
            </w:tr>
          </w:tbl>
          <w:p w14:paraId="6AB47C9A" w14:textId="77777777" w:rsidR="00A85C6B" w:rsidRPr="00757769" w:rsidRDefault="00A85C6B" w:rsidP="007F62E1">
            <w:pPr>
              <w:spacing w:line="20" w:lineRule="atLeast"/>
              <w:jc w:val="center"/>
              <w:rPr>
                <w:rFonts w:eastAsia="GOST Type AU"/>
                <w:b/>
                <w:sz w:val="20"/>
                <w:szCs w:val="20"/>
              </w:rPr>
            </w:pPr>
          </w:p>
        </w:tc>
      </w:tr>
      <w:tr w:rsidR="00757769" w:rsidRPr="00757769" w14:paraId="3A084EEE" w14:textId="77777777" w:rsidTr="00A85C6B">
        <w:tc>
          <w:tcPr>
            <w:tcW w:w="4673" w:type="dxa"/>
          </w:tcPr>
          <w:p w14:paraId="2993B914" w14:textId="77777777" w:rsidR="00A85C6B" w:rsidRPr="00757769" w:rsidRDefault="00A85C6B" w:rsidP="007F62E1">
            <w:pPr>
              <w:spacing w:line="20" w:lineRule="atLeast"/>
              <w:jc w:val="center"/>
              <w:rPr>
                <w:rFonts w:eastAsia="GOST Type AU"/>
                <w:b/>
                <w:sz w:val="20"/>
                <w:szCs w:val="20"/>
              </w:rPr>
            </w:pPr>
          </w:p>
          <w:p w14:paraId="5AC0C1FF"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:ЗУ30</w:t>
            </w:r>
          </w:p>
          <w:tbl>
            <w:tblPr>
              <w:tblStyle w:val="af1"/>
              <w:tblW w:w="0" w:type="auto"/>
              <w:tblLook w:val="04A0" w:firstRow="1" w:lastRow="0" w:firstColumn="1" w:lastColumn="0" w:noHBand="0" w:noVBand="1"/>
            </w:tblPr>
            <w:tblGrid>
              <w:gridCol w:w="1479"/>
              <w:gridCol w:w="1482"/>
              <w:gridCol w:w="1485"/>
            </w:tblGrid>
            <w:tr w:rsidR="00757769" w:rsidRPr="00757769" w14:paraId="74844CA3"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FDF3A8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103 м²</w:t>
                  </w:r>
                </w:p>
                <w:p w14:paraId="21D49C7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5E66E7A7"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27CF24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09952DB7"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2CD1E06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A9B07D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887B77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2954C2D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B0779D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8DA9F2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420538.65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6175CE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1328009.85</w:t>
                  </w:r>
                </w:p>
              </w:tc>
            </w:tr>
            <w:tr w:rsidR="00757769" w:rsidRPr="00757769" w14:paraId="3C1CCF9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3C2BA2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06BFEB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420554.56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A16EA0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1328030.4</w:t>
                  </w:r>
                </w:p>
              </w:tc>
            </w:tr>
            <w:tr w:rsidR="00757769" w:rsidRPr="00757769" w14:paraId="30B6FD9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54541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162A720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420551.4</w:t>
                  </w:r>
                </w:p>
              </w:tc>
              <w:tc>
                <w:tcPr>
                  <w:tcW w:w="1485" w:type="dxa"/>
                  <w:tcBorders>
                    <w:top w:val="single" w:sz="4" w:space="0" w:color="auto"/>
                    <w:left w:val="single" w:sz="4" w:space="0" w:color="auto"/>
                    <w:bottom w:val="single" w:sz="4" w:space="0" w:color="auto"/>
                    <w:right w:val="single" w:sz="4" w:space="0" w:color="auto"/>
                  </w:tcBorders>
                  <w:vAlign w:val="center"/>
                </w:tcPr>
                <w:p w14:paraId="7564A26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1328032.93</w:t>
                  </w:r>
                </w:p>
              </w:tc>
            </w:tr>
            <w:tr w:rsidR="00757769" w:rsidRPr="00757769" w14:paraId="48463AB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2A8DB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368AE6B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420537.33</w:t>
                  </w:r>
                </w:p>
              </w:tc>
              <w:tc>
                <w:tcPr>
                  <w:tcW w:w="1485" w:type="dxa"/>
                  <w:tcBorders>
                    <w:top w:val="single" w:sz="4" w:space="0" w:color="auto"/>
                    <w:left w:val="single" w:sz="4" w:space="0" w:color="auto"/>
                    <w:bottom w:val="single" w:sz="4" w:space="0" w:color="auto"/>
                    <w:right w:val="single" w:sz="4" w:space="0" w:color="auto"/>
                  </w:tcBorders>
                  <w:vAlign w:val="center"/>
                </w:tcPr>
                <w:p w14:paraId="09C0E60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1328014.5</w:t>
                  </w:r>
                </w:p>
              </w:tc>
            </w:tr>
            <w:tr w:rsidR="00757769" w:rsidRPr="00757769" w14:paraId="092EA27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9476EF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54782C6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420535.73</w:t>
                  </w:r>
                </w:p>
              </w:tc>
              <w:tc>
                <w:tcPr>
                  <w:tcW w:w="1485" w:type="dxa"/>
                  <w:tcBorders>
                    <w:top w:val="single" w:sz="4" w:space="0" w:color="auto"/>
                    <w:left w:val="single" w:sz="4" w:space="0" w:color="auto"/>
                    <w:bottom w:val="single" w:sz="4" w:space="0" w:color="auto"/>
                    <w:right w:val="single" w:sz="4" w:space="0" w:color="auto"/>
                  </w:tcBorders>
                  <w:vAlign w:val="center"/>
                </w:tcPr>
                <w:p w14:paraId="214C5A3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1328012.25</w:t>
                  </w:r>
                </w:p>
              </w:tc>
            </w:tr>
            <w:tr w:rsidR="00757769" w:rsidRPr="00757769" w14:paraId="3889B8E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1A791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5BA3DEA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420538.65</w:t>
                  </w:r>
                </w:p>
              </w:tc>
              <w:tc>
                <w:tcPr>
                  <w:tcW w:w="1485" w:type="dxa"/>
                  <w:tcBorders>
                    <w:top w:val="single" w:sz="4" w:space="0" w:color="auto"/>
                    <w:left w:val="single" w:sz="4" w:space="0" w:color="auto"/>
                    <w:bottom w:val="single" w:sz="4" w:space="0" w:color="auto"/>
                    <w:right w:val="single" w:sz="4" w:space="0" w:color="auto"/>
                  </w:tcBorders>
                  <w:vAlign w:val="center"/>
                </w:tcPr>
                <w:p w14:paraId="38A1F6E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1328009.85</w:t>
                  </w:r>
                </w:p>
              </w:tc>
            </w:tr>
          </w:tbl>
          <w:p w14:paraId="168796F1" w14:textId="77777777" w:rsidR="00A85C6B" w:rsidRPr="00757769" w:rsidRDefault="00A85C6B" w:rsidP="007F62E1">
            <w:pPr>
              <w:spacing w:line="20" w:lineRule="atLeast"/>
              <w:jc w:val="center"/>
              <w:rPr>
                <w:rFonts w:eastAsia="GOST Type AU"/>
                <w:b/>
                <w:sz w:val="20"/>
                <w:szCs w:val="20"/>
              </w:rPr>
            </w:pPr>
          </w:p>
        </w:tc>
        <w:tc>
          <w:tcPr>
            <w:tcW w:w="4672" w:type="dxa"/>
          </w:tcPr>
          <w:p w14:paraId="2330039E" w14:textId="77777777" w:rsidR="00A85C6B" w:rsidRPr="00757769" w:rsidRDefault="00A85C6B" w:rsidP="007F62E1">
            <w:pPr>
              <w:spacing w:line="20" w:lineRule="atLeast"/>
              <w:jc w:val="center"/>
              <w:rPr>
                <w:rFonts w:eastAsia="GOST Type AU"/>
                <w:b/>
                <w:sz w:val="20"/>
                <w:szCs w:val="20"/>
              </w:rPr>
            </w:pPr>
          </w:p>
          <w:p w14:paraId="6AB65C49"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:ЗУ31</w:t>
            </w:r>
          </w:p>
          <w:tbl>
            <w:tblPr>
              <w:tblStyle w:val="af1"/>
              <w:tblW w:w="0" w:type="auto"/>
              <w:tblLook w:val="04A0" w:firstRow="1" w:lastRow="0" w:firstColumn="1" w:lastColumn="0" w:noHBand="0" w:noVBand="1"/>
            </w:tblPr>
            <w:tblGrid>
              <w:gridCol w:w="1479"/>
              <w:gridCol w:w="1482"/>
              <w:gridCol w:w="1485"/>
            </w:tblGrid>
            <w:tr w:rsidR="00757769" w:rsidRPr="00757769" w14:paraId="1802B2C7"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70FF5A5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4366 м²</w:t>
                  </w:r>
                </w:p>
                <w:p w14:paraId="0F38FB0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Среднеэтажная жилая застройка (2.5)</w:t>
                  </w:r>
                </w:p>
              </w:tc>
            </w:tr>
            <w:tr w:rsidR="00757769" w:rsidRPr="00757769" w14:paraId="732F58B4"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A914C7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02C0D380"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7A6AEBA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72E0101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18D6C7E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31E71C8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A7E876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31D533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420568.65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70E127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1328058.82</w:t>
                  </w:r>
                </w:p>
              </w:tc>
            </w:tr>
            <w:tr w:rsidR="00757769" w:rsidRPr="00757769" w14:paraId="63EF9CC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A3E0A7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9250DA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420577.89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D8A0BB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1328071.08</w:t>
                  </w:r>
                </w:p>
              </w:tc>
            </w:tr>
            <w:tr w:rsidR="00757769" w:rsidRPr="00757769" w14:paraId="323B37E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5F6F7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A43FFE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420602.77</w:t>
                  </w:r>
                </w:p>
              </w:tc>
              <w:tc>
                <w:tcPr>
                  <w:tcW w:w="1485" w:type="dxa"/>
                  <w:tcBorders>
                    <w:top w:val="single" w:sz="4" w:space="0" w:color="auto"/>
                    <w:left w:val="single" w:sz="4" w:space="0" w:color="auto"/>
                    <w:bottom w:val="single" w:sz="4" w:space="0" w:color="auto"/>
                    <w:right w:val="single" w:sz="4" w:space="0" w:color="auto"/>
                  </w:tcBorders>
                  <w:vAlign w:val="center"/>
                </w:tcPr>
                <w:p w14:paraId="5DBCE21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1328104.12</w:t>
                  </w:r>
                </w:p>
              </w:tc>
            </w:tr>
            <w:tr w:rsidR="00757769" w:rsidRPr="00757769" w14:paraId="28F29D5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DD13D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504F781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420530.06</w:t>
                  </w:r>
                </w:p>
              </w:tc>
              <w:tc>
                <w:tcPr>
                  <w:tcW w:w="1485" w:type="dxa"/>
                  <w:tcBorders>
                    <w:top w:val="single" w:sz="4" w:space="0" w:color="auto"/>
                    <w:left w:val="single" w:sz="4" w:space="0" w:color="auto"/>
                    <w:bottom w:val="single" w:sz="4" w:space="0" w:color="auto"/>
                    <w:right w:val="single" w:sz="4" w:space="0" w:color="auto"/>
                  </w:tcBorders>
                  <w:vAlign w:val="center"/>
                </w:tcPr>
                <w:p w14:paraId="13BF321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1328165.11</w:t>
                  </w:r>
                </w:p>
              </w:tc>
            </w:tr>
            <w:tr w:rsidR="00757769" w:rsidRPr="00757769" w14:paraId="4015BDF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E8AD06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2E6A937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420512.91</w:t>
                  </w:r>
                </w:p>
              </w:tc>
              <w:tc>
                <w:tcPr>
                  <w:tcW w:w="1485" w:type="dxa"/>
                  <w:tcBorders>
                    <w:top w:val="single" w:sz="4" w:space="0" w:color="auto"/>
                    <w:left w:val="single" w:sz="4" w:space="0" w:color="auto"/>
                    <w:bottom w:val="single" w:sz="4" w:space="0" w:color="auto"/>
                    <w:right w:val="single" w:sz="4" w:space="0" w:color="auto"/>
                  </w:tcBorders>
                  <w:vAlign w:val="center"/>
                </w:tcPr>
                <w:p w14:paraId="49A7A94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1328143.55</w:t>
                  </w:r>
                </w:p>
              </w:tc>
            </w:tr>
            <w:tr w:rsidR="00757769" w:rsidRPr="00757769" w14:paraId="6C661F9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D2691C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6BB2D38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420531.28</w:t>
                  </w:r>
                </w:p>
              </w:tc>
              <w:tc>
                <w:tcPr>
                  <w:tcW w:w="1485" w:type="dxa"/>
                  <w:tcBorders>
                    <w:top w:val="single" w:sz="4" w:space="0" w:color="auto"/>
                    <w:left w:val="single" w:sz="4" w:space="0" w:color="auto"/>
                    <w:bottom w:val="single" w:sz="4" w:space="0" w:color="auto"/>
                    <w:right w:val="single" w:sz="4" w:space="0" w:color="auto"/>
                  </w:tcBorders>
                  <w:vAlign w:val="center"/>
                </w:tcPr>
                <w:p w14:paraId="466A059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1328130.7</w:t>
                  </w:r>
                </w:p>
              </w:tc>
            </w:tr>
            <w:tr w:rsidR="00757769" w:rsidRPr="00757769" w14:paraId="7513B45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D6CF9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5FE7289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420513.93</w:t>
                  </w:r>
                </w:p>
              </w:tc>
              <w:tc>
                <w:tcPr>
                  <w:tcW w:w="1485" w:type="dxa"/>
                  <w:tcBorders>
                    <w:top w:val="single" w:sz="4" w:space="0" w:color="auto"/>
                    <w:left w:val="single" w:sz="4" w:space="0" w:color="auto"/>
                    <w:bottom w:val="single" w:sz="4" w:space="0" w:color="auto"/>
                    <w:right w:val="single" w:sz="4" w:space="0" w:color="auto"/>
                  </w:tcBorders>
                  <w:vAlign w:val="center"/>
                </w:tcPr>
                <w:p w14:paraId="420C833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1328104.63</w:t>
                  </w:r>
                </w:p>
              </w:tc>
            </w:tr>
            <w:tr w:rsidR="00757769" w:rsidRPr="00757769" w14:paraId="08E39C1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FF97C9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712E702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420516.65</w:t>
                  </w:r>
                </w:p>
              </w:tc>
              <w:tc>
                <w:tcPr>
                  <w:tcW w:w="1485" w:type="dxa"/>
                  <w:tcBorders>
                    <w:top w:val="single" w:sz="4" w:space="0" w:color="auto"/>
                    <w:left w:val="single" w:sz="4" w:space="0" w:color="auto"/>
                    <w:bottom w:val="single" w:sz="4" w:space="0" w:color="auto"/>
                    <w:right w:val="single" w:sz="4" w:space="0" w:color="auto"/>
                  </w:tcBorders>
                  <w:vAlign w:val="center"/>
                </w:tcPr>
                <w:p w14:paraId="1D92195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1328101.86</w:t>
                  </w:r>
                </w:p>
              </w:tc>
            </w:tr>
            <w:tr w:rsidR="00757769" w:rsidRPr="00757769" w14:paraId="37045FA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E7E4A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413B299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420522.63</w:t>
                  </w:r>
                </w:p>
              </w:tc>
              <w:tc>
                <w:tcPr>
                  <w:tcW w:w="1485" w:type="dxa"/>
                  <w:tcBorders>
                    <w:top w:val="single" w:sz="4" w:space="0" w:color="auto"/>
                    <w:left w:val="single" w:sz="4" w:space="0" w:color="auto"/>
                    <w:bottom w:val="single" w:sz="4" w:space="0" w:color="auto"/>
                    <w:right w:val="single" w:sz="4" w:space="0" w:color="auto"/>
                  </w:tcBorders>
                  <w:vAlign w:val="center"/>
                </w:tcPr>
                <w:p w14:paraId="15B760A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1328095.78</w:t>
                  </w:r>
                </w:p>
              </w:tc>
            </w:tr>
            <w:tr w:rsidR="00757769" w:rsidRPr="00757769" w14:paraId="0C93AA9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D67A3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681B3CB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420530.73</w:t>
                  </w:r>
                </w:p>
              </w:tc>
              <w:tc>
                <w:tcPr>
                  <w:tcW w:w="1485" w:type="dxa"/>
                  <w:tcBorders>
                    <w:top w:val="single" w:sz="4" w:space="0" w:color="auto"/>
                    <w:left w:val="single" w:sz="4" w:space="0" w:color="auto"/>
                    <w:bottom w:val="single" w:sz="4" w:space="0" w:color="auto"/>
                    <w:right w:val="single" w:sz="4" w:space="0" w:color="auto"/>
                  </w:tcBorders>
                  <w:vAlign w:val="center"/>
                </w:tcPr>
                <w:p w14:paraId="77F4FCD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1328106</w:t>
                  </w:r>
                </w:p>
              </w:tc>
            </w:tr>
            <w:tr w:rsidR="00757769" w:rsidRPr="00757769" w14:paraId="031570F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803C2B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63519CE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420553.69</w:t>
                  </w:r>
                </w:p>
              </w:tc>
              <w:tc>
                <w:tcPr>
                  <w:tcW w:w="1485" w:type="dxa"/>
                  <w:tcBorders>
                    <w:top w:val="single" w:sz="4" w:space="0" w:color="auto"/>
                    <w:left w:val="single" w:sz="4" w:space="0" w:color="auto"/>
                    <w:bottom w:val="single" w:sz="4" w:space="0" w:color="auto"/>
                    <w:right w:val="single" w:sz="4" w:space="0" w:color="auto"/>
                  </w:tcBorders>
                  <w:vAlign w:val="center"/>
                </w:tcPr>
                <w:p w14:paraId="4CFC38A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1328087.66</w:t>
                  </w:r>
                </w:p>
              </w:tc>
            </w:tr>
            <w:tr w:rsidR="00757769" w:rsidRPr="00757769" w14:paraId="27C6DF7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9BDD4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3E85621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420545.42</w:t>
                  </w:r>
                </w:p>
              </w:tc>
              <w:tc>
                <w:tcPr>
                  <w:tcW w:w="1485" w:type="dxa"/>
                  <w:tcBorders>
                    <w:top w:val="single" w:sz="4" w:space="0" w:color="auto"/>
                    <w:left w:val="single" w:sz="4" w:space="0" w:color="auto"/>
                    <w:bottom w:val="single" w:sz="4" w:space="0" w:color="auto"/>
                    <w:right w:val="single" w:sz="4" w:space="0" w:color="auto"/>
                  </w:tcBorders>
                  <w:vAlign w:val="center"/>
                </w:tcPr>
                <w:p w14:paraId="1E11B12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1328077.33</w:t>
                  </w:r>
                </w:p>
              </w:tc>
            </w:tr>
            <w:tr w:rsidR="00757769" w:rsidRPr="00757769" w14:paraId="662BCAD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78BDF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1A1B7FE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420549.02</w:t>
                  </w:r>
                </w:p>
              </w:tc>
              <w:tc>
                <w:tcPr>
                  <w:tcW w:w="1485" w:type="dxa"/>
                  <w:tcBorders>
                    <w:top w:val="single" w:sz="4" w:space="0" w:color="auto"/>
                    <w:left w:val="single" w:sz="4" w:space="0" w:color="auto"/>
                    <w:bottom w:val="single" w:sz="4" w:space="0" w:color="auto"/>
                    <w:right w:val="single" w:sz="4" w:space="0" w:color="auto"/>
                  </w:tcBorders>
                  <w:vAlign w:val="center"/>
                </w:tcPr>
                <w:p w14:paraId="2C05662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1328074.46</w:t>
                  </w:r>
                </w:p>
              </w:tc>
            </w:tr>
            <w:tr w:rsidR="00757769" w:rsidRPr="00757769" w14:paraId="059D2EF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11858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703D5E3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420568.65</w:t>
                  </w:r>
                </w:p>
              </w:tc>
              <w:tc>
                <w:tcPr>
                  <w:tcW w:w="1485" w:type="dxa"/>
                  <w:tcBorders>
                    <w:top w:val="single" w:sz="4" w:space="0" w:color="auto"/>
                    <w:left w:val="single" w:sz="4" w:space="0" w:color="auto"/>
                    <w:bottom w:val="single" w:sz="4" w:space="0" w:color="auto"/>
                    <w:right w:val="single" w:sz="4" w:space="0" w:color="auto"/>
                  </w:tcBorders>
                  <w:vAlign w:val="center"/>
                </w:tcPr>
                <w:p w14:paraId="7D53742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1328058.82</w:t>
                  </w:r>
                </w:p>
              </w:tc>
            </w:tr>
          </w:tbl>
          <w:p w14:paraId="7A20090E" w14:textId="77777777" w:rsidR="00A85C6B" w:rsidRPr="00757769" w:rsidRDefault="00A85C6B" w:rsidP="007F62E1">
            <w:pPr>
              <w:spacing w:line="20" w:lineRule="atLeast"/>
              <w:jc w:val="center"/>
              <w:rPr>
                <w:rFonts w:eastAsia="GOST Type AU"/>
                <w:b/>
                <w:sz w:val="20"/>
                <w:szCs w:val="20"/>
              </w:rPr>
            </w:pPr>
          </w:p>
        </w:tc>
      </w:tr>
      <w:tr w:rsidR="00757769" w:rsidRPr="00757769" w14:paraId="31DDA638" w14:textId="77777777" w:rsidTr="00A85C6B">
        <w:tc>
          <w:tcPr>
            <w:tcW w:w="4673" w:type="dxa"/>
          </w:tcPr>
          <w:p w14:paraId="04078597" w14:textId="77777777" w:rsidR="00A85C6B" w:rsidRPr="00757769" w:rsidRDefault="00A85C6B" w:rsidP="007F62E1">
            <w:pPr>
              <w:spacing w:line="20" w:lineRule="atLeast"/>
              <w:jc w:val="center"/>
              <w:rPr>
                <w:rFonts w:eastAsia="GOST Type AU"/>
                <w:b/>
                <w:sz w:val="20"/>
                <w:szCs w:val="20"/>
              </w:rPr>
            </w:pPr>
          </w:p>
          <w:p w14:paraId="6BC8C937"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:ЗУ32</w:t>
            </w:r>
          </w:p>
          <w:tbl>
            <w:tblPr>
              <w:tblStyle w:val="af1"/>
              <w:tblW w:w="0" w:type="auto"/>
              <w:tblLook w:val="04A0" w:firstRow="1" w:lastRow="0" w:firstColumn="1" w:lastColumn="0" w:noHBand="0" w:noVBand="1"/>
            </w:tblPr>
            <w:tblGrid>
              <w:gridCol w:w="1479"/>
              <w:gridCol w:w="1482"/>
              <w:gridCol w:w="1485"/>
            </w:tblGrid>
            <w:tr w:rsidR="00757769" w:rsidRPr="00757769" w14:paraId="752AF89D"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10DC2B2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55 м²</w:t>
                  </w:r>
                </w:p>
                <w:p w14:paraId="696F7D6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1F79A41B"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0C90863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7DDBB917"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1899552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D64C5F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E0B2D7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59424C6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7158B48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312343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420511.89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C6B3E5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1328094.71</w:t>
                  </w:r>
                </w:p>
              </w:tc>
            </w:tr>
            <w:tr w:rsidR="00757769" w:rsidRPr="00757769" w14:paraId="390A031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F7A780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85C094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420516.65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DDD978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1328101.86</w:t>
                  </w:r>
                </w:p>
              </w:tc>
            </w:tr>
            <w:tr w:rsidR="00757769" w:rsidRPr="00757769" w14:paraId="67EFEE6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0261B8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60FA88B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420513.93</w:t>
                  </w:r>
                </w:p>
              </w:tc>
              <w:tc>
                <w:tcPr>
                  <w:tcW w:w="1485" w:type="dxa"/>
                  <w:tcBorders>
                    <w:top w:val="single" w:sz="4" w:space="0" w:color="auto"/>
                    <w:left w:val="single" w:sz="4" w:space="0" w:color="auto"/>
                    <w:bottom w:val="single" w:sz="4" w:space="0" w:color="auto"/>
                    <w:right w:val="single" w:sz="4" w:space="0" w:color="auto"/>
                  </w:tcBorders>
                  <w:vAlign w:val="center"/>
                </w:tcPr>
                <w:p w14:paraId="065AE42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1328104.63</w:t>
                  </w:r>
                </w:p>
              </w:tc>
            </w:tr>
            <w:tr w:rsidR="00757769" w:rsidRPr="00757769" w14:paraId="5C452D1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98F83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5978702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420512.09</w:t>
                  </w:r>
                </w:p>
              </w:tc>
              <w:tc>
                <w:tcPr>
                  <w:tcW w:w="1485" w:type="dxa"/>
                  <w:tcBorders>
                    <w:top w:val="single" w:sz="4" w:space="0" w:color="auto"/>
                    <w:left w:val="single" w:sz="4" w:space="0" w:color="auto"/>
                    <w:bottom w:val="single" w:sz="4" w:space="0" w:color="auto"/>
                    <w:right w:val="single" w:sz="4" w:space="0" w:color="auto"/>
                  </w:tcBorders>
                  <w:vAlign w:val="center"/>
                </w:tcPr>
                <w:p w14:paraId="7C72D43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1328105.84</w:t>
                  </w:r>
                </w:p>
              </w:tc>
            </w:tr>
            <w:tr w:rsidR="00757769" w:rsidRPr="00757769" w14:paraId="62554E4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DF617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68AAB5B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420506.82</w:t>
                  </w:r>
                </w:p>
              </w:tc>
              <w:tc>
                <w:tcPr>
                  <w:tcW w:w="1485" w:type="dxa"/>
                  <w:tcBorders>
                    <w:top w:val="single" w:sz="4" w:space="0" w:color="auto"/>
                    <w:left w:val="single" w:sz="4" w:space="0" w:color="auto"/>
                    <w:bottom w:val="single" w:sz="4" w:space="0" w:color="auto"/>
                    <w:right w:val="single" w:sz="4" w:space="0" w:color="auto"/>
                  </w:tcBorders>
                  <w:vAlign w:val="center"/>
                </w:tcPr>
                <w:p w14:paraId="780B3DF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1328098.18</w:t>
                  </w:r>
                </w:p>
              </w:tc>
            </w:tr>
            <w:tr w:rsidR="00757769" w:rsidRPr="00757769" w14:paraId="2FEE45C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DA8C4F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E9858D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420511.89</w:t>
                  </w:r>
                </w:p>
              </w:tc>
              <w:tc>
                <w:tcPr>
                  <w:tcW w:w="1485" w:type="dxa"/>
                  <w:tcBorders>
                    <w:top w:val="single" w:sz="4" w:space="0" w:color="auto"/>
                    <w:left w:val="single" w:sz="4" w:space="0" w:color="auto"/>
                    <w:bottom w:val="single" w:sz="4" w:space="0" w:color="auto"/>
                    <w:right w:val="single" w:sz="4" w:space="0" w:color="auto"/>
                  </w:tcBorders>
                  <w:vAlign w:val="center"/>
                </w:tcPr>
                <w:p w14:paraId="45963EA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1328094.71</w:t>
                  </w:r>
                </w:p>
              </w:tc>
            </w:tr>
          </w:tbl>
          <w:p w14:paraId="62F73369" w14:textId="77777777" w:rsidR="00A85C6B" w:rsidRPr="00757769" w:rsidRDefault="00A85C6B" w:rsidP="007F62E1">
            <w:pPr>
              <w:spacing w:line="20" w:lineRule="atLeast"/>
              <w:jc w:val="center"/>
              <w:rPr>
                <w:rFonts w:eastAsia="GOST Type AU"/>
                <w:b/>
                <w:sz w:val="20"/>
                <w:szCs w:val="20"/>
              </w:rPr>
            </w:pPr>
          </w:p>
        </w:tc>
        <w:tc>
          <w:tcPr>
            <w:tcW w:w="4672" w:type="dxa"/>
          </w:tcPr>
          <w:p w14:paraId="2F9CA662" w14:textId="77777777" w:rsidR="00A85C6B" w:rsidRPr="00757769" w:rsidRDefault="00A85C6B" w:rsidP="007F62E1">
            <w:pPr>
              <w:spacing w:line="20" w:lineRule="atLeast"/>
              <w:jc w:val="center"/>
              <w:rPr>
                <w:rFonts w:eastAsia="GOST Type AU"/>
                <w:b/>
                <w:sz w:val="20"/>
                <w:szCs w:val="20"/>
              </w:rPr>
            </w:pPr>
          </w:p>
          <w:p w14:paraId="407C40BA"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:ЗУ33</w:t>
            </w:r>
          </w:p>
          <w:tbl>
            <w:tblPr>
              <w:tblStyle w:val="af1"/>
              <w:tblW w:w="0" w:type="auto"/>
              <w:tblLook w:val="04A0" w:firstRow="1" w:lastRow="0" w:firstColumn="1" w:lastColumn="0" w:noHBand="0" w:noVBand="1"/>
            </w:tblPr>
            <w:tblGrid>
              <w:gridCol w:w="1479"/>
              <w:gridCol w:w="1482"/>
              <w:gridCol w:w="1485"/>
            </w:tblGrid>
            <w:tr w:rsidR="00757769" w:rsidRPr="00757769" w14:paraId="68241D64"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79CBE38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293 м²</w:t>
                  </w:r>
                </w:p>
                <w:p w14:paraId="1DE4A89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27EB5875"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C88672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3A779ACE"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0AAD46F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487352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420E524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0C2DCB8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197A93F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0E8B87B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420565.31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9E1F2D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1328053.7</w:t>
                  </w:r>
                </w:p>
              </w:tc>
            </w:tr>
            <w:tr w:rsidR="00757769" w:rsidRPr="00757769" w14:paraId="7F9DE4E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3E6582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6CFD28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420568.65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DCBD45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1328058.82</w:t>
                  </w:r>
                </w:p>
              </w:tc>
            </w:tr>
            <w:tr w:rsidR="00757769" w:rsidRPr="00757769" w14:paraId="4E40863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63167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5F625F1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420549.02</w:t>
                  </w:r>
                </w:p>
              </w:tc>
              <w:tc>
                <w:tcPr>
                  <w:tcW w:w="1485" w:type="dxa"/>
                  <w:tcBorders>
                    <w:top w:val="single" w:sz="4" w:space="0" w:color="auto"/>
                    <w:left w:val="single" w:sz="4" w:space="0" w:color="auto"/>
                    <w:bottom w:val="single" w:sz="4" w:space="0" w:color="auto"/>
                    <w:right w:val="single" w:sz="4" w:space="0" w:color="auto"/>
                  </w:tcBorders>
                  <w:vAlign w:val="center"/>
                </w:tcPr>
                <w:p w14:paraId="5BE729E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1328074.46</w:t>
                  </w:r>
                </w:p>
              </w:tc>
            </w:tr>
            <w:tr w:rsidR="00757769" w:rsidRPr="00757769" w14:paraId="73ECFDF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C6A0EB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BC3BD2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420541.49</w:t>
                  </w:r>
                </w:p>
              </w:tc>
              <w:tc>
                <w:tcPr>
                  <w:tcW w:w="1485" w:type="dxa"/>
                  <w:tcBorders>
                    <w:top w:val="single" w:sz="4" w:space="0" w:color="auto"/>
                    <w:left w:val="single" w:sz="4" w:space="0" w:color="auto"/>
                    <w:bottom w:val="single" w:sz="4" w:space="0" w:color="auto"/>
                    <w:right w:val="single" w:sz="4" w:space="0" w:color="auto"/>
                  </w:tcBorders>
                  <w:vAlign w:val="center"/>
                </w:tcPr>
                <w:p w14:paraId="0F3B606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1328064.71</w:t>
                  </w:r>
                </w:p>
              </w:tc>
            </w:tr>
            <w:tr w:rsidR="00757769" w:rsidRPr="00757769" w14:paraId="283D73D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5D8DF2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4BF69C6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420555.02</w:t>
                  </w:r>
                </w:p>
              </w:tc>
              <w:tc>
                <w:tcPr>
                  <w:tcW w:w="1485" w:type="dxa"/>
                  <w:tcBorders>
                    <w:top w:val="single" w:sz="4" w:space="0" w:color="auto"/>
                    <w:left w:val="single" w:sz="4" w:space="0" w:color="auto"/>
                    <w:bottom w:val="single" w:sz="4" w:space="0" w:color="auto"/>
                    <w:right w:val="single" w:sz="4" w:space="0" w:color="auto"/>
                  </w:tcBorders>
                  <w:vAlign w:val="center"/>
                </w:tcPr>
                <w:p w14:paraId="4EDA500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1328054</w:t>
                  </w:r>
                </w:p>
              </w:tc>
            </w:tr>
            <w:tr w:rsidR="00757769" w:rsidRPr="00757769" w14:paraId="063B326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890C6C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4526C6C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420561.58</w:t>
                  </w:r>
                </w:p>
              </w:tc>
              <w:tc>
                <w:tcPr>
                  <w:tcW w:w="1485" w:type="dxa"/>
                  <w:tcBorders>
                    <w:top w:val="single" w:sz="4" w:space="0" w:color="auto"/>
                    <w:left w:val="single" w:sz="4" w:space="0" w:color="auto"/>
                    <w:bottom w:val="single" w:sz="4" w:space="0" w:color="auto"/>
                    <w:right w:val="single" w:sz="4" w:space="0" w:color="auto"/>
                  </w:tcBorders>
                  <w:vAlign w:val="center"/>
                </w:tcPr>
                <w:p w14:paraId="7BA50EF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1328052.67</w:t>
                  </w:r>
                </w:p>
              </w:tc>
            </w:tr>
            <w:tr w:rsidR="00757769" w:rsidRPr="00757769" w14:paraId="051961D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809873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0941A4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420565.31</w:t>
                  </w:r>
                </w:p>
              </w:tc>
              <w:tc>
                <w:tcPr>
                  <w:tcW w:w="1485" w:type="dxa"/>
                  <w:tcBorders>
                    <w:top w:val="single" w:sz="4" w:space="0" w:color="auto"/>
                    <w:left w:val="single" w:sz="4" w:space="0" w:color="auto"/>
                    <w:bottom w:val="single" w:sz="4" w:space="0" w:color="auto"/>
                    <w:right w:val="single" w:sz="4" w:space="0" w:color="auto"/>
                  </w:tcBorders>
                  <w:vAlign w:val="center"/>
                </w:tcPr>
                <w:p w14:paraId="1CBFCC9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1328053.7</w:t>
                  </w:r>
                </w:p>
              </w:tc>
            </w:tr>
          </w:tbl>
          <w:p w14:paraId="39CABDBC" w14:textId="77777777" w:rsidR="00A85C6B" w:rsidRPr="00757769" w:rsidRDefault="00A85C6B" w:rsidP="007F62E1">
            <w:pPr>
              <w:spacing w:line="20" w:lineRule="atLeast"/>
              <w:jc w:val="center"/>
              <w:rPr>
                <w:rFonts w:eastAsia="GOST Type AU"/>
                <w:b/>
                <w:sz w:val="20"/>
                <w:szCs w:val="20"/>
              </w:rPr>
            </w:pPr>
          </w:p>
        </w:tc>
      </w:tr>
      <w:tr w:rsidR="00757769" w:rsidRPr="00757769" w14:paraId="62DC4FA1" w14:textId="77777777" w:rsidTr="00A85C6B">
        <w:tc>
          <w:tcPr>
            <w:tcW w:w="4673" w:type="dxa"/>
          </w:tcPr>
          <w:p w14:paraId="27A7BDBE" w14:textId="77777777" w:rsidR="00A85C6B" w:rsidRPr="00757769" w:rsidRDefault="00A85C6B" w:rsidP="007F62E1">
            <w:pPr>
              <w:spacing w:line="20" w:lineRule="atLeast"/>
              <w:jc w:val="center"/>
              <w:rPr>
                <w:rFonts w:eastAsia="GOST Type AU"/>
                <w:b/>
                <w:sz w:val="20"/>
                <w:szCs w:val="20"/>
              </w:rPr>
            </w:pPr>
          </w:p>
          <w:p w14:paraId="1F3E92C7"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:ЗУ34</w:t>
            </w:r>
          </w:p>
          <w:tbl>
            <w:tblPr>
              <w:tblStyle w:val="af1"/>
              <w:tblW w:w="0" w:type="auto"/>
              <w:tblLook w:val="04A0" w:firstRow="1" w:lastRow="0" w:firstColumn="1" w:lastColumn="0" w:noHBand="0" w:noVBand="1"/>
            </w:tblPr>
            <w:tblGrid>
              <w:gridCol w:w="1479"/>
              <w:gridCol w:w="1482"/>
              <w:gridCol w:w="1485"/>
            </w:tblGrid>
            <w:tr w:rsidR="00757769" w:rsidRPr="00757769" w14:paraId="30E3425D"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E91AD5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108 м²</w:t>
                  </w:r>
                </w:p>
                <w:p w14:paraId="75B4B72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534F4048"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975B28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06B7F977"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2261F66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3379F7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7EE943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58E3BD6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AE9FFA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E01971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420573.65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E0D222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1328056.02</w:t>
                  </w:r>
                </w:p>
              </w:tc>
            </w:tr>
            <w:tr w:rsidR="00757769" w:rsidRPr="00757769" w14:paraId="021D08A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3E6223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EBB4CE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420582.93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28136B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1328066.95</w:t>
                  </w:r>
                </w:p>
              </w:tc>
            </w:tr>
            <w:tr w:rsidR="00757769" w:rsidRPr="00757769" w14:paraId="6F3231E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E210B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1A8F83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420577.89</w:t>
                  </w:r>
                </w:p>
              </w:tc>
              <w:tc>
                <w:tcPr>
                  <w:tcW w:w="1485" w:type="dxa"/>
                  <w:tcBorders>
                    <w:top w:val="single" w:sz="4" w:space="0" w:color="auto"/>
                    <w:left w:val="single" w:sz="4" w:space="0" w:color="auto"/>
                    <w:bottom w:val="single" w:sz="4" w:space="0" w:color="auto"/>
                    <w:right w:val="single" w:sz="4" w:space="0" w:color="auto"/>
                  </w:tcBorders>
                  <w:vAlign w:val="center"/>
                </w:tcPr>
                <w:p w14:paraId="3A47CA8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1328071.08</w:t>
                  </w:r>
                </w:p>
              </w:tc>
            </w:tr>
            <w:tr w:rsidR="00757769" w:rsidRPr="00757769" w14:paraId="488ED7F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B14AF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73962D9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420568.65</w:t>
                  </w:r>
                </w:p>
              </w:tc>
              <w:tc>
                <w:tcPr>
                  <w:tcW w:w="1485" w:type="dxa"/>
                  <w:tcBorders>
                    <w:top w:val="single" w:sz="4" w:space="0" w:color="auto"/>
                    <w:left w:val="single" w:sz="4" w:space="0" w:color="auto"/>
                    <w:bottom w:val="single" w:sz="4" w:space="0" w:color="auto"/>
                    <w:right w:val="single" w:sz="4" w:space="0" w:color="auto"/>
                  </w:tcBorders>
                  <w:vAlign w:val="center"/>
                </w:tcPr>
                <w:p w14:paraId="635ED7E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1328058.82</w:t>
                  </w:r>
                </w:p>
              </w:tc>
            </w:tr>
            <w:tr w:rsidR="00757769" w:rsidRPr="00757769" w14:paraId="19F85A8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AFF3CE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5</w:t>
                  </w:r>
                </w:p>
              </w:tc>
              <w:tc>
                <w:tcPr>
                  <w:tcW w:w="1482" w:type="dxa"/>
                  <w:tcBorders>
                    <w:top w:val="single" w:sz="4" w:space="0" w:color="auto"/>
                    <w:left w:val="single" w:sz="4" w:space="0" w:color="auto"/>
                    <w:bottom w:val="single" w:sz="4" w:space="0" w:color="auto"/>
                    <w:right w:val="single" w:sz="4" w:space="0" w:color="auto"/>
                  </w:tcBorders>
                  <w:vAlign w:val="center"/>
                </w:tcPr>
                <w:p w14:paraId="1CCF2EA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420565.31</w:t>
                  </w:r>
                </w:p>
              </w:tc>
              <w:tc>
                <w:tcPr>
                  <w:tcW w:w="1485" w:type="dxa"/>
                  <w:tcBorders>
                    <w:top w:val="single" w:sz="4" w:space="0" w:color="auto"/>
                    <w:left w:val="single" w:sz="4" w:space="0" w:color="auto"/>
                    <w:bottom w:val="single" w:sz="4" w:space="0" w:color="auto"/>
                    <w:right w:val="single" w:sz="4" w:space="0" w:color="auto"/>
                  </w:tcBorders>
                  <w:vAlign w:val="center"/>
                </w:tcPr>
                <w:p w14:paraId="533E596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1328053.7</w:t>
                  </w:r>
                </w:p>
              </w:tc>
            </w:tr>
            <w:tr w:rsidR="00757769" w:rsidRPr="00757769" w14:paraId="0D418B0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B5908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3B779B8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420573.65</w:t>
                  </w:r>
                </w:p>
              </w:tc>
              <w:tc>
                <w:tcPr>
                  <w:tcW w:w="1485" w:type="dxa"/>
                  <w:tcBorders>
                    <w:top w:val="single" w:sz="4" w:space="0" w:color="auto"/>
                    <w:left w:val="single" w:sz="4" w:space="0" w:color="auto"/>
                    <w:bottom w:val="single" w:sz="4" w:space="0" w:color="auto"/>
                    <w:right w:val="single" w:sz="4" w:space="0" w:color="auto"/>
                  </w:tcBorders>
                  <w:vAlign w:val="center"/>
                </w:tcPr>
                <w:p w14:paraId="7696AB9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1328056.02</w:t>
                  </w:r>
                </w:p>
              </w:tc>
            </w:tr>
          </w:tbl>
          <w:p w14:paraId="267EACC3" w14:textId="77777777" w:rsidR="00A85C6B" w:rsidRPr="00757769" w:rsidRDefault="00A85C6B" w:rsidP="007F62E1">
            <w:pPr>
              <w:spacing w:line="20" w:lineRule="atLeast"/>
              <w:jc w:val="center"/>
              <w:rPr>
                <w:rFonts w:eastAsia="GOST Type AU"/>
                <w:b/>
                <w:sz w:val="20"/>
                <w:szCs w:val="20"/>
              </w:rPr>
            </w:pPr>
          </w:p>
        </w:tc>
        <w:tc>
          <w:tcPr>
            <w:tcW w:w="4672" w:type="dxa"/>
          </w:tcPr>
          <w:p w14:paraId="6926E814" w14:textId="77777777" w:rsidR="00A85C6B" w:rsidRPr="00757769" w:rsidRDefault="00A85C6B" w:rsidP="007F62E1">
            <w:pPr>
              <w:spacing w:line="20" w:lineRule="atLeast"/>
              <w:jc w:val="center"/>
              <w:rPr>
                <w:rFonts w:eastAsia="GOST Type AU"/>
                <w:b/>
                <w:sz w:val="20"/>
                <w:szCs w:val="20"/>
              </w:rPr>
            </w:pPr>
          </w:p>
          <w:p w14:paraId="64B670EE"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:ЗУ35</w:t>
            </w:r>
          </w:p>
          <w:tbl>
            <w:tblPr>
              <w:tblStyle w:val="af1"/>
              <w:tblW w:w="0" w:type="auto"/>
              <w:tblLook w:val="04A0" w:firstRow="1" w:lastRow="0" w:firstColumn="1" w:lastColumn="0" w:noHBand="0" w:noVBand="1"/>
            </w:tblPr>
            <w:tblGrid>
              <w:gridCol w:w="1479"/>
              <w:gridCol w:w="1482"/>
              <w:gridCol w:w="1485"/>
            </w:tblGrid>
            <w:tr w:rsidR="00757769" w:rsidRPr="00757769" w14:paraId="11479481"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6174E3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474 м²</w:t>
                  </w:r>
                </w:p>
                <w:p w14:paraId="0720D2E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0CD4123D"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0218CF4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36BE5225"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3ECC59E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0A2803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51D0E6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B60680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E622F4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7BCAED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420582.93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C8BD46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1328066.95</w:t>
                  </w:r>
                </w:p>
              </w:tc>
            </w:tr>
            <w:tr w:rsidR="00757769" w:rsidRPr="00757769" w14:paraId="7095464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C82E07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3EA9AA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420596.5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A3C264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1328081.63</w:t>
                  </w:r>
                </w:p>
              </w:tc>
            </w:tr>
            <w:tr w:rsidR="00757769" w:rsidRPr="00757769" w14:paraId="288FEAC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9B740B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763A2AE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420598.41</w:t>
                  </w:r>
                </w:p>
              </w:tc>
              <w:tc>
                <w:tcPr>
                  <w:tcW w:w="1485" w:type="dxa"/>
                  <w:tcBorders>
                    <w:top w:val="single" w:sz="4" w:space="0" w:color="auto"/>
                    <w:left w:val="single" w:sz="4" w:space="0" w:color="auto"/>
                    <w:bottom w:val="single" w:sz="4" w:space="0" w:color="auto"/>
                    <w:right w:val="single" w:sz="4" w:space="0" w:color="auto"/>
                  </w:tcBorders>
                  <w:vAlign w:val="center"/>
                </w:tcPr>
                <w:p w14:paraId="308CE73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1328080.21</w:t>
                  </w:r>
                </w:p>
              </w:tc>
            </w:tr>
            <w:tr w:rsidR="00757769" w:rsidRPr="00757769" w14:paraId="63A4B88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2F739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1B716B4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420614.68</w:t>
                  </w:r>
                </w:p>
              </w:tc>
              <w:tc>
                <w:tcPr>
                  <w:tcW w:w="1485" w:type="dxa"/>
                  <w:tcBorders>
                    <w:top w:val="single" w:sz="4" w:space="0" w:color="auto"/>
                    <w:left w:val="single" w:sz="4" w:space="0" w:color="auto"/>
                    <w:bottom w:val="single" w:sz="4" w:space="0" w:color="auto"/>
                    <w:right w:val="single" w:sz="4" w:space="0" w:color="auto"/>
                  </w:tcBorders>
                  <w:vAlign w:val="center"/>
                </w:tcPr>
                <w:p w14:paraId="692C4D7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1328100.45</w:t>
                  </w:r>
                </w:p>
              </w:tc>
            </w:tr>
            <w:tr w:rsidR="00757769" w:rsidRPr="00757769" w14:paraId="26D9D89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48EFC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lastRenderedPageBreak/>
                    <w:t>5</w:t>
                  </w:r>
                </w:p>
              </w:tc>
              <w:tc>
                <w:tcPr>
                  <w:tcW w:w="1482" w:type="dxa"/>
                  <w:tcBorders>
                    <w:top w:val="single" w:sz="4" w:space="0" w:color="auto"/>
                    <w:left w:val="single" w:sz="4" w:space="0" w:color="auto"/>
                    <w:bottom w:val="single" w:sz="4" w:space="0" w:color="auto"/>
                    <w:right w:val="single" w:sz="4" w:space="0" w:color="auto"/>
                  </w:tcBorders>
                  <w:vAlign w:val="center"/>
                </w:tcPr>
                <w:p w14:paraId="2622CCF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420599.29</w:t>
                  </w:r>
                </w:p>
              </w:tc>
              <w:tc>
                <w:tcPr>
                  <w:tcW w:w="1485" w:type="dxa"/>
                  <w:tcBorders>
                    <w:top w:val="single" w:sz="4" w:space="0" w:color="auto"/>
                    <w:left w:val="single" w:sz="4" w:space="0" w:color="auto"/>
                    <w:bottom w:val="single" w:sz="4" w:space="0" w:color="auto"/>
                    <w:right w:val="single" w:sz="4" w:space="0" w:color="auto"/>
                  </w:tcBorders>
                  <w:vAlign w:val="center"/>
                </w:tcPr>
                <w:p w14:paraId="201D809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1328114.55</w:t>
                  </w:r>
                </w:p>
              </w:tc>
            </w:tr>
            <w:tr w:rsidR="00757769" w:rsidRPr="00757769" w14:paraId="127F234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E56451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1EA533F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420595.43</w:t>
                  </w:r>
                </w:p>
              </w:tc>
              <w:tc>
                <w:tcPr>
                  <w:tcW w:w="1485" w:type="dxa"/>
                  <w:tcBorders>
                    <w:top w:val="single" w:sz="4" w:space="0" w:color="auto"/>
                    <w:left w:val="single" w:sz="4" w:space="0" w:color="auto"/>
                    <w:bottom w:val="single" w:sz="4" w:space="0" w:color="auto"/>
                    <w:right w:val="single" w:sz="4" w:space="0" w:color="auto"/>
                  </w:tcBorders>
                  <w:vAlign w:val="center"/>
                </w:tcPr>
                <w:p w14:paraId="42C81FF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1328110.28</w:t>
                  </w:r>
                </w:p>
              </w:tc>
            </w:tr>
            <w:tr w:rsidR="00757769" w:rsidRPr="00757769" w14:paraId="5A16ED2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278CE0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5F85CD9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420602.77</w:t>
                  </w:r>
                </w:p>
              </w:tc>
              <w:tc>
                <w:tcPr>
                  <w:tcW w:w="1485" w:type="dxa"/>
                  <w:tcBorders>
                    <w:top w:val="single" w:sz="4" w:space="0" w:color="auto"/>
                    <w:left w:val="single" w:sz="4" w:space="0" w:color="auto"/>
                    <w:bottom w:val="single" w:sz="4" w:space="0" w:color="auto"/>
                    <w:right w:val="single" w:sz="4" w:space="0" w:color="auto"/>
                  </w:tcBorders>
                  <w:vAlign w:val="center"/>
                </w:tcPr>
                <w:p w14:paraId="2B2C35C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1328104.12</w:t>
                  </w:r>
                </w:p>
              </w:tc>
            </w:tr>
            <w:tr w:rsidR="00757769" w:rsidRPr="00757769" w14:paraId="414BC0F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C95BCC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5778DC1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420577.89</w:t>
                  </w:r>
                </w:p>
              </w:tc>
              <w:tc>
                <w:tcPr>
                  <w:tcW w:w="1485" w:type="dxa"/>
                  <w:tcBorders>
                    <w:top w:val="single" w:sz="4" w:space="0" w:color="auto"/>
                    <w:left w:val="single" w:sz="4" w:space="0" w:color="auto"/>
                    <w:bottom w:val="single" w:sz="4" w:space="0" w:color="auto"/>
                    <w:right w:val="single" w:sz="4" w:space="0" w:color="auto"/>
                  </w:tcBorders>
                  <w:vAlign w:val="center"/>
                </w:tcPr>
                <w:p w14:paraId="529F389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1328071.08</w:t>
                  </w:r>
                </w:p>
              </w:tc>
            </w:tr>
            <w:tr w:rsidR="00757769" w:rsidRPr="00757769" w14:paraId="3E63396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36AD1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569AC0F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420582.93</w:t>
                  </w:r>
                </w:p>
              </w:tc>
              <w:tc>
                <w:tcPr>
                  <w:tcW w:w="1485" w:type="dxa"/>
                  <w:tcBorders>
                    <w:top w:val="single" w:sz="4" w:space="0" w:color="auto"/>
                    <w:left w:val="single" w:sz="4" w:space="0" w:color="auto"/>
                    <w:bottom w:val="single" w:sz="4" w:space="0" w:color="auto"/>
                    <w:right w:val="single" w:sz="4" w:space="0" w:color="auto"/>
                  </w:tcBorders>
                  <w:vAlign w:val="center"/>
                </w:tcPr>
                <w:p w14:paraId="09E8ADE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1328066.95</w:t>
                  </w:r>
                </w:p>
              </w:tc>
            </w:tr>
            <w:tr w:rsidR="00757769" w:rsidRPr="00757769" w14:paraId="0B8F26CE" w14:textId="77777777" w:rsidTr="007F62E1">
              <w:trPr>
                <w:trHeight w:val="171"/>
              </w:trPr>
              <w:tc>
                <w:tcPr>
                  <w:tcW w:w="4446" w:type="dxa"/>
                  <w:gridSpan w:val="3"/>
                  <w:tcBorders>
                    <w:top w:val="single" w:sz="4" w:space="0" w:color="auto"/>
                    <w:left w:val="single" w:sz="4" w:space="0" w:color="auto"/>
                    <w:bottom w:val="single" w:sz="4" w:space="0" w:color="auto"/>
                    <w:right w:val="single" w:sz="4" w:space="0" w:color="auto"/>
                  </w:tcBorders>
                  <w:vAlign w:val="center"/>
                </w:tcPr>
                <w:p w14:paraId="7F9ED64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b/>
                      <w:bCs/>
                      <w:sz w:val="20"/>
                      <w:szCs w:val="20"/>
                    </w:rPr>
                    <w:t>Контур2</w:t>
                  </w:r>
                </w:p>
              </w:tc>
            </w:tr>
            <w:tr w:rsidR="00757769" w:rsidRPr="00757769" w14:paraId="77249B9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D06B8E" w14:textId="77777777" w:rsidR="00A85C6B" w:rsidRPr="00757769" w:rsidRDefault="00A85C6B" w:rsidP="000B44C0">
                  <w:pPr>
                    <w:framePr w:hSpace="180" w:wrap="around" w:vAnchor="text" w:hAnchor="text" w:xAlign="center" w:y="1"/>
                    <w:spacing w:line="20" w:lineRule="atLeast"/>
                    <w:suppressOverlap/>
                    <w:jc w:val="center"/>
                    <w:rPr>
                      <w:b/>
                      <w:bCs/>
                      <w:sz w:val="20"/>
                      <w:szCs w:val="20"/>
                    </w:rPr>
                  </w:pPr>
                  <w:r w:rsidRPr="00757769">
                    <w:rPr>
                      <w:sz w:val="20"/>
                      <w:szCs w:val="20"/>
                    </w:rPr>
                    <w:t>Номер</w:t>
                  </w:r>
                </w:p>
              </w:tc>
              <w:tc>
                <w:tcPr>
                  <w:tcW w:w="1482" w:type="dxa"/>
                  <w:tcBorders>
                    <w:top w:val="single" w:sz="4" w:space="0" w:color="auto"/>
                    <w:left w:val="single" w:sz="4" w:space="0" w:color="auto"/>
                    <w:bottom w:val="single" w:sz="4" w:space="0" w:color="auto"/>
                    <w:right w:val="single" w:sz="4" w:space="0" w:color="auto"/>
                  </w:tcBorders>
                  <w:vAlign w:val="center"/>
                </w:tcPr>
                <w:p w14:paraId="0FBADB5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X</w:t>
                  </w:r>
                </w:p>
              </w:tc>
              <w:tc>
                <w:tcPr>
                  <w:tcW w:w="1485" w:type="dxa"/>
                  <w:tcBorders>
                    <w:top w:val="single" w:sz="4" w:space="0" w:color="auto"/>
                    <w:left w:val="single" w:sz="4" w:space="0" w:color="auto"/>
                    <w:bottom w:val="single" w:sz="4" w:space="0" w:color="auto"/>
                    <w:right w:val="single" w:sz="4" w:space="0" w:color="auto"/>
                  </w:tcBorders>
                  <w:vAlign w:val="center"/>
                </w:tcPr>
                <w:p w14:paraId="0E7D474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Y</w:t>
                  </w:r>
                </w:p>
              </w:tc>
            </w:tr>
            <w:tr w:rsidR="00757769" w:rsidRPr="00757769" w14:paraId="2B36805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71515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604B131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420602.84</w:t>
                  </w:r>
                </w:p>
              </w:tc>
              <w:tc>
                <w:tcPr>
                  <w:tcW w:w="1485" w:type="dxa"/>
                  <w:tcBorders>
                    <w:top w:val="single" w:sz="4" w:space="0" w:color="auto"/>
                    <w:left w:val="single" w:sz="4" w:space="0" w:color="auto"/>
                    <w:bottom w:val="single" w:sz="4" w:space="0" w:color="auto"/>
                    <w:right w:val="single" w:sz="4" w:space="0" w:color="auto"/>
                  </w:tcBorders>
                  <w:vAlign w:val="center"/>
                </w:tcPr>
                <w:p w14:paraId="3B28E71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1328104.47</w:t>
                  </w:r>
                </w:p>
              </w:tc>
            </w:tr>
            <w:tr w:rsidR="00757769" w:rsidRPr="00757769" w14:paraId="2C4194A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E5CC9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5EE7826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420604.84</w:t>
                  </w:r>
                </w:p>
              </w:tc>
              <w:tc>
                <w:tcPr>
                  <w:tcW w:w="1485" w:type="dxa"/>
                  <w:tcBorders>
                    <w:top w:val="single" w:sz="4" w:space="0" w:color="auto"/>
                    <w:left w:val="single" w:sz="4" w:space="0" w:color="auto"/>
                    <w:bottom w:val="single" w:sz="4" w:space="0" w:color="auto"/>
                    <w:right w:val="single" w:sz="4" w:space="0" w:color="auto"/>
                  </w:tcBorders>
                  <w:vAlign w:val="center"/>
                </w:tcPr>
                <w:p w14:paraId="7283257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1328107.42</w:t>
                  </w:r>
                </w:p>
              </w:tc>
            </w:tr>
            <w:tr w:rsidR="00757769" w:rsidRPr="00757769" w14:paraId="7D95D57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F0DB0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351082C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420599.15</w:t>
                  </w:r>
                </w:p>
              </w:tc>
              <w:tc>
                <w:tcPr>
                  <w:tcW w:w="1485" w:type="dxa"/>
                  <w:tcBorders>
                    <w:top w:val="single" w:sz="4" w:space="0" w:color="auto"/>
                    <w:left w:val="single" w:sz="4" w:space="0" w:color="auto"/>
                    <w:bottom w:val="single" w:sz="4" w:space="0" w:color="auto"/>
                    <w:right w:val="single" w:sz="4" w:space="0" w:color="auto"/>
                  </w:tcBorders>
                  <w:vAlign w:val="center"/>
                </w:tcPr>
                <w:p w14:paraId="5574D17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1328112.35</w:t>
                  </w:r>
                </w:p>
              </w:tc>
            </w:tr>
            <w:tr w:rsidR="00757769" w:rsidRPr="00757769" w14:paraId="691B59A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2C333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52B69DB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420597.09</w:t>
                  </w:r>
                </w:p>
              </w:tc>
              <w:tc>
                <w:tcPr>
                  <w:tcW w:w="1485" w:type="dxa"/>
                  <w:tcBorders>
                    <w:top w:val="single" w:sz="4" w:space="0" w:color="auto"/>
                    <w:left w:val="single" w:sz="4" w:space="0" w:color="auto"/>
                    <w:bottom w:val="single" w:sz="4" w:space="0" w:color="auto"/>
                    <w:right w:val="single" w:sz="4" w:space="0" w:color="auto"/>
                  </w:tcBorders>
                  <w:vAlign w:val="center"/>
                </w:tcPr>
                <w:p w14:paraId="42CDB81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1328109.41</w:t>
                  </w:r>
                </w:p>
              </w:tc>
            </w:tr>
            <w:tr w:rsidR="00757769" w:rsidRPr="00757769" w14:paraId="15DBFB2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4BA16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457BD3A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420602.84</w:t>
                  </w:r>
                </w:p>
              </w:tc>
              <w:tc>
                <w:tcPr>
                  <w:tcW w:w="1485" w:type="dxa"/>
                  <w:tcBorders>
                    <w:top w:val="single" w:sz="4" w:space="0" w:color="auto"/>
                    <w:left w:val="single" w:sz="4" w:space="0" w:color="auto"/>
                    <w:bottom w:val="single" w:sz="4" w:space="0" w:color="auto"/>
                    <w:right w:val="single" w:sz="4" w:space="0" w:color="auto"/>
                  </w:tcBorders>
                  <w:vAlign w:val="center"/>
                </w:tcPr>
                <w:p w14:paraId="3A742C8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1328104.47</w:t>
                  </w:r>
                </w:p>
              </w:tc>
            </w:tr>
          </w:tbl>
          <w:p w14:paraId="333DBF2F" w14:textId="77777777" w:rsidR="00A85C6B" w:rsidRPr="00757769" w:rsidRDefault="00A85C6B" w:rsidP="007F62E1">
            <w:pPr>
              <w:spacing w:line="20" w:lineRule="atLeast"/>
              <w:jc w:val="center"/>
              <w:rPr>
                <w:rFonts w:eastAsia="GOST Type AU"/>
                <w:b/>
                <w:sz w:val="20"/>
                <w:szCs w:val="20"/>
              </w:rPr>
            </w:pPr>
          </w:p>
        </w:tc>
      </w:tr>
      <w:tr w:rsidR="00757769" w:rsidRPr="00757769" w14:paraId="4C8201BE" w14:textId="77777777" w:rsidTr="00A85C6B">
        <w:tc>
          <w:tcPr>
            <w:tcW w:w="4673" w:type="dxa"/>
          </w:tcPr>
          <w:p w14:paraId="14A2411A" w14:textId="77777777" w:rsidR="00A85C6B" w:rsidRPr="00757769" w:rsidRDefault="00A85C6B" w:rsidP="007F62E1">
            <w:pPr>
              <w:spacing w:line="20" w:lineRule="atLeast"/>
              <w:jc w:val="center"/>
              <w:rPr>
                <w:rFonts w:eastAsia="GOST Type AU"/>
                <w:b/>
                <w:sz w:val="20"/>
                <w:szCs w:val="20"/>
              </w:rPr>
            </w:pPr>
          </w:p>
          <w:p w14:paraId="38E7C05C"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:ЗУ36</w:t>
            </w:r>
          </w:p>
          <w:tbl>
            <w:tblPr>
              <w:tblStyle w:val="af1"/>
              <w:tblW w:w="0" w:type="auto"/>
              <w:tblLook w:val="04A0" w:firstRow="1" w:lastRow="0" w:firstColumn="1" w:lastColumn="0" w:noHBand="0" w:noVBand="1"/>
            </w:tblPr>
            <w:tblGrid>
              <w:gridCol w:w="1479"/>
              <w:gridCol w:w="1482"/>
              <w:gridCol w:w="1485"/>
            </w:tblGrid>
            <w:tr w:rsidR="00757769" w:rsidRPr="00757769" w14:paraId="0410D1BF"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DCB605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142 м²</w:t>
                  </w:r>
                </w:p>
                <w:p w14:paraId="6E3BB80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27B53DC0"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44B4C2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50A53D42"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6F0EB07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194842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99F55A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6D5B98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E2BEE2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65C64E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420546.39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1989D4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1328151.41</w:t>
                  </w:r>
                </w:p>
              </w:tc>
            </w:tr>
            <w:tr w:rsidR="00757769" w:rsidRPr="00757769" w14:paraId="0D44CE0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03C487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3B5BD5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420550.86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E2CF1C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1328157.54</w:t>
                  </w:r>
                </w:p>
              </w:tc>
            </w:tr>
            <w:tr w:rsidR="00757769" w:rsidRPr="00757769" w14:paraId="3FAB43A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A03E0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5579675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420533.68</w:t>
                  </w:r>
                </w:p>
              </w:tc>
              <w:tc>
                <w:tcPr>
                  <w:tcW w:w="1485" w:type="dxa"/>
                  <w:tcBorders>
                    <w:top w:val="single" w:sz="4" w:space="0" w:color="auto"/>
                    <w:left w:val="single" w:sz="4" w:space="0" w:color="auto"/>
                    <w:bottom w:val="single" w:sz="4" w:space="0" w:color="auto"/>
                    <w:right w:val="single" w:sz="4" w:space="0" w:color="auto"/>
                  </w:tcBorders>
                  <w:vAlign w:val="center"/>
                </w:tcPr>
                <w:p w14:paraId="2D7D6C2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1328169.67</w:t>
                  </w:r>
                </w:p>
              </w:tc>
            </w:tr>
            <w:tr w:rsidR="00757769" w:rsidRPr="00757769" w14:paraId="6A05032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84F209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7EA1AF7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420530.06</w:t>
                  </w:r>
                </w:p>
              </w:tc>
              <w:tc>
                <w:tcPr>
                  <w:tcW w:w="1485" w:type="dxa"/>
                  <w:tcBorders>
                    <w:top w:val="single" w:sz="4" w:space="0" w:color="auto"/>
                    <w:left w:val="single" w:sz="4" w:space="0" w:color="auto"/>
                    <w:bottom w:val="single" w:sz="4" w:space="0" w:color="auto"/>
                    <w:right w:val="single" w:sz="4" w:space="0" w:color="auto"/>
                  </w:tcBorders>
                  <w:vAlign w:val="center"/>
                </w:tcPr>
                <w:p w14:paraId="1BD5896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1328165.11</w:t>
                  </w:r>
                </w:p>
              </w:tc>
            </w:tr>
            <w:tr w:rsidR="00757769" w:rsidRPr="00757769" w14:paraId="7B74FDF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575EC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7BDC40D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420546.39</w:t>
                  </w:r>
                </w:p>
              </w:tc>
              <w:tc>
                <w:tcPr>
                  <w:tcW w:w="1485" w:type="dxa"/>
                  <w:tcBorders>
                    <w:top w:val="single" w:sz="4" w:space="0" w:color="auto"/>
                    <w:left w:val="single" w:sz="4" w:space="0" w:color="auto"/>
                    <w:bottom w:val="single" w:sz="4" w:space="0" w:color="auto"/>
                    <w:right w:val="single" w:sz="4" w:space="0" w:color="auto"/>
                  </w:tcBorders>
                  <w:vAlign w:val="center"/>
                </w:tcPr>
                <w:p w14:paraId="4BB1B4E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1328151.41</w:t>
                  </w:r>
                </w:p>
              </w:tc>
            </w:tr>
          </w:tbl>
          <w:p w14:paraId="523FF1F4" w14:textId="77777777" w:rsidR="00A85C6B" w:rsidRPr="00757769" w:rsidRDefault="00A85C6B" w:rsidP="007F62E1">
            <w:pPr>
              <w:spacing w:line="20" w:lineRule="atLeast"/>
              <w:jc w:val="center"/>
              <w:rPr>
                <w:rFonts w:eastAsia="GOST Type AU"/>
                <w:b/>
                <w:sz w:val="20"/>
                <w:szCs w:val="20"/>
              </w:rPr>
            </w:pPr>
          </w:p>
        </w:tc>
        <w:tc>
          <w:tcPr>
            <w:tcW w:w="4672" w:type="dxa"/>
          </w:tcPr>
          <w:p w14:paraId="2FA84342" w14:textId="77777777" w:rsidR="00A85C6B" w:rsidRPr="00757769" w:rsidRDefault="00A85C6B" w:rsidP="007F62E1">
            <w:pPr>
              <w:spacing w:line="20" w:lineRule="atLeast"/>
              <w:jc w:val="center"/>
              <w:rPr>
                <w:rFonts w:eastAsia="GOST Type AU"/>
                <w:b/>
                <w:sz w:val="20"/>
                <w:szCs w:val="20"/>
              </w:rPr>
            </w:pPr>
          </w:p>
          <w:p w14:paraId="7A31F5FA"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:ЗУ37</w:t>
            </w:r>
          </w:p>
          <w:tbl>
            <w:tblPr>
              <w:tblStyle w:val="af1"/>
              <w:tblW w:w="0" w:type="auto"/>
              <w:tblLook w:val="04A0" w:firstRow="1" w:lastRow="0" w:firstColumn="1" w:lastColumn="0" w:noHBand="0" w:noVBand="1"/>
            </w:tblPr>
            <w:tblGrid>
              <w:gridCol w:w="1479"/>
              <w:gridCol w:w="1482"/>
              <w:gridCol w:w="1485"/>
            </w:tblGrid>
            <w:tr w:rsidR="00757769" w:rsidRPr="00757769" w14:paraId="3EEFA4B0"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9B67DF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6393 м²</w:t>
                  </w:r>
                </w:p>
                <w:p w14:paraId="190A65C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Многоэтажная жилая застройка (высотная застройка) (2.6)</w:t>
                  </w:r>
                </w:p>
              </w:tc>
            </w:tr>
            <w:tr w:rsidR="00757769" w:rsidRPr="00757769" w14:paraId="7E91CC26"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0A8DD78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5C37FE1D"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3A51CEE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6F7B72E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DF49D0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449D4B7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B1C74C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DB8D2C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420640.05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67A15A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1328116.52</w:t>
                  </w:r>
                </w:p>
              </w:tc>
            </w:tr>
            <w:tr w:rsidR="00757769" w:rsidRPr="00757769" w14:paraId="00E0673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165A74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3CFBA8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420665.18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33344B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1328145.51</w:t>
                  </w:r>
                </w:p>
              </w:tc>
            </w:tr>
            <w:tr w:rsidR="00757769" w:rsidRPr="00757769" w14:paraId="38C4D90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BE3918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453A46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420704.44</w:t>
                  </w:r>
                </w:p>
              </w:tc>
              <w:tc>
                <w:tcPr>
                  <w:tcW w:w="1485" w:type="dxa"/>
                  <w:tcBorders>
                    <w:top w:val="single" w:sz="4" w:space="0" w:color="auto"/>
                    <w:left w:val="single" w:sz="4" w:space="0" w:color="auto"/>
                    <w:bottom w:val="single" w:sz="4" w:space="0" w:color="auto"/>
                    <w:right w:val="single" w:sz="4" w:space="0" w:color="auto"/>
                  </w:tcBorders>
                  <w:vAlign w:val="center"/>
                </w:tcPr>
                <w:p w14:paraId="37D6714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1328190.82</w:t>
                  </w:r>
                </w:p>
              </w:tc>
            </w:tr>
            <w:tr w:rsidR="00757769" w:rsidRPr="00757769" w14:paraId="770386C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C5F33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F11A9B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420689.91</w:t>
                  </w:r>
                </w:p>
              </w:tc>
              <w:tc>
                <w:tcPr>
                  <w:tcW w:w="1485" w:type="dxa"/>
                  <w:tcBorders>
                    <w:top w:val="single" w:sz="4" w:space="0" w:color="auto"/>
                    <w:left w:val="single" w:sz="4" w:space="0" w:color="auto"/>
                    <w:bottom w:val="single" w:sz="4" w:space="0" w:color="auto"/>
                    <w:right w:val="single" w:sz="4" w:space="0" w:color="auto"/>
                  </w:tcBorders>
                  <w:vAlign w:val="center"/>
                </w:tcPr>
                <w:p w14:paraId="53A834E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1328204.36</w:t>
                  </w:r>
                </w:p>
              </w:tc>
            </w:tr>
            <w:tr w:rsidR="00757769" w:rsidRPr="00757769" w14:paraId="093041A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570F0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6FE7A3E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420686.04</w:t>
                  </w:r>
                </w:p>
              </w:tc>
              <w:tc>
                <w:tcPr>
                  <w:tcW w:w="1485" w:type="dxa"/>
                  <w:tcBorders>
                    <w:top w:val="single" w:sz="4" w:space="0" w:color="auto"/>
                    <w:left w:val="single" w:sz="4" w:space="0" w:color="auto"/>
                    <w:bottom w:val="single" w:sz="4" w:space="0" w:color="auto"/>
                    <w:right w:val="single" w:sz="4" w:space="0" w:color="auto"/>
                  </w:tcBorders>
                  <w:vAlign w:val="center"/>
                </w:tcPr>
                <w:p w14:paraId="2487CF8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1328199.62</w:t>
                  </w:r>
                </w:p>
              </w:tc>
            </w:tr>
            <w:tr w:rsidR="00757769" w:rsidRPr="00757769" w14:paraId="73BB6CB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52BF6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50861DF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420667.77</w:t>
                  </w:r>
                </w:p>
              </w:tc>
              <w:tc>
                <w:tcPr>
                  <w:tcW w:w="1485" w:type="dxa"/>
                  <w:tcBorders>
                    <w:top w:val="single" w:sz="4" w:space="0" w:color="auto"/>
                    <w:left w:val="single" w:sz="4" w:space="0" w:color="auto"/>
                    <w:bottom w:val="single" w:sz="4" w:space="0" w:color="auto"/>
                    <w:right w:val="single" w:sz="4" w:space="0" w:color="auto"/>
                  </w:tcBorders>
                  <w:vAlign w:val="center"/>
                </w:tcPr>
                <w:p w14:paraId="4439AD5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1328216.49</w:t>
                  </w:r>
                </w:p>
              </w:tc>
            </w:tr>
            <w:tr w:rsidR="00757769" w:rsidRPr="00757769" w14:paraId="6CBB98C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46BCA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4CC190D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420636.32</w:t>
                  </w:r>
                </w:p>
              </w:tc>
              <w:tc>
                <w:tcPr>
                  <w:tcW w:w="1485" w:type="dxa"/>
                  <w:tcBorders>
                    <w:top w:val="single" w:sz="4" w:space="0" w:color="auto"/>
                    <w:left w:val="single" w:sz="4" w:space="0" w:color="auto"/>
                    <w:bottom w:val="single" w:sz="4" w:space="0" w:color="auto"/>
                    <w:right w:val="single" w:sz="4" w:space="0" w:color="auto"/>
                  </w:tcBorders>
                  <w:vAlign w:val="center"/>
                </w:tcPr>
                <w:p w14:paraId="38DF61E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1328181.74</w:t>
                  </w:r>
                </w:p>
              </w:tc>
            </w:tr>
            <w:tr w:rsidR="00757769" w:rsidRPr="00757769" w14:paraId="5A7C6C3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E2186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43CE6A0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420623.28</w:t>
                  </w:r>
                </w:p>
              </w:tc>
              <w:tc>
                <w:tcPr>
                  <w:tcW w:w="1485" w:type="dxa"/>
                  <w:tcBorders>
                    <w:top w:val="single" w:sz="4" w:space="0" w:color="auto"/>
                    <w:left w:val="single" w:sz="4" w:space="0" w:color="auto"/>
                    <w:bottom w:val="single" w:sz="4" w:space="0" w:color="auto"/>
                    <w:right w:val="single" w:sz="4" w:space="0" w:color="auto"/>
                  </w:tcBorders>
                  <w:vAlign w:val="center"/>
                </w:tcPr>
                <w:p w14:paraId="60C757B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1328166.8</w:t>
                  </w:r>
                </w:p>
              </w:tc>
            </w:tr>
            <w:tr w:rsidR="00757769" w:rsidRPr="00757769" w14:paraId="4A3312A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50029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02807D2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420615.51</w:t>
                  </w:r>
                </w:p>
              </w:tc>
              <w:tc>
                <w:tcPr>
                  <w:tcW w:w="1485" w:type="dxa"/>
                  <w:tcBorders>
                    <w:top w:val="single" w:sz="4" w:space="0" w:color="auto"/>
                    <w:left w:val="single" w:sz="4" w:space="0" w:color="auto"/>
                    <w:bottom w:val="single" w:sz="4" w:space="0" w:color="auto"/>
                    <w:right w:val="single" w:sz="4" w:space="0" w:color="auto"/>
                  </w:tcBorders>
                  <w:vAlign w:val="center"/>
                </w:tcPr>
                <w:p w14:paraId="164E056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1328173.05</w:t>
                  </w:r>
                </w:p>
              </w:tc>
            </w:tr>
            <w:tr w:rsidR="00757769" w:rsidRPr="00757769" w14:paraId="3E55573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5F31F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730B908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420612.56</w:t>
                  </w:r>
                </w:p>
              </w:tc>
              <w:tc>
                <w:tcPr>
                  <w:tcW w:w="1485" w:type="dxa"/>
                  <w:tcBorders>
                    <w:top w:val="single" w:sz="4" w:space="0" w:color="auto"/>
                    <w:left w:val="single" w:sz="4" w:space="0" w:color="auto"/>
                    <w:bottom w:val="single" w:sz="4" w:space="0" w:color="auto"/>
                    <w:right w:val="single" w:sz="4" w:space="0" w:color="auto"/>
                  </w:tcBorders>
                  <w:vAlign w:val="center"/>
                </w:tcPr>
                <w:p w14:paraId="1DB4DB7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1328175.76</w:t>
                  </w:r>
                </w:p>
              </w:tc>
            </w:tr>
            <w:tr w:rsidR="00757769" w:rsidRPr="00757769" w14:paraId="08AB99B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FF24F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593A88C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420599.07</w:t>
                  </w:r>
                </w:p>
              </w:tc>
              <w:tc>
                <w:tcPr>
                  <w:tcW w:w="1485" w:type="dxa"/>
                  <w:tcBorders>
                    <w:top w:val="single" w:sz="4" w:space="0" w:color="auto"/>
                    <w:left w:val="single" w:sz="4" w:space="0" w:color="auto"/>
                    <w:bottom w:val="single" w:sz="4" w:space="0" w:color="auto"/>
                    <w:right w:val="single" w:sz="4" w:space="0" w:color="auto"/>
                  </w:tcBorders>
                  <w:vAlign w:val="center"/>
                </w:tcPr>
                <w:p w14:paraId="359DFAC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1328186.52</w:t>
                  </w:r>
                </w:p>
              </w:tc>
            </w:tr>
            <w:tr w:rsidR="00757769" w:rsidRPr="00757769" w14:paraId="51953A1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35A68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37424BB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420594.55</w:t>
                  </w:r>
                </w:p>
              </w:tc>
              <w:tc>
                <w:tcPr>
                  <w:tcW w:w="1485" w:type="dxa"/>
                  <w:tcBorders>
                    <w:top w:val="single" w:sz="4" w:space="0" w:color="auto"/>
                    <w:left w:val="single" w:sz="4" w:space="0" w:color="auto"/>
                    <w:bottom w:val="single" w:sz="4" w:space="0" w:color="auto"/>
                    <w:right w:val="single" w:sz="4" w:space="0" w:color="auto"/>
                  </w:tcBorders>
                  <w:vAlign w:val="center"/>
                </w:tcPr>
                <w:p w14:paraId="056011B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1328181.04</w:t>
                  </w:r>
                </w:p>
              </w:tc>
            </w:tr>
            <w:tr w:rsidR="00757769" w:rsidRPr="00757769" w14:paraId="690460A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E2EB5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706C022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420570.79</w:t>
                  </w:r>
                </w:p>
              </w:tc>
              <w:tc>
                <w:tcPr>
                  <w:tcW w:w="1485" w:type="dxa"/>
                  <w:tcBorders>
                    <w:top w:val="single" w:sz="4" w:space="0" w:color="auto"/>
                    <w:left w:val="single" w:sz="4" w:space="0" w:color="auto"/>
                    <w:bottom w:val="single" w:sz="4" w:space="0" w:color="auto"/>
                    <w:right w:val="single" w:sz="4" w:space="0" w:color="auto"/>
                  </w:tcBorders>
                  <w:vAlign w:val="center"/>
                </w:tcPr>
                <w:p w14:paraId="7A9CB62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1328151.83</w:t>
                  </w:r>
                </w:p>
              </w:tc>
            </w:tr>
            <w:tr w:rsidR="00757769" w:rsidRPr="00757769" w14:paraId="07DD184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FD2EA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76F38EC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420593.04</w:t>
                  </w:r>
                </w:p>
              </w:tc>
              <w:tc>
                <w:tcPr>
                  <w:tcW w:w="1485" w:type="dxa"/>
                  <w:tcBorders>
                    <w:top w:val="single" w:sz="4" w:space="0" w:color="auto"/>
                    <w:left w:val="single" w:sz="4" w:space="0" w:color="auto"/>
                    <w:bottom w:val="single" w:sz="4" w:space="0" w:color="auto"/>
                    <w:right w:val="single" w:sz="4" w:space="0" w:color="auto"/>
                  </w:tcBorders>
                  <w:vAlign w:val="center"/>
                </w:tcPr>
                <w:p w14:paraId="78B9B83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1328133.17</w:t>
                  </w:r>
                </w:p>
              </w:tc>
            </w:tr>
            <w:tr w:rsidR="00757769" w:rsidRPr="00757769" w14:paraId="0204329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F9573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43931F9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420596.22</w:t>
                  </w:r>
                </w:p>
              </w:tc>
              <w:tc>
                <w:tcPr>
                  <w:tcW w:w="1485" w:type="dxa"/>
                  <w:tcBorders>
                    <w:top w:val="single" w:sz="4" w:space="0" w:color="auto"/>
                    <w:left w:val="single" w:sz="4" w:space="0" w:color="auto"/>
                    <w:bottom w:val="single" w:sz="4" w:space="0" w:color="auto"/>
                    <w:right w:val="single" w:sz="4" w:space="0" w:color="auto"/>
                  </w:tcBorders>
                  <w:vAlign w:val="center"/>
                </w:tcPr>
                <w:p w14:paraId="7E2F921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1328130.5</w:t>
                  </w:r>
                </w:p>
              </w:tc>
            </w:tr>
            <w:tr w:rsidR="00757769" w:rsidRPr="00757769" w14:paraId="4AD2876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162B4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4B86AA1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420617.24</w:t>
                  </w:r>
                </w:p>
              </w:tc>
              <w:tc>
                <w:tcPr>
                  <w:tcW w:w="1485" w:type="dxa"/>
                  <w:tcBorders>
                    <w:top w:val="single" w:sz="4" w:space="0" w:color="auto"/>
                    <w:left w:val="single" w:sz="4" w:space="0" w:color="auto"/>
                    <w:bottom w:val="single" w:sz="4" w:space="0" w:color="auto"/>
                    <w:right w:val="single" w:sz="4" w:space="0" w:color="auto"/>
                  </w:tcBorders>
                  <w:vAlign w:val="center"/>
                </w:tcPr>
                <w:p w14:paraId="0837415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1328112.87</w:t>
                  </w:r>
                </w:p>
              </w:tc>
            </w:tr>
            <w:tr w:rsidR="00757769" w:rsidRPr="00757769" w14:paraId="478B471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9A1BB1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C92083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420640.05</w:t>
                  </w:r>
                </w:p>
              </w:tc>
              <w:tc>
                <w:tcPr>
                  <w:tcW w:w="1485" w:type="dxa"/>
                  <w:tcBorders>
                    <w:top w:val="single" w:sz="4" w:space="0" w:color="auto"/>
                    <w:left w:val="single" w:sz="4" w:space="0" w:color="auto"/>
                    <w:bottom w:val="single" w:sz="4" w:space="0" w:color="auto"/>
                    <w:right w:val="single" w:sz="4" w:space="0" w:color="auto"/>
                  </w:tcBorders>
                  <w:vAlign w:val="center"/>
                </w:tcPr>
                <w:p w14:paraId="2951F0B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1328116.52</w:t>
                  </w:r>
                </w:p>
              </w:tc>
            </w:tr>
          </w:tbl>
          <w:p w14:paraId="4532E4D8" w14:textId="77777777" w:rsidR="00A85C6B" w:rsidRPr="00757769" w:rsidRDefault="00A85C6B" w:rsidP="007F62E1">
            <w:pPr>
              <w:spacing w:line="20" w:lineRule="atLeast"/>
              <w:jc w:val="center"/>
              <w:rPr>
                <w:rFonts w:eastAsia="GOST Type AU"/>
                <w:b/>
                <w:sz w:val="20"/>
                <w:szCs w:val="20"/>
              </w:rPr>
            </w:pPr>
          </w:p>
        </w:tc>
      </w:tr>
      <w:tr w:rsidR="00757769" w:rsidRPr="00757769" w14:paraId="4718665B" w14:textId="77777777" w:rsidTr="00A85C6B">
        <w:tc>
          <w:tcPr>
            <w:tcW w:w="4673" w:type="dxa"/>
          </w:tcPr>
          <w:p w14:paraId="65291962" w14:textId="77777777" w:rsidR="00A85C6B" w:rsidRPr="00757769" w:rsidRDefault="00A85C6B" w:rsidP="007F62E1">
            <w:pPr>
              <w:spacing w:line="20" w:lineRule="atLeast"/>
              <w:jc w:val="center"/>
              <w:rPr>
                <w:rFonts w:eastAsia="GOST Type AU"/>
                <w:b/>
                <w:sz w:val="20"/>
                <w:szCs w:val="20"/>
              </w:rPr>
            </w:pPr>
          </w:p>
          <w:p w14:paraId="3289B69B"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:ЗУ38</w:t>
            </w:r>
          </w:p>
          <w:tbl>
            <w:tblPr>
              <w:tblStyle w:val="af1"/>
              <w:tblW w:w="0" w:type="auto"/>
              <w:tblLook w:val="04A0" w:firstRow="1" w:lastRow="0" w:firstColumn="1" w:lastColumn="0" w:noHBand="0" w:noVBand="1"/>
            </w:tblPr>
            <w:tblGrid>
              <w:gridCol w:w="1479"/>
              <w:gridCol w:w="1482"/>
              <w:gridCol w:w="1485"/>
            </w:tblGrid>
            <w:tr w:rsidR="00757769" w:rsidRPr="00757769" w14:paraId="5C3D852A"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82F375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6683 м²</w:t>
                  </w:r>
                </w:p>
                <w:p w14:paraId="766A048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Среднеэтажная жилая застройка (2.5)</w:t>
                  </w:r>
                </w:p>
              </w:tc>
            </w:tr>
            <w:tr w:rsidR="00757769" w:rsidRPr="00757769" w14:paraId="5D2955EC"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F2A847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7115D42F"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15D2268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A1C390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7C44EF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45EE7BF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D79FE5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C1F45C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420623.28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6C45B4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1328166.8</w:t>
                  </w:r>
                </w:p>
              </w:tc>
            </w:tr>
            <w:tr w:rsidR="00757769" w:rsidRPr="00757769" w14:paraId="086F890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917D13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1C2BE5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420636.24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70CFDC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1328181.65</w:t>
                  </w:r>
                </w:p>
              </w:tc>
            </w:tr>
            <w:tr w:rsidR="00757769" w:rsidRPr="00757769" w14:paraId="117C9F3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E919C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E8DC1C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420667.77</w:t>
                  </w:r>
                </w:p>
              </w:tc>
              <w:tc>
                <w:tcPr>
                  <w:tcW w:w="1485" w:type="dxa"/>
                  <w:tcBorders>
                    <w:top w:val="single" w:sz="4" w:space="0" w:color="auto"/>
                    <w:left w:val="single" w:sz="4" w:space="0" w:color="auto"/>
                    <w:bottom w:val="single" w:sz="4" w:space="0" w:color="auto"/>
                    <w:right w:val="single" w:sz="4" w:space="0" w:color="auto"/>
                  </w:tcBorders>
                  <w:vAlign w:val="center"/>
                </w:tcPr>
                <w:p w14:paraId="5F4FBFC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1328216.49</w:t>
                  </w:r>
                </w:p>
              </w:tc>
            </w:tr>
            <w:tr w:rsidR="00757769" w:rsidRPr="00757769" w14:paraId="2F1E560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F3DE3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4AA18FE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420667.31</w:t>
                  </w:r>
                </w:p>
              </w:tc>
              <w:tc>
                <w:tcPr>
                  <w:tcW w:w="1485" w:type="dxa"/>
                  <w:tcBorders>
                    <w:top w:val="single" w:sz="4" w:space="0" w:color="auto"/>
                    <w:left w:val="single" w:sz="4" w:space="0" w:color="auto"/>
                    <w:bottom w:val="single" w:sz="4" w:space="0" w:color="auto"/>
                    <w:right w:val="single" w:sz="4" w:space="0" w:color="auto"/>
                  </w:tcBorders>
                  <w:vAlign w:val="center"/>
                </w:tcPr>
                <w:p w14:paraId="331B086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1328216.92</w:t>
                  </w:r>
                </w:p>
              </w:tc>
            </w:tr>
            <w:tr w:rsidR="00757769" w:rsidRPr="00757769" w14:paraId="6D8925C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9D7E32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2A320C0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420669.65</w:t>
                  </w:r>
                </w:p>
              </w:tc>
              <w:tc>
                <w:tcPr>
                  <w:tcW w:w="1485" w:type="dxa"/>
                  <w:tcBorders>
                    <w:top w:val="single" w:sz="4" w:space="0" w:color="auto"/>
                    <w:left w:val="single" w:sz="4" w:space="0" w:color="auto"/>
                    <w:bottom w:val="single" w:sz="4" w:space="0" w:color="auto"/>
                    <w:right w:val="single" w:sz="4" w:space="0" w:color="auto"/>
                  </w:tcBorders>
                  <w:vAlign w:val="center"/>
                </w:tcPr>
                <w:p w14:paraId="5D03957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1328219.5</w:t>
                  </w:r>
                </w:p>
              </w:tc>
            </w:tr>
            <w:tr w:rsidR="00757769" w:rsidRPr="00757769" w14:paraId="4FFC978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7A5A2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0DE2039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420656.61</w:t>
                  </w:r>
                </w:p>
              </w:tc>
              <w:tc>
                <w:tcPr>
                  <w:tcW w:w="1485" w:type="dxa"/>
                  <w:tcBorders>
                    <w:top w:val="single" w:sz="4" w:space="0" w:color="auto"/>
                    <w:left w:val="single" w:sz="4" w:space="0" w:color="auto"/>
                    <w:bottom w:val="single" w:sz="4" w:space="0" w:color="auto"/>
                    <w:right w:val="single" w:sz="4" w:space="0" w:color="auto"/>
                  </w:tcBorders>
                  <w:vAlign w:val="center"/>
                </w:tcPr>
                <w:p w14:paraId="32B11EE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1328230.87</w:t>
                  </w:r>
                </w:p>
              </w:tc>
            </w:tr>
            <w:tr w:rsidR="00757769" w:rsidRPr="00757769" w14:paraId="47C8356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84F0F8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7C13B24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420644.54</w:t>
                  </w:r>
                </w:p>
              </w:tc>
              <w:tc>
                <w:tcPr>
                  <w:tcW w:w="1485" w:type="dxa"/>
                  <w:tcBorders>
                    <w:top w:val="single" w:sz="4" w:space="0" w:color="auto"/>
                    <w:left w:val="single" w:sz="4" w:space="0" w:color="auto"/>
                    <w:bottom w:val="single" w:sz="4" w:space="0" w:color="auto"/>
                    <w:right w:val="single" w:sz="4" w:space="0" w:color="auto"/>
                  </w:tcBorders>
                  <w:vAlign w:val="center"/>
                </w:tcPr>
                <w:p w14:paraId="1AABB19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1328241.48</w:t>
                  </w:r>
                </w:p>
              </w:tc>
            </w:tr>
            <w:tr w:rsidR="00757769" w:rsidRPr="00757769" w14:paraId="786DC4B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6B6C5C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0CCE571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420624.39</w:t>
                  </w:r>
                </w:p>
              </w:tc>
              <w:tc>
                <w:tcPr>
                  <w:tcW w:w="1485" w:type="dxa"/>
                  <w:tcBorders>
                    <w:top w:val="single" w:sz="4" w:space="0" w:color="auto"/>
                    <w:left w:val="single" w:sz="4" w:space="0" w:color="auto"/>
                    <w:bottom w:val="single" w:sz="4" w:space="0" w:color="auto"/>
                    <w:right w:val="single" w:sz="4" w:space="0" w:color="auto"/>
                  </w:tcBorders>
                  <w:vAlign w:val="center"/>
                </w:tcPr>
                <w:p w14:paraId="62EEA64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1328258.69</w:t>
                  </w:r>
                </w:p>
              </w:tc>
            </w:tr>
            <w:tr w:rsidR="00757769" w:rsidRPr="00757769" w14:paraId="0EE529C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21636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69EFFB4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420617.5</w:t>
                  </w:r>
                </w:p>
              </w:tc>
              <w:tc>
                <w:tcPr>
                  <w:tcW w:w="1485" w:type="dxa"/>
                  <w:tcBorders>
                    <w:top w:val="single" w:sz="4" w:space="0" w:color="auto"/>
                    <w:left w:val="single" w:sz="4" w:space="0" w:color="auto"/>
                    <w:bottom w:val="single" w:sz="4" w:space="0" w:color="auto"/>
                    <w:right w:val="single" w:sz="4" w:space="0" w:color="auto"/>
                  </w:tcBorders>
                  <w:vAlign w:val="center"/>
                </w:tcPr>
                <w:p w14:paraId="3687B2D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1328265.06</w:t>
                  </w:r>
                </w:p>
              </w:tc>
            </w:tr>
            <w:tr w:rsidR="00757769" w:rsidRPr="00757769" w14:paraId="6D01703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8106F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58F62B9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420609.3</w:t>
                  </w:r>
                </w:p>
              </w:tc>
              <w:tc>
                <w:tcPr>
                  <w:tcW w:w="1485" w:type="dxa"/>
                  <w:tcBorders>
                    <w:top w:val="single" w:sz="4" w:space="0" w:color="auto"/>
                    <w:left w:val="single" w:sz="4" w:space="0" w:color="auto"/>
                    <w:bottom w:val="single" w:sz="4" w:space="0" w:color="auto"/>
                    <w:right w:val="single" w:sz="4" w:space="0" w:color="auto"/>
                  </w:tcBorders>
                  <w:vAlign w:val="center"/>
                </w:tcPr>
                <w:p w14:paraId="76F3409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1328256.27</w:t>
                  </w:r>
                </w:p>
              </w:tc>
            </w:tr>
            <w:tr w:rsidR="00757769" w:rsidRPr="00757769" w14:paraId="652CB53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3AD0F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4A6F454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420595.74</w:t>
                  </w:r>
                </w:p>
              </w:tc>
              <w:tc>
                <w:tcPr>
                  <w:tcW w:w="1485" w:type="dxa"/>
                  <w:tcBorders>
                    <w:top w:val="single" w:sz="4" w:space="0" w:color="auto"/>
                    <w:left w:val="single" w:sz="4" w:space="0" w:color="auto"/>
                    <w:bottom w:val="single" w:sz="4" w:space="0" w:color="auto"/>
                    <w:right w:val="single" w:sz="4" w:space="0" w:color="auto"/>
                  </w:tcBorders>
                  <w:vAlign w:val="center"/>
                </w:tcPr>
                <w:p w14:paraId="29C0D15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1328240.66</w:t>
                  </w:r>
                </w:p>
              </w:tc>
            </w:tr>
            <w:tr w:rsidR="00757769" w:rsidRPr="00757769" w14:paraId="5D658B2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304C4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7AEA349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420593.11</w:t>
                  </w:r>
                </w:p>
              </w:tc>
              <w:tc>
                <w:tcPr>
                  <w:tcW w:w="1485" w:type="dxa"/>
                  <w:tcBorders>
                    <w:top w:val="single" w:sz="4" w:space="0" w:color="auto"/>
                    <w:left w:val="single" w:sz="4" w:space="0" w:color="auto"/>
                    <w:bottom w:val="single" w:sz="4" w:space="0" w:color="auto"/>
                    <w:right w:val="single" w:sz="4" w:space="0" w:color="auto"/>
                  </w:tcBorders>
                  <w:vAlign w:val="center"/>
                </w:tcPr>
                <w:p w14:paraId="05EFD90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1328237.64</w:t>
                  </w:r>
                </w:p>
              </w:tc>
            </w:tr>
            <w:tr w:rsidR="00757769" w:rsidRPr="00757769" w14:paraId="6F68EE1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97439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1507A53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420567.88</w:t>
                  </w:r>
                </w:p>
              </w:tc>
              <w:tc>
                <w:tcPr>
                  <w:tcW w:w="1485" w:type="dxa"/>
                  <w:tcBorders>
                    <w:top w:val="single" w:sz="4" w:space="0" w:color="auto"/>
                    <w:left w:val="single" w:sz="4" w:space="0" w:color="auto"/>
                    <w:bottom w:val="single" w:sz="4" w:space="0" w:color="auto"/>
                    <w:right w:val="single" w:sz="4" w:space="0" w:color="auto"/>
                  </w:tcBorders>
                  <w:vAlign w:val="center"/>
                </w:tcPr>
                <w:p w14:paraId="615AB1E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1328208.59</w:t>
                  </w:r>
                </w:p>
              </w:tc>
            </w:tr>
            <w:tr w:rsidR="00757769" w:rsidRPr="00757769" w14:paraId="170D0B0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8216F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44B8917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420567.72</w:t>
                  </w:r>
                </w:p>
              </w:tc>
              <w:tc>
                <w:tcPr>
                  <w:tcW w:w="1485" w:type="dxa"/>
                  <w:tcBorders>
                    <w:top w:val="single" w:sz="4" w:space="0" w:color="auto"/>
                    <w:left w:val="single" w:sz="4" w:space="0" w:color="auto"/>
                    <w:bottom w:val="single" w:sz="4" w:space="0" w:color="auto"/>
                    <w:right w:val="single" w:sz="4" w:space="0" w:color="auto"/>
                  </w:tcBorders>
                  <w:vAlign w:val="center"/>
                </w:tcPr>
                <w:p w14:paraId="77B287B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1328208.42</w:t>
                  </w:r>
                </w:p>
              </w:tc>
            </w:tr>
            <w:tr w:rsidR="00757769" w:rsidRPr="00757769" w14:paraId="0B22E0C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6D41D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7C83D2A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420565.92</w:t>
                  </w:r>
                </w:p>
              </w:tc>
              <w:tc>
                <w:tcPr>
                  <w:tcW w:w="1485" w:type="dxa"/>
                  <w:tcBorders>
                    <w:top w:val="single" w:sz="4" w:space="0" w:color="auto"/>
                    <w:left w:val="single" w:sz="4" w:space="0" w:color="auto"/>
                    <w:bottom w:val="single" w:sz="4" w:space="0" w:color="auto"/>
                    <w:right w:val="single" w:sz="4" w:space="0" w:color="auto"/>
                  </w:tcBorders>
                  <w:vAlign w:val="center"/>
                </w:tcPr>
                <w:p w14:paraId="68366DE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1328206.34</w:t>
                  </w:r>
                </w:p>
              </w:tc>
            </w:tr>
            <w:tr w:rsidR="00757769" w:rsidRPr="00757769" w14:paraId="6AD89EE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41706E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1271352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420544.43</w:t>
                  </w:r>
                </w:p>
              </w:tc>
              <w:tc>
                <w:tcPr>
                  <w:tcW w:w="1485" w:type="dxa"/>
                  <w:tcBorders>
                    <w:top w:val="single" w:sz="4" w:space="0" w:color="auto"/>
                    <w:left w:val="single" w:sz="4" w:space="0" w:color="auto"/>
                    <w:bottom w:val="single" w:sz="4" w:space="0" w:color="auto"/>
                    <w:right w:val="single" w:sz="4" w:space="0" w:color="auto"/>
                  </w:tcBorders>
                  <w:vAlign w:val="center"/>
                </w:tcPr>
                <w:p w14:paraId="1C119D9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1328181.61</w:t>
                  </w:r>
                </w:p>
              </w:tc>
            </w:tr>
            <w:tr w:rsidR="00757769" w:rsidRPr="00757769" w14:paraId="4AFC539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55AC7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58C6E87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420540.58</w:t>
                  </w:r>
                </w:p>
              </w:tc>
              <w:tc>
                <w:tcPr>
                  <w:tcW w:w="1485" w:type="dxa"/>
                  <w:tcBorders>
                    <w:top w:val="single" w:sz="4" w:space="0" w:color="auto"/>
                    <w:left w:val="single" w:sz="4" w:space="0" w:color="auto"/>
                    <w:bottom w:val="single" w:sz="4" w:space="0" w:color="auto"/>
                    <w:right w:val="single" w:sz="4" w:space="0" w:color="auto"/>
                  </w:tcBorders>
                  <w:vAlign w:val="center"/>
                </w:tcPr>
                <w:p w14:paraId="61D1DC4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1328177.18</w:t>
                  </w:r>
                </w:p>
              </w:tc>
            </w:tr>
            <w:tr w:rsidR="00757769" w:rsidRPr="00757769" w14:paraId="7F6F637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D20238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65007B3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420570.79</w:t>
                  </w:r>
                </w:p>
              </w:tc>
              <w:tc>
                <w:tcPr>
                  <w:tcW w:w="1485" w:type="dxa"/>
                  <w:tcBorders>
                    <w:top w:val="single" w:sz="4" w:space="0" w:color="auto"/>
                    <w:left w:val="single" w:sz="4" w:space="0" w:color="auto"/>
                    <w:bottom w:val="single" w:sz="4" w:space="0" w:color="auto"/>
                    <w:right w:val="single" w:sz="4" w:space="0" w:color="auto"/>
                  </w:tcBorders>
                  <w:vAlign w:val="center"/>
                </w:tcPr>
                <w:p w14:paraId="5E83C02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1328151.83</w:t>
                  </w:r>
                </w:p>
              </w:tc>
            </w:tr>
            <w:tr w:rsidR="00757769" w:rsidRPr="00757769" w14:paraId="6C8EDA9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47E17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33A24BA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420574.39</w:t>
                  </w:r>
                </w:p>
              </w:tc>
              <w:tc>
                <w:tcPr>
                  <w:tcW w:w="1485" w:type="dxa"/>
                  <w:tcBorders>
                    <w:top w:val="single" w:sz="4" w:space="0" w:color="auto"/>
                    <w:left w:val="single" w:sz="4" w:space="0" w:color="auto"/>
                    <w:bottom w:val="single" w:sz="4" w:space="0" w:color="auto"/>
                    <w:right w:val="single" w:sz="4" w:space="0" w:color="auto"/>
                  </w:tcBorders>
                  <w:vAlign w:val="center"/>
                </w:tcPr>
                <w:p w14:paraId="743D3E6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1328156.25</w:t>
                  </w:r>
                </w:p>
              </w:tc>
            </w:tr>
            <w:tr w:rsidR="00757769" w:rsidRPr="00757769" w14:paraId="42E4501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65AF0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lastRenderedPageBreak/>
                    <w:t>20</w:t>
                  </w:r>
                </w:p>
              </w:tc>
              <w:tc>
                <w:tcPr>
                  <w:tcW w:w="1482" w:type="dxa"/>
                  <w:tcBorders>
                    <w:top w:val="single" w:sz="4" w:space="0" w:color="auto"/>
                    <w:left w:val="single" w:sz="4" w:space="0" w:color="auto"/>
                    <w:bottom w:val="single" w:sz="4" w:space="0" w:color="auto"/>
                    <w:right w:val="single" w:sz="4" w:space="0" w:color="auto"/>
                  </w:tcBorders>
                  <w:vAlign w:val="center"/>
                </w:tcPr>
                <w:p w14:paraId="3AF93C7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420594.55</w:t>
                  </w:r>
                </w:p>
              </w:tc>
              <w:tc>
                <w:tcPr>
                  <w:tcW w:w="1485" w:type="dxa"/>
                  <w:tcBorders>
                    <w:top w:val="single" w:sz="4" w:space="0" w:color="auto"/>
                    <w:left w:val="single" w:sz="4" w:space="0" w:color="auto"/>
                    <w:bottom w:val="single" w:sz="4" w:space="0" w:color="auto"/>
                    <w:right w:val="single" w:sz="4" w:space="0" w:color="auto"/>
                  </w:tcBorders>
                  <w:vAlign w:val="center"/>
                </w:tcPr>
                <w:p w14:paraId="0692A58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1328181.04</w:t>
                  </w:r>
                </w:p>
              </w:tc>
            </w:tr>
            <w:tr w:rsidR="00757769" w:rsidRPr="00757769" w14:paraId="6FB3150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BE1FA8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37548A9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420599.07</w:t>
                  </w:r>
                </w:p>
              </w:tc>
              <w:tc>
                <w:tcPr>
                  <w:tcW w:w="1485" w:type="dxa"/>
                  <w:tcBorders>
                    <w:top w:val="single" w:sz="4" w:space="0" w:color="auto"/>
                    <w:left w:val="single" w:sz="4" w:space="0" w:color="auto"/>
                    <w:bottom w:val="single" w:sz="4" w:space="0" w:color="auto"/>
                    <w:right w:val="single" w:sz="4" w:space="0" w:color="auto"/>
                  </w:tcBorders>
                  <w:vAlign w:val="center"/>
                </w:tcPr>
                <w:p w14:paraId="4154DD1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1328186.52</w:t>
                  </w:r>
                </w:p>
              </w:tc>
            </w:tr>
            <w:tr w:rsidR="00757769" w:rsidRPr="00757769" w14:paraId="4642760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3A543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0CBD449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420612.56</w:t>
                  </w:r>
                </w:p>
              </w:tc>
              <w:tc>
                <w:tcPr>
                  <w:tcW w:w="1485" w:type="dxa"/>
                  <w:tcBorders>
                    <w:top w:val="single" w:sz="4" w:space="0" w:color="auto"/>
                    <w:left w:val="single" w:sz="4" w:space="0" w:color="auto"/>
                    <w:bottom w:val="single" w:sz="4" w:space="0" w:color="auto"/>
                    <w:right w:val="single" w:sz="4" w:space="0" w:color="auto"/>
                  </w:tcBorders>
                  <w:vAlign w:val="center"/>
                </w:tcPr>
                <w:p w14:paraId="53FDAF7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1328175.76</w:t>
                  </w:r>
                </w:p>
              </w:tc>
            </w:tr>
            <w:tr w:rsidR="00757769" w:rsidRPr="00757769" w14:paraId="22B50BD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EB6AAA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40BEC1A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420615.51</w:t>
                  </w:r>
                </w:p>
              </w:tc>
              <w:tc>
                <w:tcPr>
                  <w:tcW w:w="1485" w:type="dxa"/>
                  <w:tcBorders>
                    <w:top w:val="single" w:sz="4" w:space="0" w:color="auto"/>
                    <w:left w:val="single" w:sz="4" w:space="0" w:color="auto"/>
                    <w:bottom w:val="single" w:sz="4" w:space="0" w:color="auto"/>
                    <w:right w:val="single" w:sz="4" w:space="0" w:color="auto"/>
                  </w:tcBorders>
                  <w:vAlign w:val="center"/>
                </w:tcPr>
                <w:p w14:paraId="7117376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1328173.05</w:t>
                  </w:r>
                </w:p>
              </w:tc>
            </w:tr>
            <w:tr w:rsidR="00757769" w:rsidRPr="00757769" w14:paraId="4586BA2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93EB2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3B226C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420623.28</w:t>
                  </w:r>
                </w:p>
              </w:tc>
              <w:tc>
                <w:tcPr>
                  <w:tcW w:w="1485" w:type="dxa"/>
                  <w:tcBorders>
                    <w:top w:val="single" w:sz="4" w:space="0" w:color="auto"/>
                    <w:left w:val="single" w:sz="4" w:space="0" w:color="auto"/>
                    <w:bottom w:val="single" w:sz="4" w:space="0" w:color="auto"/>
                    <w:right w:val="single" w:sz="4" w:space="0" w:color="auto"/>
                  </w:tcBorders>
                  <w:vAlign w:val="center"/>
                </w:tcPr>
                <w:p w14:paraId="24860BF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1328166.8</w:t>
                  </w:r>
                </w:p>
              </w:tc>
            </w:tr>
          </w:tbl>
          <w:p w14:paraId="5C9F804B" w14:textId="77777777" w:rsidR="00A85C6B" w:rsidRPr="00757769" w:rsidRDefault="00A85C6B" w:rsidP="007F62E1">
            <w:pPr>
              <w:spacing w:line="20" w:lineRule="atLeast"/>
              <w:jc w:val="center"/>
              <w:rPr>
                <w:rFonts w:eastAsia="GOST Type AU"/>
                <w:b/>
                <w:sz w:val="20"/>
                <w:szCs w:val="20"/>
              </w:rPr>
            </w:pPr>
          </w:p>
        </w:tc>
        <w:tc>
          <w:tcPr>
            <w:tcW w:w="4672" w:type="dxa"/>
          </w:tcPr>
          <w:p w14:paraId="74BFBFB5" w14:textId="77777777" w:rsidR="00A85C6B" w:rsidRPr="00757769" w:rsidRDefault="00A85C6B" w:rsidP="007F62E1">
            <w:pPr>
              <w:spacing w:line="20" w:lineRule="atLeast"/>
              <w:jc w:val="center"/>
              <w:rPr>
                <w:rFonts w:eastAsia="GOST Type AU"/>
                <w:b/>
                <w:sz w:val="20"/>
                <w:szCs w:val="20"/>
              </w:rPr>
            </w:pPr>
          </w:p>
          <w:p w14:paraId="6E09A432"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:ЗУ39</w:t>
            </w:r>
          </w:p>
          <w:tbl>
            <w:tblPr>
              <w:tblStyle w:val="af1"/>
              <w:tblW w:w="0" w:type="auto"/>
              <w:tblLook w:val="04A0" w:firstRow="1" w:lastRow="0" w:firstColumn="1" w:lastColumn="0" w:noHBand="0" w:noVBand="1"/>
            </w:tblPr>
            <w:tblGrid>
              <w:gridCol w:w="1479"/>
              <w:gridCol w:w="1482"/>
              <w:gridCol w:w="1485"/>
            </w:tblGrid>
            <w:tr w:rsidR="00757769" w:rsidRPr="00757769" w14:paraId="4AB61263"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2ED020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57 м²</w:t>
                  </w:r>
                </w:p>
                <w:p w14:paraId="5973CE1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12CB8180"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45EC3C2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6FE6DAF6"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2433D83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73FB02E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FAB765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F9509D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66B11F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49D21A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420620.74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B20ACE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1328107.5</w:t>
                  </w:r>
                </w:p>
              </w:tc>
            </w:tr>
            <w:tr w:rsidR="00757769" w:rsidRPr="00757769" w14:paraId="7290E01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3A6FEE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88DCB8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420621.88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2C6755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1328108.98</w:t>
                  </w:r>
                </w:p>
              </w:tc>
            </w:tr>
            <w:tr w:rsidR="00757769" w:rsidRPr="00757769" w14:paraId="708C4C9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F125B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504013F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420596.22</w:t>
                  </w:r>
                </w:p>
              </w:tc>
              <w:tc>
                <w:tcPr>
                  <w:tcW w:w="1485" w:type="dxa"/>
                  <w:tcBorders>
                    <w:top w:val="single" w:sz="4" w:space="0" w:color="auto"/>
                    <w:left w:val="single" w:sz="4" w:space="0" w:color="auto"/>
                    <w:bottom w:val="single" w:sz="4" w:space="0" w:color="auto"/>
                    <w:right w:val="single" w:sz="4" w:space="0" w:color="auto"/>
                  </w:tcBorders>
                  <w:vAlign w:val="center"/>
                </w:tcPr>
                <w:p w14:paraId="454B306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1328130.5</w:t>
                  </w:r>
                </w:p>
              </w:tc>
            </w:tr>
            <w:tr w:rsidR="00757769" w:rsidRPr="00757769" w14:paraId="0FFD3E8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63E62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0081F63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420595.19</w:t>
                  </w:r>
                </w:p>
              </w:tc>
              <w:tc>
                <w:tcPr>
                  <w:tcW w:w="1485" w:type="dxa"/>
                  <w:tcBorders>
                    <w:top w:val="single" w:sz="4" w:space="0" w:color="auto"/>
                    <w:left w:val="single" w:sz="4" w:space="0" w:color="auto"/>
                    <w:bottom w:val="single" w:sz="4" w:space="0" w:color="auto"/>
                    <w:right w:val="single" w:sz="4" w:space="0" w:color="auto"/>
                  </w:tcBorders>
                  <w:vAlign w:val="center"/>
                </w:tcPr>
                <w:p w14:paraId="14D023E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1328129.39</w:t>
                  </w:r>
                </w:p>
              </w:tc>
            </w:tr>
            <w:tr w:rsidR="00757769" w:rsidRPr="00757769" w14:paraId="14E182B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55044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35919BE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420620.74</w:t>
                  </w:r>
                </w:p>
              </w:tc>
              <w:tc>
                <w:tcPr>
                  <w:tcW w:w="1485" w:type="dxa"/>
                  <w:tcBorders>
                    <w:top w:val="single" w:sz="4" w:space="0" w:color="auto"/>
                    <w:left w:val="single" w:sz="4" w:space="0" w:color="auto"/>
                    <w:bottom w:val="single" w:sz="4" w:space="0" w:color="auto"/>
                    <w:right w:val="single" w:sz="4" w:space="0" w:color="auto"/>
                  </w:tcBorders>
                  <w:vAlign w:val="center"/>
                </w:tcPr>
                <w:p w14:paraId="2E15C98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1328107.5</w:t>
                  </w:r>
                </w:p>
              </w:tc>
            </w:tr>
          </w:tbl>
          <w:p w14:paraId="2A602FD9" w14:textId="77777777" w:rsidR="00A85C6B" w:rsidRPr="00757769" w:rsidRDefault="00A85C6B" w:rsidP="007F62E1">
            <w:pPr>
              <w:spacing w:line="20" w:lineRule="atLeast"/>
              <w:jc w:val="center"/>
              <w:rPr>
                <w:rFonts w:eastAsia="GOST Type AU"/>
                <w:b/>
                <w:sz w:val="20"/>
                <w:szCs w:val="20"/>
              </w:rPr>
            </w:pPr>
          </w:p>
        </w:tc>
      </w:tr>
      <w:tr w:rsidR="00757769" w:rsidRPr="00757769" w14:paraId="72D3FDF1" w14:textId="77777777" w:rsidTr="00A85C6B">
        <w:tc>
          <w:tcPr>
            <w:tcW w:w="4673" w:type="dxa"/>
          </w:tcPr>
          <w:p w14:paraId="7B2A6D4C" w14:textId="77777777" w:rsidR="00A85C6B" w:rsidRPr="00757769" w:rsidRDefault="00A85C6B" w:rsidP="007F62E1">
            <w:pPr>
              <w:spacing w:line="20" w:lineRule="atLeast"/>
              <w:jc w:val="center"/>
              <w:rPr>
                <w:rFonts w:eastAsia="GOST Type AU"/>
                <w:b/>
                <w:sz w:val="20"/>
                <w:szCs w:val="20"/>
              </w:rPr>
            </w:pPr>
          </w:p>
          <w:p w14:paraId="0E1B98B0"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:ЗУ40</w:t>
            </w:r>
          </w:p>
          <w:tbl>
            <w:tblPr>
              <w:tblStyle w:val="af1"/>
              <w:tblW w:w="0" w:type="auto"/>
              <w:tblLook w:val="04A0" w:firstRow="1" w:lastRow="0" w:firstColumn="1" w:lastColumn="0" w:noHBand="0" w:noVBand="1"/>
            </w:tblPr>
            <w:tblGrid>
              <w:gridCol w:w="1479"/>
              <w:gridCol w:w="1482"/>
              <w:gridCol w:w="1485"/>
            </w:tblGrid>
            <w:tr w:rsidR="00757769" w:rsidRPr="00757769" w14:paraId="43A64767"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53BD536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28 м²</w:t>
                  </w:r>
                </w:p>
                <w:p w14:paraId="2136855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7EB08AB7"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5D0E0A5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7AAD1858"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55C6952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E53D63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14D39B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6A78E1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D8BDE8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9E3E27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420592.06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674B74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1328132.08</w:t>
                  </w:r>
                </w:p>
              </w:tc>
            </w:tr>
            <w:tr w:rsidR="00757769" w:rsidRPr="00757769" w14:paraId="78532A3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3502A86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2042D8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420593.04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554266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1328133.17</w:t>
                  </w:r>
                </w:p>
              </w:tc>
            </w:tr>
            <w:tr w:rsidR="00757769" w:rsidRPr="00757769" w14:paraId="21C45DF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988760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7324946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420570.79</w:t>
                  </w:r>
                </w:p>
              </w:tc>
              <w:tc>
                <w:tcPr>
                  <w:tcW w:w="1485" w:type="dxa"/>
                  <w:tcBorders>
                    <w:top w:val="single" w:sz="4" w:space="0" w:color="auto"/>
                    <w:left w:val="single" w:sz="4" w:space="0" w:color="auto"/>
                    <w:bottom w:val="single" w:sz="4" w:space="0" w:color="auto"/>
                    <w:right w:val="single" w:sz="4" w:space="0" w:color="auto"/>
                  </w:tcBorders>
                  <w:vAlign w:val="center"/>
                </w:tcPr>
                <w:p w14:paraId="5D5F080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1328151.83</w:t>
                  </w:r>
                </w:p>
              </w:tc>
            </w:tr>
            <w:tr w:rsidR="00757769" w:rsidRPr="00757769" w14:paraId="424521B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54DF7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40E785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420570.49</w:t>
                  </w:r>
                </w:p>
              </w:tc>
              <w:tc>
                <w:tcPr>
                  <w:tcW w:w="1485" w:type="dxa"/>
                  <w:tcBorders>
                    <w:top w:val="single" w:sz="4" w:space="0" w:color="auto"/>
                    <w:left w:val="single" w:sz="4" w:space="0" w:color="auto"/>
                    <w:bottom w:val="single" w:sz="4" w:space="0" w:color="auto"/>
                    <w:right w:val="single" w:sz="4" w:space="0" w:color="auto"/>
                  </w:tcBorders>
                  <w:vAlign w:val="center"/>
                </w:tcPr>
                <w:p w14:paraId="5A2B180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1328151.46</w:t>
                  </w:r>
                </w:p>
              </w:tc>
            </w:tr>
            <w:tr w:rsidR="00757769" w:rsidRPr="00757769" w14:paraId="55AF049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2ABE7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0FD9F7C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420592.06</w:t>
                  </w:r>
                </w:p>
              </w:tc>
              <w:tc>
                <w:tcPr>
                  <w:tcW w:w="1485" w:type="dxa"/>
                  <w:tcBorders>
                    <w:top w:val="single" w:sz="4" w:space="0" w:color="auto"/>
                    <w:left w:val="single" w:sz="4" w:space="0" w:color="auto"/>
                    <w:bottom w:val="single" w:sz="4" w:space="0" w:color="auto"/>
                    <w:right w:val="single" w:sz="4" w:space="0" w:color="auto"/>
                  </w:tcBorders>
                  <w:vAlign w:val="center"/>
                </w:tcPr>
                <w:p w14:paraId="3802923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1328132.08</w:t>
                  </w:r>
                </w:p>
              </w:tc>
            </w:tr>
          </w:tbl>
          <w:p w14:paraId="364F134E" w14:textId="77777777" w:rsidR="00A85C6B" w:rsidRPr="00757769" w:rsidRDefault="00A85C6B" w:rsidP="007F62E1">
            <w:pPr>
              <w:spacing w:line="20" w:lineRule="atLeast"/>
              <w:jc w:val="center"/>
              <w:rPr>
                <w:rFonts w:eastAsia="GOST Type AU"/>
                <w:b/>
                <w:sz w:val="20"/>
                <w:szCs w:val="20"/>
              </w:rPr>
            </w:pPr>
          </w:p>
        </w:tc>
        <w:tc>
          <w:tcPr>
            <w:tcW w:w="4672" w:type="dxa"/>
          </w:tcPr>
          <w:p w14:paraId="25B00834" w14:textId="77777777" w:rsidR="00A85C6B" w:rsidRPr="00757769" w:rsidRDefault="00A85C6B" w:rsidP="007F62E1">
            <w:pPr>
              <w:spacing w:line="20" w:lineRule="atLeast"/>
              <w:jc w:val="center"/>
              <w:rPr>
                <w:rFonts w:eastAsia="GOST Type AU"/>
                <w:b/>
                <w:sz w:val="20"/>
                <w:szCs w:val="20"/>
              </w:rPr>
            </w:pPr>
          </w:p>
          <w:p w14:paraId="12A46F01"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:ЗУ41</w:t>
            </w:r>
          </w:p>
          <w:tbl>
            <w:tblPr>
              <w:tblStyle w:val="af1"/>
              <w:tblW w:w="0" w:type="auto"/>
              <w:tblLook w:val="04A0" w:firstRow="1" w:lastRow="0" w:firstColumn="1" w:lastColumn="0" w:noHBand="0" w:noVBand="1"/>
            </w:tblPr>
            <w:tblGrid>
              <w:gridCol w:w="1479"/>
              <w:gridCol w:w="1482"/>
              <w:gridCol w:w="1485"/>
            </w:tblGrid>
            <w:tr w:rsidR="00757769" w:rsidRPr="00757769" w14:paraId="3040839A"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494340C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22 м²</w:t>
                  </w:r>
                </w:p>
                <w:p w14:paraId="3418A36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08B63362"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60569B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1F652604"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50DDE12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6B13C25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7012E19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61A52A2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67017F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552F34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420544.43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A4CDC1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1328181.61</w:t>
                  </w:r>
                </w:p>
              </w:tc>
            </w:tr>
            <w:tr w:rsidR="00757769" w:rsidRPr="00757769" w14:paraId="53FED00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184E663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2B5371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420565.92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D0F034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1328206.34</w:t>
                  </w:r>
                </w:p>
              </w:tc>
            </w:tr>
            <w:tr w:rsidR="00757769" w:rsidRPr="00757769" w14:paraId="48E28CC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7E9C3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13AD7D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420565.43</w:t>
                  </w:r>
                </w:p>
              </w:tc>
              <w:tc>
                <w:tcPr>
                  <w:tcW w:w="1485" w:type="dxa"/>
                  <w:tcBorders>
                    <w:top w:val="single" w:sz="4" w:space="0" w:color="auto"/>
                    <w:left w:val="single" w:sz="4" w:space="0" w:color="auto"/>
                    <w:bottom w:val="single" w:sz="4" w:space="0" w:color="auto"/>
                    <w:right w:val="single" w:sz="4" w:space="0" w:color="auto"/>
                  </w:tcBorders>
                  <w:vAlign w:val="center"/>
                </w:tcPr>
                <w:p w14:paraId="6978585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1328206.76</w:t>
                  </w:r>
                </w:p>
              </w:tc>
            </w:tr>
            <w:tr w:rsidR="00757769" w:rsidRPr="00757769" w14:paraId="206AA72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4063F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5F48169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420543.89</w:t>
                  </w:r>
                </w:p>
              </w:tc>
              <w:tc>
                <w:tcPr>
                  <w:tcW w:w="1485" w:type="dxa"/>
                  <w:tcBorders>
                    <w:top w:val="single" w:sz="4" w:space="0" w:color="auto"/>
                    <w:left w:val="single" w:sz="4" w:space="0" w:color="auto"/>
                    <w:bottom w:val="single" w:sz="4" w:space="0" w:color="auto"/>
                    <w:right w:val="single" w:sz="4" w:space="0" w:color="auto"/>
                  </w:tcBorders>
                  <w:vAlign w:val="center"/>
                </w:tcPr>
                <w:p w14:paraId="6B9724C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1328182.06</w:t>
                  </w:r>
                </w:p>
              </w:tc>
            </w:tr>
            <w:tr w:rsidR="00757769" w:rsidRPr="00757769" w14:paraId="376952F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9C753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2B4A83B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420544.43</w:t>
                  </w:r>
                </w:p>
              </w:tc>
              <w:tc>
                <w:tcPr>
                  <w:tcW w:w="1485" w:type="dxa"/>
                  <w:tcBorders>
                    <w:top w:val="single" w:sz="4" w:space="0" w:color="auto"/>
                    <w:left w:val="single" w:sz="4" w:space="0" w:color="auto"/>
                    <w:bottom w:val="single" w:sz="4" w:space="0" w:color="auto"/>
                    <w:right w:val="single" w:sz="4" w:space="0" w:color="auto"/>
                  </w:tcBorders>
                  <w:vAlign w:val="center"/>
                </w:tcPr>
                <w:p w14:paraId="64AC0C8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1328181.61</w:t>
                  </w:r>
                </w:p>
              </w:tc>
            </w:tr>
          </w:tbl>
          <w:p w14:paraId="5EA1735F" w14:textId="77777777" w:rsidR="00A85C6B" w:rsidRPr="00757769" w:rsidRDefault="00A85C6B" w:rsidP="007F62E1">
            <w:pPr>
              <w:spacing w:line="20" w:lineRule="atLeast"/>
              <w:jc w:val="center"/>
              <w:rPr>
                <w:rFonts w:eastAsia="GOST Type AU"/>
                <w:b/>
                <w:sz w:val="20"/>
                <w:szCs w:val="20"/>
              </w:rPr>
            </w:pPr>
          </w:p>
        </w:tc>
      </w:tr>
      <w:tr w:rsidR="00757769" w:rsidRPr="00757769" w14:paraId="4CCC8830" w14:textId="77777777" w:rsidTr="00A85C6B">
        <w:tc>
          <w:tcPr>
            <w:tcW w:w="4673" w:type="dxa"/>
          </w:tcPr>
          <w:p w14:paraId="6D3775A6" w14:textId="77777777" w:rsidR="00A85C6B" w:rsidRPr="00757769" w:rsidRDefault="00A85C6B" w:rsidP="007F62E1">
            <w:pPr>
              <w:spacing w:line="20" w:lineRule="atLeast"/>
              <w:jc w:val="center"/>
              <w:rPr>
                <w:rFonts w:eastAsia="GOST Type AU"/>
                <w:b/>
                <w:sz w:val="20"/>
                <w:szCs w:val="20"/>
              </w:rPr>
            </w:pPr>
          </w:p>
          <w:p w14:paraId="49C1FF1C"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:ЗУ42</w:t>
            </w:r>
          </w:p>
          <w:tbl>
            <w:tblPr>
              <w:tblStyle w:val="af1"/>
              <w:tblW w:w="0" w:type="auto"/>
              <w:tblLook w:val="04A0" w:firstRow="1" w:lastRow="0" w:firstColumn="1" w:lastColumn="0" w:noHBand="0" w:noVBand="1"/>
            </w:tblPr>
            <w:tblGrid>
              <w:gridCol w:w="1479"/>
              <w:gridCol w:w="1482"/>
              <w:gridCol w:w="1485"/>
            </w:tblGrid>
            <w:tr w:rsidR="00757769" w:rsidRPr="00757769" w14:paraId="172F9A95"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264B90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42 м²</w:t>
                  </w:r>
                </w:p>
                <w:p w14:paraId="5D1C066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69022097"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849F9D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08B2A639"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11A9344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2346243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4E8F95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52EDA2C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89F98D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DB782E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420567.72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425384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1328208.42</w:t>
                  </w:r>
                </w:p>
              </w:tc>
            </w:tr>
            <w:tr w:rsidR="00757769" w:rsidRPr="00757769" w14:paraId="3A6EB1E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18AD78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67A4B9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420567.88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CB22CD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1328208.59</w:t>
                  </w:r>
                </w:p>
              </w:tc>
            </w:tr>
            <w:tr w:rsidR="00757769" w:rsidRPr="00757769" w14:paraId="1F51F62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3ACED6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5C1C382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420593.11</w:t>
                  </w:r>
                </w:p>
              </w:tc>
              <w:tc>
                <w:tcPr>
                  <w:tcW w:w="1485" w:type="dxa"/>
                  <w:tcBorders>
                    <w:top w:val="single" w:sz="4" w:space="0" w:color="auto"/>
                    <w:left w:val="single" w:sz="4" w:space="0" w:color="auto"/>
                    <w:bottom w:val="single" w:sz="4" w:space="0" w:color="auto"/>
                    <w:right w:val="single" w:sz="4" w:space="0" w:color="auto"/>
                  </w:tcBorders>
                  <w:vAlign w:val="center"/>
                </w:tcPr>
                <w:p w14:paraId="41A2D85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1328237.64</w:t>
                  </w:r>
                </w:p>
              </w:tc>
            </w:tr>
            <w:tr w:rsidR="00757769" w:rsidRPr="00757769" w14:paraId="2B2A69E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5CA4F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4B30473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420592.36</w:t>
                  </w:r>
                </w:p>
              </w:tc>
              <w:tc>
                <w:tcPr>
                  <w:tcW w:w="1485" w:type="dxa"/>
                  <w:tcBorders>
                    <w:top w:val="single" w:sz="4" w:space="0" w:color="auto"/>
                    <w:left w:val="single" w:sz="4" w:space="0" w:color="auto"/>
                    <w:bottom w:val="single" w:sz="4" w:space="0" w:color="auto"/>
                    <w:right w:val="single" w:sz="4" w:space="0" w:color="auto"/>
                  </w:tcBorders>
                  <w:vAlign w:val="center"/>
                </w:tcPr>
                <w:p w14:paraId="162882B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1328238.31</w:t>
                  </w:r>
                </w:p>
              </w:tc>
            </w:tr>
            <w:tr w:rsidR="00757769" w:rsidRPr="00757769" w14:paraId="0C02D87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52CFC0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79CDC58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420566.85</w:t>
                  </w:r>
                </w:p>
              </w:tc>
              <w:tc>
                <w:tcPr>
                  <w:tcW w:w="1485" w:type="dxa"/>
                  <w:tcBorders>
                    <w:top w:val="single" w:sz="4" w:space="0" w:color="auto"/>
                    <w:left w:val="single" w:sz="4" w:space="0" w:color="auto"/>
                    <w:bottom w:val="single" w:sz="4" w:space="0" w:color="auto"/>
                    <w:right w:val="single" w:sz="4" w:space="0" w:color="auto"/>
                  </w:tcBorders>
                  <w:vAlign w:val="center"/>
                </w:tcPr>
                <w:p w14:paraId="66209BB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1328209.19</w:t>
                  </w:r>
                </w:p>
              </w:tc>
            </w:tr>
            <w:tr w:rsidR="00757769" w:rsidRPr="00757769" w14:paraId="2EB5FF4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36C89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24B9F24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420567.72</w:t>
                  </w:r>
                </w:p>
              </w:tc>
              <w:tc>
                <w:tcPr>
                  <w:tcW w:w="1485" w:type="dxa"/>
                  <w:tcBorders>
                    <w:top w:val="single" w:sz="4" w:space="0" w:color="auto"/>
                    <w:left w:val="single" w:sz="4" w:space="0" w:color="auto"/>
                    <w:bottom w:val="single" w:sz="4" w:space="0" w:color="auto"/>
                    <w:right w:val="single" w:sz="4" w:space="0" w:color="auto"/>
                  </w:tcBorders>
                  <w:vAlign w:val="center"/>
                </w:tcPr>
                <w:p w14:paraId="0C90EBE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1328208.42</w:t>
                  </w:r>
                </w:p>
              </w:tc>
            </w:tr>
          </w:tbl>
          <w:p w14:paraId="170E9618" w14:textId="77777777" w:rsidR="00A85C6B" w:rsidRPr="00757769" w:rsidRDefault="00A85C6B" w:rsidP="007F62E1">
            <w:pPr>
              <w:spacing w:line="20" w:lineRule="atLeast"/>
              <w:jc w:val="center"/>
              <w:rPr>
                <w:rFonts w:eastAsia="GOST Type AU"/>
                <w:b/>
                <w:sz w:val="20"/>
                <w:szCs w:val="20"/>
              </w:rPr>
            </w:pPr>
          </w:p>
        </w:tc>
        <w:tc>
          <w:tcPr>
            <w:tcW w:w="4672" w:type="dxa"/>
          </w:tcPr>
          <w:p w14:paraId="03A95B71" w14:textId="77777777" w:rsidR="00A85C6B" w:rsidRPr="00757769" w:rsidRDefault="00A85C6B" w:rsidP="007F62E1">
            <w:pPr>
              <w:spacing w:line="20" w:lineRule="atLeast"/>
              <w:jc w:val="center"/>
              <w:rPr>
                <w:rFonts w:eastAsia="GOST Type AU"/>
                <w:b/>
                <w:sz w:val="20"/>
                <w:szCs w:val="20"/>
              </w:rPr>
            </w:pPr>
          </w:p>
          <w:p w14:paraId="25A0C7A6"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:ЗУ43</w:t>
            </w:r>
          </w:p>
          <w:tbl>
            <w:tblPr>
              <w:tblStyle w:val="af1"/>
              <w:tblW w:w="0" w:type="auto"/>
              <w:tblLook w:val="04A0" w:firstRow="1" w:lastRow="0" w:firstColumn="1" w:lastColumn="0" w:noHBand="0" w:noVBand="1"/>
            </w:tblPr>
            <w:tblGrid>
              <w:gridCol w:w="1479"/>
              <w:gridCol w:w="1482"/>
              <w:gridCol w:w="1485"/>
            </w:tblGrid>
            <w:tr w:rsidR="00757769" w:rsidRPr="00757769" w14:paraId="3F5B97AF"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417F63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28 м²</w:t>
                  </w:r>
                </w:p>
                <w:p w14:paraId="464E27D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4A1AFA79"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7D6E4F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3A2396ED"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0807E1E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31713A2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5FCF98B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17F218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0261DD2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F6D55C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420595.74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0810A9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1328240.66</w:t>
                  </w:r>
                </w:p>
              </w:tc>
            </w:tr>
            <w:tr w:rsidR="00757769" w:rsidRPr="00757769" w14:paraId="4AB35D2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5365BD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16DFD2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420609.3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394B36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1328256.27</w:t>
                  </w:r>
                </w:p>
              </w:tc>
            </w:tr>
            <w:tr w:rsidR="00757769" w:rsidRPr="00757769" w14:paraId="0F54160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E092F6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216C6FE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420617.5</w:t>
                  </w:r>
                </w:p>
              </w:tc>
              <w:tc>
                <w:tcPr>
                  <w:tcW w:w="1485" w:type="dxa"/>
                  <w:tcBorders>
                    <w:top w:val="single" w:sz="4" w:space="0" w:color="auto"/>
                    <w:left w:val="single" w:sz="4" w:space="0" w:color="auto"/>
                    <w:bottom w:val="single" w:sz="4" w:space="0" w:color="auto"/>
                    <w:right w:val="single" w:sz="4" w:space="0" w:color="auto"/>
                  </w:tcBorders>
                  <w:vAlign w:val="center"/>
                </w:tcPr>
                <w:p w14:paraId="580D3FC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1328265.06</w:t>
                  </w:r>
                </w:p>
              </w:tc>
            </w:tr>
            <w:tr w:rsidR="00757769" w:rsidRPr="00757769" w14:paraId="77E4532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DEAE0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4C6994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420616.7</w:t>
                  </w:r>
                </w:p>
              </w:tc>
              <w:tc>
                <w:tcPr>
                  <w:tcW w:w="1485" w:type="dxa"/>
                  <w:tcBorders>
                    <w:top w:val="single" w:sz="4" w:space="0" w:color="auto"/>
                    <w:left w:val="single" w:sz="4" w:space="0" w:color="auto"/>
                    <w:bottom w:val="single" w:sz="4" w:space="0" w:color="auto"/>
                    <w:right w:val="single" w:sz="4" w:space="0" w:color="auto"/>
                  </w:tcBorders>
                  <w:vAlign w:val="center"/>
                </w:tcPr>
                <w:p w14:paraId="71F24F9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1328265.8</w:t>
                  </w:r>
                </w:p>
              </w:tc>
            </w:tr>
            <w:tr w:rsidR="00757769" w:rsidRPr="00757769" w14:paraId="72F7999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5716C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611088E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420595.08</w:t>
                  </w:r>
                </w:p>
              </w:tc>
              <w:tc>
                <w:tcPr>
                  <w:tcW w:w="1485" w:type="dxa"/>
                  <w:tcBorders>
                    <w:top w:val="single" w:sz="4" w:space="0" w:color="auto"/>
                    <w:left w:val="single" w:sz="4" w:space="0" w:color="auto"/>
                    <w:bottom w:val="single" w:sz="4" w:space="0" w:color="auto"/>
                    <w:right w:val="single" w:sz="4" w:space="0" w:color="auto"/>
                  </w:tcBorders>
                  <w:vAlign w:val="center"/>
                </w:tcPr>
                <w:p w14:paraId="52611F3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1328241.25</w:t>
                  </w:r>
                </w:p>
              </w:tc>
            </w:tr>
            <w:tr w:rsidR="00757769" w:rsidRPr="00757769" w14:paraId="2790F15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FCCCF9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0F44862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420595.74</w:t>
                  </w:r>
                </w:p>
              </w:tc>
              <w:tc>
                <w:tcPr>
                  <w:tcW w:w="1485" w:type="dxa"/>
                  <w:tcBorders>
                    <w:top w:val="single" w:sz="4" w:space="0" w:color="auto"/>
                    <w:left w:val="single" w:sz="4" w:space="0" w:color="auto"/>
                    <w:bottom w:val="single" w:sz="4" w:space="0" w:color="auto"/>
                    <w:right w:val="single" w:sz="4" w:space="0" w:color="auto"/>
                  </w:tcBorders>
                  <w:vAlign w:val="center"/>
                </w:tcPr>
                <w:p w14:paraId="52DA9B9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1328240.66</w:t>
                  </w:r>
                </w:p>
              </w:tc>
            </w:tr>
          </w:tbl>
          <w:p w14:paraId="7E884503" w14:textId="77777777" w:rsidR="00A85C6B" w:rsidRPr="00757769" w:rsidRDefault="00A85C6B" w:rsidP="007F62E1">
            <w:pPr>
              <w:spacing w:line="20" w:lineRule="atLeast"/>
              <w:jc w:val="center"/>
              <w:rPr>
                <w:rFonts w:eastAsia="GOST Type AU"/>
                <w:b/>
                <w:sz w:val="20"/>
                <w:szCs w:val="20"/>
              </w:rPr>
            </w:pPr>
          </w:p>
        </w:tc>
      </w:tr>
      <w:tr w:rsidR="00757769" w:rsidRPr="00757769" w14:paraId="172F8942" w14:textId="77777777" w:rsidTr="00A85C6B">
        <w:tc>
          <w:tcPr>
            <w:tcW w:w="4673" w:type="dxa"/>
          </w:tcPr>
          <w:p w14:paraId="1325B487" w14:textId="77777777" w:rsidR="00A85C6B" w:rsidRPr="00757769" w:rsidRDefault="00A85C6B" w:rsidP="007F62E1">
            <w:pPr>
              <w:spacing w:line="20" w:lineRule="atLeast"/>
              <w:jc w:val="center"/>
              <w:rPr>
                <w:rFonts w:eastAsia="GOST Type AU"/>
                <w:b/>
                <w:sz w:val="20"/>
                <w:szCs w:val="20"/>
              </w:rPr>
            </w:pPr>
          </w:p>
          <w:p w14:paraId="5D917C44"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:ЗУ44</w:t>
            </w:r>
          </w:p>
          <w:tbl>
            <w:tblPr>
              <w:tblStyle w:val="af1"/>
              <w:tblW w:w="0" w:type="auto"/>
              <w:tblLook w:val="04A0" w:firstRow="1" w:lastRow="0" w:firstColumn="1" w:lastColumn="0" w:noHBand="0" w:noVBand="1"/>
            </w:tblPr>
            <w:tblGrid>
              <w:gridCol w:w="1479"/>
              <w:gridCol w:w="1482"/>
              <w:gridCol w:w="1485"/>
            </w:tblGrid>
            <w:tr w:rsidR="00757769" w:rsidRPr="00757769" w14:paraId="2F5E8C52"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1592CF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189 м²</w:t>
                  </w:r>
                </w:p>
                <w:p w14:paraId="451E1D8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1EDD2E83"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5939F0F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41EA9F65"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264E0CB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1B4A9A0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1802E3D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489A311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0F1B0B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33146FB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420666.12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20D704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1328144.65</w:t>
                  </w:r>
                </w:p>
              </w:tc>
            </w:tr>
            <w:tr w:rsidR="00757769" w:rsidRPr="00757769" w14:paraId="65C01CC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E5AD1A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D2A666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420665.18</w:t>
                  </w:r>
                </w:p>
              </w:tc>
              <w:tc>
                <w:tcPr>
                  <w:tcW w:w="1485" w:type="dxa"/>
                  <w:tcBorders>
                    <w:top w:val="single" w:sz="4" w:space="0" w:color="auto"/>
                    <w:left w:val="single" w:sz="4" w:space="0" w:color="auto"/>
                    <w:bottom w:val="single" w:sz="4" w:space="0" w:color="auto"/>
                    <w:right w:val="single" w:sz="4" w:space="0" w:color="auto"/>
                  </w:tcBorders>
                  <w:vAlign w:val="center"/>
                  <w:hideMark/>
                </w:tcPr>
                <w:p w14:paraId="3EA89DF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1328145.51</w:t>
                  </w:r>
                </w:p>
              </w:tc>
            </w:tr>
            <w:tr w:rsidR="00757769" w:rsidRPr="00757769" w14:paraId="60DBB54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1D3CF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7AB973F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420640.05</w:t>
                  </w:r>
                </w:p>
              </w:tc>
              <w:tc>
                <w:tcPr>
                  <w:tcW w:w="1485" w:type="dxa"/>
                  <w:tcBorders>
                    <w:top w:val="single" w:sz="4" w:space="0" w:color="auto"/>
                    <w:left w:val="single" w:sz="4" w:space="0" w:color="auto"/>
                    <w:bottom w:val="single" w:sz="4" w:space="0" w:color="auto"/>
                    <w:right w:val="single" w:sz="4" w:space="0" w:color="auto"/>
                  </w:tcBorders>
                  <w:vAlign w:val="center"/>
                </w:tcPr>
                <w:p w14:paraId="37A21A6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1328116.52</w:t>
                  </w:r>
                </w:p>
              </w:tc>
            </w:tr>
            <w:tr w:rsidR="00757769" w:rsidRPr="00757769" w14:paraId="430C701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C5AEF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5D7367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420617.24</w:t>
                  </w:r>
                </w:p>
              </w:tc>
              <w:tc>
                <w:tcPr>
                  <w:tcW w:w="1485" w:type="dxa"/>
                  <w:tcBorders>
                    <w:top w:val="single" w:sz="4" w:space="0" w:color="auto"/>
                    <w:left w:val="single" w:sz="4" w:space="0" w:color="auto"/>
                    <w:bottom w:val="single" w:sz="4" w:space="0" w:color="auto"/>
                    <w:right w:val="single" w:sz="4" w:space="0" w:color="auto"/>
                  </w:tcBorders>
                  <w:vAlign w:val="center"/>
                </w:tcPr>
                <w:p w14:paraId="4C5063A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1328112.87</w:t>
                  </w:r>
                </w:p>
              </w:tc>
            </w:tr>
            <w:tr w:rsidR="00757769" w:rsidRPr="00757769" w14:paraId="3925691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F33E09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43BE55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420621.88</w:t>
                  </w:r>
                </w:p>
              </w:tc>
              <w:tc>
                <w:tcPr>
                  <w:tcW w:w="1485" w:type="dxa"/>
                  <w:tcBorders>
                    <w:top w:val="single" w:sz="4" w:space="0" w:color="auto"/>
                    <w:left w:val="single" w:sz="4" w:space="0" w:color="auto"/>
                    <w:bottom w:val="single" w:sz="4" w:space="0" w:color="auto"/>
                    <w:right w:val="single" w:sz="4" w:space="0" w:color="auto"/>
                  </w:tcBorders>
                  <w:vAlign w:val="center"/>
                </w:tcPr>
                <w:p w14:paraId="58D9DDF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1328108.98</w:t>
                  </w:r>
                </w:p>
              </w:tc>
            </w:tr>
            <w:tr w:rsidR="00757769" w:rsidRPr="00757769" w14:paraId="035B797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3E0DD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46A6EE6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420620.74</w:t>
                  </w:r>
                </w:p>
              </w:tc>
              <w:tc>
                <w:tcPr>
                  <w:tcW w:w="1485" w:type="dxa"/>
                  <w:tcBorders>
                    <w:top w:val="single" w:sz="4" w:space="0" w:color="auto"/>
                    <w:left w:val="single" w:sz="4" w:space="0" w:color="auto"/>
                    <w:bottom w:val="single" w:sz="4" w:space="0" w:color="auto"/>
                    <w:right w:val="single" w:sz="4" w:space="0" w:color="auto"/>
                  </w:tcBorders>
                  <w:vAlign w:val="center"/>
                </w:tcPr>
                <w:p w14:paraId="0D15409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1328107.5</w:t>
                  </w:r>
                </w:p>
              </w:tc>
            </w:tr>
            <w:tr w:rsidR="00757769" w:rsidRPr="00757769" w14:paraId="185895A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4E60F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44EB45D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420627.49</w:t>
                  </w:r>
                </w:p>
              </w:tc>
              <w:tc>
                <w:tcPr>
                  <w:tcW w:w="1485" w:type="dxa"/>
                  <w:tcBorders>
                    <w:top w:val="single" w:sz="4" w:space="0" w:color="auto"/>
                    <w:left w:val="single" w:sz="4" w:space="0" w:color="auto"/>
                    <w:bottom w:val="single" w:sz="4" w:space="0" w:color="auto"/>
                    <w:right w:val="single" w:sz="4" w:space="0" w:color="auto"/>
                  </w:tcBorders>
                  <w:vAlign w:val="center"/>
                </w:tcPr>
                <w:p w14:paraId="10E4107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1328101.72</w:t>
                  </w:r>
                </w:p>
              </w:tc>
            </w:tr>
            <w:tr w:rsidR="00757769" w:rsidRPr="00757769" w14:paraId="0211847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970E04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1A591D1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420666.12</w:t>
                  </w:r>
                </w:p>
              </w:tc>
              <w:tc>
                <w:tcPr>
                  <w:tcW w:w="1485" w:type="dxa"/>
                  <w:tcBorders>
                    <w:top w:val="single" w:sz="4" w:space="0" w:color="auto"/>
                    <w:left w:val="single" w:sz="4" w:space="0" w:color="auto"/>
                    <w:bottom w:val="single" w:sz="4" w:space="0" w:color="auto"/>
                    <w:right w:val="single" w:sz="4" w:space="0" w:color="auto"/>
                  </w:tcBorders>
                  <w:vAlign w:val="center"/>
                </w:tcPr>
                <w:p w14:paraId="67BE13F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1328144.65</w:t>
                  </w:r>
                </w:p>
              </w:tc>
            </w:tr>
          </w:tbl>
          <w:p w14:paraId="75137B81" w14:textId="77777777" w:rsidR="00A85C6B" w:rsidRPr="00757769" w:rsidRDefault="00A85C6B" w:rsidP="007F62E1">
            <w:pPr>
              <w:spacing w:line="20" w:lineRule="atLeast"/>
              <w:jc w:val="center"/>
              <w:rPr>
                <w:rFonts w:eastAsia="GOST Type AU"/>
                <w:b/>
                <w:sz w:val="20"/>
                <w:szCs w:val="20"/>
              </w:rPr>
            </w:pPr>
          </w:p>
        </w:tc>
        <w:tc>
          <w:tcPr>
            <w:tcW w:w="4672" w:type="dxa"/>
          </w:tcPr>
          <w:p w14:paraId="288B548B" w14:textId="77777777" w:rsidR="00A85C6B" w:rsidRPr="00757769" w:rsidRDefault="00A85C6B" w:rsidP="007F62E1">
            <w:pPr>
              <w:spacing w:line="20" w:lineRule="atLeast"/>
              <w:jc w:val="center"/>
              <w:rPr>
                <w:rFonts w:eastAsia="GOST Type AU"/>
                <w:b/>
                <w:sz w:val="20"/>
                <w:szCs w:val="20"/>
              </w:rPr>
            </w:pPr>
          </w:p>
          <w:p w14:paraId="0775FF80"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:ЗУ45</w:t>
            </w:r>
          </w:p>
          <w:tbl>
            <w:tblPr>
              <w:tblStyle w:val="af1"/>
              <w:tblW w:w="0" w:type="auto"/>
              <w:tblLook w:val="04A0" w:firstRow="1" w:lastRow="0" w:firstColumn="1" w:lastColumn="0" w:noHBand="0" w:noVBand="1"/>
            </w:tblPr>
            <w:tblGrid>
              <w:gridCol w:w="1479"/>
              <w:gridCol w:w="1482"/>
              <w:gridCol w:w="1485"/>
            </w:tblGrid>
            <w:tr w:rsidR="00757769" w:rsidRPr="00757769" w14:paraId="3833E1E3"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54D790D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139 м²</w:t>
                  </w:r>
                </w:p>
                <w:p w14:paraId="6CDB680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3E5040F9"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396DA49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746E6C9D"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27D95D8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58E70D4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2F4CD2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E70EE9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B49A60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6372BF5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420666.12</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4236F4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1328144.65</w:t>
                  </w:r>
                </w:p>
              </w:tc>
            </w:tr>
            <w:tr w:rsidR="00757769" w:rsidRPr="00757769" w14:paraId="4EF3346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D7E74C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7536A5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420706.91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6232FF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1328188.52</w:t>
                  </w:r>
                </w:p>
              </w:tc>
            </w:tr>
            <w:tr w:rsidR="00757769" w:rsidRPr="00757769" w14:paraId="42E5FC5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2F077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1E3D960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420704.44</w:t>
                  </w:r>
                </w:p>
              </w:tc>
              <w:tc>
                <w:tcPr>
                  <w:tcW w:w="1485" w:type="dxa"/>
                  <w:tcBorders>
                    <w:top w:val="single" w:sz="4" w:space="0" w:color="auto"/>
                    <w:left w:val="single" w:sz="4" w:space="0" w:color="auto"/>
                    <w:bottom w:val="single" w:sz="4" w:space="0" w:color="auto"/>
                    <w:right w:val="single" w:sz="4" w:space="0" w:color="auto"/>
                  </w:tcBorders>
                  <w:vAlign w:val="center"/>
                </w:tcPr>
                <w:p w14:paraId="3BB2514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1328190.82</w:t>
                  </w:r>
                </w:p>
              </w:tc>
            </w:tr>
            <w:tr w:rsidR="00757769" w:rsidRPr="00757769" w14:paraId="420041E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C0EA21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86D62A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420665.18</w:t>
                  </w:r>
                </w:p>
              </w:tc>
              <w:tc>
                <w:tcPr>
                  <w:tcW w:w="1485" w:type="dxa"/>
                  <w:tcBorders>
                    <w:top w:val="single" w:sz="4" w:space="0" w:color="auto"/>
                    <w:left w:val="single" w:sz="4" w:space="0" w:color="auto"/>
                    <w:bottom w:val="single" w:sz="4" w:space="0" w:color="auto"/>
                    <w:right w:val="single" w:sz="4" w:space="0" w:color="auto"/>
                  </w:tcBorders>
                  <w:vAlign w:val="center"/>
                </w:tcPr>
                <w:p w14:paraId="076ED57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1328145.51</w:t>
                  </w:r>
                </w:p>
              </w:tc>
            </w:tr>
            <w:tr w:rsidR="00757769" w:rsidRPr="00757769" w14:paraId="7BE81FC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ECDE3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0015864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420666.12</w:t>
                  </w:r>
                </w:p>
              </w:tc>
              <w:tc>
                <w:tcPr>
                  <w:tcW w:w="1485" w:type="dxa"/>
                  <w:tcBorders>
                    <w:top w:val="single" w:sz="4" w:space="0" w:color="auto"/>
                    <w:left w:val="single" w:sz="4" w:space="0" w:color="auto"/>
                    <w:bottom w:val="single" w:sz="4" w:space="0" w:color="auto"/>
                    <w:right w:val="single" w:sz="4" w:space="0" w:color="auto"/>
                  </w:tcBorders>
                  <w:vAlign w:val="center"/>
                </w:tcPr>
                <w:p w14:paraId="54CDF2C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1328144.65</w:t>
                  </w:r>
                </w:p>
              </w:tc>
            </w:tr>
          </w:tbl>
          <w:p w14:paraId="1317E818" w14:textId="77777777" w:rsidR="00A85C6B" w:rsidRPr="00757769" w:rsidRDefault="00A85C6B" w:rsidP="007F62E1">
            <w:pPr>
              <w:spacing w:line="20" w:lineRule="atLeast"/>
              <w:jc w:val="center"/>
              <w:rPr>
                <w:rFonts w:eastAsia="GOST Type AU"/>
                <w:b/>
                <w:sz w:val="20"/>
                <w:szCs w:val="20"/>
              </w:rPr>
            </w:pPr>
          </w:p>
        </w:tc>
      </w:tr>
    </w:tbl>
    <w:p w14:paraId="60603F70" w14:textId="77777777" w:rsidR="008C2947" w:rsidRPr="00757769" w:rsidRDefault="008C2947" w:rsidP="008C2947">
      <w:pPr>
        <w:spacing w:before="240"/>
        <w:jc w:val="center"/>
        <w:rPr>
          <w:i/>
        </w:rPr>
      </w:pPr>
      <w:r w:rsidRPr="00757769">
        <w:rPr>
          <w:i/>
        </w:rPr>
        <w:t xml:space="preserve">Таблицы координат характерных точек границ образуемых контуров земельных участков, </w:t>
      </w:r>
    </w:p>
    <w:p w14:paraId="676E95A2" w14:textId="51512DA1" w:rsidR="008C2947" w:rsidRPr="00757769" w:rsidRDefault="008C2947" w:rsidP="008C2947">
      <w:pPr>
        <w:spacing w:after="240"/>
        <w:jc w:val="center"/>
        <w:rPr>
          <w:i/>
        </w:rPr>
      </w:pPr>
      <w:r w:rsidRPr="00757769">
        <w:rPr>
          <w:i/>
        </w:rPr>
        <w:t>3 этап</w:t>
      </w:r>
    </w:p>
    <w:tbl>
      <w:tblPr>
        <w:tblStyle w:val="af1"/>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72"/>
      </w:tblGrid>
      <w:tr w:rsidR="00757769" w:rsidRPr="00757769" w14:paraId="5C9431FA" w14:textId="77777777" w:rsidTr="00A85C6B">
        <w:tc>
          <w:tcPr>
            <w:tcW w:w="4673" w:type="dxa"/>
          </w:tcPr>
          <w:p w14:paraId="66E33E6E"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:ЗУ46</w:t>
            </w:r>
          </w:p>
          <w:tbl>
            <w:tblPr>
              <w:tblStyle w:val="af1"/>
              <w:tblW w:w="0" w:type="auto"/>
              <w:tblLook w:val="04A0" w:firstRow="1" w:lastRow="0" w:firstColumn="1" w:lastColumn="0" w:noHBand="0" w:noVBand="1"/>
            </w:tblPr>
            <w:tblGrid>
              <w:gridCol w:w="1479"/>
              <w:gridCol w:w="1482"/>
              <w:gridCol w:w="1485"/>
            </w:tblGrid>
            <w:tr w:rsidR="00757769" w:rsidRPr="00757769" w14:paraId="53AE6845"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36DEFC6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7247 м²</w:t>
                  </w:r>
                </w:p>
                <w:p w14:paraId="238580E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72233192"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64E2F6C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0B0DDC4D"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4B31AE1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BF0928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7322DA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4BBE00C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2DC922C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8481DF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420351.73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21B22EE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1327611.54</w:t>
                  </w:r>
                </w:p>
              </w:tc>
            </w:tr>
            <w:tr w:rsidR="00757769" w:rsidRPr="00757769" w14:paraId="3B47F2A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53318AB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EA485C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420355.63</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8ADB6B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1327625.8</w:t>
                  </w:r>
                </w:p>
              </w:tc>
            </w:tr>
            <w:tr w:rsidR="00757769" w:rsidRPr="00757769" w14:paraId="5744F50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35F9D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7BBDA36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420356.93</w:t>
                  </w:r>
                </w:p>
              </w:tc>
              <w:tc>
                <w:tcPr>
                  <w:tcW w:w="1485" w:type="dxa"/>
                  <w:tcBorders>
                    <w:top w:val="single" w:sz="4" w:space="0" w:color="auto"/>
                    <w:left w:val="single" w:sz="4" w:space="0" w:color="auto"/>
                    <w:bottom w:val="single" w:sz="4" w:space="0" w:color="auto"/>
                    <w:right w:val="single" w:sz="4" w:space="0" w:color="auto"/>
                  </w:tcBorders>
                  <w:vAlign w:val="center"/>
                </w:tcPr>
                <w:p w14:paraId="3531EC59"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1327630.84</w:t>
                  </w:r>
                </w:p>
              </w:tc>
            </w:tr>
            <w:tr w:rsidR="00757769" w:rsidRPr="00757769" w14:paraId="6442182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B78566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2297468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420361.1</w:t>
                  </w:r>
                </w:p>
              </w:tc>
              <w:tc>
                <w:tcPr>
                  <w:tcW w:w="1485" w:type="dxa"/>
                  <w:tcBorders>
                    <w:top w:val="single" w:sz="4" w:space="0" w:color="auto"/>
                    <w:left w:val="single" w:sz="4" w:space="0" w:color="auto"/>
                    <w:bottom w:val="single" w:sz="4" w:space="0" w:color="auto"/>
                    <w:right w:val="single" w:sz="4" w:space="0" w:color="auto"/>
                  </w:tcBorders>
                  <w:vAlign w:val="center"/>
                </w:tcPr>
                <w:p w14:paraId="2079306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1327645.02</w:t>
                  </w:r>
                </w:p>
              </w:tc>
            </w:tr>
            <w:tr w:rsidR="00757769" w:rsidRPr="00757769" w14:paraId="21C6583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6A5C0B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2FDE6AC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420366.45</w:t>
                  </w:r>
                </w:p>
              </w:tc>
              <w:tc>
                <w:tcPr>
                  <w:tcW w:w="1485" w:type="dxa"/>
                  <w:tcBorders>
                    <w:top w:val="single" w:sz="4" w:space="0" w:color="auto"/>
                    <w:left w:val="single" w:sz="4" w:space="0" w:color="auto"/>
                    <w:bottom w:val="single" w:sz="4" w:space="0" w:color="auto"/>
                    <w:right w:val="single" w:sz="4" w:space="0" w:color="auto"/>
                  </w:tcBorders>
                  <w:vAlign w:val="center"/>
                </w:tcPr>
                <w:p w14:paraId="02B2D5F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1327664.27</w:t>
                  </w:r>
                </w:p>
              </w:tc>
            </w:tr>
            <w:tr w:rsidR="00757769" w:rsidRPr="00757769" w14:paraId="5082020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34064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53E10A9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420366.59</w:t>
                  </w:r>
                </w:p>
              </w:tc>
              <w:tc>
                <w:tcPr>
                  <w:tcW w:w="1485" w:type="dxa"/>
                  <w:tcBorders>
                    <w:top w:val="single" w:sz="4" w:space="0" w:color="auto"/>
                    <w:left w:val="single" w:sz="4" w:space="0" w:color="auto"/>
                    <w:bottom w:val="single" w:sz="4" w:space="0" w:color="auto"/>
                    <w:right w:val="single" w:sz="4" w:space="0" w:color="auto"/>
                  </w:tcBorders>
                  <w:vAlign w:val="center"/>
                </w:tcPr>
                <w:p w14:paraId="7B60ED7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1327664.47</w:t>
                  </w:r>
                </w:p>
              </w:tc>
            </w:tr>
            <w:tr w:rsidR="00757769" w:rsidRPr="00757769" w14:paraId="46495F2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694E20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38AFAFF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420370.06</w:t>
                  </w:r>
                </w:p>
              </w:tc>
              <w:tc>
                <w:tcPr>
                  <w:tcW w:w="1485" w:type="dxa"/>
                  <w:tcBorders>
                    <w:top w:val="single" w:sz="4" w:space="0" w:color="auto"/>
                    <w:left w:val="single" w:sz="4" w:space="0" w:color="auto"/>
                    <w:bottom w:val="single" w:sz="4" w:space="0" w:color="auto"/>
                    <w:right w:val="single" w:sz="4" w:space="0" w:color="auto"/>
                  </w:tcBorders>
                  <w:vAlign w:val="center"/>
                </w:tcPr>
                <w:p w14:paraId="46FF2C0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1327684.27</w:t>
                  </w:r>
                </w:p>
              </w:tc>
            </w:tr>
            <w:tr w:rsidR="00757769" w:rsidRPr="00757769" w14:paraId="1E434C1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D3A3F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5D4559C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420371.37</w:t>
                  </w:r>
                </w:p>
              </w:tc>
              <w:tc>
                <w:tcPr>
                  <w:tcW w:w="1485" w:type="dxa"/>
                  <w:tcBorders>
                    <w:top w:val="single" w:sz="4" w:space="0" w:color="auto"/>
                    <w:left w:val="single" w:sz="4" w:space="0" w:color="auto"/>
                    <w:bottom w:val="single" w:sz="4" w:space="0" w:color="auto"/>
                    <w:right w:val="single" w:sz="4" w:space="0" w:color="auto"/>
                  </w:tcBorders>
                  <w:vAlign w:val="center"/>
                </w:tcPr>
                <w:p w14:paraId="4891D91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1327683.9</w:t>
                  </w:r>
                </w:p>
              </w:tc>
            </w:tr>
            <w:tr w:rsidR="00757769" w:rsidRPr="00757769" w14:paraId="2728698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CAA8F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77C084F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420377.47</w:t>
                  </w:r>
                </w:p>
              </w:tc>
              <w:tc>
                <w:tcPr>
                  <w:tcW w:w="1485" w:type="dxa"/>
                  <w:tcBorders>
                    <w:top w:val="single" w:sz="4" w:space="0" w:color="auto"/>
                    <w:left w:val="single" w:sz="4" w:space="0" w:color="auto"/>
                    <w:bottom w:val="single" w:sz="4" w:space="0" w:color="auto"/>
                    <w:right w:val="single" w:sz="4" w:space="0" w:color="auto"/>
                  </w:tcBorders>
                  <w:vAlign w:val="center"/>
                </w:tcPr>
                <w:p w14:paraId="2FBAAA6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1327702.98</w:t>
                  </w:r>
                </w:p>
              </w:tc>
            </w:tr>
            <w:tr w:rsidR="00757769" w:rsidRPr="00757769" w14:paraId="002F63C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464D1F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lastRenderedPageBreak/>
                    <w:t>10</w:t>
                  </w:r>
                </w:p>
              </w:tc>
              <w:tc>
                <w:tcPr>
                  <w:tcW w:w="1482" w:type="dxa"/>
                  <w:tcBorders>
                    <w:top w:val="single" w:sz="4" w:space="0" w:color="auto"/>
                    <w:left w:val="single" w:sz="4" w:space="0" w:color="auto"/>
                    <w:bottom w:val="single" w:sz="4" w:space="0" w:color="auto"/>
                    <w:right w:val="single" w:sz="4" w:space="0" w:color="auto"/>
                  </w:tcBorders>
                  <w:vAlign w:val="center"/>
                </w:tcPr>
                <w:p w14:paraId="3AD7782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420378.87</w:t>
                  </w:r>
                </w:p>
              </w:tc>
              <w:tc>
                <w:tcPr>
                  <w:tcW w:w="1485" w:type="dxa"/>
                  <w:tcBorders>
                    <w:top w:val="single" w:sz="4" w:space="0" w:color="auto"/>
                    <w:left w:val="single" w:sz="4" w:space="0" w:color="auto"/>
                    <w:bottom w:val="single" w:sz="4" w:space="0" w:color="auto"/>
                    <w:right w:val="single" w:sz="4" w:space="0" w:color="auto"/>
                  </w:tcBorders>
                  <w:vAlign w:val="center"/>
                </w:tcPr>
                <w:p w14:paraId="772922F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1327703.02</w:t>
                  </w:r>
                </w:p>
              </w:tc>
            </w:tr>
            <w:tr w:rsidR="00757769" w:rsidRPr="00757769" w14:paraId="7DA0FDF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13A17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4D26E3D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420384.13</w:t>
                  </w:r>
                </w:p>
              </w:tc>
              <w:tc>
                <w:tcPr>
                  <w:tcW w:w="1485" w:type="dxa"/>
                  <w:tcBorders>
                    <w:top w:val="single" w:sz="4" w:space="0" w:color="auto"/>
                    <w:left w:val="single" w:sz="4" w:space="0" w:color="auto"/>
                    <w:bottom w:val="single" w:sz="4" w:space="0" w:color="auto"/>
                    <w:right w:val="single" w:sz="4" w:space="0" w:color="auto"/>
                  </w:tcBorders>
                  <w:vAlign w:val="center"/>
                </w:tcPr>
                <w:p w14:paraId="6800B15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1327722.95</w:t>
                  </w:r>
                </w:p>
              </w:tc>
            </w:tr>
            <w:tr w:rsidR="00757769" w:rsidRPr="00757769" w14:paraId="0E83C8D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3C145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2FE55A8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420381.6</w:t>
                  </w:r>
                </w:p>
              </w:tc>
              <w:tc>
                <w:tcPr>
                  <w:tcW w:w="1485" w:type="dxa"/>
                  <w:tcBorders>
                    <w:top w:val="single" w:sz="4" w:space="0" w:color="auto"/>
                    <w:left w:val="single" w:sz="4" w:space="0" w:color="auto"/>
                    <w:bottom w:val="single" w:sz="4" w:space="0" w:color="auto"/>
                    <w:right w:val="single" w:sz="4" w:space="0" w:color="auto"/>
                  </w:tcBorders>
                  <w:vAlign w:val="center"/>
                </w:tcPr>
                <w:p w14:paraId="0CCF79E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1327723.6</w:t>
                  </w:r>
                </w:p>
              </w:tc>
            </w:tr>
            <w:tr w:rsidR="00757769" w:rsidRPr="00757769" w14:paraId="44C54BA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0BBBB1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w:t>
                  </w:r>
                </w:p>
              </w:tc>
              <w:tc>
                <w:tcPr>
                  <w:tcW w:w="1482" w:type="dxa"/>
                  <w:tcBorders>
                    <w:top w:val="single" w:sz="4" w:space="0" w:color="auto"/>
                    <w:left w:val="single" w:sz="4" w:space="0" w:color="auto"/>
                    <w:bottom w:val="single" w:sz="4" w:space="0" w:color="auto"/>
                    <w:right w:val="single" w:sz="4" w:space="0" w:color="auto"/>
                  </w:tcBorders>
                  <w:vAlign w:val="center"/>
                </w:tcPr>
                <w:p w14:paraId="6D06226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420386.86</w:t>
                  </w:r>
                </w:p>
              </w:tc>
              <w:tc>
                <w:tcPr>
                  <w:tcW w:w="1485" w:type="dxa"/>
                  <w:tcBorders>
                    <w:top w:val="single" w:sz="4" w:space="0" w:color="auto"/>
                    <w:left w:val="single" w:sz="4" w:space="0" w:color="auto"/>
                    <w:bottom w:val="single" w:sz="4" w:space="0" w:color="auto"/>
                    <w:right w:val="single" w:sz="4" w:space="0" w:color="auto"/>
                  </w:tcBorders>
                  <w:vAlign w:val="center"/>
                </w:tcPr>
                <w:p w14:paraId="1F636FD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1327743.12</w:t>
                  </w:r>
                </w:p>
              </w:tc>
            </w:tr>
            <w:tr w:rsidR="00757769" w:rsidRPr="00757769" w14:paraId="2D93E70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FF48F1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14</w:t>
                  </w:r>
                </w:p>
              </w:tc>
              <w:tc>
                <w:tcPr>
                  <w:tcW w:w="1482" w:type="dxa"/>
                  <w:tcBorders>
                    <w:top w:val="single" w:sz="4" w:space="0" w:color="auto"/>
                    <w:left w:val="single" w:sz="4" w:space="0" w:color="auto"/>
                    <w:bottom w:val="single" w:sz="4" w:space="0" w:color="auto"/>
                    <w:right w:val="single" w:sz="4" w:space="0" w:color="auto"/>
                  </w:tcBorders>
                  <w:vAlign w:val="center"/>
                </w:tcPr>
                <w:p w14:paraId="4421AF5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420393.49</w:t>
                  </w:r>
                </w:p>
              </w:tc>
              <w:tc>
                <w:tcPr>
                  <w:tcW w:w="1485" w:type="dxa"/>
                  <w:tcBorders>
                    <w:top w:val="single" w:sz="4" w:space="0" w:color="auto"/>
                    <w:left w:val="single" w:sz="4" w:space="0" w:color="auto"/>
                    <w:bottom w:val="single" w:sz="4" w:space="0" w:color="auto"/>
                    <w:right w:val="single" w:sz="4" w:space="0" w:color="auto"/>
                  </w:tcBorders>
                  <w:vAlign w:val="center"/>
                </w:tcPr>
                <w:p w14:paraId="5B502B2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1327763.15</w:t>
                  </w:r>
                </w:p>
              </w:tc>
            </w:tr>
            <w:tr w:rsidR="00757769" w:rsidRPr="00757769" w14:paraId="37DCAB9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14024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15</w:t>
                  </w:r>
                </w:p>
              </w:tc>
              <w:tc>
                <w:tcPr>
                  <w:tcW w:w="1482" w:type="dxa"/>
                  <w:tcBorders>
                    <w:top w:val="single" w:sz="4" w:space="0" w:color="auto"/>
                    <w:left w:val="single" w:sz="4" w:space="0" w:color="auto"/>
                    <w:bottom w:val="single" w:sz="4" w:space="0" w:color="auto"/>
                    <w:right w:val="single" w:sz="4" w:space="0" w:color="auto"/>
                  </w:tcBorders>
                  <w:vAlign w:val="center"/>
                </w:tcPr>
                <w:p w14:paraId="00A7C00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420396.34</w:t>
                  </w:r>
                </w:p>
              </w:tc>
              <w:tc>
                <w:tcPr>
                  <w:tcW w:w="1485" w:type="dxa"/>
                  <w:tcBorders>
                    <w:top w:val="single" w:sz="4" w:space="0" w:color="auto"/>
                    <w:left w:val="single" w:sz="4" w:space="0" w:color="auto"/>
                    <w:bottom w:val="single" w:sz="4" w:space="0" w:color="auto"/>
                    <w:right w:val="single" w:sz="4" w:space="0" w:color="auto"/>
                  </w:tcBorders>
                  <w:vAlign w:val="center"/>
                </w:tcPr>
                <w:p w14:paraId="3E7F61E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1327772.57</w:t>
                  </w:r>
                </w:p>
              </w:tc>
            </w:tr>
            <w:tr w:rsidR="00757769" w:rsidRPr="00757769" w14:paraId="0BDC0FA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7AEE99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16</w:t>
                  </w:r>
                </w:p>
              </w:tc>
              <w:tc>
                <w:tcPr>
                  <w:tcW w:w="1482" w:type="dxa"/>
                  <w:tcBorders>
                    <w:top w:val="single" w:sz="4" w:space="0" w:color="auto"/>
                    <w:left w:val="single" w:sz="4" w:space="0" w:color="auto"/>
                    <w:bottom w:val="single" w:sz="4" w:space="0" w:color="auto"/>
                    <w:right w:val="single" w:sz="4" w:space="0" w:color="auto"/>
                  </w:tcBorders>
                  <w:vAlign w:val="center"/>
                </w:tcPr>
                <w:p w14:paraId="7C45034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420401.52</w:t>
                  </w:r>
                </w:p>
              </w:tc>
              <w:tc>
                <w:tcPr>
                  <w:tcW w:w="1485" w:type="dxa"/>
                  <w:tcBorders>
                    <w:top w:val="single" w:sz="4" w:space="0" w:color="auto"/>
                    <w:left w:val="single" w:sz="4" w:space="0" w:color="auto"/>
                    <w:bottom w:val="single" w:sz="4" w:space="0" w:color="auto"/>
                    <w:right w:val="single" w:sz="4" w:space="0" w:color="auto"/>
                  </w:tcBorders>
                  <w:vAlign w:val="center"/>
                </w:tcPr>
                <w:p w14:paraId="7E9A989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1327789.61</w:t>
                  </w:r>
                </w:p>
              </w:tc>
            </w:tr>
            <w:tr w:rsidR="00757769" w:rsidRPr="00757769" w14:paraId="26CD7D4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45141D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17</w:t>
                  </w:r>
                </w:p>
              </w:tc>
              <w:tc>
                <w:tcPr>
                  <w:tcW w:w="1482" w:type="dxa"/>
                  <w:tcBorders>
                    <w:top w:val="single" w:sz="4" w:space="0" w:color="auto"/>
                    <w:left w:val="single" w:sz="4" w:space="0" w:color="auto"/>
                    <w:bottom w:val="single" w:sz="4" w:space="0" w:color="auto"/>
                    <w:right w:val="single" w:sz="4" w:space="0" w:color="auto"/>
                  </w:tcBorders>
                  <w:vAlign w:val="center"/>
                </w:tcPr>
                <w:p w14:paraId="0C57126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420404.84</w:t>
                  </w:r>
                </w:p>
              </w:tc>
              <w:tc>
                <w:tcPr>
                  <w:tcW w:w="1485" w:type="dxa"/>
                  <w:tcBorders>
                    <w:top w:val="single" w:sz="4" w:space="0" w:color="auto"/>
                    <w:left w:val="single" w:sz="4" w:space="0" w:color="auto"/>
                    <w:bottom w:val="single" w:sz="4" w:space="0" w:color="auto"/>
                    <w:right w:val="single" w:sz="4" w:space="0" w:color="auto"/>
                  </w:tcBorders>
                  <w:vAlign w:val="center"/>
                </w:tcPr>
                <w:p w14:paraId="036A79C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1327792.23</w:t>
                  </w:r>
                </w:p>
              </w:tc>
            </w:tr>
            <w:tr w:rsidR="00757769" w:rsidRPr="00757769" w14:paraId="7DEDBB4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4C3EC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18</w:t>
                  </w:r>
                </w:p>
              </w:tc>
              <w:tc>
                <w:tcPr>
                  <w:tcW w:w="1482" w:type="dxa"/>
                  <w:tcBorders>
                    <w:top w:val="single" w:sz="4" w:space="0" w:color="auto"/>
                    <w:left w:val="single" w:sz="4" w:space="0" w:color="auto"/>
                    <w:bottom w:val="single" w:sz="4" w:space="0" w:color="auto"/>
                    <w:right w:val="single" w:sz="4" w:space="0" w:color="auto"/>
                  </w:tcBorders>
                  <w:vAlign w:val="center"/>
                </w:tcPr>
                <w:p w14:paraId="6C100E6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420411.06</w:t>
                  </w:r>
                </w:p>
              </w:tc>
              <w:tc>
                <w:tcPr>
                  <w:tcW w:w="1485" w:type="dxa"/>
                  <w:tcBorders>
                    <w:top w:val="single" w:sz="4" w:space="0" w:color="auto"/>
                    <w:left w:val="single" w:sz="4" w:space="0" w:color="auto"/>
                    <w:bottom w:val="single" w:sz="4" w:space="0" w:color="auto"/>
                    <w:right w:val="single" w:sz="4" w:space="0" w:color="auto"/>
                  </w:tcBorders>
                  <w:vAlign w:val="center"/>
                </w:tcPr>
                <w:p w14:paraId="3F06AB7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1327817.67</w:t>
                  </w:r>
                </w:p>
              </w:tc>
            </w:tr>
            <w:tr w:rsidR="00757769" w:rsidRPr="00757769" w14:paraId="29F94BC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3700C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19</w:t>
                  </w:r>
                </w:p>
              </w:tc>
              <w:tc>
                <w:tcPr>
                  <w:tcW w:w="1482" w:type="dxa"/>
                  <w:tcBorders>
                    <w:top w:val="single" w:sz="4" w:space="0" w:color="auto"/>
                    <w:left w:val="single" w:sz="4" w:space="0" w:color="auto"/>
                    <w:bottom w:val="single" w:sz="4" w:space="0" w:color="auto"/>
                    <w:right w:val="single" w:sz="4" w:space="0" w:color="auto"/>
                  </w:tcBorders>
                  <w:vAlign w:val="center"/>
                </w:tcPr>
                <w:p w14:paraId="6D2534D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420414.72</w:t>
                  </w:r>
                </w:p>
              </w:tc>
              <w:tc>
                <w:tcPr>
                  <w:tcW w:w="1485" w:type="dxa"/>
                  <w:tcBorders>
                    <w:top w:val="single" w:sz="4" w:space="0" w:color="auto"/>
                    <w:left w:val="single" w:sz="4" w:space="0" w:color="auto"/>
                    <w:bottom w:val="single" w:sz="4" w:space="0" w:color="auto"/>
                    <w:right w:val="single" w:sz="4" w:space="0" w:color="auto"/>
                  </w:tcBorders>
                  <w:vAlign w:val="center"/>
                </w:tcPr>
                <w:p w14:paraId="476933E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1327831.38</w:t>
                  </w:r>
                </w:p>
              </w:tc>
            </w:tr>
            <w:tr w:rsidR="00757769" w:rsidRPr="00757769" w14:paraId="1A3D306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BDD253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20</w:t>
                  </w:r>
                </w:p>
              </w:tc>
              <w:tc>
                <w:tcPr>
                  <w:tcW w:w="1482" w:type="dxa"/>
                  <w:tcBorders>
                    <w:top w:val="single" w:sz="4" w:space="0" w:color="auto"/>
                    <w:left w:val="single" w:sz="4" w:space="0" w:color="auto"/>
                    <w:bottom w:val="single" w:sz="4" w:space="0" w:color="auto"/>
                    <w:right w:val="single" w:sz="4" w:space="0" w:color="auto"/>
                  </w:tcBorders>
                  <w:vAlign w:val="center"/>
                </w:tcPr>
                <w:p w14:paraId="4DE904C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420404.92</w:t>
                  </w:r>
                </w:p>
              </w:tc>
              <w:tc>
                <w:tcPr>
                  <w:tcW w:w="1485" w:type="dxa"/>
                  <w:tcBorders>
                    <w:top w:val="single" w:sz="4" w:space="0" w:color="auto"/>
                    <w:left w:val="single" w:sz="4" w:space="0" w:color="auto"/>
                    <w:bottom w:val="single" w:sz="4" w:space="0" w:color="auto"/>
                    <w:right w:val="single" w:sz="4" w:space="0" w:color="auto"/>
                  </w:tcBorders>
                  <w:vAlign w:val="center"/>
                </w:tcPr>
                <w:p w14:paraId="7F69D5D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1327833.75</w:t>
                  </w:r>
                </w:p>
              </w:tc>
            </w:tr>
            <w:tr w:rsidR="00757769" w:rsidRPr="00757769" w14:paraId="525FC4C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76F28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21</w:t>
                  </w:r>
                </w:p>
              </w:tc>
              <w:tc>
                <w:tcPr>
                  <w:tcW w:w="1482" w:type="dxa"/>
                  <w:tcBorders>
                    <w:top w:val="single" w:sz="4" w:space="0" w:color="auto"/>
                    <w:left w:val="single" w:sz="4" w:space="0" w:color="auto"/>
                    <w:bottom w:val="single" w:sz="4" w:space="0" w:color="auto"/>
                    <w:right w:val="single" w:sz="4" w:space="0" w:color="auto"/>
                  </w:tcBorders>
                  <w:vAlign w:val="center"/>
                </w:tcPr>
                <w:p w14:paraId="464207D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420425.39</w:t>
                  </w:r>
                </w:p>
              </w:tc>
              <w:tc>
                <w:tcPr>
                  <w:tcW w:w="1485" w:type="dxa"/>
                  <w:tcBorders>
                    <w:top w:val="single" w:sz="4" w:space="0" w:color="auto"/>
                    <w:left w:val="single" w:sz="4" w:space="0" w:color="auto"/>
                    <w:bottom w:val="single" w:sz="4" w:space="0" w:color="auto"/>
                    <w:right w:val="single" w:sz="4" w:space="0" w:color="auto"/>
                  </w:tcBorders>
                  <w:vAlign w:val="center"/>
                </w:tcPr>
                <w:p w14:paraId="6E33C02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1327859.31</w:t>
                  </w:r>
                </w:p>
              </w:tc>
            </w:tr>
            <w:tr w:rsidR="00757769" w:rsidRPr="00757769" w14:paraId="54A0CF1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0DD97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22</w:t>
                  </w:r>
                </w:p>
              </w:tc>
              <w:tc>
                <w:tcPr>
                  <w:tcW w:w="1482" w:type="dxa"/>
                  <w:tcBorders>
                    <w:top w:val="single" w:sz="4" w:space="0" w:color="auto"/>
                    <w:left w:val="single" w:sz="4" w:space="0" w:color="auto"/>
                    <w:bottom w:val="single" w:sz="4" w:space="0" w:color="auto"/>
                    <w:right w:val="single" w:sz="4" w:space="0" w:color="auto"/>
                  </w:tcBorders>
                  <w:vAlign w:val="center"/>
                </w:tcPr>
                <w:p w14:paraId="115D9BA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420438.17</w:t>
                  </w:r>
                </w:p>
              </w:tc>
              <w:tc>
                <w:tcPr>
                  <w:tcW w:w="1485" w:type="dxa"/>
                  <w:tcBorders>
                    <w:top w:val="single" w:sz="4" w:space="0" w:color="auto"/>
                    <w:left w:val="single" w:sz="4" w:space="0" w:color="auto"/>
                    <w:bottom w:val="single" w:sz="4" w:space="0" w:color="auto"/>
                    <w:right w:val="single" w:sz="4" w:space="0" w:color="auto"/>
                  </w:tcBorders>
                  <w:vAlign w:val="center"/>
                </w:tcPr>
                <w:p w14:paraId="4F2835B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1327876.66</w:t>
                  </w:r>
                </w:p>
              </w:tc>
            </w:tr>
            <w:tr w:rsidR="00757769" w:rsidRPr="00757769" w14:paraId="4DF10E4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34C47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23</w:t>
                  </w:r>
                </w:p>
              </w:tc>
              <w:tc>
                <w:tcPr>
                  <w:tcW w:w="1482" w:type="dxa"/>
                  <w:tcBorders>
                    <w:top w:val="single" w:sz="4" w:space="0" w:color="auto"/>
                    <w:left w:val="single" w:sz="4" w:space="0" w:color="auto"/>
                    <w:bottom w:val="single" w:sz="4" w:space="0" w:color="auto"/>
                    <w:right w:val="single" w:sz="4" w:space="0" w:color="auto"/>
                  </w:tcBorders>
                  <w:vAlign w:val="center"/>
                </w:tcPr>
                <w:p w14:paraId="5B62351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420439.87</w:t>
                  </w:r>
                </w:p>
              </w:tc>
              <w:tc>
                <w:tcPr>
                  <w:tcW w:w="1485" w:type="dxa"/>
                  <w:tcBorders>
                    <w:top w:val="single" w:sz="4" w:space="0" w:color="auto"/>
                    <w:left w:val="single" w:sz="4" w:space="0" w:color="auto"/>
                    <w:bottom w:val="single" w:sz="4" w:space="0" w:color="auto"/>
                    <w:right w:val="single" w:sz="4" w:space="0" w:color="auto"/>
                  </w:tcBorders>
                  <w:vAlign w:val="center"/>
                </w:tcPr>
                <w:p w14:paraId="619C8D9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1327875.45</w:t>
                  </w:r>
                </w:p>
              </w:tc>
            </w:tr>
            <w:tr w:rsidR="00757769" w:rsidRPr="00757769" w14:paraId="66FCBE2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3BDC8F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24</w:t>
                  </w:r>
                </w:p>
              </w:tc>
              <w:tc>
                <w:tcPr>
                  <w:tcW w:w="1482" w:type="dxa"/>
                  <w:tcBorders>
                    <w:top w:val="single" w:sz="4" w:space="0" w:color="auto"/>
                    <w:left w:val="single" w:sz="4" w:space="0" w:color="auto"/>
                    <w:bottom w:val="single" w:sz="4" w:space="0" w:color="auto"/>
                    <w:right w:val="single" w:sz="4" w:space="0" w:color="auto"/>
                  </w:tcBorders>
                  <w:vAlign w:val="center"/>
                </w:tcPr>
                <w:p w14:paraId="12D4237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420446.07</w:t>
                  </w:r>
                </w:p>
              </w:tc>
              <w:tc>
                <w:tcPr>
                  <w:tcW w:w="1485" w:type="dxa"/>
                  <w:tcBorders>
                    <w:top w:val="single" w:sz="4" w:space="0" w:color="auto"/>
                    <w:left w:val="single" w:sz="4" w:space="0" w:color="auto"/>
                    <w:bottom w:val="single" w:sz="4" w:space="0" w:color="auto"/>
                    <w:right w:val="single" w:sz="4" w:space="0" w:color="auto"/>
                  </w:tcBorders>
                  <w:vAlign w:val="center"/>
                </w:tcPr>
                <w:p w14:paraId="6F60933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1327883.9</w:t>
                  </w:r>
                </w:p>
              </w:tc>
            </w:tr>
            <w:tr w:rsidR="00757769" w:rsidRPr="00757769" w14:paraId="1FA538F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91702A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25</w:t>
                  </w:r>
                </w:p>
              </w:tc>
              <w:tc>
                <w:tcPr>
                  <w:tcW w:w="1482" w:type="dxa"/>
                  <w:tcBorders>
                    <w:top w:val="single" w:sz="4" w:space="0" w:color="auto"/>
                    <w:left w:val="single" w:sz="4" w:space="0" w:color="auto"/>
                    <w:bottom w:val="single" w:sz="4" w:space="0" w:color="auto"/>
                    <w:right w:val="single" w:sz="4" w:space="0" w:color="auto"/>
                  </w:tcBorders>
                  <w:vAlign w:val="center"/>
                </w:tcPr>
                <w:p w14:paraId="52CEAF5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420446.98</w:t>
                  </w:r>
                </w:p>
              </w:tc>
              <w:tc>
                <w:tcPr>
                  <w:tcW w:w="1485" w:type="dxa"/>
                  <w:tcBorders>
                    <w:top w:val="single" w:sz="4" w:space="0" w:color="auto"/>
                    <w:left w:val="single" w:sz="4" w:space="0" w:color="auto"/>
                    <w:bottom w:val="single" w:sz="4" w:space="0" w:color="auto"/>
                    <w:right w:val="single" w:sz="4" w:space="0" w:color="auto"/>
                  </w:tcBorders>
                  <w:vAlign w:val="center"/>
                </w:tcPr>
                <w:p w14:paraId="5E2A810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1327882.83</w:t>
                  </w:r>
                </w:p>
              </w:tc>
            </w:tr>
            <w:tr w:rsidR="00757769" w:rsidRPr="00757769" w14:paraId="2D7C39A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0866D5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26</w:t>
                  </w:r>
                </w:p>
              </w:tc>
              <w:tc>
                <w:tcPr>
                  <w:tcW w:w="1482" w:type="dxa"/>
                  <w:tcBorders>
                    <w:top w:val="single" w:sz="4" w:space="0" w:color="auto"/>
                    <w:left w:val="single" w:sz="4" w:space="0" w:color="auto"/>
                    <w:bottom w:val="single" w:sz="4" w:space="0" w:color="auto"/>
                    <w:right w:val="single" w:sz="4" w:space="0" w:color="auto"/>
                  </w:tcBorders>
                  <w:vAlign w:val="center"/>
                </w:tcPr>
                <w:p w14:paraId="601E4D4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420452.74</w:t>
                  </w:r>
                </w:p>
              </w:tc>
              <w:tc>
                <w:tcPr>
                  <w:tcW w:w="1485" w:type="dxa"/>
                  <w:tcBorders>
                    <w:top w:val="single" w:sz="4" w:space="0" w:color="auto"/>
                    <w:left w:val="single" w:sz="4" w:space="0" w:color="auto"/>
                    <w:bottom w:val="single" w:sz="4" w:space="0" w:color="auto"/>
                    <w:right w:val="single" w:sz="4" w:space="0" w:color="auto"/>
                  </w:tcBorders>
                  <w:vAlign w:val="center"/>
                </w:tcPr>
                <w:p w14:paraId="05872AA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1327889.53</w:t>
                  </w:r>
                </w:p>
              </w:tc>
            </w:tr>
            <w:tr w:rsidR="00757769" w:rsidRPr="00757769" w14:paraId="75F2BDD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1BCDEF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27</w:t>
                  </w:r>
                </w:p>
              </w:tc>
              <w:tc>
                <w:tcPr>
                  <w:tcW w:w="1482" w:type="dxa"/>
                  <w:tcBorders>
                    <w:top w:val="single" w:sz="4" w:space="0" w:color="auto"/>
                    <w:left w:val="single" w:sz="4" w:space="0" w:color="auto"/>
                    <w:bottom w:val="single" w:sz="4" w:space="0" w:color="auto"/>
                    <w:right w:val="single" w:sz="4" w:space="0" w:color="auto"/>
                  </w:tcBorders>
                  <w:vAlign w:val="center"/>
                </w:tcPr>
                <w:p w14:paraId="15C16F2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420450.22</w:t>
                  </w:r>
                </w:p>
              </w:tc>
              <w:tc>
                <w:tcPr>
                  <w:tcW w:w="1485" w:type="dxa"/>
                  <w:tcBorders>
                    <w:top w:val="single" w:sz="4" w:space="0" w:color="auto"/>
                    <w:left w:val="single" w:sz="4" w:space="0" w:color="auto"/>
                    <w:bottom w:val="single" w:sz="4" w:space="0" w:color="auto"/>
                    <w:right w:val="single" w:sz="4" w:space="0" w:color="auto"/>
                  </w:tcBorders>
                  <w:vAlign w:val="center"/>
                </w:tcPr>
                <w:p w14:paraId="38D246C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1327892.23</w:t>
                  </w:r>
                </w:p>
              </w:tc>
            </w:tr>
            <w:tr w:rsidR="00757769" w:rsidRPr="00757769" w14:paraId="59D6D17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C6A217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28</w:t>
                  </w:r>
                </w:p>
              </w:tc>
              <w:tc>
                <w:tcPr>
                  <w:tcW w:w="1482" w:type="dxa"/>
                  <w:tcBorders>
                    <w:top w:val="single" w:sz="4" w:space="0" w:color="auto"/>
                    <w:left w:val="single" w:sz="4" w:space="0" w:color="auto"/>
                    <w:bottom w:val="single" w:sz="4" w:space="0" w:color="auto"/>
                    <w:right w:val="single" w:sz="4" w:space="0" w:color="auto"/>
                  </w:tcBorders>
                  <w:vAlign w:val="center"/>
                </w:tcPr>
                <w:p w14:paraId="0E91F6B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420451.11</w:t>
                  </w:r>
                </w:p>
              </w:tc>
              <w:tc>
                <w:tcPr>
                  <w:tcW w:w="1485" w:type="dxa"/>
                  <w:tcBorders>
                    <w:top w:val="single" w:sz="4" w:space="0" w:color="auto"/>
                    <w:left w:val="single" w:sz="4" w:space="0" w:color="auto"/>
                    <w:bottom w:val="single" w:sz="4" w:space="0" w:color="auto"/>
                    <w:right w:val="single" w:sz="4" w:space="0" w:color="auto"/>
                  </w:tcBorders>
                  <w:vAlign w:val="center"/>
                </w:tcPr>
                <w:p w14:paraId="10B3B94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1327892.24</w:t>
                  </w:r>
                </w:p>
              </w:tc>
            </w:tr>
            <w:tr w:rsidR="00757769" w:rsidRPr="00757769" w14:paraId="498C432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2EE72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29</w:t>
                  </w:r>
                </w:p>
              </w:tc>
              <w:tc>
                <w:tcPr>
                  <w:tcW w:w="1482" w:type="dxa"/>
                  <w:tcBorders>
                    <w:top w:val="single" w:sz="4" w:space="0" w:color="auto"/>
                    <w:left w:val="single" w:sz="4" w:space="0" w:color="auto"/>
                    <w:bottom w:val="single" w:sz="4" w:space="0" w:color="auto"/>
                    <w:right w:val="single" w:sz="4" w:space="0" w:color="auto"/>
                  </w:tcBorders>
                  <w:vAlign w:val="center"/>
                </w:tcPr>
                <w:p w14:paraId="1F666EA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420463.38</w:t>
                  </w:r>
                </w:p>
              </w:tc>
              <w:tc>
                <w:tcPr>
                  <w:tcW w:w="1485" w:type="dxa"/>
                  <w:tcBorders>
                    <w:top w:val="single" w:sz="4" w:space="0" w:color="auto"/>
                    <w:left w:val="single" w:sz="4" w:space="0" w:color="auto"/>
                    <w:bottom w:val="single" w:sz="4" w:space="0" w:color="auto"/>
                    <w:right w:val="single" w:sz="4" w:space="0" w:color="auto"/>
                  </w:tcBorders>
                  <w:vAlign w:val="center"/>
                </w:tcPr>
                <w:p w14:paraId="37AED77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1327908.32</w:t>
                  </w:r>
                </w:p>
              </w:tc>
            </w:tr>
            <w:tr w:rsidR="00757769" w:rsidRPr="00757769" w14:paraId="2B475DD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4F7EF2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30</w:t>
                  </w:r>
                </w:p>
              </w:tc>
              <w:tc>
                <w:tcPr>
                  <w:tcW w:w="1482" w:type="dxa"/>
                  <w:tcBorders>
                    <w:top w:val="single" w:sz="4" w:space="0" w:color="auto"/>
                    <w:left w:val="single" w:sz="4" w:space="0" w:color="auto"/>
                    <w:bottom w:val="single" w:sz="4" w:space="0" w:color="auto"/>
                    <w:right w:val="single" w:sz="4" w:space="0" w:color="auto"/>
                  </w:tcBorders>
                  <w:vAlign w:val="center"/>
                </w:tcPr>
                <w:p w14:paraId="569D89E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420464.04</w:t>
                  </w:r>
                </w:p>
              </w:tc>
              <w:tc>
                <w:tcPr>
                  <w:tcW w:w="1485" w:type="dxa"/>
                  <w:tcBorders>
                    <w:top w:val="single" w:sz="4" w:space="0" w:color="auto"/>
                    <w:left w:val="single" w:sz="4" w:space="0" w:color="auto"/>
                    <w:bottom w:val="single" w:sz="4" w:space="0" w:color="auto"/>
                    <w:right w:val="single" w:sz="4" w:space="0" w:color="auto"/>
                  </w:tcBorders>
                  <w:vAlign w:val="center"/>
                </w:tcPr>
                <w:p w14:paraId="74C100C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1327907.85</w:t>
                  </w:r>
                </w:p>
              </w:tc>
            </w:tr>
            <w:tr w:rsidR="00757769" w:rsidRPr="00757769" w14:paraId="0968C00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E78D5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31</w:t>
                  </w:r>
                </w:p>
              </w:tc>
              <w:tc>
                <w:tcPr>
                  <w:tcW w:w="1482" w:type="dxa"/>
                  <w:tcBorders>
                    <w:top w:val="single" w:sz="4" w:space="0" w:color="auto"/>
                    <w:left w:val="single" w:sz="4" w:space="0" w:color="auto"/>
                    <w:bottom w:val="single" w:sz="4" w:space="0" w:color="auto"/>
                    <w:right w:val="single" w:sz="4" w:space="0" w:color="auto"/>
                  </w:tcBorders>
                  <w:vAlign w:val="center"/>
                </w:tcPr>
                <w:p w14:paraId="2D254D9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420476.57</w:t>
                  </w:r>
                </w:p>
              </w:tc>
              <w:tc>
                <w:tcPr>
                  <w:tcW w:w="1485" w:type="dxa"/>
                  <w:tcBorders>
                    <w:top w:val="single" w:sz="4" w:space="0" w:color="auto"/>
                    <w:left w:val="single" w:sz="4" w:space="0" w:color="auto"/>
                    <w:bottom w:val="single" w:sz="4" w:space="0" w:color="auto"/>
                    <w:right w:val="single" w:sz="4" w:space="0" w:color="auto"/>
                  </w:tcBorders>
                  <w:vAlign w:val="center"/>
                </w:tcPr>
                <w:p w14:paraId="0B1D984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1327923.81</w:t>
                  </w:r>
                </w:p>
              </w:tc>
            </w:tr>
            <w:tr w:rsidR="00757769" w:rsidRPr="00757769" w14:paraId="48E28AB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9AADC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32</w:t>
                  </w:r>
                </w:p>
              </w:tc>
              <w:tc>
                <w:tcPr>
                  <w:tcW w:w="1482" w:type="dxa"/>
                  <w:tcBorders>
                    <w:top w:val="single" w:sz="4" w:space="0" w:color="auto"/>
                    <w:left w:val="single" w:sz="4" w:space="0" w:color="auto"/>
                    <w:bottom w:val="single" w:sz="4" w:space="0" w:color="auto"/>
                    <w:right w:val="single" w:sz="4" w:space="0" w:color="auto"/>
                  </w:tcBorders>
                  <w:vAlign w:val="center"/>
                </w:tcPr>
                <w:p w14:paraId="53093C6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420477.51</w:t>
                  </w:r>
                </w:p>
              </w:tc>
              <w:tc>
                <w:tcPr>
                  <w:tcW w:w="1485" w:type="dxa"/>
                  <w:tcBorders>
                    <w:top w:val="single" w:sz="4" w:space="0" w:color="auto"/>
                    <w:left w:val="single" w:sz="4" w:space="0" w:color="auto"/>
                    <w:bottom w:val="single" w:sz="4" w:space="0" w:color="auto"/>
                    <w:right w:val="single" w:sz="4" w:space="0" w:color="auto"/>
                  </w:tcBorders>
                  <w:vAlign w:val="center"/>
                </w:tcPr>
                <w:p w14:paraId="245E189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1327924.95</w:t>
                  </w:r>
                </w:p>
              </w:tc>
            </w:tr>
            <w:tr w:rsidR="00757769" w:rsidRPr="00757769" w14:paraId="6EE1D29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F1306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33</w:t>
                  </w:r>
                </w:p>
              </w:tc>
              <w:tc>
                <w:tcPr>
                  <w:tcW w:w="1482" w:type="dxa"/>
                  <w:tcBorders>
                    <w:top w:val="single" w:sz="4" w:space="0" w:color="auto"/>
                    <w:left w:val="single" w:sz="4" w:space="0" w:color="auto"/>
                    <w:bottom w:val="single" w:sz="4" w:space="0" w:color="auto"/>
                    <w:right w:val="single" w:sz="4" w:space="0" w:color="auto"/>
                  </w:tcBorders>
                  <w:vAlign w:val="center"/>
                </w:tcPr>
                <w:p w14:paraId="00D9CA2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420475.76</w:t>
                  </w:r>
                </w:p>
              </w:tc>
              <w:tc>
                <w:tcPr>
                  <w:tcW w:w="1485" w:type="dxa"/>
                  <w:tcBorders>
                    <w:top w:val="single" w:sz="4" w:space="0" w:color="auto"/>
                    <w:left w:val="single" w:sz="4" w:space="0" w:color="auto"/>
                    <w:bottom w:val="single" w:sz="4" w:space="0" w:color="auto"/>
                    <w:right w:val="single" w:sz="4" w:space="0" w:color="auto"/>
                  </w:tcBorders>
                  <w:vAlign w:val="center"/>
                </w:tcPr>
                <w:p w14:paraId="3E2D675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1327926.34</w:t>
                  </w:r>
                </w:p>
              </w:tc>
            </w:tr>
            <w:tr w:rsidR="00757769" w:rsidRPr="00757769" w14:paraId="7480559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58BE5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34</w:t>
                  </w:r>
                </w:p>
              </w:tc>
              <w:tc>
                <w:tcPr>
                  <w:tcW w:w="1482" w:type="dxa"/>
                  <w:tcBorders>
                    <w:top w:val="single" w:sz="4" w:space="0" w:color="auto"/>
                    <w:left w:val="single" w:sz="4" w:space="0" w:color="auto"/>
                    <w:bottom w:val="single" w:sz="4" w:space="0" w:color="auto"/>
                    <w:right w:val="single" w:sz="4" w:space="0" w:color="auto"/>
                  </w:tcBorders>
                  <w:vAlign w:val="center"/>
                </w:tcPr>
                <w:p w14:paraId="2F8A5D7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420487.08</w:t>
                  </w:r>
                </w:p>
              </w:tc>
              <w:tc>
                <w:tcPr>
                  <w:tcW w:w="1485" w:type="dxa"/>
                  <w:tcBorders>
                    <w:top w:val="single" w:sz="4" w:space="0" w:color="auto"/>
                    <w:left w:val="single" w:sz="4" w:space="0" w:color="auto"/>
                    <w:bottom w:val="single" w:sz="4" w:space="0" w:color="auto"/>
                    <w:right w:val="single" w:sz="4" w:space="0" w:color="auto"/>
                  </w:tcBorders>
                  <w:vAlign w:val="center"/>
                </w:tcPr>
                <w:p w14:paraId="6A30FDA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1327940.16</w:t>
                  </w:r>
                </w:p>
              </w:tc>
            </w:tr>
            <w:tr w:rsidR="00757769" w:rsidRPr="00757769" w14:paraId="32E333B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A61A00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35</w:t>
                  </w:r>
                </w:p>
              </w:tc>
              <w:tc>
                <w:tcPr>
                  <w:tcW w:w="1482" w:type="dxa"/>
                  <w:tcBorders>
                    <w:top w:val="single" w:sz="4" w:space="0" w:color="auto"/>
                    <w:left w:val="single" w:sz="4" w:space="0" w:color="auto"/>
                    <w:bottom w:val="single" w:sz="4" w:space="0" w:color="auto"/>
                    <w:right w:val="single" w:sz="4" w:space="0" w:color="auto"/>
                  </w:tcBorders>
                  <w:vAlign w:val="center"/>
                </w:tcPr>
                <w:p w14:paraId="0E463D7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420500.05</w:t>
                  </w:r>
                </w:p>
              </w:tc>
              <w:tc>
                <w:tcPr>
                  <w:tcW w:w="1485" w:type="dxa"/>
                  <w:tcBorders>
                    <w:top w:val="single" w:sz="4" w:space="0" w:color="auto"/>
                    <w:left w:val="single" w:sz="4" w:space="0" w:color="auto"/>
                    <w:bottom w:val="single" w:sz="4" w:space="0" w:color="auto"/>
                    <w:right w:val="single" w:sz="4" w:space="0" w:color="auto"/>
                  </w:tcBorders>
                  <w:vAlign w:val="center"/>
                </w:tcPr>
                <w:p w14:paraId="37B1966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1327957.56</w:t>
                  </w:r>
                </w:p>
              </w:tc>
            </w:tr>
            <w:tr w:rsidR="00757769" w:rsidRPr="00757769" w14:paraId="0F9D0C0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1441F4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36</w:t>
                  </w:r>
                </w:p>
              </w:tc>
              <w:tc>
                <w:tcPr>
                  <w:tcW w:w="1482" w:type="dxa"/>
                  <w:tcBorders>
                    <w:top w:val="single" w:sz="4" w:space="0" w:color="auto"/>
                    <w:left w:val="single" w:sz="4" w:space="0" w:color="auto"/>
                    <w:bottom w:val="single" w:sz="4" w:space="0" w:color="auto"/>
                    <w:right w:val="single" w:sz="4" w:space="0" w:color="auto"/>
                  </w:tcBorders>
                  <w:vAlign w:val="center"/>
                </w:tcPr>
                <w:p w14:paraId="3D7146F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420513.52</w:t>
                  </w:r>
                </w:p>
              </w:tc>
              <w:tc>
                <w:tcPr>
                  <w:tcW w:w="1485" w:type="dxa"/>
                  <w:tcBorders>
                    <w:top w:val="single" w:sz="4" w:space="0" w:color="auto"/>
                    <w:left w:val="single" w:sz="4" w:space="0" w:color="auto"/>
                    <w:bottom w:val="single" w:sz="4" w:space="0" w:color="auto"/>
                    <w:right w:val="single" w:sz="4" w:space="0" w:color="auto"/>
                  </w:tcBorders>
                  <w:vAlign w:val="center"/>
                </w:tcPr>
                <w:p w14:paraId="3DBCD0A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1327974.36</w:t>
                  </w:r>
                </w:p>
              </w:tc>
            </w:tr>
            <w:tr w:rsidR="00757769" w:rsidRPr="00757769" w14:paraId="00D94D0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E34A5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37</w:t>
                  </w:r>
                </w:p>
              </w:tc>
              <w:tc>
                <w:tcPr>
                  <w:tcW w:w="1482" w:type="dxa"/>
                  <w:tcBorders>
                    <w:top w:val="single" w:sz="4" w:space="0" w:color="auto"/>
                    <w:left w:val="single" w:sz="4" w:space="0" w:color="auto"/>
                    <w:bottom w:val="single" w:sz="4" w:space="0" w:color="auto"/>
                    <w:right w:val="single" w:sz="4" w:space="0" w:color="auto"/>
                  </w:tcBorders>
                  <w:vAlign w:val="center"/>
                </w:tcPr>
                <w:p w14:paraId="28A72D9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420529.21</w:t>
                  </w:r>
                </w:p>
              </w:tc>
              <w:tc>
                <w:tcPr>
                  <w:tcW w:w="1485" w:type="dxa"/>
                  <w:tcBorders>
                    <w:top w:val="single" w:sz="4" w:space="0" w:color="auto"/>
                    <w:left w:val="single" w:sz="4" w:space="0" w:color="auto"/>
                    <w:bottom w:val="single" w:sz="4" w:space="0" w:color="auto"/>
                    <w:right w:val="single" w:sz="4" w:space="0" w:color="auto"/>
                  </w:tcBorders>
                  <w:vAlign w:val="center"/>
                </w:tcPr>
                <w:p w14:paraId="308BDE3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1327992.92</w:t>
                  </w:r>
                </w:p>
              </w:tc>
            </w:tr>
            <w:tr w:rsidR="00757769" w:rsidRPr="00757769" w14:paraId="5547B38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B6C1BD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38</w:t>
                  </w:r>
                </w:p>
              </w:tc>
              <w:tc>
                <w:tcPr>
                  <w:tcW w:w="1482" w:type="dxa"/>
                  <w:tcBorders>
                    <w:top w:val="single" w:sz="4" w:space="0" w:color="auto"/>
                    <w:left w:val="single" w:sz="4" w:space="0" w:color="auto"/>
                    <w:bottom w:val="single" w:sz="4" w:space="0" w:color="auto"/>
                    <w:right w:val="single" w:sz="4" w:space="0" w:color="auto"/>
                  </w:tcBorders>
                  <w:vAlign w:val="center"/>
                </w:tcPr>
                <w:p w14:paraId="6D7415D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420531.4</w:t>
                  </w:r>
                </w:p>
              </w:tc>
              <w:tc>
                <w:tcPr>
                  <w:tcW w:w="1485" w:type="dxa"/>
                  <w:tcBorders>
                    <w:top w:val="single" w:sz="4" w:space="0" w:color="auto"/>
                    <w:left w:val="single" w:sz="4" w:space="0" w:color="auto"/>
                    <w:bottom w:val="single" w:sz="4" w:space="0" w:color="auto"/>
                    <w:right w:val="single" w:sz="4" w:space="0" w:color="auto"/>
                  </w:tcBorders>
                  <w:vAlign w:val="center"/>
                </w:tcPr>
                <w:p w14:paraId="1975BFB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1327992.78</w:t>
                  </w:r>
                </w:p>
              </w:tc>
            </w:tr>
            <w:tr w:rsidR="00757769" w:rsidRPr="00757769" w14:paraId="133F1E5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C028A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39</w:t>
                  </w:r>
                </w:p>
              </w:tc>
              <w:tc>
                <w:tcPr>
                  <w:tcW w:w="1482" w:type="dxa"/>
                  <w:tcBorders>
                    <w:top w:val="single" w:sz="4" w:space="0" w:color="auto"/>
                    <w:left w:val="single" w:sz="4" w:space="0" w:color="auto"/>
                    <w:bottom w:val="single" w:sz="4" w:space="0" w:color="auto"/>
                    <w:right w:val="single" w:sz="4" w:space="0" w:color="auto"/>
                  </w:tcBorders>
                  <w:vAlign w:val="center"/>
                </w:tcPr>
                <w:p w14:paraId="78E44EE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420539.98</w:t>
                  </w:r>
                </w:p>
              </w:tc>
              <w:tc>
                <w:tcPr>
                  <w:tcW w:w="1485" w:type="dxa"/>
                  <w:tcBorders>
                    <w:top w:val="single" w:sz="4" w:space="0" w:color="auto"/>
                    <w:left w:val="single" w:sz="4" w:space="0" w:color="auto"/>
                    <w:bottom w:val="single" w:sz="4" w:space="0" w:color="auto"/>
                    <w:right w:val="single" w:sz="4" w:space="0" w:color="auto"/>
                  </w:tcBorders>
                  <w:vAlign w:val="center"/>
                </w:tcPr>
                <w:p w14:paraId="69B3012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1327994.81</w:t>
                  </w:r>
                </w:p>
              </w:tc>
            </w:tr>
            <w:tr w:rsidR="00757769" w:rsidRPr="00757769" w14:paraId="04DF07F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77BB0C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40</w:t>
                  </w:r>
                </w:p>
              </w:tc>
              <w:tc>
                <w:tcPr>
                  <w:tcW w:w="1482" w:type="dxa"/>
                  <w:tcBorders>
                    <w:top w:val="single" w:sz="4" w:space="0" w:color="auto"/>
                    <w:left w:val="single" w:sz="4" w:space="0" w:color="auto"/>
                    <w:bottom w:val="single" w:sz="4" w:space="0" w:color="auto"/>
                    <w:right w:val="single" w:sz="4" w:space="0" w:color="auto"/>
                  </w:tcBorders>
                  <w:vAlign w:val="center"/>
                </w:tcPr>
                <w:p w14:paraId="5F3A36A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420590.87</w:t>
                  </w:r>
                </w:p>
              </w:tc>
              <w:tc>
                <w:tcPr>
                  <w:tcW w:w="1485" w:type="dxa"/>
                  <w:tcBorders>
                    <w:top w:val="single" w:sz="4" w:space="0" w:color="auto"/>
                    <w:left w:val="single" w:sz="4" w:space="0" w:color="auto"/>
                    <w:bottom w:val="single" w:sz="4" w:space="0" w:color="auto"/>
                    <w:right w:val="single" w:sz="4" w:space="0" w:color="auto"/>
                  </w:tcBorders>
                  <w:vAlign w:val="center"/>
                </w:tcPr>
                <w:p w14:paraId="574ECB6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1328073.84</w:t>
                  </w:r>
                </w:p>
              </w:tc>
            </w:tr>
            <w:tr w:rsidR="00757769" w:rsidRPr="00757769" w14:paraId="2688A8B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B42444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41</w:t>
                  </w:r>
                </w:p>
              </w:tc>
              <w:tc>
                <w:tcPr>
                  <w:tcW w:w="1482" w:type="dxa"/>
                  <w:tcBorders>
                    <w:top w:val="single" w:sz="4" w:space="0" w:color="auto"/>
                    <w:left w:val="single" w:sz="4" w:space="0" w:color="auto"/>
                    <w:bottom w:val="single" w:sz="4" w:space="0" w:color="auto"/>
                    <w:right w:val="single" w:sz="4" w:space="0" w:color="auto"/>
                  </w:tcBorders>
                  <w:vAlign w:val="center"/>
                </w:tcPr>
                <w:p w14:paraId="38417F8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420593.33</w:t>
                  </w:r>
                </w:p>
              </w:tc>
              <w:tc>
                <w:tcPr>
                  <w:tcW w:w="1485" w:type="dxa"/>
                  <w:tcBorders>
                    <w:top w:val="single" w:sz="4" w:space="0" w:color="auto"/>
                    <w:left w:val="single" w:sz="4" w:space="0" w:color="auto"/>
                    <w:bottom w:val="single" w:sz="4" w:space="0" w:color="auto"/>
                    <w:right w:val="single" w:sz="4" w:space="0" w:color="auto"/>
                  </w:tcBorders>
                  <w:vAlign w:val="center"/>
                </w:tcPr>
                <w:p w14:paraId="43C6391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1328071.95</w:t>
                  </w:r>
                </w:p>
              </w:tc>
            </w:tr>
            <w:tr w:rsidR="00757769" w:rsidRPr="00757769" w14:paraId="10E7D7B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3BCE59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w:t>
                  </w:r>
                </w:p>
              </w:tc>
              <w:tc>
                <w:tcPr>
                  <w:tcW w:w="1482" w:type="dxa"/>
                  <w:tcBorders>
                    <w:top w:val="single" w:sz="4" w:space="0" w:color="auto"/>
                    <w:left w:val="single" w:sz="4" w:space="0" w:color="auto"/>
                    <w:bottom w:val="single" w:sz="4" w:space="0" w:color="auto"/>
                    <w:right w:val="single" w:sz="4" w:space="0" w:color="auto"/>
                  </w:tcBorders>
                  <w:vAlign w:val="center"/>
                </w:tcPr>
                <w:p w14:paraId="60BFE64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420610.9</w:t>
                  </w:r>
                </w:p>
              </w:tc>
              <w:tc>
                <w:tcPr>
                  <w:tcW w:w="1485" w:type="dxa"/>
                  <w:tcBorders>
                    <w:top w:val="single" w:sz="4" w:space="0" w:color="auto"/>
                    <w:left w:val="single" w:sz="4" w:space="0" w:color="auto"/>
                    <w:bottom w:val="single" w:sz="4" w:space="0" w:color="auto"/>
                    <w:right w:val="single" w:sz="4" w:space="0" w:color="auto"/>
                  </w:tcBorders>
                  <w:vAlign w:val="center"/>
                </w:tcPr>
                <w:p w14:paraId="3CF1521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1328094.7</w:t>
                  </w:r>
                </w:p>
              </w:tc>
            </w:tr>
            <w:tr w:rsidR="00757769" w:rsidRPr="00757769" w14:paraId="570895A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94C1FC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43</w:t>
                  </w:r>
                </w:p>
              </w:tc>
              <w:tc>
                <w:tcPr>
                  <w:tcW w:w="1482" w:type="dxa"/>
                  <w:tcBorders>
                    <w:top w:val="single" w:sz="4" w:space="0" w:color="auto"/>
                    <w:left w:val="single" w:sz="4" w:space="0" w:color="auto"/>
                    <w:bottom w:val="single" w:sz="4" w:space="0" w:color="auto"/>
                    <w:right w:val="single" w:sz="4" w:space="0" w:color="auto"/>
                  </w:tcBorders>
                  <w:vAlign w:val="center"/>
                </w:tcPr>
                <w:p w14:paraId="686C4FB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420621.88</w:t>
                  </w:r>
                </w:p>
              </w:tc>
              <w:tc>
                <w:tcPr>
                  <w:tcW w:w="1485" w:type="dxa"/>
                  <w:tcBorders>
                    <w:top w:val="single" w:sz="4" w:space="0" w:color="auto"/>
                    <w:left w:val="single" w:sz="4" w:space="0" w:color="auto"/>
                    <w:bottom w:val="single" w:sz="4" w:space="0" w:color="auto"/>
                    <w:right w:val="single" w:sz="4" w:space="0" w:color="auto"/>
                  </w:tcBorders>
                  <w:vAlign w:val="center"/>
                </w:tcPr>
                <w:p w14:paraId="1E3AF65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1328108.98</w:t>
                  </w:r>
                </w:p>
              </w:tc>
            </w:tr>
            <w:tr w:rsidR="00757769" w:rsidRPr="00757769" w14:paraId="20CE89A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F614CA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44</w:t>
                  </w:r>
                </w:p>
              </w:tc>
              <w:tc>
                <w:tcPr>
                  <w:tcW w:w="1482" w:type="dxa"/>
                  <w:tcBorders>
                    <w:top w:val="single" w:sz="4" w:space="0" w:color="auto"/>
                    <w:left w:val="single" w:sz="4" w:space="0" w:color="auto"/>
                    <w:bottom w:val="single" w:sz="4" w:space="0" w:color="auto"/>
                    <w:right w:val="single" w:sz="4" w:space="0" w:color="auto"/>
                  </w:tcBorders>
                  <w:vAlign w:val="center"/>
                </w:tcPr>
                <w:p w14:paraId="52C5A21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420617.24</w:t>
                  </w:r>
                </w:p>
              </w:tc>
              <w:tc>
                <w:tcPr>
                  <w:tcW w:w="1485" w:type="dxa"/>
                  <w:tcBorders>
                    <w:top w:val="single" w:sz="4" w:space="0" w:color="auto"/>
                    <w:left w:val="single" w:sz="4" w:space="0" w:color="auto"/>
                    <w:bottom w:val="single" w:sz="4" w:space="0" w:color="auto"/>
                    <w:right w:val="single" w:sz="4" w:space="0" w:color="auto"/>
                  </w:tcBorders>
                  <w:vAlign w:val="center"/>
                </w:tcPr>
                <w:p w14:paraId="02E831E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1328112.87</w:t>
                  </w:r>
                </w:p>
              </w:tc>
            </w:tr>
            <w:tr w:rsidR="00757769" w:rsidRPr="00757769" w14:paraId="0F11CB2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83FB1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45</w:t>
                  </w:r>
                </w:p>
              </w:tc>
              <w:tc>
                <w:tcPr>
                  <w:tcW w:w="1482" w:type="dxa"/>
                  <w:tcBorders>
                    <w:top w:val="single" w:sz="4" w:space="0" w:color="auto"/>
                    <w:left w:val="single" w:sz="4" w:space="0" w:color="auto"/>
                    <w:bottom w:val="single" w:sz="4" w:space="0" w:color="auto"/>
                    <w:right w:val="single" w:sz="4" w:space="0" w:color="auto"/>
                  </w:tcBorders>
                  <w:vAlign w:val="center"/>
                </w:tcPr>
                <w:p w14:paraId="1844013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420596.22</w:t>
                  </w:r>
                </w:p>
              </w:tc>
              <w:tc>
                <w:tcPr>
                  <w:tcW w:w="1485" w:type="dxa"/>
                  <w:tcBorders>
                    <w:top w:val="single" w:sz="4" w:space="0" w:color="auto"/>
                    <w:left w:val="single" w:sz="4" w:space="0" w:color="auto"/>
                    <w:bottom w:val="single" w:sz="4" w:space="0" w:color="auto"/>
                    <w:right w:val="single" w:sz="4" w:space="0" w:color="auto"/>
                  </w:tcBorders>
                  <w:vAlign w:val="center"/>
                </w:tcPr>
                <w:p w14:paraId="03EF516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1328130.5</w:t>
                  </w:r>
                </w:p>
              </w:tc>
            </w:tr>
            <w:tr w:rsidR="00757769" w:rsidRPr="00757769" w14:paraId="4F9FB4A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AAA97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46</w:t>
                  </w:r>
                </w:p>
              </w:tc>
              <w:tc>
                <w:tcPr>
                  <w:tcW w:w="1482" w:type="dxa"/>
                  <w:tcBorders>
                    <w:top w:val="single" w:sz="4" w:space="0" w:color="auto"/>
                    <w:left w:val="single" w:sz="4" w:space="0" w:color="auto"/>
                    <w:bottom w:val="single" w:sz="4" w:space="0" w:color="auto"/>
                    <w:right w:val="single" w:sz="4" w:space="0" w:color="auto"/>
                  </w:tcBorders>
                  <w:vAlign w:val="center"/>
                </w:tcPr>
                <w:p w14:paraId="063463C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420593.04</w:t>
                  </w:r>
                </w:p>
              </w:tc>
              <w:tc>
                <w:tcPr>
                  <w:tcW w:w="1485" w:type="dxa"/>
                  <w:tcBorders>
                    <w:top w:val="single" w:sz="4" w:space="0" w:color="auto"/>
                    <w:left w:val="single" w:sz="4" w:space="0" w:color="auto"/>
                    <w:bottom w:val="single" w:sz="4" w:space="0" w:color="auto"/>
                    <w:right w:val="single" w:sz="4" w:space="0" w:color="auto"/>
                  </w:tcBorders>
                  <w:vAlign w:val="center"/>
                </w:tcPr>
                <w:p w14:paraId="22E53E9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1328133.17</w:t>
                  </w:r>
                </w:p>
              </w:tc>
            </w:tr>
            <w:tr w:rsidR="00757769" w:rsidRPr="00757769" w14:paraId="6AD0427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CE307B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47</w:t>
                  </w:r>
                </w:p>
              </w:tc>
              <w:tc>
                <w:tcPr>
                  <w:tcW w:w="1482" w:type="dxa"/>
                  <w:tcBorders>
                    <w:top w:val="single" w:sz="4" w:space="0" w:color="auto"/>
                    <w:left w:val="single" w:sz="4" w:space="0" w:color="auto"/>
                    <w:bottom w:val="single" w:sz="4" w:space="0" w:color="auto"/>
                    <w:right w:val="single" w:sz="4" w:space="0" w:color="auto"/>
                  </w:tcBorders>
                  <w:vAlign w:val="center"/>
                </w:tcPr>
                <w:p w14:paraId="6CAB100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420570.79</w:t>
                  </w:r>
                </w:p>
              </w:tc>
              <w:tc>
                <w:tcPr>
                  <w:tcW w:w="1485" w:type="dxa"/>
                  <w:tcBorders>
                    <w:top w:val="single" w:sz="4" w:space="0" w:color="auto"/>
                    <w:left w:val="single" w:sz="4" w:space="0" w:color="auto"/>
                    <w:bottom w:val="single" w:sz="4" w:space="0" w:color="auto"/>
                    <w:right w:val="single" w:sz="4" w:space="0" w:color="auto"/>
                  </w:tcBorders>
                  <w:vAlign w:val="center"/>
                </w:tcPr>
                <w:p w14:paraId="7991D61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1328151.83</w:t>
                  </w:r>
                </w:p>
              </w:tc>
            </w:tr>
            <w:tr w:rsidR="00757769" w:rsidRPr="00757769" w14:paraId="0BFAF39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93D6E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48</w:t>
                  </w:r>
                </w:p>
              </w:tc>
              <w:tc>
                <w:tcPr>
                  <w:tcW w:w="1482" w:type="dxa"/>
                  <w:tcBorders>
                    <w:top w:val="single" w:sz="4" w:space="0" w:color="auto"/>
                    <w:left w:val="single" w:sz="4" w:space="0" w:color="auto"/>
                    <w:bottom w:val="single" w:sz="4" w:space="0" w:color="auto"/>
                    <w:right w:val="single" w:sz="4" w:space="0" w:color="auto"/>
                  </w:tcBorders>
                  <w:vAlign w:val="center"/>
                </w:tcPr>
                <w:p w14:paraId="0CA7605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420540.58</w:t>
                  </w:r>
                </w:p>
              </w:tc>
              <w:tc>
                <w:tcPr>
                  <w:tcW w:w="1485" w:type="dxa"/>
                  <w:tcBorders>
                    <w:top w:val="single" w:sz="4" w:space="0" w:color="auto"/>
                    <w:left w:val="single" w:sz="4" w:space="0" w:color="auto"/>
                    <w:bottom w:val="single" w:sz="4" w:space="0" w:color="auto"/>
                    <w:right w:val="single" w:sz="4" w:space="0" w:color="auto"/>
                  </w:tcBorders>
                  <w:vAlign w:val="center"/>
                </w:tcPr>
                <w:p w14:paraId="0C28957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1328177.18</w:t>
                  </w:r>
                </w:p>
              </w:tc>
            </w:tr>
            <w:tr w:rsidR="00757769" w:rsidRPr="00757769" w14:paraId="52DE304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5F96E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49</w:t>
                  </w:r>
                </w:p>
              </w:tc>
              <w:tc>
                <w:tcPr>
                  <w:tcW w:w="1482" w:type="dxa"/>
                  <w:tcBorders>
                    <w:top w:val="single" w:sz="4" w:space="0" w:color="auto"/>
                    <w:left w:val="single" w:sz="4" w:space="0" w:color="auto"/>
                    <w:bottom w:val="single" w:sz="4" w:space="0" w:color="auto"/>
                    <w:right w:val="single" w:sz="4" w:space="0" w:color="auto"/>
                  </w:tcBorders>
                  <w:vAlign w:val="center"/>
                </w:tcPr>
                <w:p w14:paraId="2F2D452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420533.88</w:t>
                  </w:r>
                </w:p>
              </w:tc>
              <w:tc>
                <w:tcPr>
                  <w:tcW w:w="1485" w:type="dxa"/>
                  <w:tcBorders>
                    <w:top w:val="single" w:sz="4" w:space="0" w:color="auto"/>
                    <w:left w:val="single" w:sz="4" w:space="0" w:color="auto"/>
                    <w:bottom w:val="single" w:sz="4" w:space="0" w:color="auto"/>
                    <w:right w:val="single" w:sz="4" w:space="0" w:color="auto"/>
                  </w:tcBorders>
                  <w:vAlign w:val="center"/>
                </w:tcPr>
                <w:p w14:paraId="76C3DC0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1328169.53</w:t>
                  </w:r>
                </w:p>
              </w:tc>
            </w:tr>
            <w:tr w:rsidR="00757769" w:rsidRPr="00757769" w14:paraId="39E69C3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0EFAF6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50</w:t>
                  </w:r>
                </w:p>
              </w:tc>
              <w:tc>
                <w:tcPr>
                  <w:tcW w:w="1482" w:type="dxa"/>
                  <w:tcBorders>
                    <w:top w:val="single" w:sz="4" w:space="0" w:color="auto"/>
                    <w:left w:val="single" w:sz="4" w:space="0" w:color="auto"/>
                    <w:bottom w:val="single" w:sz="4" w:space="0" w:color="auto"/>
                    <w:right w:val="single" w:sz="4" w:space="0" w:color="auto"/>
                  </w:tcBorders>
                  <w:vAlign w:val="center"/>
                </w:tcPr>
                <w:p w14:paraId="7628A31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420533.68</w:t>
                  </w:r>
                </w:p>
              </w:tc>
              <w:tc>
                <w:tcPr>
                  <w:tcW w:w="1485" w:type="dxa"/>
                  <w:tcBorders>
                    <w:top w:val="single" w:sz="4" w:space="0" w:color="auto"/>
                    <w:left w:val="single" w:sz="4" w:space="0" w:color="auto"/>
                    <w:bottom w:val="single" w:sz="4" w:space="0" w:color="auto"/>
                    <w:right w:val="single" w:sz="4" w:space="0" w:color="auto"/>
                  </w:tcBorders>
                  <w:vAlign w:val="center"/>
                </w:tcPr>
                <w:p w14:paraId="1005645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1328169.67</w:t>
                  </w:r>
                </w:p>
              </w:tc>
            </w:tr>
            <w:tr w:rsidR="00757769" w:rsidRPr="00757769" w14:paraId="1ED84C3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F02EE0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51</w:t>
                  </w:r>
                </w:p>
              </w:tc>
              <w:tc>
                <w:tcPr>
                  <w:tcW w:w="1482" w:type="dxa"/>
                  <w:tcBorders>
                    <w:top w:val="single" w:sz="4" w:space="0" w:color="auto"/>
                    <w:left w:val="single" w:sz="4" w:space="0" w:color="auto"/>
                    <w:bottom w:val="single" w:sz="4" w:space="0" w:color="auto"/>
                    <w:right w:val="single" w:sz="4" w:space="0" w:color="auto"/>
                  </w:tcBorders>
                  <w:vAlign w:val="center"/>
                </w:tcPr>
                <w:p w14:paraId="0E7331E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420530.06</w:t>
                  </w:r>
                </w:p>
              </w:tc>
              <w:tc>
                <w:tcPr>
                  <w:tcW w:w="1485" w:type="dxa"/>
                  <w:tcBorders>
                    <w:top w:val="single" w:sz="4" w:space="0" w:color="auto"/>
                    <w:left w:val="single" w:sz="4" w:space="0" w:color="auto"/>
                    <w:bottom w:val="single" w:sz="4" w:space="0" w:color="auto"/>
                    <w:right w:val="single" w:sz="4" w:space="0" w:color="auto"/>
                  </w:tcBorders>
                  <w:vAlign w:val="center"/>
                </w:tcPr>
                <w:p w14:paraId="744F3CB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1328165.11</w:t>
                  </w:r>
                </w:p>
              </w:tc>
            </w:tr>
            <w:tr w:rsidR="00757769" w:rsidRPr="00757769" w14:paraId="574CF5F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F07B7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52</w:t>
                  </w:r>
                </w:p>
              </w:tc>
              <w:tc>
                <w:tcPr>
                  <w:tcW w:w="1482" w:type="dxa"/>
                  <w:tcBorders>
                    <w:top w:val="single" w:sz="4" w:space="0" w:color="auto"/>
                    <w:left w:val="single" w:sz="4" w:space="0" w:color="auto"/>
                    <w:bottom w:val="single" w:sz="4" w:space="0" w:color="auto"/>
                    <w:right w:val="single" w:sz="4" w:space="0" w:color="auto"/>
                  </w:tcBorders>
                  <w:vAlign w:val="center"/>
                </w:tcPr>
                <w:p w14:paraId="26BDB23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420546.39</w:t>
                  </w:r>
                </w:p>
              </w:tc>
              <w:tc>
                <w:tcPr>
                  <w:tcW w:w="1485" w:type="dxa"/>
                  <w:tcBorders>
                    <w:top w:val="single" w:sz="4" w:space="0" w:color="auto"/>
                    <w:left w:val="single" w:sz="4" w:space="0" w:color="auto"/>
                    <w:bottom w:val="single" w:sz="4" w:space="0" w:color="auto"/>
                    <w:right w:val="single" w:sz="4" w:space="0" w:color="auto"/>
                  </w:tcBorders>
                  <w:vAlign w:val="center"/>
                </w:tcPr>
                <w:p w14:paraId="566AB92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1328151.41</w:t>
                  </w:r>
                </w:p>
              </w:tc>
            </w:tr>
            <w:tr w:rsidR="00757769" w:rsidRPr="00757769" w14:paraId="04ED4B4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84C97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53</w:t>
                  </w:r>
                </w:p>
              </w:tc>
              <w:tc>
                <w:tcPr>
                  <w:tcW w:w="1482" w:type="dxa"/>
                  <w:tcBorders>
                    <w:top w:val="single" w:sz="4" w:space="0" w:color="auto"/>
                    <w:left w:val="single" w:sz="4" w:space="0" w:color="auto"/>
                    <w:bottom w:val="single" w:sz="4" w:space="0" w:color="auto"/>
                    <w:right w:val="single" w:sz="4" w:space="0" w:color="auto"/>
                  </w:tcBorders>
                  <w:vAlign w:val="center"/>
                </w:tcPr>
                <w:p w14:paraId="0730BD2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420595.43</w:t>
                  </w:r>
                </w:p>
              </w:tc>
              <w:tc>
                <w:tcPr>
                  <w:tcW w:w="1485" w:type="dxa"/>
                  <w:tcBorders>
                    <w:top w:val="single" w:sz="4" w:space="0" w:color="auto"/>
                    <w:left w:val="single" w:sz="4" w:space="0" w:color="auto"/>
                    <w:bottom w:val="single" w:sz="4" w:space="0" w:color="auto"/>
                    <w:right w:val="single" w:sz="4" w:space="0" w:color="auto"/>
                  </w:tcBorders>
                  <w:vAlign w:val="center"/>
                </w:tcPr>
                <w:p w14:paraId="73D6725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1328110.28</w:t>
                  </w:r>
                </w:p>
              </w:tc>
            </w:tr>
            <w:tr w:rsidR="00757769" w:rsidRPr="00757769" w14:paraId="7DD9A17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6D83F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54</w:t>
                  </w:r>
                </w:p>
              </w:tc>
              <w:tc>
                <w:tcPr>
                  <w:tcW w:w="1482" w:type="dxa"/>
                  <w:tcBorders>
                    <w:top w:val="single" w:sz="4" w:space="0" w:color="auto"/>
                    <w:left w:val="single" w:sz="4" w:space="0" w:color="auto"/>
                    <w:bottom w:val="single" w:sz="4" w:space="0" w:color="auto"/>
                    <w:right w:val="single" w:sz="4" w:space="0" w:color="auto"/>
                  </w:tcBorders>
                  <w:vAlign w:val="center"/>
                </w:tcPr>
                <w:p w14:paraId="6A6D464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420602.77</w:t>
                  </w:r>
                </w:p>
              </w:tc>
              <w:tc>
                <w:tcPr>
                  <w:tcW w:w="1485" w:type="dxa"/>
                  <w:tcBorders>
                    <w:top w:val="single" w:sz="4" w:space="0" w:color="auto"/>
                    <w:left w:val="single" w:sz="4" w:space="0" w:color="auto"/>
                    <w:bottom w:val="single" w:sz="4" w:space="0" w:color="auto"/>
                    <w:right w:val="single" w:sz="4" w:space="0" w:color="auto"/>
                  </w:tcBorders>
                  <w:vAlign w:val="center"/>
                </w:tcPr>
                <w:p w14:paraId="7D2E8CB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1328104.12</w:t>
                  </w:r>
                </w:p>
              </w:tc>
            </w:tr>
            <w:tr w:rsidR="00757769" w:rsidRPr="00757769" w14:paraId="3D2264B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11479F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55</w:t>
                  </w:r>
                </w:p>
              </w:tc>
              <w:tc>
                <w:tcPr>
                  <w:tcW w:w="1482" w:type="dxa"/>
                  <w:tcBorders>
                    <w:top w:val="single" w:sz="4" w:space="0" w:color="auto"/>
                    <w:left w:val="single" w:sz="4" w:space="0" w:color="auto"/>
                    <w:bottom w:val="single" w:sz="4" w:space="0" w:color="auto"/>
                    <w:right w:val="single" w:sz="4" w:space="0" w:color="auto"/>
                  </w:tcBorders>
                  <w:vAlign w:val="center"/>
                </w:tcPr>
                <w:p w14:paraId="2998F9C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420577.89</w:t>
                  </w:r>
                </w:p>
              </w:tc>
              <w:tc>
                <w:tcPr>
                  <w:tcW w:w="1485" w:type="dxa"/>
                  <w:tcBorders>
                    <w:top w:val="single" w:sz="4" w:space="0" w:color="auto"/>
                    <w:left w:val="single" w:sz="4" w:space="0" w:color="auto"/>
                    <w:bottom w:val="single" w:sz="4" w:space="0" w:color="auto"/>
                    <w:right w:val="single" w:sz="4" w:space="0" w:color="auto"/>
                  </w:tcBorders>
                  <w:vAlign w:val="center"/>
                </w:tcPr>
                <w:p w14:paraId="6CB37F2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1328071.08</w:t>
                  </w:r>
                </w:p>
              </w:tc>
            </w:tr>
            <w:tr w:rsidR="00757769" w:rsidRPr="00757769" w14:paraId="2340E95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B7EC76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56</w:t>
                  </w:r>
                </w:p>
              </w:tc>
              <w:tc>
                <w:tcPr>
                  <w:tcW w:w="1482" w:type="dxa"/>
                  <w:tcBorders>
                    <w:top w:val="single" w:sz="4" w:space="0" w:color="auto"/>
                    <w:left w:val="single" w:sz="4" w:space="0" w:color="auto"/>
                    <w:bottom w:val="single" w:sz="4" w:space="0" w:color="auto"/>
                    <w:right w:val="single" w:sz="4" w:space="0" w:color="auto"/>
                  </w:tcBorders>
                  <w:vAlign w:val="center"/>
                </w:tcPr>
                <w:p w14:paraId="79B57F9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420568.65</w:t>
                  </w:r>
                </w:p>
              </w:tc>
              <w:tc>
                <w:tcPr>
                  <w:tcW w:w="1485" w:type="dxa"/>
                  <w:tcBorders>
                    <w:top w:val="single" w:sz="4" w:space="0" w:color="auto"/>
                    <w:left w:val="single" w:sz="4" w:space="0" w:color="auto"/>
                    <w:bottom w:val="single" w:sz="4" w:space="0" w:color="auto"/>
                    <w:right w:val="single" w:sz="4" w:space="0" w:color="auto"/>
                  </w:tcBorders>
                  <w:vAlign w:val="center"/>
                </w:tcPr>
                <w:p w14:paraId="42ED437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1328058.82</w:t>
                  </w:r>
                </w:p>
              </w:tc>
            </w:tr>
            <w:tr w:rsidR="00757769" w:rsidRPr="00757769" w14:paraId="116F9F3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C449DA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57</w:t>
                  </w:r>
                </w:p>
              </w:tc>
              <w:tc>
                <w:tcPr>
                  <w:tcW w:w="1482" w:type="dxa"/>
                  <w:tcBorders>
                    <w:top w:val="single" w:sz="4" w:space="0" w:color="auto"/>
                    <w:left w:val="single" w:sz="4" w:space="0" w:color="auto"/>
                    <w:bottom w:val="single" w:sz="4" w:space="0" w:color="auto"/>
                    <w:right w:val="single" w:sz="4" w:space="0" w:color="auto"/>
                  </w:tcBorders>
                  <w:vAlign w:val="center"/>
                </w:tcPr>
                <w:p w14:paraId="3F60CA7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420565.31</w:t>
                  </w:r>
                </w:p>
              </w:tc>
              <w:tc>
                <w:tcPr>
                  <w:tcW w:w="1485" w:type="dxa"/>
                  <w:tcBorders>
                    <w:top w:val="single" w:sz="4" w:space="0" w:color="auto"/>
                    <w:left w:val="single" w:sz="4" w:space="0" w:color="auto"/>
                    <w:bottom w:val="single" w:sz="4" w:space="0" w:color="auto"/>
                    <w:right w:val="single" w:sz="4" w:space="0" w:color="auto"/>
                  </w:tcBorders>
                  <w:vAlign w:val="center"/>
                </w:tcPr>
                <w:p w14:paraId="7F44E77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1328053.7</w:t>
                  </w:r>
                </w:p>
              </w:tc>
            </w:tr>
            <w:tr w:rsidR="00757769" w:rsidRPr="00757769" w14:paraId="7A4B1D3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23BA74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58</w:t>
                  </w:r>
                </w:p>
              </w:tc>
              <w:tc>
                <w:tcPr>
                  <w:tcW w:w="1482" w:type="dxa"/>
                  <w:tcBorders>
                    <w:top w:val="single" w:sz="4" w:space="0" w:color="auto"/>
                    <w:left w:val="single" w:sz="4" w:space="0" w:color="auto"/>
                    <w:bottom w:val="single" w:sz="4" w:space="0" w:color="auto"/>
                    <w:right w:val="single" w:sz="4" w:space="0" w:color="auto"/>
                  </w:tcBorders>
                  <w:vAlign w:val="center"/>
                </w:tcPr>
                <w:p w14:paraId="458CD4F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420553.67</w:t>
                  </w:r>
                </w:p>
              </w:tc>
              <w:tc>
                <w:tcPr>
                  <w:tcW w:w="1485" w:type="dxa"/>
                  <w:tcBorders>
                    <w:top w:val="single" w:sz="4" w:space="0" w:color="auto"/>
                    <w:left w:val="single" w:sz="4" w:space="0" w:color="auto"/>
                    <w:bottom w:val="single" w:sz="4" w:space="0" w:color="auto"/>
                    <w:right w:val="single" w:sz="4" w:space="0" w:color="auto"/>
                  </w:tcBorders>
                  <w:vAlign w:val="center"/>
                </w:tcPr>
                <w:p w14:paraId="46D1D0F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1328035.91</w:t>
                  </w:r>
                </w:p>
              </w:tc>
            </w:tr>
            <w:tr w:rsidR="00757769" w:rsidRPr="00757769" w14:paraId="21AE4D9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AC1C9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59</w:t>
                  </w:r>
                </w:p>
              </w:tc>
              <w:tc>
                <w:tcPr>
                  <w:tcW w:w="1482" w:type="dxa"/>
                  <w:tcBorders>
                    <w:top w:val="single" w:sz="4" w:space="0" w:color="auto"/>
                    <w:left w:val="single" w:sz="4" w:space="0" w:color="auto"/>
                    <w:bottom w:val="single" w:sz="4" w:space="0" w:color="auto"/>
                    <w:right w:val="single" w:sz="4" w:space="0" w:color="auto"/>
                  </w:tcBorders>
                  <w:vAlign w:val="center"/>
                </w:tcPr>
                <w:p w14:paraId="1BD0EE6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420551.4</w:t>
                  </w:r>
                </w:p>
              </w:tc>
              <w:tc>
                <w:tcPr>
                  <w:tcW w:w="1485" w:type="dxa"/>
                  <w:tcBorders>
                    <w:top w:val="single" w:sz="4" w:space="0" w:color="auto"/>
                    <w:left w:val="single" w:sz="4" w:space="0" w:color="auto"/>
                    <w:bottom w:val="single" w:sz="4" w:space="0" w:color="auto"/>
                    <w:right w:val="single" w:sz="4" w:space="0" w:color="auto"/>
                  </w:tcBorders>
                  <w:vAlign w:val="center"/>
                </w:tcPr>
                <w:p w14:paraId="39558A7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1328032.93</w:t>
                  </w:r>
                </w:p>
              </w:tc>
            </w:tr>
            <w:tr w:rsidR="00757769" w:rsidRPr="00757769" w14:paraId="71D073A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6E3DA4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60</w:t>
                  </w:r>
                </w:p>
              </w:tc>
              <w:tc>
                <w:tcPr>
                  <w:tcW w:w="1482" w:type="dxa"/>
                  <w:tcBorders>
                    <w:top w:val="single" w:sz="4" w:space="0" w:color="auto"/>
                    <w:left w:val="single" w:sz="4" w:space="0" w:color="auto"/>
                    <w:bottom w:val="single" w:sz="4" w:space="0" w:color="auto"/>
                    <w:right w:val="single" w:sz="4" w:space="0" w:color="auto"/>
                  </w:tcBorders>
                  <w:vAlign w:val="center"/>
                </w:tcPr>
                <w:p w14:paraId="5E39744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420551.4</w:t>
                  </w:r>
                </w:p>
              </w:tc>
              <w:tc>
                <w:tcPr>
                  <w:tcW w:w="1485" w:type="dxa"/>
                  <w:tcBorders>
                    <w:top w:val="single" w:sz="4" w:space="0" w:color="auto"/>
                    <w:left w:val="single" w:sz="4" w:space="0" w:color="auto"/>
                    <w:bottom w:val="single" w:sz="4" w:space="0" w:color="auto"/>
                    <w:right w:val="single" w:sz="4" w:space="0" w:color="auto"/>
                  </w:tcBorders>
                  <w:vAlign w:val="center"/>
                </w:tcPr>
                <w:p w14:paraId="5D2F11F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1328032.93</w:t>
                  </w:r>
                </w:p>
              </w:tc>
            </w:tr>
            <w:tr w:rsidR="00757769" w:rsidRPr="00757769" w14:paraId="4D2054B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F2192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61</w:t>
                  </w:r>
                </w:p>
              </w:tc>
              <w:tc>
                <w:tcPr>
                  <w:tcW w:w="1482" w:type="dxa"/>
                  <w:tcBorders>
                    <w:top w:val="single" w:sz="4" w:space="0" w:color="auto"/>
                    <w:left w:val="single" w:sz="4" w:space="0" w:color="auto"/>
                    <w:bottom w:val="single" w:sz="4" w:space="0" w:color="auto"/>
                    <w:right w:val="single" w:sz="4" w:space="0" w:color="auto"/>
                  </w:tcBorders>
                  <w:vAlign w:val="center"/>
                </w:tcPr>
                <w:p w14:paraId="36BC93B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420537.33</w:t>
                  </w:r>
                </w:p>
              </w:tc>
              <w:tc>
                <w:tcPr>
                  <w:tcW w:w="1485" w:type="dxa"/>
                  <w:tcBorders>
                    <w:top w:val="single" w:sz="4" w:space="0" w:color="auto"/>
                    <w:left w:val="single" w:sz="4" w:space="0" w:color="auto"/>
                    <w:bottom w:val="single" w:sz="4" w:space="0" w:color="auto"/>
                    <w:right w:val="single" w:sz="4" w:space="0" w:color="auto"/>
                  </w:tcBorders>
                  <w:vAlign w:val="center"/>
                </w:tcPr>
                <w:p w14:paraId="7B7B881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1328014.5</w:t>
                  </w:r>
                </w:p>
              </w:tc>
            </w:tr>
            <w:tr w:rsidR="00757769" w:rsidRPr="00757769" w14:paraId="16A40DA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C5F98A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62</w:t>
                  </w:r>
                </w:p>
              </w:tc>
              <w:tc>
                <w:tcPr>
                  <w:tcW w:w="1482" w:type="dxa"/>
                  <w:tcBorders>
                    <w:top w:val="single" w:sz="4" w:space="0" w:color="auto"/>
                    <w:left w:val="single" w:sz="4" w:space="0" w:color="auto"/>
                    <w:bottom w:val="single" w:sz="4" w:space="0" w:color="auto"/>
                    <w:right w:val="single" w:sz="4" w:space="0" w:color="auto"/>
                  </w:tcBorders>
                  <w:vAlign w:val="center"/>
                </w:tcPr>
                <w:p w14:paraId="2A70D94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420535.73</w:t>
                  </w:r>
                </w:p>
              </w:tc>
              <w:tc>
                <w:tcPr>
                  <w:tcW w:w="1485" w:type="dxa"/>
                  <w:tcBorders>
                    <w:top w:val="single" w:sz="4" w:space="0" w:color="auto"/>
                    <w:left w:val="single" w:sz="4" w:space="0" w:color="auto"/>
                    <w:bottom w:val="single" w:sz="4" w:space="0" w:color="auto"/>
                    <w:right w:val="single" w:sz="4" w:space="0" w:color="auto"/>
                  </w:tcBorders>
                  <w:vAlign w:val="center"/>
                </w:tcPr>
                <w:p w14:paraId="464D182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1328012.25</w:t>
                  </w:r>
                </w:p>
              </w:tc>
            </w:tr>
            <w:tr w:rsidR="00757769" w:rsidRPr="00757769" w14:paraId="47C85A6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AB5FD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63</w:t>
                  </w:r>
                </w:p>
              </w:tc>
              <w:tc>
                <w:tcPr>
                  <w:tcW w:w="1482" w:type="dxa"/>
                  <w:tcBorders>
                    <w:top w:val="single" w:sz="4" w:space="0" w:color="auto"/>
                    <w:left w:val="single" w:sz="4" w:space="0" w:color="auto"/>
                    <w:bottom w:val="single" w:sz="4" w:space="0" w:color="auto"/>
                    <w:right w:val="single" w:sz="4" w:space="0" w:color="auto"/>
                  </w:tcBorders>
                  <w:vAlign w:val="center"/>
                </w:tcPr>
                <w:p w14:paraId="7F893F4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420531.7</w:t>
                  </w:r>
                </w:p>
              </w:tc>
              <w:tc>
                <w:tcPr>
                  <w:tcW w:w="1485" w:type="dxa"/>
                  <w:tcBorders>
                    <w:top w:val="single" w:sz="4" w:space="0" w:color="auto"/>
                    <w:left w:val="single" w:sz="4" w:space="0" w:color="auto"/>
                    <w:bottom w:val="single" w:sz="4" w:space="0" w:color="auto"/>
                    <w:right w:val="single" w:sz="4" w:space="0" w:color="auto"/>
                  </w:tcBorders>
                  <w:vAlign w:val="center"/>
                </w:tcPr>
                <w:p w14:paraId="4F4C93A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1328007.35</w:t>
                  </w:r>
                </w:p>
              </w:tc>
            </w:tr>
            <w:tr w:rsidR="00757769" w:rsidRPr="00757769" w14:paraId="2CCA0A3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C42311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64</w:t>
                  </w:r>
                </w:p>
              </w:tc>
              <w:tc>
                <w:tcPr>
                  <w:tcW w:w="1482" w:type="dxa"/>
                  <w:tcBorders>
                    <w:top w:val="single" w:sz="4" w:space="0" w:color="auto"/>
                    <w:left w:val="single" w:sz="4" w:space="0" w:color="auto"/>
                    <w:bottom w:val="single" w:sz="4" w:space="0" w:color="auto"/>
                    <w:right w:val="single" w:sz="4" w:space="0" w:color="auto"/>
                  </w:tcBorders>
                  <w:vAlign w:val="center"/>
                </w:tcPr>
                <w:p w14:paraId="4261EDE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420529.73</w:t>
                  </w:r>
                </w:p>
              </w:tc>
              <w:tc>
                <w:tcPr>
                  <w:tcW w:w="1485" w:type="dxa"/>
                  <w:tcBorders>
                    <w:top w:val="single" w:sz="4" w:space="0" w:color="auto"/>
                    <w:left w:val="single" w:sz="4" w:space="0" w:color="auto"/>
                    <w:bottom w:val="single" w:sz="4" w:space="0" w:color="auto"/>
                    <w:right w:val="single" w:sz="4" w:space="0" w:color="auto"/>
                  </w:tcBorders>
                  <w:vAlign w:val="center"/>
                </w:tcPr>
                <w:p w14:paraId="41EFEFA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1328004.8</w:t>
                  </w:r>
                </w:p>
              </w:tc>
            </w:tr>
            <w:tr w:rsidR="00757769" w:rsidRPr="00757769" w14:paraId="2E6687C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DF61E4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65</w:t>
                  </w:r>
                </w:p>
              </w:tc>
              <w:tc>
                <w:tcPr>
                  <w:tcW w:w="1482" w:type="dxa"/>
                  <w:tcBorders>
                    <w:top w:val="single" w:sz="4" w:space="0" w:color="auto"/>
                    <w:left w:val="single" w:sz="4" w:space="0" w:color="auto"/>
                    <w:bottom w:val="single" w:sz="4" w:space="0" w:color="auto"/>
                    <w:right w:val="single" w:sz="4" w:space="0" w:color="auto"/>
                  </w:tcBorders>
                  <w:vAlign w:val="center"/>
                </w:tcPr>
                <w:p w14:paraId="45F40B7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420527.67</w:t>
                  </w:r>
                </w:p>
              </w:tc>
              <w:tc>
                <w:tcPr>
                  <w:tcW w:w="1485" w:type="dxa"/>
                  <w:tcBorders>
                    <w:top w:val="single" w:sz="4" w:space="0" w:color="auto"/>
                    <w:left w:val="single" w:sz="4" w:space="0" w:color="auto"/>
                    <w:bottom w:val="single" w:sz="4" w:space="0" w:color="auto"/>
                    <w:right w:val="single" w:sz="4" w:space="0" w:color="auto"/>
                  </w:tcBorders>
                  <w:vAlign w:val="center"/>
                </w:tcPr>
                <w:p w14:paraId="3E67C7B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1328006.02</w:t>
                  </w:r>
                </w:p>
              </w:tc>
            </w:tr>
            <w:tr w:rsidR="00757769" w:rsidRPr="00757769" w14:paraId="0A66ED4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E72FF1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66</w:t>
                  </w:r>
                </w:p>
              </w:tc>
              <w:tc>
                <w:tcPr>
                  <w:tcW w:w="1482" w:type="dxa"/>
                  <w:tcBorders>
                    <w:top w:val="single" w:sz="4" w:space="0" w:color="auto"/>
                    <w:left w:val="single" w:sz="4" w:space="0" w:color="auto"/>
                    <w:bottom w:val="single" w:sz="4" w:space="0" w:color="auto"/>
                    <w:right w:val="single" w:sz="4" w:space="0" w:color="auto"/>
                  </w:tcBorders>
                  <w:vAlign w:val="center"/>
                </w:tcPr>
                <w:p w14:paraId="0CB1A2A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420520.73</w:t>
                  </w:r>
                </w:p>
              </w:tc>
              <w:tc>
                <w:tcPr>
                  <w:tcW w:w="1485" w:type="dxa"/>
                  <w:tcBorders>
                    <w:top w:val="single" w:sz="4" w:space="0" w:color="auto"/>
                    <w:left w:val="single" w:sz="4" w:space="0" w:color="auto"/>
                    <w:bottom w:val="single" w:sz="4" w:space="0" w:color="auto"/>
                    <w:right w:val="single" w:sz="4" w:space="0" w:color="auto"/>
                  </w:tcBorders>
                  <w:vAlign w:val="center"/>
                </w:tcPr>
                <w:p w14:paraId="15B98D1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1327997.62</w:t>
                  </w:r>
                </w:p>
              </w:tc>
            </w:tr>
            <w:tr w:rsidR="00757769" w:rsidRPr="00757769" w14:paraId="438EB60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9A94D3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67</w:t>
                  </w:r>
                </w:p>
              </w:tc>
              <w:tc>
                <w:tcPr>
                  <w:tcW w:w="1482" w:type="dxa"/>
                  <w:tcBorders>
                    <w:top w:val="single" w:sz="4" w:space="0" w:color="auto"/>
                    <w:left w:val="single" w:sz="4" w:space="0" w:color="auto"/>
                    <w:bottom w:val="single" w:sz="4" w:space="0" w:color="auto"/>
                    <w:right w:val="single" w:sz="4" w:space="0" w:color="auto"/>
                  </w:tcBorders>
                  <w:vAlign w:val="center"/>
                </w:tcPr>
                <w:p w14:paraId="5F03954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420512.65</w:t>
                  </w:r>
                </w:p>
              </w:tc>
              <w:tc>
                <w:tcPr>
                  <w:tcW w:w="1485" w:type="dxa"/>
                  <w:tcBorders>
                    <w:top w:val="single" w:sz="4" w:space="0" w:color="auto"/>
                    <w:left w:val="single" w:sz="4" w:space="0" w:color="auto"/>
                    <w:bottom w:val="single" w:sz="4" w:space="0" w:color="auto"/>
                    <w:right w:val="single" w:sz="4" w:space="0" w:color="auto"/>
                  </w:tcBorders>
                  <w:vAlign w:val="center"/>
                </w:tcPr>
                <w:p w14:paraId="27820F3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1327986.52</w:t>
                  </w:r>
                </w:p>
              </w:tc>
            </w:tr>
            <w:tr w:rsidR="00757769" w:rsidRPr="00757769" w14:paraId="05538E0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4EB015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68</w:t>
                  </w:r>
                </w:p>
              </w:tc>
              <w:tc>
                <w:tcPr>
                  <w:tcW w:w="1482" w:type="dxa"/>
                  <w:tcBorders>
                    <w:top w:val="single" w:sz="4" w:space="0" w:color="auto"/>
                    <w:left w:val="single" w:sz="4" w:space="0" w:color="auto"/>
                    <w:bottom w:val="single" w:sz="4" w:space="0" w:color="auto"/>
                    <w:right w:val="single" w:sz="4" w:space="0" w:color="auto"/>
                  </w:tcBorders>
                  <w:vAlign w:val="center"/>
                </w:tcPr>
                <w:p w14:paraId="569F40A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420512.54</w:t>
                  </w:r>
                </w:p>
              </w:tc>
              <w:tc>
                <w:tcPr>
                  <w:tcW w:w="1485" w:type="dxa"/>
                  <w:tcBorders>
                    <w:top w:val="single" w:sz="4" w:space="0" w:color="auto"/>
                    <w:left w:val="single" w:sz="4" w:space="0" w:color="auto"/>
                    <w:bottom w:val="single" w:sz="4" w:space="0" w:color="auto"/>
                    <w:right w:val="single" w:sz="4" w:space="0" w:color="auto"/>
                  </w:tcBorders>
                  <w:vAlign w:val="center"/>
                </w:tcPr>
                <w:p w14:paraId="3680C6B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1327986.59</w:t>
                  </w:r>
                </w:p>
              </w:tc>
            </w:tr>
            <w:tr w:rsidR="00757769" w:rsidRPr="00757769" w14:paraId="4A3AF3A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17D7E6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69</w:t>
                  </w:r>
                </w:p>
              </w:tc>
              <w:tc>
                <w:tcPr>
                  <w:tcW w:w="1482" w:type="dxa"/>
                  <w:tcBorders>
                    <w:top w:val="single" w:sz="4" w:space="0" w:color="auto"/>
                    <w:left w:val="single" w:sz="4" w:space="0" w:color="auto"/>
                    <w:bottom w:val="single" w:sz="4" w:space="0" w:color="auto"/>
                    <w:right w:val="single" w:sz="4" w:space="0" w:color="auto"/>
                  </w:tcBorders>
                  <w:vAlign w:val="center"/>
                </w:tcPr>
                <w:p w14:paraId="76684FD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420505.85</w:t>
                  </w:r>
                </w:p>
              </w:tc>
              <w:tc>
                <w:tcPr>
                  <w:tcW w:w="1485" w:type="dxa"/>
                  <w:tcBorders>
                    <w:top w:val="single" w:sz="4" w:space="0" w:color="auto"/>
                    <w:left w:val="single" w:sz="4" w:space="0" w:color="auto"/>
                    <w:bottom w:val="single" w:sz="4" w:space="0" w:color="auto"/>
                    <w:right w:val="single" w:sz="4" w:space="0" w:color="auto"/>
                  </w:tcBorders>
                  <w:vAlign w:val="center"/>
                </w:tcPr>
                <w:p w14:paraId="1ACD1F6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1327978.53</w:t>
                  </w:r>
                </w:p>
              </w:tc>
            </w:tr>
            <w:tr w:rsidR="00757769" w:rsidRPr="00757769" w14:paraId="5CD857C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2A25F2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lastRenderedPageBreak/>
                    <w:t>70</w:t>
                  </w:r>
                </w:p>
              </w:tc>
              <w:tc>
                <w:tcPr>
                  <w:tcW w:w="1482" w:type="dxa"/>
                  <w:tcBorders>
                    <w:top w:val="single" w:sz="4" w:space="0" w:color="auto"/>
                    <w:left w:val="single" w:sz="4" w:space="0" w:color="auto"/>
                    <w:bottom w:val="single" w:sz="4" w:space="0" w:color="auto"/>
                    <w:right w:val="single" w:sz="4" w:space="0" w:color="auto"/>
                  </w:tcBorders>
                  <w:vAlign w:val="center"/>
                </w:tcPr>
                <w:p w14:paraId="3A2A37C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420503.88</w:t>
                  </w:r>
                </w:p>
              </w:tc>
              <w:tc>
                <w:tcPr>
                  <w:tcW w:w="1485" w:type="dxa"/>
                  <w:tcBorders>
                    <w:top w:val="single" w:sz="4" w:space="0" w:color="auto"/>
                    <w:left w:val="single" w:sz="4" w:space="0" w:color="auto"/>
                    <w:bottom w:val="single" w:sz="4" w:space="0" w:color="auto"/>
                    <w:right w:val="single" w:sz="4" w:space="0" w:color="auto"/>
                  </w:tcBorders>
                  <w:vAlign w:val="center"/>
                </w:tcPr>
                <w:p w14:paraId="00ABE0B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1327975.15</w:t>
                  </w:r>
                </w:p>
              </w:tc>
            </w:tr>
            <w:tr w:rsidR="00757769" w:rsidRPr="00757769" w14:paraId="0108740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ACF0F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71</w:t>
                  </w:r>
                </w:p>
              </w:tc>
              <w:tc>
                <w:tcPr>
                  <w:tcW w:w="1482" w:type="dxa"/>
                  <w:tcBorders>
                    <w:top w:val="single" w:sz="4" w:space="0" w:color="auto"/>
                    <w:left w:val="single" w:sz="4" w:space="0" w:color="auto"/>
                    <w:bottom w:val="single" w:sz="4" w:space="0" w:color="auto"/>
                    <w:right w:val="single" w:sz="4" w:space="0" w:color="auto"/>
                  </w:tcBorders>
                  <w:vAlign w:val="center"/>
                </w:tcPr>
                <w:p w14:paraId="6FA63B4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420503.66</w:t>
                  </w:r>
                </w:p>
              </w:tc>
              <w:tc>
                <w:tcPr>
                  <w:tcW w:w="1485" w:type="dxa"/>
                  <w:tcBorders>
                    <w:top w:val="single" w:sz="4" w:space="0" w:color="auto"/>
                    <w:left w:val="single" w:sz="4" w:space="0" w:color="auto"/>
                    <w:bottom w:val="single" w:sz="4" w:space="0" w:color="auto"/>
                    <w:right w:val="single" w:sz="4" w:space="0" w:color="auto"/>
                  </w:tcBorders>
                  <w:vAlign w:val="center"/>
                </w:tcPr>
                <w:p w14:paraId="573E031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1327975.31</w:t>
                  </w:r>
                </w:p>
              </w:tc>
            </w:tr>
            <w:tr w:rsidR="00757769" w:rsidRPr="00757769" w14:paraId="4B61D2E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C57E3A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72</w:t>
                  </w:r>
                </w:p>
              </w:tc>
              <w:tc>
                <w:tcPr>
                  <w:tcW w:w="1482" w:type="dxa"/>
                  <w:tcBorders>
                    <w:top w:val="single" w:sz="4" w:space="0" w:color="auto"/>
                    <w:left w:val="single" w:sz="4" w:space="0" w:color="auto"/>
                    <w:bottom w:val="single" w:sz="4" w:space="0" w:color="auto"/>
                    <w:right w:val="single" w:sz="4" w:space="0" w:color="auto"/>
                  </w:tcBorders>
                  <w:vAlign w:val="center"/>
                </w:tcPr>
                <w:p w14:paraId="12C5062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420495.6</w:t>
                  </w:r>
                </w:p>
              </w:tc>
              <w:tc>
                <w:tcPr>
                  <w:tcW w:w="1485" w:type="dxa"/>
                  <w:tcBorders>
                    <w:top w:val="single" w:sz="4" w:space="0" w:color="auto"/>
                    <w:left w:val="single" w:sz="4" w:space="0" w:color="auto"/>
                    <w:bottom w:val="single" w:sz="4" w:space="0" w:color="auto"/>
                    <w:right w:val="single" w:sz="4" w:space="0" w:color="auto"/>
                  </w:tcBorders>
                  <w:vAlign w:val="center"/>
                </w:tcPr>
                <w:p w14:paraId="2B893FD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1327964.8</w:t>
                  </w:r>
                </w:p>
              </w:tc>
            </w:tr>
            <w:tr w:rsidR="00757769" w:rsidRPr="00757769" w14:paraId="09D31FE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2E48E3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73</w:t>
                  </w:r>
                </w:p>
              </w:tc>
              <w:tc>
                <w:tcPr>
                  <w:tcW w:w="1482" w:type="dxa"/>
                  <w:tcBorders>
                    <w:top w:val="single" w:sz="4" w:space="0" w:color="auto"/>
                    <w:left w:val="single" w:sz="4" w:space="0" w:color="auto"/>
                    <w:bottom w:val="single" w:sz="4" w:space="0" w:color="auto"/>
                    <w:right w:val="single" w:sz="4" w:space="0" w:color="auto"/>
                  </w:tcBorders>
                  <w:vAlign w:val="center"/>
                </w:tcPr>
                <w:p w14:paraId="15305A2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420496.6</w:t>
                  </w:r>
                </w:p>
              </w:tc>
              <w:tc>
                <w:tcPr>
                  <w:tcW w:w="1485" w:type="dxa"/>
                  <w:tcBorders>
                    <w:top w:val="single" w:sz="4" w:space="0" w:color="auto"/>
                    <w:left w:val="single" w:sz="4" w:space="0" w:color="auto"/>
                    <w:bottom w:val="single" w:sz="4" w:space="0" w:color="auto"/>
                    <w:right w:val="single" w:sz="4" w:space="0" w:color="auto"/>
                  </w:tcBorders>
                  <w:vAlign w:val="center"/>
                </w:tcPr>
                <w:p w14:paraId="7AFE536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1327964.05</w:t>
                  </w:r>
                </w:p>
              </w:tc>
            </w:tr>
            <w:tr w:rsidR="00757769" w:rsidRPr="00757769" w14:paraId="5D8CCBB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37B369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74</w:t>
                  </w:r>
                </w:p>
              </w:tc>
              <w:tc>
                <w:tcPr>
                  <w:tcW w:w="1482" w:type="dxa"/>
                  <w:tcBorders>
                    <w:top w:val="single" w:sz="4" w:space="0" w:color="auto"/>
                    <w:left w:val="single" w:sz="4" w:space="0" w:color="auto"/>
                    <w:bottom w:val="single" w:sz="4" w:space="0" w:color="auto"/>
                    <w:right w:val="single" w:sz="4" w:space="0" w:color="auto"/>
                  </w:tcBorders>
                  <w:vAlign w:val="center"/>
                </w:tcPr>
                <w:p w14:paraId="28E9DA4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420488.22</w:t>
                  </w:r>
                </w:p>
              </w:tc>
              <w:tc>
                <w:tcPr>
                  <w:tcW w:w="1485" w:type="dxa"/>
                  <w:tcBorders>
                    <w:top w:val="single" w:sz="4" w:space="0" w:color="auto"/>
                    <w:left w:val="single" w:sz="4" w:space="0" w:color="auto"/>
                    <w:bottom w:val="single" w:sz="4" w:space="0" w:color="auto"/>
                    <w:right w:val="single" w:sz="4" w:space="0" w:color="auto"/>
                  </w:tcBorders>
                  <w:vAlign w:val="center"/>
                </w:tcPr>
                <w:p w14:paraId="2E67C21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1327954.37</w:t>
                  </w:r>
                </w:p>
              </w:tc>
            </w:tr>
            <w:tr w:rsidR="00757769" w:rsidRPr="00757769" w14:paraId="0CBA90B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D6FCE2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75</w:t>
                  </w:r>
                </w:p>
              </w:tc>
              <w:tc>
                <w:tcPr>
                  <w:tcW w:w="1482" w:type="dxa"/>
                  <w:tcBorders>
                    <w:top w:val="single" w:sz="4" w:space="0" w:color="auto"/>
                    <w:left w:val="single" w:sz="4" w:space="0" w:color="auto"/>
                    <w:bottom w:val="single" w:sz="4" w:space="0" w:color="auto"/>
                    <w:right w:val="single" w:sz="4" w:space="0" w:color="auto"/>
                  </w:tcBorders>
                  <w:vAlign w:val="center"/>
                </w:tcPr>
                <w:p w14:paraId="45454BA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420486.59</w:t>
                  </w:r>
                </w:p>
              </w:tc>
              <w:tc>
                <w:tcPr>
                  <w:tcW w:w="1485" w:type="dxa"/>
                  <w:tcBorders>
                    <w:top w:val="single" w:sz="4" w:space="0" w:color="auto"/>
                    <w:left w:val="single" w:sz="4" w:space="0" w:color="auto"/>
                    <w:bottom w:val="single" w:sz="4" w:space="0" w:color="auto"/>
                    <w:right w:val="single" w:sz="4" w:space="0" w:color="auto"/>
                  </w:tcBorders>
                  <w:vAlign w:val="center"/>
                </w:tcPr>
                <w:p w14:paraId="0E73D4E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1327953.71</w:t>
                  </w:r>
                </w:p>
              </w:tc>
            </w:tr>
            <w:tr w:rsidR="00757769" w:rsidRPr="00757769" w14:paraId="4480498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C4E48D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76</w:t>
                  </w:r>
                </w:p>
              </w:tc>
              <w:tc>
                <w:tcPr>
                  <w:tcW w:w="1482" w:type="dxa"/>
                  <w:tcBorders>
                    <w:top w:val="single" w:sz="4" w:space="0" w:color="auto"/>
                    <w:left w:val="single" w:sz="4" w:space="0" w:color="auto"/>
                    <w:bottom w:val="single" w:sz="4" w:space="0" w:color="auto"/>
                    <w:right w:val="single" w:sz="4" w:space="0" w:color="auto"/>
                  </w:tcBorders>
                  <w:vAlign w:val="center"/>
                </w:tcPr>
                <w:p w14:paraId="124D5F3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420478.64</w:t>
                  </w:r>
                </w:p>
              </w:tc>
              <w:tc>
                <w:tcPr>
                  <w:tcW w:w="1485" w:type="dxa"/>
                  <w:tcBorders>
                    <w:top w:val="single" w:sz="4" w:space="0" w:color="auto"/>
                    <w:left w:val="single" w:sz="4" w:space="0" w:color="auto"/>
                    <w:bottom w:val="single" w:sz="4" w:space="0" w:color="auto"/>
                    <w:right w:val="single" w:sz="4" w:space="0" w:color="auto"/>
                  </w:tcBorders>
                  <w:vAlign w:val="center"/>
                </w:tcPr>
                <w:p w14:paraId="3D496A5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1327942.8</w:t>
                  </w:r>
                </w:p>
              </w:tc>
            </w:tr>
            <w:tr w:rsidR="00757769" w:rsidRPr="00757769" w14:paraId="1A755DA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92221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77</w:t>
                  </w:r>
                </w:p>
              </w:tc>
              <w:tc>
                <w:tcPr>
                  <w:tcW w:w="1482" w:type="dxa"/>
                  <w:tcBorders>
                    <w:top w:val="single" w:sz="4" w:space="0" w:color="auto"/>
                    <w:left w:val="single" w:sz="4" w:space="0" w:color="auto"/>
                    <w:bottom w:val="single" w:sz="4" w:space="0" w:color="auto"/>
                    <w:right w:val="single" w:sz="4" w:space="0" w:color="auto"/>
                  </w:tcBorders>
                  <w:vAlign w:val="center"/>
                </w:tcPr>
                <w:p w14:paraId="693319A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420470.98</w:t>
                  </w:r>
                </w:p>
              </w:tc>
              <w:tc>
                <w:tcPr>
                  <w:tcW w:w="1485" w:type="dxa"/>
                  <w:tcBorders>
                    <w:top w:val="single" w:sz="4" w:space="0" w:color="auto"/>
                    <w:left w:val="single" w:sz="4" w:space="0" w:color="auto"/>
                    <w:bottom w:val="single" w:sz="4" w:space="0" w:color="auto"/>
                    <w:right w:val="single" w:sz="4" w:space="0" w:color="auto"/>
                  </w:tcBorders>
                  <w:vAlign w:val="center"/>
                </w:tcPr>
                <w:p w14:paraId="686C368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1327931.95</w:t>
                  </w:r>
                </w:p>
              </w:tc>
            </w:tr>
            <w:tr w:rsidR="00757769" w:rsidRPr="00757769" w14:paraId="2CB0912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396530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78</w:t>
                  </w:r>
                </w:p>
              </w:tc>
              <w:tc>
                <w:tcPr>
                  <w:tcW w:w="1482" w:type="dxa"/>
                  <w:tcBorders>
                    <w:top w:val="single" w:sz="4" w:space="0" w:color="auto"/>
                    <w:left w:val="single" w:sz="4" w:space="0" w:color="auto"/>
                    <w:bottom w:val="single" w:sz="4" w:space="0" w:color="auto"/>
                    <w:right w:val="single" w:sz="4" w:space="0" w:color="auto"/>
                  </w:tcBorders>
                  <w:vAlign w:val="center"/>
                </w:tcPr>
                <w:p w14:paraId="58FC872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420469.84</w:t>
                  </w:r>
                </w:p>
              </w:tc>
              <w:tc>
                <w:tcPr>
                  <w:tcW w:w="1485" w:type="dxa"/>
                  <w:tcBorders>
                    <w:top w:val="single" w:sz="4" w:space="0" w:color="auto"/>
                    <w:left w:val="single" w:sz="4" w:space="0" w:color="auto"/>
                    <w:bottom w:val="single" w:sz="4" w:space="0" w:color="auto"/>
                    <w:right w:val="single" w:sz="4" w:space="0" w:color="auto"/>
                  </w:tcBorders>
                  <w:vAlign w:val="center"/>
                </w:tcPr>
                <w:p w14:paraId="6AD9481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1327932.58</w:t>
                  </w:r>
                </w:p>
              </w:tc>
            </w:tr>
            <w:tr w:rsidR="00757769" w:rsidRPr="00757769" w14:paraId="008A523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CBD282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79</w:t>
                  </w:r>
                </w:p>
              </w:tc>
              <w:tc>
                <w:tcPr>
                  <w:tcW w:w="1482" w:type="dxa"/>
                  <w:tcBorders>
                    <w:top w:val="single" w:sz="4" w:space="0" w:color="auto"/>
                    <w:left w:val="single" w:sz="4" w:space="0" w:color="auto"/>
                    <w:bottom w:val="single" w:sz="4" w:space="0" w:color="auto"/>
                    <w:right w:val="single" w:sz="4" w:space="0" w:color="auto"/>
                  </w:tcBorders>
                  <w:vAlign w:val="center"/>
                </w:tcPr>
                <w:p w14:paraId="4FBA801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420468.36</w:t>
                  </w:r>
                </w:p>
              </w:tc>
              <w:tc>
                <w:tcPr>
                  <w:tcW w:w="1485" w:type="dxa"/>
                  <w:tcBorders>
                    <w:top w:val="single" w:sz="4" w:space="0" w:color="auto"/>
                    <w:left w:val="single" w:sz="4" w:space="0" w:color="auto"/>
                    <w:bottom w:val="single" w:sz="4" w:space="0" w:color="auto"/>
                    <w:right w:val="single" w:sz="4" w:space="0" w:color="auto"/>
                  </w:tcBorders>
                  <w:vAlign w:val="center"/>
                </w:tcPr>
                <w:p w14:paraId="40CFD77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1327930.62</w:t>
                  </w:r>
                </w:p>
              </w:tc>
            </w:tr>
            <w:tr w:rsidR="00757769" w:rsidRPr="00757769" w14:paraId="09AFEF1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80DB3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80</w:t>
                  </w:r>
                </w:p>
              </w:tc>
              <w:tc>
                <w:tcPr>
                  <w:tcW w:w="1482" w:type="dxa"/>
                  <w:tcBorders>
                    <w:top w:val="single" w:sz="4" w:space="0" w:color="auto"/>
                    <w:left w:val="single" w:sz="4" w:space="0" w:color="auto"/>
                    <w:bottom w:val="single" w:sz="4" w:space="0" w:color="auto"/>
                    <w:right w:val="single" w:sz="4" w:space="0" w:color="auto"/>
                  </w:tcBorders>
                  <w:vAlign w:val="center"/>
                </w:tcPr>
                <w:p w14:paraId="4B67125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420462.83</w:t>
                  </w:r>
                </w:p>
              </w:tc>
              <w:tc>
                <w:tcPr>
                  <w:tcW w:w="1485" w:type="dxa"/>
                  <w:tcBorders>
                    <w:top w:val="single" w:sz="4" w:space="0" w:color="auto"/>
                    <w:left w:val="single" w:sz="4" w:space="0" w:color="auto"/>
                    <w:bottom w:val="single" w:sz="4" w:space="0" w:color="auto"/>
                    <w:right w:val="single" w:sz="4" w:space="0" w:color="auto"/>
                  </w:tcBorders>
                  <w:vAlign w:val="center"/>
                </w:tcPr>
                <w:p w14:paraId="4C3789D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1327923.08</w:t>
                  </w:r>
                </w:p>
              </w:tc>
            </w:tr>
            <w:tr w:rsidR="00757769" w:rsidRPr="00757769" w14:paraId="25ED0D1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D7369F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81</w:t>
                  </w:r>
                </w:p>
              </w:tc>
              <w:tc>
                <w:tcPr>
                  <w:tcW w:w="1482" w:type="dxa"/>
                  <w:tcBorders>
                    <w:top w:val="single" w:sz="4" w:space="0" w:color="auto"/>
                    <w:left w:val="single" w:sz="4" w:space="0" w:color="auto"/>
                    <w:bottom w:val="single" w:sz="4" w:space="0" w:color="auto"/>
                    <w:right w:val="single" w:sz="4" w:space="0" w:color="auto"/>
                  </w:tcBorders>
                  <w:vAlign w:val="center"/>
                </w:tcPr>
                <w:p w14:paraId="0FB42BA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420460.98</w:t>
                  </w:r>
                </w:p>
              </w:tc>
              <w:tc>
                <w:tcPr>
                  <w:tcW w:w="1485" w:type="dxa"/>
                  <w:tcBorders>
                    <w:top w:val="single" w:sz="4" w:space="0" w:color="auto"/>
                    <w:left w:val="single" w:sz="4" w:space="0" w:color="auto"/>
                    <w:bottom w:val="single" w:sz="4" w:space="0" w:color="auto"/>
                    <w:right w:val="single" w:sz="4" w:space="0" w:color="auto"/>
                  </w:tcBorders>
                  <w:vAlign w:val="center"/>
                </w:tcPr>
                <w:p w14:paraId="0DFC5F9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1327921.33</w:t>
                  </w:r>
                </w:p>
              </w:tc>
            </w:tr>
            <w:tr w:rsidR="00757769" w:rsidRPr="00757769" w14:paraId="0FF82D8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21BD2E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82</w:t>
                  </w:r>
                </w:p>
              </w:tc>
              <w:tc>
                <w:tcPr>
                  <w:tcW w:w="1482" w:type="dxa"/>
                  <w:tcBorders>
                    <w:top w:val="single" w:sz="4" w:space="0" w:color="auto"/>
                    <w:left w:val="single" w:sz="4" w:space="0" w:color="auto"/>
                    <w:bottom w:val="single" w:sz="4" w:space="0" w:color="auto"/>
                    <w:right w:val="single" w:sz="4" w:space="0" w:color="auto"/>
                  </w:tcBorders>
                  <w:vAlign w:val="center"/>
                </w:tcPr>
                <w:p w14:paraId="5077579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420459.21</w:t>
                  </w:r>
                </w:p>
              </w:tc>
              <w:tc>
                <w:tcPr>
                  <w:tcW w:w="1485" w:type="dxa"/>
                  <w:tcBorders>
                    <w:top w:val="single" w:sz="4" w:space="0" w:color="auto"/>
                    <w:left w:val="single" w:sz="4" w:space="0" w:color="auto"/>
                    <w:bottom w:val="single" w:sz="4" w:space="0" w:color="auto"/>
                    <w:right w:val="single" w:sz="4" w:space="0" w:color="auto"/>
                  </w:tcBorders>
                  <w:vAlign w:val="center"/>
                </w:tcPr>
                <w:p w14:paraId="0D68FE8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1327922.64</w:t>
                  </w:r>
                </w:p>
              </w:tc>
            </w:tr>
            <w:tr w:rsidR="00757769" w:rsidRPr="00757769" w14:paraId="58C0C91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F729E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83</w:t>
                  </w:r>
                </w:p>
              </w:tc>
              <w:tc>
                <w:tcPr>
                  <w:tcW w:w="1482" w:type="dxa"/>
                  <w:tcBorders>
                    <w:top w:val="single" w:sz="4" w:space="0" w:color="auto"/>
                    <w:left w:val="single" w:sz="4" w:space="0" w:color="auto"/>
                    <w:bottom w:val="single" w:sz="4" w:space="0" w:color="auto"/>
                    <w:right w:val="single" w:sz="4" w:space="0" w:color="auto"/>
                  </w:tcBorders>
                  <w:vAlign w:val="center"/>
                </w:tcPr>
                <w:p w14:paraId="2B101E1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420457.69</w:t>
                  </w:r>
                </w:p>
              </w:tc>
              <w:tc>
                <w:tcPr>
                  <w:tcW w:w="1485" w:type="dxa"/>
                  <w:tcBorders>
                    <w:top w:val="single" w:sz="4" w:space="0" w:color="auto"/>
                    <w:left w:val="single" w:sz="4" w:space="0" w:color="auto"/>
                    <w:bottom w:val="single" w:sz="4" w:space="0" w:color="auto"/>
                    <w:right w:val="single" w:sz="4" w:space="0" w:color="auto"/>
                  </w:tcBorders>
                  <w:vAlign w:val="center"/>
                </w:tcPr>
                <w:p w14:paraId="245E827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1327920.48</w:t>
                  </w:r>
                </w:p>
              </w:tc>
            </w:tr>
            <w:tr w:rsidR="00757769" w:rsidRPr="00757769" w14:paraId="119E25A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EFE68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84</w:t>
                  </w:r>
                </w:p>
              </w:tc>
              <w:tc>
                <w:tcPr>
                  <w:tcW w:w="1482" w:type="dxa"/>
                  <w:tcBorders>
                    <w:top w:val="single" w:sz="4" w:space="0" w:color="auto"/>
                    <w:left w:val="single" w:sz="4" w:space="0" w:color="auto"/>
                    <w:bottom w:val="single" w:sz="4" w:space="0" w:color="auto"/>
                    <w:right w:val="single" w:sz="4" w:space="0" w:color="auto"/>
                  </w:tcBorders>
                  <w:vAlign w:val="center"/>
                </w:tcPr>
                <w:p w14:paraId="6C6B9B1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420459.75</w:t>
                  </w:r>
                </w:p>
              </w:tc>
              <w:tc>
                <w:tcPr>
                  <w:tcW w:w="1485" w:type="dxa"/>
                  <w:tcBorders>
                    <w:top w:val="single" w:sz="4" w:space="0" w:color="auto"/>
                    <w:left w:val="single" w:sz="4" w:space="0" w:color="auto"/>
                    <w:bottom w:val="single" w:sz="4" w:space="0" w:color="auto"/>
                    <w:right w:val="single" w:sz="4" w:space="0" w:color="auto"/>
                  </w:tcBorders>
                  <w:vAlign w:val="center"/>
                </w:tcPr>
                <w:p w14:paraId="7729974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1327918.97</w:t>
                  </w:r>
                </w:p>
              </w:tc>
            </w:tr>
            <w:tr w:rsidR="00757769" w:rsidRPr="00757769" w14:paraId="4002AA7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B16AEC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85</w:t>
                  </w:r>
                </w:p>
              </w:tc>
              <w:tc>
                <w:tcPr>
                  <w:tcW w:w="1482" w:type="dxa"/>
                  <w:tcBorders>
                    <w:top w:val="single" w:sz="4" w:space="0" w:color="auto"/>
                    <w:left w:val="single" w:sz="4" w:space="0" w:color="auto"/>
                    <w:bottom w:val="single" w:sz="4" w:space="0" w:color="auto"/>
                    <w:right w:val="single" w:sz="4" w:space="0" w:color="auto"/>
                  </w:tcBorders>
                  <w:vAlign w:val="center"/>
                </w:tcPr>
                <w:p w14:paraId="303B52C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420453.51</w:t>
                  </w:r>
                </w:p>
              </w:tc>
              <w:tc>
                <w:tcPr>
                  <w:tcW w:w="1485" w:type="dxa"/>
                  <w:tcBorders>
                    <w:top w:val="single" w:sz="4" w:space="0" w:color="auto"/>
                    <w:left w:val="single" w:sz="4" w:space="0" w:color="auto"/>
                    <w:bottom w:val="single" w:sz="4" w:space="0" w:color="auto"/>
                    <w:right w:val="single" w:sz="4" w:space="0" w:color="auto"/>
                  </w:tcBorders>
                  <w:vAlign w:val="center"/>
                </w:tcPr>
                <w:p w14:paraId="6EE41B9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1327911.17</w:t>
                  </w:r>
                </w:p>
              </w:tc>
            </w:tr>
            <w:tr w:rsidR="00757769" w:rsidRPr="00757769" w14:paraId="7666FC4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152B64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86</w:t>
                  </w:r>
                </w:p>
              </w:tc>
              <w:tc>
                <w:tcPr>
                  <w:tcW w:w="1482" w:type="dxa"/>
                  <w:tcBorders>
                    <w:top w:val="single" w:sz="4" w:space="0" w:color="auto"/>
                    <w:left w:val="single" w:sz="4" w:space="0" w:color="auto"/>
                    <w:bottom w:val="single" w:sz="4" w:space="0" w:color="auto"/>
                    <w:right w:val="single" w:sz="4" w:space="0" w:color="auto"/>
                  </w:tcBorders>
                  <w:vAlign w:val="center"/>
                </w:tcPr>
                <w:p w14:paraId="1D2899B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420451.31</w:t>
                  </w:r>
                </w:p>
              </w:tc>
              <w:tc>
                <w:tcPr>
                  <w:tcW w:w="1485" w:type="dxa"/>
                  <w:tcBorders>
                    <w:top w:val="single" w:sz="4" w:space="0" w:color="auto"/>
                    <w:left w:val="single" w:sz="4" w:space="0" w:color="auto"/>
                    <w:bottom w:val="single" w:sz="4" w:space="0" w:color="auto"/>
                    <w:right w:val="single" w:sz="4" w:space="0" w:color="auto"/>
                  </w:tcBorders>
                  <w:vAlign w:val="center"/>
                </w:tcPr>
                <w:p w14:paraId="399DD0F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1327912.43</w:t>
                  </w:r>
                </w:p>
              </w:tc>
            </w:tr>
            <w:tr w:rsidR="00757769" w:rsidRPr="00757769" w14:paraId="6C7290B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EA355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87</w:t>
                  </w:r>
                </w:p>
              </w:tc>
              <w:tc>
                <w:tcPr>
                  <w:tcW w:w="1482" w:type="dxa"/>
                  <w:tcBorders>
                    <w:top w:val="single" w:sz="4" w:space="0" w:color="auto"/>
                    <w:left w:val="single" w:sz="4" w:space="0" w:color="auto"/>
                    <w:bottom w:val="single" w:sz="4" w:space="0" w:color="auto"/>
                    <w:right w:val="single" w:sz="4" w:space="0" w:color="auto"/>
                  </w:tcBorders>
                  <w:vAlign w:val="center"/>
                </w:tcPr>
                <w:p w14:paraId="1F0D584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420450.55</w:t>
                  </w:r>
                </w:p>
              </w:tc>
              <w:tc>
                <w:tcPr>
                  <w:tcW w:w="1485" w:type="dxa"/>
                  <w:tcBorders>
                    <w:top w:val="single" w:sz="4" w:space="0" w:color="auto"/>
                    <w:left w:val="single" w:sz="4" w:space="0" w:color="auto"/>
                    <w:bottom w:val="single" w:sz="4" w:space="0" w:color="auto"/>
                    <w:right w:val="single" w:sz="4" w:space="0" w:color="auto"/>
                  </w:tcBorders>
                  <w:vAlign w:val="center"/>
                </w:tcPr>
                <w:p w14:paraId="5E01219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1327911.25</w:t>
                  </w:r>
                </w:p>
              </w:tc>
            </w:tr>
            <w:tr w:rsidR="00757769" w:rsidRPr="00757769" w14:paraId="5D09B94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226CE2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88</w:t>
                  </w:r>
                </w:p>
              </w:tc>
              <w:tc>
                <w:tcPr>
                  <w:tcW w:w="1482" w:type="dxa"/>
                  <w:tcBorders>
                    <w:top w:val="single" w:sz="4" w:space="0" w:color="auto"/>
                    <w:left w:val="single" w:sz="4" w:space="0" w:color="auto"/>
                    <w:bottom w:val="single" w:sz="4" w:space="0" w:color="auto"/>
                    <w:right w:val="single" w:sz="4" w:space="0" w:color="auto"/>
                  </w:tcBorders>
                  <w:vAlign w:val="center"/>
                </w:tcPr>
                <w:p w14:paraId="25BF191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420441.84</w:t>
                  </w:r>
                </w:p>
              </w:tc>
              <w:tc>
                <w:tcPr>
                  <w:tcW w:w="1485" w:type="dxa"/>
                  <w:tcBorders>
                    <w:top w:val="single" w:sz="4" w:space="0" w:color="auto"/>
                    <w:left w:val="single" w:sz="4" w:space="0" w:color="auto"/>
                    <w:bottom w:val="single" w:sz="4" w:space="0" w:color="auto"/>
                    <w:right w:val="single" w:sz="4" w:space="0" w:color="auto"/>
                  </w:tcBorders>
                  <w:vAlign w:val="center"/>
                </w:tcPr>
                <w:p w14:paraId="2F3345C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1327900.96</w:t>
                  </w:r>
                </w:p>
              </w:tc>
            </w:tr>
            <w:tr w:rsidR="00757769" w:rsidRPr="00757769" w14:paraId="1DFE522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153FD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89</w:t>
                  </w:r>
                </w:p>
              </w:tc>
              <w:tc>
                <w:tcPr>
                  <w:tcW w:w="1482" w:type="dxa"/>
                  <w:tcBorders>
                    <w:top w:val="single" w:sz="4" w:space="0" w:color="auto"/>
                    <w:left w:val="single" w:sz="4" w:space="0" w:color="auto"/>
                    <w:bottom w:val="single" w:sz="4" w:space="0" w:color="auto"/>
                    <w:right w:val="single" w:sz="4" w:space="0" w:color="auto"/>
                  </w:tcBorders>
                  <w:vAlign w:val="center"/>
                </w:tcPr>
                <w:p w14:paraId="1F3F08A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420444.33</w:t>
                  </w:r>
                </w:p>
              </w:tc>
              <w:tc>
                <w:tcPr>
                  <w:tcW w:w="1485" w:type="dxa"/>
                  <w:tcBorders>
                    <w:top w:val="single" w:sz="4" w:space="0" w:color="auto"/>
                    <w:left w:val="single" w:sz="4" w:space="0" w:color="auto"/>
                    <w:bottom w:val="single" w:sz="4" w:space="0" w:color="auto"/>
                    <w:right w:val="single" w:sz="4" w:space="0" w:color="auto"/>
                  </w:tcBorders>
                  <w:vAlign w:val="center"/>
                </w:tcPr>
                <w:p w14:paraId="503BB79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1327899.21</w:t>
                  </w:r>
                </w:p>
              </w:tc>
            </w:tr>
            <w:tr w:rsidR="00757769" w:rsidRPr="00757769" w14:paraId="6C08FC8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0A179A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90</w:t>
                  </w:r>
                </w:p>
              </w:tc>
              <w:tc>
                <w:tcPr>
                  <w:tcW w:w="1482" w:type="dxa"/>
                  <w:tcBorders>
                    <w:top w:val="single" w:sz="4" w:space="0" w:color="auto"/>
                    <w:left w:val="single" w:sz="4" w:space="0" w:color="auto"/>
                    <w:bottom w:val="single" w:sz="4" w:space="0" w:color="auto"/>
                    <w:right w:val="single" w:sz="4" w:space="0" w:color="auto"/>
                  </w:tcBorders>
                  <w:vAlign w:val="center"/>
                </w:tcPr>
                <w:p w14:paraId="0DC4E85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420435.23</w:t>
                  </w:r>
                </w:p>
              </w:tc>
              <w:tc>
                <w:tcPr>
                  <w:tcW w:w="1485" w:type="dxa"/>
                  <w:tcBorders>
                    <w:top w:val="single" w:sz="4" w:space="0" w:color="auto"/>
                    <w:left w:val="single" w:sz="4" w:space="0" w:color="auto"/>
                    <w:bottom w:val="single" w:sz="4" w:space="0" w:color="auto"/>
                    <w:right w:val="single" w:sz="4" w:space="0" w:color="auto"/>
                  </w:tcBorders>
                  <w:vAlign w:val="center"/>
                </w:tcPr>
                <w:p w14:paraId="56112D7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1327888.11</w:t>
                  </w:r>
                </w:p>
              </w:tc>
            </w:tr>
            <w:tr w:rsidR="00757769" w:rsidRPr="00757769" w14:paraId="11AE529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FCB9A0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91</w:t>
                  </w:r>
                </w:p>
              </w:tc>
              <w:tc>
                <w:tcPr>
                  <w:tcW w:w="1482" w:type="dxa"/>
                  <w:tcBorders>
                    <w:top w:val="single" w:sz="4" w:space="0" w:color="auto"/>
                    <w:left w:val="single" w:sz="4" w:space="0" w:color="auto"/>
                    <w:bottom w:val="single" w:sz="4" w:space="0" w:color="auto"/>
                    <w:right w:val="single" w:sz="4" w:space="0" w:color="auto"/>
                  </w:tcBorders>
                  <w:vAlign w:val="center"/>
                </w:tcPr>
                <w:p w14:paraId="30E1158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420426.94</w:t>
                  </w:r>
                </w:p>
              </w:tc>
              <w:tc>
                <w:tcPr>
                  <w:tcW w:w="1485" w:type="dxa"/>
                  <w:tcBorders>
                    <w:top w:val="single" w:sz="4" w:space="0" w:color="auto"/>
                    <w:left w:val="single" w:sz="4" w:space="0" w:color="auto"/>
                    <w:bottom w:val="single" w:sz="4" w:space="0" w:color="auto"/>
                    <w:right w:val="single" w:sz="4" w:space="0" w:color="auto"/>
                  </w:tcBorders>
                  <w:vAlign w:val="center"/>
                </w:tcPr>
                <w:p w14:paraId="46038FB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1327877.05</w:t>
                  </w:r>
                </w:p>
              </w:tc>
            </w:tr>
            <w:tr w:rsidR="00757769" w:rsidRPr="00757769" w14:paraId="76A647D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7A3AAF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92</w:t>
                  </w:r>
                </w:p>
              </w:tc>
              <w:tc>
                <w:tcPr>
                  <w:tcW w:w="1482" w:type="dxa"/>
                  <w:tcBorders>
                    <w:top w:val="single" w:sz="4" w:space="0" w:color="auto"/>
                    <w:left w:val="single" w:sz="4" w:space="0" w:color="auto"/>
                    <w:bottom w:val="single" w:sz="4" w:space="0" w:color="auto"/>
                    <w:right w:val="single" w:sz="4" w:space="0" w:color="auto"/>
                  </w:tcBorders>
                  <w:vAlign w:val="center"/>
                </w:tcPr>
                <w:p w14:paraId="0CE2E1C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420426.42</w:t>
                  </w:r>
                </w:p>
              </w:tc>
              <w:tc>
                <w:tcPr>
                  <w:tcW w:w="1485" w:type="dxa"/>
                  <w:tcBorders>
                    <w:top w:val="single" w:sz="4" w:space="0" w:color="auto"/>
                    <w:left w:val="single" w:sz="4" w:space="0" w:color="auto"/>
                    <w:bottom w:val="single" w:sz="4" w:space="0" w:color="auto"/>
                    <w:right w:val="single" w:sz="4" w:space="0" w:color="auto"/>
                  </w:tcBorders>
                  <w:vAlign w:val="center"/>
                </w:tcPr>
                <w:p w14:paraId="76FD836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1327877.38</w:t>
                  </w:r>
                </w:p>
              </w:tc>
            </w:tr>
            <w:tr w:rsidR="00757769" w:rsidRPr="00757769" w14:paraId="43AF802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41F5CC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93</w:t>
                  </w:r>
                </w:p>
              </w:tc>
              <w:tc>
                <w:tcPr>
                  <w:tcW w:w="1482" w:type="dxa"/>
                  <w:tcBorders>
                    <w:top w:val="single" w:sz="4" w:space="0" w:color="auto"/>
                    <w:left w:val="single" w:sz="4" w:space="0" w:color="auto"/>
                    <w:bottom w:val="single" w:sz="4" w:space="0" w:color="auto"/>
                    <w:right w:val="single" w:sz="4" w:space="0" w:color="auto"/>
                  </w:tcBorders>
                  <w:vAlign w:val="center"/>
                </w:tcPr>
                <w:p w14:paraId="2236E50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420417.35</w:t>
                  </w:r>
                </w:p>
              </w:tc>
              <w:tc>
                <w:tcPr>
                  <w:tcW w:w="1485" w:type="dxa"/>
                  <w:tcBorders>
                    <w:top w:val="single" w:sz="4" w:space="0" w:color="auto"/>
                    <w:left w:val="single" w:sz="4" w:space="0" w:color="auto"/>
                    <w:bottom w:val="single" w:sz="4" w:space="0" w:color="auto"/>
                    <w:right w:val="single" w:sz="4" w:space="0" w:color="auto"/>
                  </w:tcBorders>
                  <w:vAlign w:val="center"/>
                </w:tcPr>
                <w:p w14:paraId="2EFD3A3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1327866.06</w:t>
                  </w:r>
                </w:p>
              </w:tc>
            </w:tr>
            <w:tr w:rsidR="00757769" w:rsidRPr="00757769" w14:paraId="03321A3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ED399F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94</w:t>
                  </w:r>
                </w:p>
              </w:tc>
              <w:tc>
                <w:tcPr>
                  <w:tcW w:w="1482" w:type="dxa"/>
                  <w:tcBorders>
                    <w:top w:val="single" w:sz="4" w:space="0" w:color="auto"/>
                    <w:left w:val="single" w:sz="4" w:space="0" w:color="auto"/>
                    <w:bottom w:val="single" w:sz="4" w:space="0" w:color="auto"/>
                    <w:right w:val="single" w:sz="4" w:space="0" w:color="auto"/>
                  </w:tcBorders>
                  <w:vAlign w:val="center"/>
                </w:tcPr>
                <w:p w14:paraId="56C6EEC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420410.34</w:t>
                  </w:r>
                </w:p>
              </w:tc>
              <w:tc>
                <w:tcPr>
                  <w:tcW w:w="1485" w:type="dxa"/>
                  <w:tcBorders>
                    <w:top w:val="single" w:sz="4" w:space="0" w:color="auto"/>
                    <w:left w:val="single" w:sz="4" w:space="0" w:color="auto"/>
                    <w:bottom w:val="single" w:sz="4" w:space="0" w:color="auto"/>
                    <w:right w:val="single" w:sz="4" w:space="0" w:color="auto"/>
                  </w:tcBorders>
                  <w:vAlign w:val="center"/>
                </w:tcPr>
                <w:p w14:paraId="28C4064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1327854.92</w:t>
                  </w:r>
                </w:p>
              </w:tc>
            </w:tr>
            <w:tr w:rsidR="00757769" w:rsidRPr="00757769" w14:paraId="67FBD0E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24F8A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95</w:t>
                  </w:r>
                </w:p>
              </w:tc>
              <w:tc>
                <w:tcPr>
                  <w:tcW w:w="1482" w:type="dxa"/>
                  <w:tcBorders>
                    <w:top w:val="single" w:sz="4" w:space="0" w:color="auto"/>
                    <w:left w:val="single" w:sz="4" w:space="0" w:color="auto"/>
                    <w:bottom w:val="single" w:sz="4" w:space="0" w:color="auto"/>
                    <w:right w:val="single" w:sz="4" w:space="0" w:color="auto"/>
                  </w:tcBorders>
                  <w:vAlign w:val="center"/>
                </w:tcPr>
                <w:p w14:paraId="09636FB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420409.58</w:t>
                  </w:r>
                </w:p>
              </w:tc>
              <w:tc>
                <w:tcPr>
                  <w:tcW w:w="1485" w:type="dxa"/>
                  <w:tcBorders>
                    <w:top w:val="single" w:sz="4" w:space="0" w:color="auto"/>
                    <w:left w:val="single" w:sz="4" w:space="0" w:color="auto"/>
                    <w:bottom w:val="single" w:sz="4" w:space="0" w:color="auto"/>
                    <w:right w:val="single" w:sz="4" w:space="0" w:color="auto"/>
                  </w:tcBorders>
                  <w:vAlign w:val="center"/>
                </w:tcPr>
                <w:p w14:paraId="46C0A80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1327854.96</w:t>
                  </w:r>
                </w:p>
              </w:tc>
            </w:tr>
            <w:tr w:rsidR="00757769" w:rsidRPr="00757769" w14:paraId="6CA98F2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289905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96</w:t>
                  </w:r>
                </w:p>
              </w:tc>
              <w:tc>
                <w:tcPr>
                  <w:tcW w:w="1482" w:type="dxa"/>
                  <w:tcBorders>
                    <w:top w:val="single" w:sz="4" w:space="0" w:color="auto"/>
                    <w:left w:val="single" w:sz="4" w:space="0" w:color="auto"/>
                    <w:bottom w:val="single" w:sz="4" w:space="0" w:color="auto"/>
                    <w:right w:val="single" w:sz="4" w:space="0" w:color="auto"/>
                  </w:tcBorders>
                  <w:vAlign w:val="center"/>
                </w:tcPr>
                <w:p w14:paraId="32727D4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420400.29</w:t>
                  </w:r>
                </w:p>
              </w:tc>
              <w:tc>
                <w:tcPr>
                  <w:tcW w:w="1485" w:type="dxa"/>
                  <w:tcBorders>
                    <w:top w:val="single" w:sz="4" w:space="0" w:color="auto"/>
                    <w:left w:val="single" w:sz="4" w:space="0" w:color="auto"/>
                    <w:bottom w:val="single" w:sz="4" w:space="0" w:color="auto"/>
                    <w:right w:val="single" w:sz="4" w:space="0" w:color="auto"/>
                  </w:tcBorders>
                  <w:vAlign w:val="center"/>
                </w:tcPr>
                <w:p w14:paraId="6D3D887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1327842.95</w:t>
                  </w:r>
                </w:p>
              </w:tc>
            </w:tr>
            <w:tr w:rsidR="00757769" w:rsidRPr="00757769" w14:paraId="6FEC013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FE6B00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97</w:t>
                  </w:r>
                </w:p>
              </w:tc>
              <w:tc>
                <w:tcPr>
                  <w:tcW w:w="1482" w:type="dxa"/>
                  <w:tcBorders>
                    <w:top w:val="single" w:sz="4" w:space="0" w:color="auto"/>
                    <w:left w:val="single" w:sz="4" w:space="0" w:color="auto"/>
                    <w:bottom w:val="single" w:sz="4" w:space="0" w:color="auto"/>
                    <w:right w:val="single" w:sz="4" w:space="0" w:color="auto"/>
                  </w:tcBorders>
                  <w:vAlign w:val="center"/>
                </w:tcPr>
                <w:p w14:paraId="0FFCC28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420400.95</w:t>
                  </w:r>
                </w:p>
              </w:tc>
              <w:tc>
                <w:tcPr>
                  <w:tcW w:w="1485" w:type="dxa"/>
                  <w:tcBorders>
                    <w:top w:val="single" w:sz="4" w:space="0" w:color="auto"/>
                    <w:left w:val="single" w:sz="4" w:space="0" w:color="auto"/>
                    <w:bottom w:val="single" w:sz="4" w:space="0" w:color="auto"/>
                    <w:right w:val="single" w:sz="4" w:space="0" w:color="auto"/>
                  </w:tcBorders>
                  <w:vAlign w:val="center"/>
                </w:tcPr>
                <w:p w14:paraId="6EC0A7A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1327842.48</w:t>
                  </w:r>
                </w:p>
              </w:tc>
            </w:tr>
            <w:tr w:rsidR="00757769" w:rsidRPr="00757769" w14:paraId="339538C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BF67AB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98</w:t>
                  </w:r>
                </w:p>
              </w:tc>
              <w:tc>
                <w:tcPr>
                  <w:tcW w:w="1482" w:type="dxa"/>
                  <w:tcBorders>
                    <w:top w:val="single" w:sz="4" w:space="0" w:color="auto"/>
                    <w:left w:val="single" w:sz="4" w:space="0" w:color="auto"/>
                    <w:bottom w:val="single" w:sz="4" w:space="0" w:color="auto"/>
                    <w:right w:val="single" w:sz="4" w:space="0" w:color="auto"/>
                  </w:tcBorders>
                  <w:vAlign w:val="center"/>
                </w:tcPr>
                <w:p w14:paraId="49CE5DB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420390.95</w:t>
                  </w:r>
                </w:p>
              </w:tc>
              <w:tc>
                <w:tcPr>
                  <w:tcW w:w="1485" w:type="dxa"/>
                  <w:tcBorders>
                    <w:top w:val="single" w:sz="4" w:space="0" w:color="auto"/>
                    <w:left w:val="single" w:sz="4" w:space="0" w:color="auto"/>
                    <w:bottom w:val="single" w:sz="4" w:space="0" w:color="auto"/>
                    <w:right w:val="single" w:sz="4" w:space="0" w:color="auto"/>
                  </w:tcBorders>
                  <w:vAlign w:val="center"/>
                </w:tcPr>
                <w:p w14:paraId="0CEE789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1327829.63</w:t>
                  </w:r>
                </w:p>
              </w:tc>
            </w:tr>
            <w:tr w:rsidR="00757769" w:rsidRPr="00757769" w14:paraId="3DFC6F5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EAF46A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99</w:t>
                  </w:r>
                </w:p>
              </w:tc>
              <w:tc>
                <w:tcPr>
                  <w:tcW w:w="1482" w:type="dxa"/>
                  <w:tcBorders>
                    <w:top w:val="single" w:sz="4" w:space="0" w:color="auto"/>
                    <w:left w:val="single" w:sz="4" w:space="0" w:color="auto"/>
                    <w:bottom w:val="single" w:sz="4" w:space="0" w:color="auto"/>
                    <w:right w:val="single" w:sz="4" w:space="0" w:color="auto"/>
                  </w:tcBorders>
                  <w:vAlign w:val="center"/>
                </w:tcPr>
                <w:p w14:paraId="2535C51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420388.76</w:t>
                  </w:r>
                </w:p>
              </w:tc>
              <w:tc>
                <w:tcPr>
                  <w:tcW w:w="1485" w:type="dxa"/>
                  <w:tcBorders>
                    <w:top w:val="single" w:sz="4" w:space="0" w:color="auto"/>
                    <w:left w:val="single" w:sz="4" w:space="0" w:color="auto"/>
                    <w:bottom w:val="single" w:sz="4" w:space="0" w:color="auto"/>
                    <w:right w:val="single" w:sz="4" w:space="0" w:color="auto"/>
                  </w:tcBorders>
                  <w:vAlign w:val="center"/>
                </w:tcPr>
                <w:p w14:paraId="1AD6D02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1327821.23</w:t>
                  </w:r>
                </w:p>
              </w:tc>
            </w:tr>
            <w:tr w:rsidR="00757769" w:rsidRPr="00757769" w14:paraId="5531FA9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8482A2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100</w:t>
                  </w:r>
                </w:p>
              </w:tc>
              <w:tc>
                <w:tcPr>
                  <w:tcW w:w="1482" w:type="dxa"/>
                  <w:tcBorders>
                    <w:top w:val="single" w:sz="4" w:space="0" w:color="auto"/>
                    <w:left w:val="single" w:sz="4" w:space="0" w:color="auto"/>
                    <w:bottom w:val="single" w:sz="4" w:space="0" w:color="auto"/>
                    <w:right w:val="single" w:sz="4" w:space="0" w:color="auto"/>
                  </w:tcBorders>
                  <w:vAlign w:val="center"/>
                </w:tcPr>
                <w:p w14:paraId="23861A4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420394.22</w:t>
                  </w:r>
                </w:p>
              </w:tc>
              <w:tc>
                <w:tcPr>
                  <w:tcW w:w="1485" w:type="dxa"/>
                  <w:tcBorders>
                    <w:top w:val="single" w:sz="4" w:space="0" w:color="auto"/>
                    <w:left w:val="single" w:sz="4" w:space="0" w:color="auto"/>
                    <w:bottom w:val="single" w:sz="4" w:space="0" w:color="auto"/>
                    <w:right w:val="single" w:sz="4" w:space="0" w:color="auto"/>
                  </w:tcBorders>
                  <w:vAlign w:val="center"/>
                </w:tcPr>
                <w:p w14:paraId="6AABA05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1327819.79</w:t>
                  </w:r>
                </w:p>
              </w:tc>
            </w:tr>
            <w:tr w:rsidR="00757769" w:rsidRPr="00757769" w14:paraId="05A4CB3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966A74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101</w:t>
                  </w:r>
                </w:p>
              </w:tc>
              <w:tc>
                <w:tcPr>
                  <w:tcW w:w="1482" w:type="dxa"/>
                  <w:tcBorders>
                    <w:top w:val="single" w:sz="4" w:space="0" w:color="auto"/>
                    <w:left w:val="single" w:sz="4" w:space="0" w:color="auto"/>
                    <w:bottom w:val="single" w:sz="4" w:space="0" w:color="auto"/>
                    <w:right w:val="single" w:sz="4" w:space="0" w:color="auto"/>
                  </w:tcBorders>
                  <w:vAlign w:val="center"/>
                </w:tcPr>
                <w:p w14:paraId="722B37E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420397.47</w:t>
                  </w:r>
                </w:p>
              </w:tc>
              <w:tc>
                <w:tcPr>
                  <w:tcW w:w="1485" w:type="dxa"/>
                  <w:tcBorders>
                    <w:top w:val="single" w:sz="4" w:space="0" w:color="auto"/>
                    <w:left w:val="single" w:sz="4" w:space="0" w:color="auto"/>
                    <w:bottom w:val="single" w:sz="4" w:space="0" w:color="auto"/>
                    <w:right w:val="single" w:sz="4" w:space="0" w:color="auto"/>
                  </w:tcBorders>
                  <w:vAlign w:val="center"/>
                </w:tcPr>
                <w:p w14:paraId="7F0BE03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1327814.82</w:t>
                  </w:r>
                </w:p>
              </w:tc>
            </w:tr>
            <w:tr w:rsidR="00757769" w:rsidRPr="00757769" w14:paraId="3E9A9D4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E13AF0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102</w:t>
                  </w:r>
                </w:p>
              </w:tc>
              <w:tc>
                <w:tcPr>
                  <w:tcW w:w="1482" w:type="dxa"/>
                  <w:tcBorders>
                    <w:top w:val="single" w:sz="4" w:space="0" w:color="auto"/>
                    <w:left w:val="single" w:sz="4" w:space="0" w:color="auto"/>
                    <w:bottom w:val="single" w:sz="4" w:space="0" w:color="auto"/>
                    <w:right w:val="single" w:sz="4" w:space="0" w:color="auto"/>
                  </w:tcBorders>
                  <w:vAlign w:val="center"/>
                </w:tcPr>
                <w:p w14:paraId="742D868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420398.73</w:t>
                  </w:r>
                </w:p>
              </w:tc>
              <w:tc>
                <w:tcPr>
                  <w:tcW w:w="1485" w:type="dxa"/>
                  <w:tcBorders>
                    <w:top w:val="single" w:sz="4" w:space="0" w:color="auto"/>
                    <w:left w:val="single" w:sz="4" w:space="0" w:color="auto"/>
                    <w:bottom w:val="single" w:sz="4" w:space="0" w:color="auto"/>
                    <w:right w:val="single" w:sz="4" w:space="0" w:color="auto"/>
                  </w:tcBorders>
                  <w:vAlign w:val="center"/>
                </w:tcPr>
                <w:p w14:paraId="118F396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1327810.03</w:t>
                  </w:r>
                </w:p>
              </w:tc>
            </w:tr>
            <w:tr w:rsidR="00757769" w:rsidRPr="00757769" w14:paraId="3BD2A59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C8FA93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103</w:t>
                  </w:r>
                </w:p>
              </w:tc>
              <w:tc>
                <w:tcPr>
                  <w:tcW w:w="1482" w:type="dxa"/>
                  <w:tcBorders>
                    <w:top w:val="single" w:sz="4" w:space="0" w:color="auto"/>
                    <w:left w:val="single" w:sz="4" w:space="0" w:color="auto"/>
                    <w:bottom w:val="single" w:sz="4" w:space="0" w:color="auto"/>
                    <w:right w:val="single" w:sz="4" w:space="0" w:color="auto"/>
                  </w:tcBorders>
                  <w:vAlign w:val="center"/>
                </w:tcPr>
                <w:p w14:paraId="3E5BA4A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420397.65</w:t>
                  </w:r>
                </w:p>
              </w:tc>
              <w:tc>
                <w:tcPr>
                  <w:tcW w:w="1485" w:type="dxa"/>
                  <w:tcBorders>
                    <w:top w:val="single" w:sz="4" w:space="0" w:color="auto"/>
                    <w:left w:val="single" w:sz="4" w:space="0" w:color="auto"/>
                    <w:bottom w:val="single" w:sz="4" w:space="0" w:color="auto"/>
                    <w:right w:val="single" w:sz="4" w:space="0" w:color="auto"/>
                  </w:tcBorders>
                  <w:vAlign w:val="center"/>
                </w:tcPr>
                <w:p w14:paraId="5CC9912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1327800.38</w:t>
                  </w:r>
                </w:p>
              </w:tc>
            </w:tr>
            <w:tr w:rsidR="00757769" w:rsidRPr="00757769" w14:paraId="10662AE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B27679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104</w:t>
                  </w:r>
                </w:p>
              </w:tc>
              <w:tc>
                <w:tcPr>
                  <w:tcW w:w="1482" w:type="dxa"/>
                  <w:tcBorders>
                    <w:top w:val="single" w:sz="4" w:space="0" w:color="auto"/>
                    <w:left w:val="single" w:sz="4" w:space="0" w:color="auto"/>
                    <w:bottom w:val="single" w:sz="4" w:space="0" w:color="auto"/>
                    <w:right w:val="single" w:sz="4" w:space="0" w:color="auto"/>
                  </w:tcBorders>
                  <w:vAlign w:val="center"/>
                </w:tcPr>
                <w:p w14:paraId="51BD447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420395.96</w:t>
                  </w:r>
                </w:p>
              </w:tc>
              <w:tc>
                <w:tcPr>
                  <w:tcW w:w="1485" w:type="dxa"/>
                  <w:tcBorders>
                    <w:top w:val="single" w:sz="4" w:space="0" w:color="auto"/>
                    <w:left w:val="single" w:sz="4" w:space="0" w:color="auto"/>
                    <w:bottom w:val="single" w:sz="4" w:space="0" w:color="auto"/>
                    <w:right w:val="single" w:sz="4" w:space="0" w:color="auto"/>
                  </w:tcBorders>
                  <w:vAlign w:val="center"/>
                </w:tcPr>
                <w:p w14:paraId="64F7C5A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1327794.99</w:t>
                  </w:r>
                </w:p>
              </w:tc>
            </w:tr>
            <w:tr w:rsidR="00757769" w:rsidRPr="00757769" w14:paraId="7909CA3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A8993B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105</w:t>
                  </w:r>
                </w:p>
              </w:tc>
              <w:tc>
                <w:tcPr>
                  <w:tcW w:w="1482" w:type="dxa"/>
                  <w:tcBorders>
                    <w:top w:val="single" w:sz="4" w:space="0" w:color="auto"/>
                    <w:left w:val="single" w:sz="4" w:space="0" w:color="auto"/>
                    <w:bottom w:val="single" w:sz="4" w:space="0" w:color="auto"/>
                    <w:right w:val="single" w:sz="4" w:space="0" w:color="auto"/>
                  </w:tcBorders>
                  <w:vAlign w:val="center"/>
                </w:tcPr>
                <w:p w14:paraId="4AF500F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420396.71</w:t>
                  </w:r>
                </w:p>
              </w:tc>
              <w:tc>
                <w:tcPr>
                  <w:tcW w:w="1485" w:type="dxa"/>
                  <w:tcBorders>
                    <w:top w:val="single" w:sz="4" w:space="0" w:color="auto"/>
                    <w:left w:val="single" w:sz="4" w:space="0" w:color="auto"/>
                    <w:bottom w:val="single" w:sz="4" w:space="0" w:color="auto"/>
                    <w:right w:val="single" w:sz="4" w:space="0" w:color="auto"/>
                  </w:tcBorders>
                  <w:vAlign w:val="center"/>
                </w:tcPr>
                <w:p w14:paraId="3431E42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1327794.74</w:t>
                  </w:r>
                </w:p>
              </w:tc>
            </w:tr>
            <w:tr w:rsidR="00757769" w:rsidRPr="00757769" w14:paraId="3C9A41A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7A0507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106</w:t>
                  </w:r>
                </w:p>
              </w:tc>
              <w:tc>
                <w:tcPr>
                  <w:tcW w:w="1482" w:type="dxa"/>
                  <w:tcBorders>
                    <w:top w:val="single" w:sz="4" w:space="0" w:color="auto"/>
                    <w:left w:val="single" w:sz="4" w:space="0" w:color="auto"/>
                    <w:bottom w:val="single" w:sz="4" w:space="0" w:color="auto"/>
                    <w:right w:val="single" w:sz="4" w:space="0" w:color="auto"/>
                  </w:tcBorders>
                  <w:vAlign w:val="center"/>
                </w:tcPr>
                <w:p w14:paraId="2C3CAC7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420392.29</w:t>
                  </w:r>
                </w:p>
              </w:tc>
              <w:tc>
                <w:tcPr>
                  <w:tcW w:w="1485" w:type="dxa"/>
                  <w:tcBorders>
                    <w:top w:val="single" w:sz="4" w:space="0" w:color="auto"/>
                    <w:left w:val="single" w:sz="4" w:space="0" w:color="auto"/>
                    <w:bottom w:val="single" w:sz="4" w:space="0" w:color="auto"/>
                    <w:right w:val="single" w:sz="4" w:space="0" w:color="auto"/>
                  </w:tcBorders>
                  <w:vAlign w:val="center"/>
                </w:tcPr>
                <w:p w14:paraId="2EB04D8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1327780.96</w:t>
                  </w:r>
                </w:p>
              </w:tc>
            </w:tr>
            <w:tr w:rsidR="00757769" w:rsidRPr="00757769" w14:paraId="460B3A5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D4895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107</w:t>
                  </w:r>
                </w:p>
              </w:tc>
              <w:tc>
                <w:tcPr>
                  <w:tcW w:w="1482" w:type="dxa"/>
                  <w:tcBorders>
                    <w:top w:val="single" w:sz="4" w:space="0" w:color="auto"/>
                    <w:left w:val="single" w:sz="4" w:space="0" w:color="auto"/>
                    <w:bottom w:val="single" w:sz="4" w:space="0" w:color="auto"/>
                    <w:right w:val="single" w:sz="4" w:space="0" w:color="auto"/>
                  </w:tcBorders>
                  <w:vAlign w:val="center"/>
                </w:tcPr>
                <w:p w14:paraId="68A4BB5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420392.04</w:t>
                  </w:r>
                </w:p>
              </w:tc>
              <w:tc>
                <w:tcPr>
                  <w:tcW w:w="1485" w:type="dxa"/>
                  <w:tcBorders>
                    <w:top w:val="single" w:sz="4" w:space="0" w:color="auto"/>
                    <w:left w:val="single" w:sz="4" w:space="0" w:color="auto"/>
                    <w:bottom w:val="single" w:sz="4" w:space="0" w:color="auto"/>
                    <w:right w:val="single" w:sz="4" w:space="0" w:color="auto"/>
                  </w:tcBorders>
                  <w:vAlign w:val="center"/>
                </w:tcPr>
                <w:p w14:paraId="12B5084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1327781.04</w:t>
                  </w:r>
                </w:p>
              </w:tc>
            </w:tr>
            <w:tr w:rsidR="00757769" w:rsidRPr="00757769" w14:paraId="23A032A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C9544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108</w:t>
                  </w:r>
                </w:p>
              </w:tc>
              <w:tc>
                <w:tcPr>
                  <w:tcW w:w="1482" w:type="dxa"/>
                  <w:tcBorders>
                    <w:top w:val="single" w:sz="4" w:space="0" w:color="auto"/>
                    <w:left w:val="single" w:sz="4" w:space="0" w:color="auto"/>
                    <w:bottom w:val="single" w:sz="4" w:space="0" w:color="auto"/>
                    <w:right w:val="single" w:sz="4" w:space="0" w:color="auto"/>
                  </w:tcBorders>
                  <w:vAlign w:val="center"/>
                </w:tcPr>
                <w:p w14:paraId="41B2DE4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420390.95</w:t>
                  </w:r>
                </w:p>
              </w:tc>
              <w:tc>
                <w:tcPr>
                  <w:tcW w:w="1485" w:type="dxa"/>
                  <w:tcBorders>
                    <w:top w:val="single" w:sz="4" w:space="0" w:color="auto"/>
                    <w:left w:val="single" w:sz="4" w:space="0" w:color="auto"/>
                    <w:bottom w:val="single" w:sz="4" w:space="0" w:color="auto"/>
                    <w:right w:val="single" w:sz="4" w:space="0" w:color="auto"/>
                  </w:tcBorders>
                  <w:vAlign w:val="center"/>
                </w:tcPr>
                <w:p w14:paraId="0605B29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1327777.71</w:t>
                  </w:r>
                </w:p>
              </w:tc>
            </w:tr>
            <w:tr w:rsidR="00757769" w:rsidRPr="00757769" w14:paraId="0A89882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C4F40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109</w:t>
                  </w:r>
                </w:p>
              </w:tc>
              <w:tc>
                <w:tcPr>
                  <w:tcW w:w="1482" w:type="dxa"/>
                  <w:tcBorders>
                    <w:top w:val="single" w:sz="4" w:space="0" w:color="auto"/>
                    <w:left w:val="single" w:sz="4" w:space="0" w:color="auto"/>
                    <w:bottom w:val="single" w:sz="4" w:space="0" w:color="auto"/>
                    <w:right w:val="single" w:sz="4" w:space="0" w:color="auto"/>
                  </w:tcBorders>
                  <w:vAlign w:val="center"/>
                </w:tcPr>
                <w:p w14:paraId="45D3BBC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420385.65</w:t>
                  </w:r>
                </w:p>
              </w:tc>
              <w:tc>
                <w:tcPr>
                  <w:tcW w:w="1485" w:type="dxa"/>
                  <w:tcBorders>
                    <w:top w:val="single" w:sz="4" w:space="0" w:color="auto"/>
                    <w:left w:val="single" w:sz="4" w:space="0" w:color="auto"/>
                    <w:bottom w:val="single" w:sz="4" w:space="0" w:color="auto"/>
                    <w:right w:val="single" w:sz="4" w:space="0" w:color="auto"/>
                  </w:tcBorders>
                  <w:vAlign w:val="center"/>
                </w:tcPr>
                <w:p w14:paraId="66D8142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1327762.56</w:t>
                  </w:r>
                </w:p>
              </w:tc>
            </w:tr>
            <w:tr w:rsidR="00757769" w:rsidRPr="00757769" w14:paraId="391FA16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93979F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110</w:t>
                  </w:r>
                </w:p>
              </w:tc>
              <w:tc>
                <w:tcPr>
                  <w:tcW w:w="1482" w:type="dxa"/>
                  <w:tcBorders>
                    <w:top w:val="single" w:sz="4" w:space="0" w:color="auto"/>
                    <w:left w:val="single" w:sz="4" w:space="0" w:color="auto"/>
                    <w:bottom w:val="single" w:sz="4" w:space="0" w:color="auto"/>
                    <w:right w:val="single" w:sz="4" w:space="0" w:color="auto"/>
                  </w:tcBorders>
                  <w:vAlign w:val="center"/>
                </w:tcPr>
                <w:p w14:paraId="0D09CAB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420385.44</w:t>
                  </w:r>
                </w:p>
              </w:tc>
              <w:tc>
                <w:tcPr>
                  <w:tcW w:w="1485" w:type="dxa"/>
                  <w:tcBorders>
                    <w:top w:val="single" w:sz="4" w:space="0" w:color="auto"/>
                    <w:left w:val="single" w:sz="4" w:space="0" w:color="auto"/>
                    <w:bottom w:val="single" w:sz="4" w:space="0" w:color="auto"/>
                    <w:right w:val="single" w:sz="4" w:space="0" w:color="auto"/>
                  </w:tcBorders>
                  <w:vAlign w:val="center"/>
                </w:tcPr>
                <w:p w14:paraId="4BB3506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1327762.65</w:t>
                  </w:r>
                </w:p>
              </w:tc>
            </w:tr>
            <w:tr w:rsidR="00757769" w:rsidRPr="00757769" w14:paraId="3716381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D7F080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111</w:t>
                  </w:r>
                </w:p>
              </w:tc>
              <w:tc>
                <w:tcPr>
                  <w:tcW w:w="1482" w:type="dxa"/>
                  <w:tcBorders>
                    <w:top w:val="single" w:sz="4" w:space="0" w:color="auto"/>
                    <w:left w:val="single" w:sz="4" w:space="0" w:color="auto"/>
                    <w:bottom w:val="single" w:sz="4" w:space="0" w:color="auto"/>
                    <w:right w:val="single" w:sz="4" w:space="0" w:color="auto"/>
                  </w:tcBorders>
                  <w:vAlign w:val="center"/>
                </w:tcPr>
                <w:p w14:paraId="5D634C0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420381.54</w:t>
                  </w:r>
                </w:p>
              </w:tc>
              <w:tc>
                <w:tcPr>
                  <w:tcW w:w="1485" w:type="dxa"/>
                  <w:tcBorders>
                    <w:top w:val="single" w:sz="4" w:space="0" w:color="auto"/>
                    <w:left w:val="single" w:sz="4" w:space="0" w:color="auto"/>
                    <w:bottom w:val="single" w:sz="4" w:space="0" w:color="auto"/>
                    <w:right w:val="single" w:sz="4" w:space="0" w:color="auto"/>
                  </w:tcBorders>
                  <w:vAlign w:val="center"/>
                </w:tcPr>
                <w:p w14:paraId="4567B84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1327750.3</w:t>
                  </w:r>
                </w:p>
              </w:tc>
            </w:tr>
            <w:tr w:rsidR="00757769" w:rsidRPr="00757769" w14:paraId="2221C310"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A71B2B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112</w:t>
                  </w:r>
                </w:p>
              </w:tc>
              <w:tc>
                <w:tcPr>
                  <w:tcW w:w="1482" w:type="dxa"/>
                  <w:tcBorders>
                    <w:top w:val="single" w:sz="4" w:space="0" w:color="auto"/>
                    <w:left w:val="single" w:sz="4" w:space="0" w:color="auto"/>
                    <w:bottom w:val="single" w:sz="4" w:space="0" w:color="auto"/>
                    <w:right w:val="single" w:sz="4" w:space="0" w:color="auto"/>
                  </w:tcBorders>
                  <w:vAlign w:val="center"/>
                </w:tcPr>
                <w:p w14:paraId="26E164A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420378.82</w:t>
                  </w:r>
                </w:p>
              </w:tc>
              <w:tc>
                <w:tcPr>
                  <w:tcW w:w="1485" w:type="dxa"/>
                  <w:tcBorders>
                    <w:top w:val="single" w:sz="4" w:space="0" w:color="auto"/>
                    <w:left w:val="single" w:sz="4" w:space="0" w:color="auto"/>
                    <w:bottom w:val="single" w:sz="4" w:space="0" w:color="auto"/>
                    <w:right w:val="single" w:sz="4" w:space="0" w:color="auto"/>
                  </w:tcBorders>
                  <w:vAlign w:val="center"/>
                </w:tcPr>
                <w:p w14:paraId="2FDF3C8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1327737.59</w:t>
                  </w:r>
                </w:p>
              </w:tc>
            </w:tr>
            <w:tr w:rsidR="00757769" w:rsidRPr="00757769" w14:paraId="0EA9005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45034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113</w:t>
                  </w:r>
                </w:p>
              </w:tc>
              <w:tc>
                <w:tcPr>
                  <w:tcW w:w="1482" w:type="dxa"/>
                  <w:tcBorders>
                    <w:top w:val="single" w:sz="4" w:space="0" w:color="auto"/>
                    <w:left w:val="single" w:sz="4" w:space="0" w:color="auto"/>
                    <w:bottom w:val="single" w:sz="4" w:space="0" w:color="auto"/>
                    <w:right w:val="single" w:sz="4" w:space="0" w:color="auto"/>
                  </w:tcBorders>
                  <w:vAlign w:val="center"/>
                </w:tcPr>
                <w:p w14:paraId="669A57D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420376.08</w:t>
                  </w:r>
                </w:p>
              </w:tc>
              <w:tc>
                <w:tcPr>
                  <w:tcW w:w="1485" w:type="dxa"/>
                  <w:tcBorders>
                    <w:top w:val="single" w:sz="4" w:space="0" w:color="auto"/>
                    <w:left w:val="single" w:sz="4" w:space="0" w:color="auto"/>
                    <w:bottom w:val="single" w:sz="4" w:space="0" w:color="auto"/>
                    <w:right w:val="single" w:sz="4" w:space="0" w:color="auto"/>
                  </w:tcBorders>
                  <w:vAlign w:val="center"/>
                </w:tcPr>
                <w:p w14:paraId="4A287F5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1327729.23</w:t>
                  </w:r>
                </w:p>
              </w:tc>
            </w:tr>
            <w:tr w:rsidR="00757769" w:rsidRPr="00757769" w14:paraId="273C9F0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47F197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114</w:t>
                  </w:r>
                </w:p>
              </w:tc>
              <w:tc>
                <w:tcPr>
                  <w:tcW w:w="1482" w:type="dxa"/>
                  <w:tcBorders>
                    <w:top w:val="single" w:sz="4" w:space="0" w:color="auto"/>
                    <w:left w:val="single" w:sz="4" w:space="0" w:color="auto"/>
                    <w:bottom w:val="single" w:sz="4" w:space="0" w:color="auto"/>
                    <w:right w:val="single" w:sz="4" w:space="0" w:color="auto"/>
                  </w:tcBorders>
                  <w:vAlign w:val="center"/>
                </w:tcPr>
                <w:p w14:paraId="1B00E0D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420374.74</w:t>
                  </w:r>
                </w:p>
              </w:tc>
              <w:tc>
                <w:tcPr>
                  <w:tcW w:w="1485" w:type="dxa"/>
                  <w:tcBorders>
                    <w:top w:val="single" w:sz="4" w:space="0" w:color="auto"/>
                    <w:left w:val="single" w:sz="4" w:space="0" w:color="auto"/>
                    <w:bottom w:val="single" w:sz="4" w:space="0" w:color="auto"/>
                    <w:right w:val="single" w:sz="4" w:space="0" w:color="auto"/>
                  </w:tcBorders>
                  <w:vAlign w:val="center"/>
                </w:tcPr>
                <w:p w14:paraId="0BBE868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1327724.72</w:t>
                  </w:r>
                </w:p>
              </w:tc>
            </w:tr>
            <w:tr w:rsidR="00757769" w:rsidRPr="00757769" w14:paraId="42AF095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BAD6DD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115</w:t>
                  </w:r>
                </w:p>
              </w:tc>
              <w:tc>
                <w:tcPr>
                  <w:tcW w:w="1482" w:type="dxa"/>
                  <w:tcBorders>
                    <w:top w:val="single" w:sz="4" w:space="0" w:color="auto"/>
                    <w:left w:val="single" w:sz="4" w:space="0" w:color="auto"/>
                    <w:bottom w:val="single" w:sz="4" w:space="0" w:color="auto"/>
                    <w:right w:val="single" w:sz="4" w:space="0" w:color="auto"/>
                  </w:tcBorders>
                  <w:vAlign w:val="center"/>
                </w:tcPr>
                <w:p w14:paraId="275AAD1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420371.93</w:t>
                  </w:r>
                </w:p>
              </w:tc>
              <w:tc>
                <w:tcPr>
                  <w:tcW w:w="1485" w:type="dxa"/>
                  <w:tcBorders>
                    <w:top w:val="single" w:sz="4" w:space="0" w:color="auto"/>
                    <w:left w:val="single" w:sz="4" w:space="0" w:color="auto"/>
                    <w:bottom w:val="single" w:sz="4" w:space="0" w:color="auto"/>
                    <w:right w:val="single" w:sz="4" w:space="0" w:color="auto"/>
                  </w:tcBorders>
                  <w:vAlign w:val="center"/>
                </w:tcPr>
                <w:p w14:paraId="5CAF0DB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1327715.1</w:t>
                  </w:r>
                </w:p>
              </w:tc>
            </w:tr>
            <w:tr w:rsidR="00757769" w:rsidRPr="00757769" w14:paraId="3FC64EB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005335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116</w:t>
                  </w:r>
                </w:p>
              </w:tc>
              <w:tc>
                <w:tcPr>
                  <w:tcW w:w="1482" w:type="dxa"/>
                  <w:tcBorders>
                    <w:top w:val="single" w:sz="4" w:space="0" w:color="auto"/>
                    <w:left w:val="single" w:sz="4" w:space="0" w:color="auto"/>
                    <w:bottom w:val="single" w:sz="4" w:space="0" w:color="auto"/>
                    <w:right w:val="single" w:sz="4" w:space="0" w:color="auto"/>
                  </w:tcBorders>
                  <w:vAlign w:val="center"/>
                </w:tcPr>
                <w:p w14:paraId="728FF61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420372.6</w:t>
                  </w:r>
                </w:p>
              </w:tc>
              <w:tc>
                <w:tcPr>
                  <w:tcW w:w="1485" w:type="dxa"/>
                  <w:tcBorders>
                    <w:top w:val="single" w:sz="4" w:space="0" w:color="auto"/>
                    <w:left w:val="single" w:sz="4" w:space="0" w:color="auto"/>
                    <w:bottom w:val="single" w:sz="4" w:space="0" w:color="auto"/>
                    <w:right w:val="single" w:sz="4" w:space="0" w:color="auto"/>
                  </w:tcBorders>
                  <w:vAlign w:val="center"/>
                </w:tcPr>
                <w:p w14:paraId="17E1780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1327714.83</w:t>
                  </w:r>
                </w:p>
              </w:tc>
            </w:tr>
            <w:tr w:rsidR="00757769" w:rsidRPr="00757769" w14:paraId="43E3DC0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5C7198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117</w:t>
                  </w:r>
                </w:p>
              </w:tc>
              <w:tc>
                <w:tcPr>
                  <w:tcW w:w="1482" w:type="dxa"/>
                  <w:tcBorders>
                    <w:top w:val="single" w:sz="4" w:space="0" w:color="auto"/>
                    <w:left w:val="single" w:sz="4" w:space="0" w:color="auto"/>
                    <w:bottom w:val="single" w:sz="4" w:space="0" w:color="auto"/>
                    <w:right w:val="single" w:sz="4" w:space="0" w:color="auto"/>
                  </w:tcBorders>
                  <w:vAlign w:val="center"/>
                </w:tcPr>
                <w:p w14:paraId="322B0F5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420371.44</w:t>
                  </w:r>
                </w:p>
              </w:tc>
              <w:tc>
                <w:tcPr>
                  <w:tcW w:w="1485" w:type="dxa"/>
                  <w:tcBorders>
                    <w:top w:val="single" w:sz="4" w:space="0" w:color="auto"/>
                    <w:left w:val="single" w:sz="4" w:space="0" w:color="auto"/>
                    <w:bottom w:val="single" w:sz="4" w:space="0" w:color="auto"/>
                    <w:right w:val="single" w:sz="4" w:space="0" w:color="auto"/>
                  </w:tcBorders>
                  <w:vAlign w:val="center"/>
                </w:tcPr>
                <w:p w14:paraId="38F9028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1327712.07</w:t>
                  </w:r>
                </w:p>
              </w:tc>
            </w:tr>
            <w:tr w:rsidR="00757769" w:rsidRPr="00757769" w14:paraId="4BCA08A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7CB53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118</w:t>
                  </w:r>
                </w:p>
              </w:tc>
              <w:tc>
                <w:tcPr>
                  <w:tcW w:w="1482" w:type="dxa"/>
                  <w:tcBorders>
                    <w:top w:val="single" w:sz="4" w:space="0" w:color="auto"/>
                    <w:left w:val="single" w:sz="4" w:space="0" w:color="auto"/>
                    <w:bottom w:val="single" w:sz="4" w:space="0" w:color="auto"/>
                    <w:right w:val="single" w:sz="4" w:space="0" w:color="auto"/>
                  </w:tcBorders>
                  <w:vAlign w:val="center"/>
                </w:tcPr>
                <w:p w14:paraId="26419D9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420370.48</w:t>
                  </w:r>
                </w:p>
              </w:tc>
              <w:tc>
                <w:tcPr>
                  <w:tcW w:w="1485" w:type="dxa"/>
                  <w:tcBorders>
                    <w:top w:val="single" w:sz="4" w:space="0" w:color="auto"/>
                    <w:left w:val="single" w:sz="4" w:space="0" w:color="auto"/>
                    <w:bottom w:val="single" w:sz="4" w:space="0" w:color="auto"/>
                    <w:right w:val="single" w:sz="4" w:space="0" w:color="auto"/>
                  </w:tcBorders>
                  <w:vAlign w:val="center"/>
                </w:tcPr>
                <w:p w14:paraId="3E472E5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1327712.48</w:t>
                  </w:r>
                </w:p>
              </w:tc>
            </w:tr>
            <w:tr w:rsidR="00757769" w:rsidRPr="00757769" w14:paraId="2047EA5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0BA3C2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119</w:t>
                  </w:r>
                </w:p>
              </w:tc>
              <w:tc>
                <w:tcPr>
                  <w:tcW w:w="1482" w:type="dxa"/>
                  <w:tcBorders>
                    <w:top w:val="single" w:sz="4" w:space="0" w:color="auto"/>
                    <w:left w:val="single" w:sz="4" w:space="0" w:color="auto"/>
                    <w:bottom w:val="single" w:sz="4" w:space="0" w:color="auto"/>
                    <w:right w:val="single" w:sz="4" w:space="0" w:color="auto"/>
                  </w:tcBorders>
                  <w:vAlign w:val="center"/>
                </w:tcPr>
                <w:p w14:paraId="23A3072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420366.69</w:t>
                  </w:r>
                </w:p>
              </w:tc>
              <w:tc>
                <w:tcPr>
                  <w:tcW w:w="1485" w:type="dxa"/>
                  <w:tcBorders>
                    <w:top w:val="single" w:sz="4" w:space="0" w:color="auto"/>
                    <w:left w:val="single" w:sz="4" w:space="0" w:color="auto"/>
                    <w:bottom w:val="single" w:sz="4" w:space="0" w:color="auto"/>
                    <w:right w:val="single" w:sz="4" w:space="0" w:color="auto"/>
                  </w:tcBorders>
                  <w:vAlign w:val="center"/>
                </w:tcPr>
                <w:p w14:paraId="405537B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1327699.01</w:t>
                  </w:r>
                </w:p>
              </w:tc>
            </w:tr>
            <w:tr w:rsidR="00757769" w:rsidRPr="00757769" w14:paraId="1272A82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1F694B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120</w:t>
                  </w:r>
                </w:p>
              </w:tc>
              <w:tc>
                <w:tcPr>
                  <w:tcW w:w="1482" w:type="dxa"/>
                  <w:tcBorders>
                    <w:top w:val="single" w:sz="4" w:space="0" w:color="auto"/>
                    <w:left w:val="single" w:sz="4" w:space="0" w:color="auto"/>
                    <w:bottom w:val="single" w:sz="4" w:space="0" w:color="auto"/>
                    <w:right w:val="single" w:sz="4" w:space="0" w:color="auto"/>
                  </w:tcBorders>
                  <w:vAlign w:val="center"/>
                </w:tcPr>
                <w:p w14:paraId="6BB3899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420367.25</w:t>
                  </w:r>
                </w:p>
              </w:tc>
              <w:tc>
                <w:tcPr>
                  <w:tcW w:w="1485" w:type="dxa"/>
                  <w:tcBorders>
                    <w:top w:val="single" w:sz="4" w:space="0" w:color="auto"/>
                    <w:left w:val="single" w:sz="4" w:space="0" w:color="auto"/>
                    <w:bottom w:val="single" w:sz="4" w:space="0" w:color="auto"/>
                    <w:right w:val="single" w:sz="4" w:space="0" w:color="auto"/>
                  </w:tcBorders>
                  <w:vAlign w:val="center"/>
                </w:tcPr>
                <w:p w14:paraId="61B25BA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1327698.75</w:t>
                  </w:r>
                </w:p>
              </w:tc>
            </w:tr>
            <w:tr w:rsidR="00757769" w:rsidRPr="00757769" w14:paraId="29A63E8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3AA9B0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121</w:t>
                  </w:r>
                </w:p>
              </w:tc>
              <w:tc>
                <w:tcPr>
                  <w:tcW w:w="1482" w:type="dxa"/>
                  <w:tcBorders>
                    <w:top w:val="single" w:sz="4" w:space="0" w:color="auto"/>
                    <w:left w:val="single" w:sz="4" w:space="0" w:color="auto"/>
                    <w:bottom w:val="single" w:sz="4" w:space="0" w:color="auto"/>
                    <w:right w:val="single" w:sz="4" w:space="0" w:color="auto"/>
                  </w:tcBorders>
                  <w:vAlign w:val="center"/>
                </w:tcPr>
                <w:p w14:paraId="5309CC0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420365.4</w:t>
                  </w:r>
                </w:p>
              </w:tc>
              <w:tc>
                <w:tcPr>
                  <w:tcW w:w="1485" w:type="dxa"/>
                  <w:tcBorders>
                    <w:top w:val="single" w:sz="4" w:space="0" w:color="auto"/>
                    <w:left w:val="single" w:sz="4" w:space="0" w:color="auto"/>
                    <w:bottom w:val="single" w:sz="4" w:space="0" w:color="auto"/>
                    <w:right w:val="single" w:sz="4" w:space="0" w:color="auto"/>
                  </w:tcBorders>
                  <w:vAlign w:val="center"/>
                </w:tcPr>
                <w:p w14:paraId="39E5381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1327691.98</w:t>
                  </w:r>
                </w:p>
              </w:tc>
            </w:tr>
            <w:tr w:rsidR="00757769" w:rsidRPr="00757769" w14:paraId="6B2485A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9BA596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122</w:t>
                  </w:r>
                </w:p>
              </w:tc>
              <w:tc>
                <w:tcPr>
                  <w:tcW w:w="1482" w:type="dxa"/>
                  <w:tcBorders>
                    <w:top w:val="single" w:sz="4" w:space="0" w:color="auto"/>
                    <w:left w:val="single" w:sz="4" w:space="0" w:color="auto"/>
                    <w:bottom w:val="single" w:sz="4" w:space="0" w:color="auto"/>
                    <w:right w:val="single" w:sz="4" w:space="0" w:color="auto"/>
                  </w:tcBorders>
                  <w:vAlign w:val="center"/>
                </w:tcPr>
                <w:p w14:paraId="2D0578E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420363.44</w:t>
                  </w:r>
                </w:p>
              </w:tc>
              <w:tc>
                <w:tcPr>
                  <w:tcW w:w="1485" w:type="dxa"/>
                  <w:tcBorders>
                    <w:top w:val="single" w:sz="4" w:space="0" w:color="auto"/>
                    <w:left w:val="single" w:sz="4" w:space="0" w:color="auto"/>
                    <w:bottom w:val="single" w:sz="4" w:space="0" w:color="auto"/>
                    <w:right w:val="single" w:sz="4" w:space="0" w:color="auto"/>
                  </w:tcBorders>
                  <w:vAlign w:val="center"/>
                </w:tcPr>
                <w:p w14:paraId="45FBE24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1327684.88</w:t>
                  </w:r>
                </w:p>
              </w:tc>
            </w:tr>
            <w:tr w:rsidR="00757769" w:rsidRPr="00757769" w14:paraId="6D3C130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328128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123</w:t>
                  </w:r>
                </w:p>
              </w:tc>
              <w:tc>
                <w:tcPr>
                  <w:tcW w:w="1482" w:type="dxa"/>
                  <w:tcBorders>
                    <w:top w:val="single" w:sz="4" w:space="0" w:color="auto"/>
                    <w:left w:val="single" w:sz="4" w:space="0" w:color="auto"/>
                    <w:bottom w:val="single" w:sz="4" w:space="0" w:color="auto"/>
                    <w:right w:val="single" w:sz="4" w:space="0" w:color="auto"/>
                  </w:tcBorders>
                  <w:vAlign w:val="center"/>
                </w:tcPr>
                <w:p w14:paraId="635CEF7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420363.95</w:t>
                  </w:r>
                </w:p>
              </w:tc>
              <w:tc>
                <w:tcPr>
                  <w:tcW w:w="1485" w:type="dxa"/>
                  <w:tcBorders>
                    <w:top w:val="single" w:sz="4" w:space="0" w:color="auto"/>
                    <w:left w:val="single" w:sz="4" w:space="0" w:color="auto"/>
                    <w:bottom w:val="single" w:sz="4" w:space="0" w:color="auto"/>
                    <w:right w:val="single" w:sz="4" w:space="0" w:color="auto"/>
                  </w:tcBorders>
                  <w:vAlign w:val="center"/>
                </w:tcPr>
                <w:p w14:paraId="7F5B50E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1327684.48</w:t>
                  </w:r>
                </w:p>
              </w:tc>
            </w:tr>
            <w:tr w:rsidR="00757769" w:rsidRPr="00757769" w14:paraId="61A82F5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4B39EE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124</w:t>
                  </w:r>
                </w:p>
              </w:tc>
              <w:tc>
                <w:tcPr>
                  <w:tcW w:w="1482" w:type="dxa"/>
                  <w:tcBorders>
                    <w:top w:val="single" w:sz="4" w:space="0" w:color="auto"/>
                    <w:left w:val="single" w:sz="4" w:space="0" w:color="auto"/>
                    <w:bottom w:val="single" w:sz="4" w:space="0" w:color="auto"/>
                    <w:right w:val="single" w:sz="4" w:space="0" w:color="auto"/>
                  </w:tcBorders>
                  <w:vAlign w:val="center"/>
                </w:tcPr>
                <w:p w14:paraId="69E310C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420360.29</w:t>
                  </w:r>
                </w:p>
              </w:tc>
              <w:tc>
                <w:tcPr>
                  <w:tcW w:w="1485" w:type="dxa"/>
                  <w:tcBorders>
                    <w:top w:val="single" w:sz="4" w:space="0" w:color="auto"/>
                    <w:left w:val="single" w:sz="4" w:space="0" w:color="auto"/>
                    <w:bottom w:val="single" w:sz="4" w:space="0" w:color="auto"/>
                    <w:right w:val="single" w:sz="4" w:space="0" w:color="auto"/>
                  </w:tcBorders>
                  <w:vAlign w:val="center"/>
                </w:tcPr>
                <w:p w14:paraId="47068EF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1327670</w:t>
                  </w:r>
                </w:p>
              </w:tc>
            </w:tr>
            <w:tr w:rsidR="00757769" w:rsidRPr="00757769" w14:paraId="0745A99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C2CF5A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125</w:t>
                  </w:r>
                </w:p>
              </w:tc>
              <w:tc>
                <w:tcPr>
                  <w:tcW w:w="1482" w:type="dxa"/>
                  <w:tcBorders>
                    <w:top w:val="single" w:sz="4" w:space="0" w:color="auto"/>
                    <w:left w:val="single" w:sz="4" w:space="0" w:color="auto"/>
                    <w:bottom w:val="single" w:sz="4" w:space="0" w:color="auto"/>
                    <w:right w:val="single" w:sz="4" w:space="0" w:color="auto"/>
                  </w:tcBorders>
                  <w:vAlign w:val="center"/>
                </w:tcPr>
                <w:p w14:paraId="33D7A68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420359.6</w:t>
                  </w:r>
                </w:p>
              </w:tc>
              <w:tc>
                <w:tcPr>
                  <w:tcW w:w="1485" w:type="dxa"/>
                  <w:tcBorders>
                    <w:top w:val="single" w:sz="4" w:space="0" w:color="auto"/>
                    <w:left w:val="single" w:sz="4" w:space="0" w:color="auto"/>
                    <w:bottom w:val="single" w:sz="4" w:space="0" w:color="auto"/>
                    <w:right w:val="single" w:sz="4" w:space="0" w:color="auto"/>
                  </w:tcBorders>
                  <w:vAlign w:val="center"/>
                </w:tcPr>
                <w:p w14:paraId="731BA99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1327670.22</w:t>
                  </w:r>
                </w:p>
              </w:tc>
            </w:tr>
            <w:tr w:rsidR="00757769" w:rsidRPr="00757769" w14:paraId="7E4D74E1"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6881EC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126</w:t>
                  </w:r>
                </w:p>
              </w:tc>
              <w:tc>
                <w:tcPr>
                  <w:tcW w:w="1482" w:type="dxa"/>
                  <w:tcBorders>
                    <w:top w:val="single" w:sz="4" w:space="0" w:color="auto"/>
                    <w:left w:val="single" w:sz="4" w:space="0" w:color="auto"/>
                    <w:bottom w:val="single" w:sz="4" w:space="0" w:color="auto"/>
                    <w:right w:val="single" w:sz="4" w:space="0" w:color="auto"/>
                  </w:tcBorders>
                  <w:vAlign w:val="center"/>
                </w:tcPr>
                <w:p w14:paraId="7F11D47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420357.42</w:t>
                  </w:r>
                </w:p>
              </w:tc>
              <w:tc>
                <w:tcPr>
                  <w:tcW w:w="1485" w:type="dxa"/>
                  <w:tcBorders>
                    <w:top w:val="single" w:sz="4" w:space="0" w:color="auto"/>
                    <w:left w:val="single" w:sz="4" w:space="0" w:color="auto"/>
                    <w:bottom w:val="single" w:sz="4" w:space="0" w:color="auto"/>
                    <w:right w:val="single" w:sz="4" w:space="0" w:color="auto"/>
                  </w:tcBorders>
                  <w:vAlign w:val="center"/>
                </w:tcPr>
                <w:p w14:paraId="6A0FE19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1327663.96</w:t>
                  </w:r>
                </w:p>
              </w:tc>
            </w:tr>
            <w:tr w:rsidR="00757769" w:rsidRPr="00757769" w14:paraId="40DCC14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C89C99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127</w:t>
                  </w:r>
                </w:p>
              </w:tc>
              <w:tc>
                <w:tcPr>
                  <w:tcW w:w="1482" w:type="dxa"/>
                  <w:tcBorders>
                    <w:top w:val="single" w:sz="4" w:space="0" w:color="auto"/>
                    <w:left w:val="single" w:sz="4" w:space="0" w:color="auto"/>
                    <w:bottom w:val="single" w:sz="4" w:space="0" w:color="auto"/>
                    <w:right w:val="single" w:sz="4" w:space="0" w:color="auto"/>
                  </w:tcBorders>
                  <w:vAlign w:val="center"/>
                </w:tcPr>
                <w:p w14:paraId="4D073E0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420357.19</w:t>
                  </w:r>
                </w:p>
              </w:tc>
              <w:tc>
                <w:tcPr>
                  <w:tcW w:w="1485" w:type="dxa"/>
                  <w:tcBorders>
                    <w:top w:val="single" w:sz="4" w:space="0" w:color="auto"/>
                    <w:left w:val="single" w:sz="4" w:space="0" w:color="auto"/>
                    <w:bottom w:val="single" w:sz="4" w:space="0" w:color="auto"/>
                    <w:right w:val="single" w:sz="4" w:space="0" w:color="auto"/>
                  </w:tcBorders>
                  <w:vAlign w:val="center"/>
                </w:tcPr>
                <w:p w14:paraId="29E492B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1327664.04</w:t>
                  </w:r>
                </w:p>
              </w:tc>
            </w:tr>
            <w:tr w:rsidR="00757769" w:rsidRPr="00757769" w14:paraId="162DDC3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FEFC25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128</w:t>
                  </w:r>
                </w:p>
              </w:tc>
              <w:tc>
                <w:tcPr>
                  <w:tcW w:w="1482" w:type="dxa"/>
                  <w:tcBorders>
                    <w:top w:val="single" w:sz="4" w:space="0" w:color="auto"/>
                    <w:left w:val="single" w:sz="4" w:space="0" w:color="auto"/>
                    <w:bottom w:val="single" w:sz="4" w:space="0" w:color="auto"/>
                    <w:right w:val="single" w:sz="4" w:space="0" w:color="auto"/>
                  </w:tcBorders>
                  <w:vAlign w:val="center"/>
                </w:tcPr>
                <w:p w14:paraId="5BFF85F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420353.54</w:t>
                  </w:r>
                </w:p>
              </w:tc>
              <w:tc>
                <w:tcPr>
                  <w:tcW w:w="1485" w:type="dxa"/>
                  <w:tcBorders>
                    <w:top w:val="single" w:sz="4" w:space="0" w:color="auto"/>
                    <w:left w:val="single" w:sz="4" w:space="0" w:color="auto"/>
                    <w:bottom w:val="single" w:sz="4" w:space="0" w:color="auto"/>
                    <w:right w:val="single" w:sz="4" w:space="0" w:color="auto"/>
                  </w:tcBorders>
                  <w:vAlign w:val="center"/>
                </w:tcPr>
                <w:p w14:paraId="74C3CA1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1327649.66</w:t>
                  </w:r>
                </w:p>
              </w:tc>
            </w:tr>
            <w:tr w:rsidR="00757769" w:rsidRPr="00757769" w14:paraId="29623C1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8669CA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129</w:t>
                  </w:r>
                </w:p>
              </w:tc>
              <w:tc>
                <w:tcPr>
                  <w:tcW w:w="1482" w:type="dxa"/>
                  <w:tcBorders>
                    <w:top w:val="single" w:sz="4" w:space="0" w:color="auto"/>
                    <w:left w:val="single" w:sz="4" w:space="0" w:color="auto"/>
                    <w:bottom w:val="single" w:sz="4" w:space="0" w:color="auto"/>
                    <w:right w:val="single" w:sz="4" w:space="0" w:color="auto"/>
                  </w:tcBorders>
                  <w:vAlign w:val="center"/>
                </w:tcPr>
                <w:p w14:paraId="1395592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420352.17</w:t>
                  </w:r>
                </w:p>
              </w:tc>
              <w:tc>
                <w:tcPr>
                  <w:tcW w:w="1485" w:type="dxa"/>
                  <w:tcBorders>
                    <w:top w:val="single" w:sz="4" w:space="0" w:color="auto"/>
                    <w:left w:val="single" w:sz="4" w:space="0" w:color="auto"/>
                    <w:bottom w:val="single" w:sz="4" w:space="0" w:color="auto"/>
                    <w:right w:val="single" w:sz="4" w:space="0" w:color="auto"/>
                  </w:tcBorders>
                  <w:vAlign w:val="center"/>
                </w:tcPr>
                <w:p w14:paraId="638967D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1327643.72</w:t>
                  </w:r>
                </w:p>
              </w:tc>
            </w:tr>
            <w:tr w:rsidR="00757769" w:rsidRPr="00757769" w14:paraId="7632CC9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A7F7A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lastRenderedPageBreak/>
                    <w:t>130</w:t>
                  </w:r>
                </w:p>
              </w:tc>
              <w:tc>
                <w:tcPr>
                  <w:tcW w:w="1482" w:type="dxa"/>
                  <w:tcBorders>
                    <w:top w:val="single" w:sz="4" w:space="0" w:color="auto"/>
                    <w:left w:val="single" w:sz="4" w:space="0" w:color="auto"/>
                    <w:bottom w:val="single" w:sz="4" w:space="0" w:color="auto"/>
                    <w:right w:val="single" w:sz="4" w:space="0" w:color="auto"/>
                  </w:tcBorders>
                  <w:vAlign w:val="center"/>
                </w:tcPr>
                <w:p w14:paraId="1ED57FF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420344.5</w:t>
                  </w:r>
                </w:p>
              </w:tc>
              <w:tc>
                <w:tcPr>
                  <w:tcW w:w="1485" w:type="dxa"/>
                  <w:tcBorders>
                    <w:top w:val="single" w:sz="4" w:space="0" w:color="auto"/>
                    <w:left w:val="single" w:sz="4" w:space="0" w:color="auto"/>
                    <w:bottom w:val="single" w:sz="4" w:space="0" w:color="auto"/>
                    <w:right w:val="single" w:sz="4" w:space="0" w:color="auto"/>
                  </w:tcBorders>
                  <w:vAlign w:val="center"/>
                </w:tcPr>
                <w:p w14:paraId="7F9AF19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1327614.13</w:t>
                  </w:r>
                </w:p>
              </w:tc>
            </w:tr>
            <w:tr w:rsidR="00757769" w:rsidRPr="00757769" w14:paraId="2E7D792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5DF0F8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296365B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420351.73</w:t>
                  </w:r>
                </w:p>
              </w:tc>
              <w:tc>
                <w:tcPr>
                  <w:tcW w:w="1485" w:type="dxa"/>
                  <w:tcBorders>
                    <w:top w:val="single" w:sz="4" w:space="0" w:color="auto"/>
                    <w:left w:val="single" w:sz="4" w:space="0" w:color="auto"/>
                    <w:bottom w:val="single" w:sz="4" w:space="0" w:color="auto"/>
                    <w:right w:val="single" w:sz="4" w:space="0" w:color="auto"/>
                  </w:tcBorders>
                  <w:vAlign w:val="center"/>
                </w:tcPr>
                <w:p w14:paraId="6541F5B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1327611.54</w:t>
                  </w:r>
                </w:p>
              </w:tc>
            </w:tr>
          </w:tbl>
          <w:p w14:paraId="1E9E968E" w14:textId="77777777" w:rsidR="00A85C6B" w:rsidRPr="00757769" w:rsidRDefault="00A85C6B" w:rsidP="007F62E1">
            <w:pPr>
              <w:spacing w:line="20" w:lineRule="atLeast"/>
              <w:jc w:val="center"/>
              <w:rPr>
                <w:rFonts w:eastAsia="GOST Type AU"/>
                <w:b/>
                <w:sz w:val="20"/>
                <w:szCs w:val="20"/>
              </w:rPr>
            </w:pPr>
          </w:p>
        </w:tc>
        <w:tc>
          <w:tcPr>
            <w:tcW w:w="4672" w:type="dxa"/>
          </w:tcPr>
          <w:p w14:paraId="45028BF2"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lastRenderedPageBreak/>
              <w:t>:ЗУ47</w:t>
            </w:r>
          </w:p>
          <w:tbl>
            <w:tblPr>
              <w:tblStyle w:val="af1"/>
              <w:tblW w:w="0" w:type="auto"/>
              <w:tblLook w:val="04A0" w:firstRow="1" w:lastRow="0" w:firstColumn="1" w:lastColumn="0" w:noHBand="0" w:noVBand="1"/>
            </w:tblPr>
            <w:tblGrid>
              <w:gridCol w:w="1479"/>
              <w:gridCol w:w="1482"/>
              <w:gridCol w:w="1485"/>
            </w:tblGrid>
            <w:tr w:rsidR="00757769" w:rsidRPr="00757769" w14:paraId="651D0C02"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0DBF8BE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956 м²</w:t>
                  </w:r>
                </w:p>
                <w:p w14:paraId="0866A6E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2F17A53E"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266295C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3442394B"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392B01B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41EE445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6CC09C8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E24076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B9CC01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77824E5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420388.76</w:t>
                  </w:r>
                </w:p>
              </w:tc>
              <w:tc>
                <w:tcPr>
                  <w:tcW w:w="1485" w:type="dxa"/>
                  <w:tcBorders>
                    <w:top w:val="single" w:sz="4" w:space="0" w:color="auto"/>
                    <w:left w:val="single" w:sz="4" w:space="0" w:color="auto"/>
                    <w:bottom w:val="single" w:sz="4" w:space="0" w:color="auto"/>
                    <w:right w:val="single" w:sz="4" w:space="0" w:color="auto"/>
                  </w:tcBorders>
                  <w:vAlign w:val="center"/>
                  <w:hideMark/>
                </w:tcPr>
                <w:p w14:paraId="5D04D9C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1327821.23</w:t>
                  </w:r>
                </w:p>
              </w:tc>
            </w:tr>
            <w:tr w:rsidR="00757769" w:rsidRPr="00757769" w14:paraId="4F68FEB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73CDF4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254E46A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420390.95</w:t>
                  </w:r>
                </w:p>
              </w:tc>
              <w:tc>
                <w:tcPr>
                  <w:tcW w:w="1485" w:type="dxa"/>
                  <w:tcBorders>
                    <w:top w:val="single" w:sz="4" w:space="0" w:color="auto"/>
                    <w:left w:val="single" w:sz="4" w:space="0" w:color="auto"/>
                    <w:bottom w:val="single" w:sz="4" w:space="0" w:color="auto"/>
                    <w:right w:val="single" w:sz="4" w:space="0" w:color="auto"/>
                  </w:tcBorders>
                  <w:vAlign w:val="center"/>
                  <w:hideMark/>
                </w:tcPr>
                <w:p w14:paraId="46F8BC9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1327829.63</w:t>
                  </w:r>
                </w:p>
              </w:tc>
            </w:tr>
            <w:tr w:rsidR="00757769" w:rsidRPr="00757769" w14:paraId="646E408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9FFD1D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621595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420360.24</w:t>
                  </w:r>
                </w:p>
              </w:tc>
              <w:tc>
                <w:tcPr>
                  <w:tcW w:w="1485" w:type="dxa"/>
                  <w:tcBorders>
                    <w:top w:val="single" w:sz="4" w:space="0" w:color="auto"/>
                    <w:left w:val="single" w:sz="4" w:space="0" w:color="auto"/>
                    <w:bottom w:val="single" w:sz="4" w:space="0" w:color="auto"/>
                    <w:right w:val="single" w:sz="4" w:space="0" w:color="auto"/>
                  </w:tcBorders>
                  <w:vAlign w:val="center"/>
                </w:tcPr>
                <w:p w14:paraId="386DB96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1327842.41</w:t>
                  </w:r>
                </w:p>
              </w:tc>
            </w:tr>
            <w:tr w:rsidR="00757769" w:rsidRPr="00757769" w14:paraId="56E3986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ADE63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4E6592C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420321.06</w:t>
                  </w:r>
                </w:p>
              </w:tc>
              <w:tc>
                <w:tcPr>
                  <w:tcW w:w="1485" w:type="dxa"/>
                  <w:tcBorders>
                    <w:top w:val="single" w:sz="4" w:space="0" w:color="auto"/>
                    <w:left w:val="single" w:sz="4" w:space="0" w:color="auto"/>
                    <w:bottom w:val="single" w:sz="4" w:space="0" w:color="auto"/>
                    <w:right w:val="single" w:sz="4" w:space="0" w:color="auto"/>
                  </w:tcBorders>
                  <w:vAlign w:val="center"/>
                </w:tcPr>
                <w:p w14:paraId="29BD1BE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1327854.6</w:t>
                  </w:r>
                </w:p>
              </w:tc>
            </w:tr>
            <w:tr w:rsidR="00757769" w:rsidRPr="00757769" w14:paraId="126A352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5A5F1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49FECD9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420319.9</w:t>
                  </w:r>
                </w:p>
              </w:tc>
              <w:tc>
                <w:tcPr>
                  <w:tcW w:w="1485" w:type="dxa"/>
                  <w:tcBorders>
                    <w:top w:val="single" w:sz="4" w:space="0" w:color="auto"/>
                    <w:left w:val="single" w:sz="4" w:space="0" w:color="auto"/>
                    <w:bottom w:val="single" w:sz="4" w:space="0" w:color="auto"/>
                    <w:right w:val="single" w:sz="4" w:space="0" w:color="auto"/>
                  </w:tcBorders>
                  <w:vAlign w:val="center"/>
                </w:tcPr>
                <w:p w14:paraId="4F2325B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1327852.5</w:t>
                  </w:r>
                </w:p>
              </w:tc>
            </w:tr>
            <w:tr w:rsidR="00757769" w:rsidRPr="00757769" w14:paraId="6320A6B2"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F86971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395F8A2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420319.84</w:t>
                  </w:r>
                </w:p>
              </w:tc>
              <w:tc>
                <w:tcPr>
                  <w:tcW w:w="1485" w:type="dxa"/>
                  <w:tcBorders>
                    <w:top w:val="single" w:sz="4" w:space="0" w:color="auto"/>
                    <w:left w:val="single" w:sz="4" w:space="0" w:color="auto"/>
                    <w:bottom w:val="single" w:sz="4" w:space="0" w:color="auto"/>
                    <w:right w:val="single" w:sz="4" w:space="0" w:color="auto"/>
                  </w:tcBorders>
                  <w:vAlign w:val="center"/>
                </w:tcPr>
                <w:p w14:paraId="2144B00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1327852.54</w:t>
                  </w:r>
                </w:p>
              </w:tc>
            </w:tr>
            <w:tr w:rsidR="00757769" w:rsidRPr="00757769" w14:paraId="6904082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6A7EB6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22FFC2F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420313.37</w:t>
                  </w:r>
                </w:p>
              </w:tc>
              <w:tc>
                <w:tcPr>
                  <w:tcW w:w="1485" w:type="dxa"/>
                  <w:tcBorders>
                    <w:top w:val="single" w:sz="4" w:space="0" w:color="auto"/>
                    <w:left w:val="single" w:sz="4" w:space="0" w:color="auto"/>
                    <w:bottom w:val="single" w:sz="4" w:space="0" w:color="auto"/>
                    <w:right w:val="single" w:sz="4" w:space="0" w:color="auto"/>
                  </w:tcBorders>
                  <w:vAlign w:val="center"/>
                </w:tcPr>
                <w:p w14:paraId="48E735B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1327841.72</w:t>
                  </w:r>
                </w:p>
              </w:tc>
            </w:tr>
            <w:tr w:rsidR="00757769" w:rsidRPr="00757769" w14:paraId="02851D76"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BA21E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31B465C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420363.39</w:t>
                  </w:r>
                </w:p>
              </w:tc>
              <w:tc>
                <w:tcPr>
                  <w:tcW w:w="1485" w:type="dxa"/>
                  <w:tcBorders>
                    <w:top w:val="single" w:sz="4" w:space="0" w:color="auto"/>
                    <w:left w:val="single" w:sz="4" w:space="0" w:color="auto"/>
                    <w:bottom w:val="single" w:sz="4" w:space="0" w:color="auto"/>
                    <w:right w:val="single" w:sz="4" w:space="0" w:color="auto"/>
                  </w:tcBorders>
                  <w:vAlign w:val="center"/>
                </w:tcPr>
                <w:p w14:paraId="70B2481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1327827.93</w:t>
                  </w:r>
                </w:p>
              </w:tc>
            </w:tr>
            <w:tr w:rsidR="00757769" w:rsidRPr="00757769" w14:paraId="4FCED8C8"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7C7EFD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5C48D8E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420388.76</w:t>
                  </w:r>
                </w:p>
              </w:tc>
              <w:tc>
                <w:tcPr>
                  <w:tcW w:w="1485" w:type="dxa"/>
                  <w:tcBorders>
                    <w:top w:val="single" w:sz="4" w:space="0" w:color="auto"/>
                    <w:left w:val="single" w:sz="4" w:space="0" w:color="auto"/>
                    <w:bottom w:val="single" w:sz="4" w:space="0" w:color="auto"/>
                    <w:right w:val="single" w:sz="4" w:space="0" w:color="auto"/>
                  </w:tcBorders>
                  <w:vAlign w:val="center"/>
                </w:tcPr>
                <w:p w14:paraId="71B5356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1327821.23</w:t>
                  </w:r>
                </w:p>
              </w:tc>
            </w:tr>
          </w:tbl>
          <w:p w14:paraId="4D5F5030" w14:textId="77777777" w:rsidR="00A85C6B" w:rsidRPr="00757769" w:rsidRDefault="00A85C6B" w:rsidP="007F62E1">
            <w:pPr>
              <w:spacing w:line="20" w:lineRule="atLeast"/>
              <w:jc w:val="center"/>
              <w:rPr>
                <w:rFonts w:eastAsia="GOST Type AU"/>
                <w:b/>
                <w:sz w:val="20"/>
                <w:szCs w:val="20"/>
              </w:rPr>
            </w:pPr>
          </w:p>
        </w:tc>
      </w:tr>
      <w:tr w:rsidR="00757769" w:rsidRPr="00757769" w14:paraId="03BC3708" w14:textId="77777777" w:rsidTr="00A85C6B">
        <w:tc>
          <w:tcPr>
            <w:tcW w:w="4673" w:type="dxa"/>
          </w:tcPr>
          <w:p w14:paraId="6697EDBE" w14:textId="77777777" w:rsidR="00A85C6B" w:rsidRPr="00757769" w:rsidRDefault="00A85C6B" w:rsidP="007F62E1">
            <w:pPr>
              <w:spacing w:line="20" w:lineRule="atLeast"/>
              <w:jc w:val="center"/>
              <w:rPr>
                <w:rFonts w:eastAsia="GOST Type AU"/>
                <w:b/>
                <w:sz w:val="20"/>
                <w:szCs w:val="20"/>
              </w:rPr>
            </w:pPr>
          </w:p>
          <w:p w14:paraId="3C4E3D48"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:ЗУ48</w:t>
            </w:r>
          </w:p>
          <w:tbl>
            <w:tblPr>
              <w:tblStyle w:val="af1"/>
              <w:tblW w:w="0" w:type="auto"/>
              <w:tblLook w:val="04A0" w:firstRow="1" w:lastRow="0" w:firstColumn="1" w:lastColumn="0" w:noHBand="0" w:noVBand="1"/>
            </w:tblPr>
            <w:tblGrid>
              <w:gridCol w:w="1479"/>
              <w:gridCol w:w="1482"/>
              <w:gridCol w:w="1485"/>
            </w:tblGrid>
            <w:tr w:rsidR="00757769" w:rsidRPr="00757769" w14:paraId="58F70D78"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2091B77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2734 м²</w:t>
                  </w:r>
                </w:p>
                <w:p w14:paraId="1139296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79E5D0FA"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18CC8A6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327BAE36"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008EFEE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08D6D0E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3418B24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4BC0FA6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DD7251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1B6F94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420553.67</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384E13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1328035.91</w:t>
                  </w:r>
                </w:p>
              </w:tc>
            </w:tr>
            <w:tr w:rsidR="00757769" w:rsidRPr="00757769" w14:paraId="44552F9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45544D1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4E1F34B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420565.31</w:t>
                  </w:r>
                </w:p>
              </w:tc>
              <w:tc>
                <w:tcPr>
                  <w:tcW w:w="1485" w:type="dxa"/>
                  <w:tcBorders>
                    <w:top w:val="single" w:sz="4" w:space="0" w:color="auto"/>
                    <w:left w:val="single" w:sz="4" w:space="0" w:color="auto"/>
                    <w:bottom w:val="single" w:sz="4" w:space="0" w:color="auto"/>
                    <w:right w:val="single" w:sz="4" w:space="0" w:color="auto"/>
                  </w:tcBorders>
                  <w:vAlign w:val="center"/>
                  <w:hideMark/>
                </w:tcPr>
                <w:p w14:paraId="1E37236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1328053.7</w:t>
                  </w:r>
                </w:p>
              </w:tc>
            </w:tr>
            <w:tr w:rsidR="00757769" w:rsidRPr="00757769" w14:paraId="421E17E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30F3DD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4AC3813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420568.65</w:t>
                  </w:r>
                </w:p>
              </w:tc>
              <w:tc>
                <w:tcPr>
                  <w:tcW w:w="1485" w:type="dxa"/>
                  <w:tcBorders>
                    <w:top w:val="single" w:sz="4" w:space="0" w:color="auto"/>
                    <w:left w:val="single" w:sz="4" w:space="0" w:color="auto"/>
                    <w:bottom w:val="single" w:sz="4" w:space="0" w:color="auto"/>
                    <w:right w:val="single" w:sz="4" w:space="0" w:color="auto"/>
                  </w:tcBorders>
                  <w:vAlign w:val="center"/>
                </w:tcPr>
                <w:p w14:paraId="4940482F"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1328058.82</w:t>
                  </w:r>
                </w:p>
              </w:tc>
            </w:tr>
            <w:tr w:rsidR="00757769" w:rsidRPr="00757769" w14:paraId="02AAAB0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1788CBA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75FA408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420549.02</w:t>
                  </w:r>
                </w:p>
              </w:tc>
              <w:tc>
                <w:tcPr>
                  <w:tcW w:w="1485" w:type="dxa"/>
                  <w:tcBorders>
                    <w:top w:val="single" w:sz="4" w:space="0" w:color="auto"/>
                    <w:left w:val="single" w:sz="4" w:space="0" w:color="auto"/>
                    <w:bottom w:val="single" w:sz="4" w:space="0" w:color="auto"/>
                    <w:right w:val="single" w:sz="4" w:space="0" w:color="auto"/>
                  </w:tcBorders>
                  <w:vAlign w:val="center"/>
                </w:tcPr>
                <w:p w14:paraId="1C8A59F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1328074.46</w:t>
                  </w:r>
                </w:p>
              </w:tc>
            </w:tr>
            <w:tr w:rsidR="00757769" w:rsidRPr="00757769" w14:paraId="389B978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8710CC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54032BB2"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420545.42</w:t>
                  </w:r>
                </w:p>
              </w:tc>
              <w:tc>
                <w:tcPr>
                  <w:tcW w:w="1485" w:type="dxa"/>
                  <w:tcBorders>
                    <w:top w:val="single" w:sz="4" w:space="0" w:color="auto"/>
                    <w:left w:val="single" w:sz="4" w:space="0" w:color="auto"/>
                    <w:bottom w:val="single" w:sz="4" w:space="0" w:color="auto"/>
                    <w:right w:val="single" w:sz="4" w:space="0" w:color="auto"/>
                  </w:tcBorders>
                  <w:vAlign w:val="center"/>
                </w:tcPr>
                <w:p w14:paraId="18B0258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1328077.33</w:t>
                  </w:r>
                </w:p>
              </w:tc>
            </w:tr>
            <w:tr w:rsidR="00757769" w:rsidRPr="00757769" w14:paraId="52A7696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44113C2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643DBF1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420522.63</w:t>
                  </w:r>
                </w:p>
              </w:tc>
              <w:tc>
                <w:tcPr>
                  <w:tcW w:w="1485" w:type="dxa"/>
                  <w:tcBorders>
                    <w:top w:val="single" w:sz="4" w:space="0" w:color="auto"/>
                    <w:left w:val="single" w:sz="4" w:space="0" w:color="auto"/>
                    <w:bottom w:val="single" w:sz="4" w:space="0" w:color="auto"/>
                    <w:right w:val="single" w:sz="4" w:space="0" w:color="auto"/>
                  </w:tcBorders>
                  <w:vAlign w:val="center"/>
                </w:tcPr>
                <w:p w14:paraId="2FD9D40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1328095.78</w:t>
                  </w:r>
                </w:p>
              </w:tc>
            </w:tr>
            <w:tr w:rsidR="00757769" w:rsidRPr="00757769" w14:paraId="48B03CA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B8481D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25760FF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420516.65</w:t>
                  </w:r>
                </w:p>
              </w:tc>
              <w:tc>
                <w:tcPr>
                  <w:tcW w:w="1485" w:type="dxa"/>
                  <w:tcBorders>
                    <w:top w:val="single" w:sz="4" w:space="0" w:color="auto"/>
                    <w:left w:val="single" w:sz="4" w:space="0" w:color="auto"/>
                    <w:bottom w:val="single" w:sz="4" w:space="0" w:color="auto"/>
                    <w:right w:val="single" w:sz="4" w:space="0" w:color="auto"/>
                  </w:tcBorders>
                  <w:vAlign w:val="center"/>
                </w:tcPr>
                <w:p w14:paraId="3D50328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1328101.86</w:t>
                  </w:r>
                </w:p>
              </w:tc>
            </w:tr>
            <w:tr w:rsidR="00757769" w:rsidRPr="00757769" w14:paraId="28F501F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C141FC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1B12C1F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420513.93</w:t>
                  </w:r>
                </w:p>
              </w:tc>
              <w:tc>
                <w:tcPr>
                  <w:tcW w:w="1485" w:type="dxa"/>
                  <w:tcBorders>
                    <w:top w:val="single" w:sz="4" w:space="0" w:color="auto"/>
                    <w:left w:val="single" w:sz="4" w:space="0" w:color="auto"/>
                    <w:bottom w:val="single" w:sz="4" w:space="0" w:color="auto"/>
                    <w:right w:val="single" w:sz="4" w:space="0" w:color="auto"/>
                  </w:tcBorders>
                  <w:vAlign w:val="center"/>
                </w:tcPr>
                <w:p w14:paraId="39A924C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1328104.63</w:t>
                  </w:r>
                </w:p>
              </w:tc>
            </w:tr>
            <w:tr w:rsidR="00757769" w:rsidRPr="00757769" w14:paraId="10F655CE"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A5A5858"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56FC177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420494.92</w:t>
                  </w:r>
                </w:p>
              </w:tc>
              <w:tc>
                <w:tcPr>
                  <w:tcW w:w="1485" w:type="dxa"/>
                  <w:tcBorders>
                    <w:top w:val="single" w:sz="4" w:space="0" w:color="auto"/>
                    <w:left w:val="single" w:sz="4" w:space="0" w:color="auto"/>
                    <w:bottom w:val="single" w:sz="4" w:space="0" w:color="auto"/>
                    <w:right w:val="single" w:sz="4" w:space="0" w:color="auto"/>
                  </w:tcBorders>
                  <w:vAlign w:val="center"/>
                </w:tcPr>
                <w:p w14:paraId="201CEE8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1328117.22</w:t>
                  </w:r>
                </w:p>
              </w:tc>
            </w:tr>
            <w:tr w:rsidR="00757769" w:rsidRPr="00757769" w14:paraId="42DF5219"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546873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0DBF335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420477.65</w:t>
                  </w:r>
                </w:p>
              </w:tc>
              <w:tc>
                <w:tcPr>
                  <w:tcW w:w="1485" w:type="dxa"/>
                  <w:tcBorders>
                    <w:top w:val="single" w:sz="4" w:space="0" w:color="auto"/>
                    <w:left w:val="single" w:sz="4" w:space="0" w:color="auto"/>
                    <w:bottom w:val="single" w:sz="4" w:space="0" w:color="auto"/>
                    <w:right w:val="single" w:sz="4" w:space="0" w:color="auto"/>
                  </w:tcBorders>
                  <w:vAlign w:val="center"/>
                </w:tcPr>
                <w:p w14:paraId="7B212D9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1328091</w:t>
                  </w:r>
                </w:p>
              </w:tc>
            </w:tr>
            <w:tr w:rsidR="00757769" w:rsidRPr="00757769" w14:paraId="132FA0F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C5D6B5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76EABAE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420499.66</w:t>
                  </w:r>
                </w:p>
              </w:tc>
              <w:tc>
                <w:tcPr>
                  <w:tcW w:w="1485" w:type="dxa"/>
                  <w:tcBorders>
                    <w:top w:val="single" w:sz="4" w:space="0" w:color="auto"/>
                    <w:left w:val="single" w:sz="4" w:space="0" w:color="auto"/>
                    <w:bottom w:val="single" w:sz="4" w:space="0" w:color="auto"/>
                    <w:right w:val="single" w:sz="4" w:space="0" w:color="auto"/>
                  </w:tcBorders>
                  <w:vAlign w:val="center"/>
                </w:tcPr>
                <w:p w14:paraId="2611C7ED"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1328076.51</w:t>
                  </w:r>
                </w:p>
              </w:tc>
            </w:tr>
            <w:tr w:rsidR="00757769" w:rsidRPr="00757769" w14:paraId="4E9C9D8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25401E9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12</w:t>
                  </w:r>
                </w:p>
              </w:tc>
              <w:tc>
                <w:tcPr>
                  <w:tcW w:w="1482" w:type="dxa"/>
                  <w:tcBorders>
                    <w:top w:val="single" w:sz="4" w:space="0" w:color="auto"/>
                    <w:left w:val="single" w:sz="4" w:space="0" w:color="auto"/>
                    <w:bottom w:val="single" w:sz="4" w:space="0" w:color="auto"/>
                    <w:right w:val="single" w:sz="4" w:space="0" w:color="auto"/>
                  </w:tcBorders>
                  <w:vAlign w:val="center"/>
                </w:tcPr>
                <w:p w14:paraId="27E188E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420529.01</w:t>
                  </w:r>
                </w:p>
              </w:tc>
              <w:tc>
                <w:tcPr>
                  <w:tcW w:w="1485" w:type="dxa"/>
                  <w:tcBorders>
                    <w:top w:val="single" w:sz="4" w:space="0" w:color="auto"/>
                    <w:left w:val="single" w:sz="4" w:space="0" w:color="auto"/>
                    <w:bottom w:val="single" w:sz="4" w:space="0" w:color="auto"/>
                    <w:right w:val="single" w:sz="4" w:space="0" w:color="auto"/>
                  </w:tcBorders>
                  <w:vAlign w:val="center"/>
                </w:tcPr>
                <w:p w14:paraId="124DD2C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1328054.82</w:t>
                  </w:r>
                </w:p>
              </w:tc>
            </w:tr>
            <w:tr w:rsidR="00757769" w:rsidRPr="00757769" w14:paraId="6A875CC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953E71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52D5F74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420553.67</w:t>
                  </w:r>
                </w:p>
              </w:tc>
              <w:tc>
                <w:tcPr>
                  <w:tcW w:w="1485" w:type="dxa"/>
                  <w:tcBorders>
                    <w:top w:val="single" w:sz="4" w:space="0" w:color="auto"/>
                    <w:left w:val="single" w:sz="4" w:space="0" w:color="auto"/>
                    <w:bottom w:val="single" w:sz="4" w:space="0" w:color="auto"/>
                    <w:right w:val="single" w:sz="4" w:space="0" w:color="auto"/>
                  </w:tcBorders>
                  <w:vAlign w:val="center"/>
                </w:tcPr>
                <w:p w14:paraId="757D7F3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1328035.91</w:t>
                  </w:r>
                </w:p>
              </w:tc>
            </w:tr>
          </w:tbl>
          <w:p w14:paraId="65FFA78B" w14:textId="77777777" w:rsidR="00A85C6B" w:rsidRPr="00757769" w:rsidRDefault="00A85C6B" w:rsidP="007F62E1">
            <w:pPr>
              <w:spacing w:line="20" w:lineRule="atLeast"/>
              <w:jc w:val="center"/>
              <w:rPr>
                <w:rFonts w:eastAsia="GOST Type AU"/>
                <w:b/>
                <w:sz w:val="20"/>
                <w:szCs w:val="20"/>
              </w:rPr>
            </w:pPr>
          </w:p>
        </w:tc>
        <w:tc>
          <w:tcPr>
            <w:tcW w:w="4672" w:type="dxa"/>
          </w:tcPr>
          <w:p w14:paraId="6D8888EF" w14:textId="77777777" w:rsidR="00A85C6B" w:rsidRPr="00757769" w:rsidRDefault="00A85C6B" w:rsidP="007F62E1">
            <w:pPr>
              <w:spacing w:line="20" w:lineRule="atLeast"/>
              <w:jc w:val="center"/>
              <w:rPr>
                <w:rFonts w:eastAsia="GOST Type AU"/>
                <w:b/>
                <w:sz w:val="20"/>
                <w:szCs w:val="20"/>
              </w:rPr>
            </w:pPr>
          </w:p>
          <w:p w14:paraId="1BCB6A7F" w14:textId="77777777" w:rsidR="00A85C6B" w:rsidRPr="00757769" w:rsidRDefault="00A85C6B" w:rsidP="007F62E1">
            <w:pPr>
              <w:spacing w:line="20" w:lineRule="atLeast"/>
              <w:jc w:val="center"/>
              <w:rPr>
                <w:b/>
                <w:sz w:val="20"/>
                <w:szCs w:val="20"/>
                <w:lang w:eastAsia="ru-RU"/>
              </w:rPr>
            </w:pPr>
            <w:r w:rsidRPr="00757769">
              <w:rPr>
                <w:rFonts w:eastAsia="GOST Type AU"/>
                <w:b/>
                <w:sz w:val="20"/>
                <w:szCs w:val="20"/>
              </w:rPr>
              <w:t>:ЗУ49</w:t>
            </w:r>
          </w:p>
          <w:tbl>
            <w:tblPr>
              <w:tblStyle w:val="af1"/>
              <w:tblW w:w="0" w:type="auto"/>
              <w:tblLook w:val="04A0" w:firstRow="1" w:lastRow="0" w:firstColumn="1" w:lastColumn="0" w:noHBand="0" w:noVBand="1"/>
            </w:tblPr>
            <w:tblGrid>
              <w:gridCol w:w="1479"/>
              <w:gridCol w:w="1482"/>
              <w:gridCol w:w="1485"/>
            </w:tblGrid>
            <w:tr w:rsidR="00757769" w:rsidRPr="00757769" w14:paraId="5C16E8B6" w14:textId="77777777" w:rsidTr="007F62E1">
              <w:trPr>
                <w:trHeight w:val="342"/>
              </w:trPr>
              <w:tc>
                <w:tcPr>
                  <w:tcW w:w="4446" w:type="dxa"/>
                  <w:gridSpan w:val="3"/>
                  <w:tcBorders>
                    <w:top w:val="single" w:sz="4" w:space="0" w:color="auto"/>
                    <w:left w:val="single" w:sz="4" w:space="0" w:color="auto"/>
                    <w:bottom w:val="single" w:sz="4" w:space="0" w:color="auto"/>
                    <w:right w:val="single" w:sz="4" w:space="0" w:color="auto"/>
                  </w:tcBorders>
                  <w:hideMark/>
                </w:tcPr>
                <w:p w14:paraId="65C14C4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Площадь – 1989 м²</w:t>
                  </w:r>
                </w:p>
                <w:p w14:paraId="4398E85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rFonts w:eastAsia="GOST Type AU"/>
                      <w:sz w:val="20"/>
                      <w:szCs w:val="20"/>
                    </w:rPr>
                    <w:t>Улично-дорожная сеть (12.0.1)</w:t>
                  </w:r>
                </w:p>
              </w:tc>
            </w:tr>
            <w:tr w:rsidR="00757769" w:rsidRPr="00757769" w14:paraId="4026AB32" w14:textId="77777777" w:rsidTr="007F62E1">
              <w:trPr>
                <w:trHeight w:val="44"/>
              </w:trPr>
              <w:tc>
                <w:tcPr>
                  <w:tcW w:w="4446" w:type="dxa"/>
                  <w:gridSpan w:val="3"/>
                  <w:tcBorders>
                    <w:top w:val="single" w:sz="4" w:space="0" w:color="auto"/>
                    <w:left w:val="single" w:sz="4" w:space="0" w:color="auto"/>
                    <w:bottom w:val="single" w:sz="4" w:space="0" w:color="auto"/>
                    <w:right w:val="single" w:sz="4" w:space="0" w:color="auto"/>
                  </w:tcBorders>
                  <w:hideMark/>
                </w:tcPr>
                <w:p w14:paraId="75EA7F6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Контур1</w:t>
                  </w:r>
                </w:p>
              </w:tc>
            </w:tr>
            <w:tr w:rsidR="00757769" w:rsidRPr="00757769" w14:paraId="11903CD1" w14:textId="77777777" w:rsidTr="007F62E1">
              <w:trPr>
                <w:trHeight w:val="73"/>
              </w:trPr>
              <w:tc>
                <w:tcPr>
                  <w:tcW w:w="1479" w:type="dxa"/>
                  <w:tcBorders>
                    <w:top w:val="single" w:sz="4" w:space="0" w:color="auto"/>
                    <w:left w:val="single" w:sz="4" w:space="0" w:color="auto"/>
                    <w:bottom w:val="single" w:sz="4" w:space="0" w:color="auto"/>
                    <w:right w:val="single" w:sz="4" w:space="0" w:color="auto"/>
                  </w:tcBorders>
                  <w:hideMark/>
                </w:tcPr>
                <w:p w14:paraId="2682851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w:t>
                  </w:r>
                </w:p>
              </w:tc>
              <w:tc>
                <w:tcPr>
                  <w:tcW w:w="1482" w:type="dxa"/>
                  <w:tcBorders>
                    <w:top w:val="single" w:sz="4" w:space="0" w:color="auto"/>
                    <w:left w:val="single" w:sz="4" w:space="0" w:color="auto"/>
                    <w:bottom w:val="single" w:sz="4" w:space="0" w:color="auto"/>
                    <w:right w:val="single" w:sz="4" w:space="0" w:color="auto"/>
                  </w:tcBorders>
                  <w:hideMark/>
                </w:tcPr>
                <w:p w14:paraId="78389AB8"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X</w:t>
                  </w:r>
                </w:p>
              </w:tc>
              <w:tc>
                <w:tcPr>
                  <w:tcW w:w="1485" w:type="dxa"/>
                  <w:tcBorders>
                    <w:top w:val="single" w:sz="4" w:space="0" w:color="auto"/>
                    <w:left w:val="single" w:sz="4" w:space="0" w:color="auto"/>
                    <w:bottom w:val="single" w:sz="4" w:space="0" w:color="auto"/>
                    <w:right w:val="single" w:sz="4" w:space="0" w:color="auto"/>
                  </w:tcBorders>
                  <w:hideMark/>
                </w:tcPr>
                <w:p w14:paraId="2E947D1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lang w:eastAsia="ru-RU"/>
                    </w:rPr>
                    <w:t>Y</w:t>
                  </w:r>
                </w:p>
              </w:tc>
            </w:tr>
            <w:tr w:rsidR="00757769" w:rsidRPr="00757769" w14:paraId="15011467"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579E6C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hideMark/>
                </w:tcPr>
                <w:p w14:paraId="1096693C"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420639.19</w:t>
                  </w:r>
                </w:p>
              </w:tc>
              <w:tc>
                <w:tcPr>
                  <w:tcW w:w="1485" w:type="dxa"/>
                  <w:tcBorders>
                    <w:top w:val="single" w:sz="4" w:space="0" w:color="auto"/>
                    <w:left w:val="single" w:sz="4" w:space="0" w:color="auto"/>
                    <w:bottom w:val="single" w:sz="4" w:space="0" w:color="auto"/>
                    <w:right w:val="single" w:sz="4" w:space="0" w:color="auto"/>
                  </w:tcBorders>
                  <w:vAlign w:val="center"/>
                  <w:hideMark/>
                </w:tcPr>
                <w:p w14:paraId="754FE495"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1328096.59</w:t>
                  </w:r>
                </w:p>
              </w:tc>
            </w:tr>
            <w:tr w:rsidR="00757769" w:rsidRPr="00757769" w14:paraId="0ACCF72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hideMark/>
                </w:tcPr>
                <w:p w14:paraId="65787906"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2</w:t>
                  </w:r>
                </w:p>
              </w:tc>
              <w:tc>
                <w:tcPr>
                  <w:tcW w:w="1482" w:type="dxa"/>
                  <w:tcBorders>
                    <w:top w:val="single" w:sz="4" w:space="0" w:color="auto"/>
                    <w:left w:val="single" w:sz="4" w:space="0" w:color="auto"/>
                    <w:bottom w:val="single" w:sz="4" w:space="0" w:color="auto"/>
                    <w:right w:val="single" w:sz="4" w:space="0" w:color="auto"/>
                  </w:tcBorders>
                  <w:vAlign w:val="center"/>
                  <w:hideMark/>
                </w:tcPr>
                <w:p w14:paraId="59C7D191"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420648.34</w:t>
                  </w:r>
                </w:p>
              </w:tc>
              <w:tc>
                <w:tcPr>
                  <w:tcW w:w="1485" w:type="dxa"/>
                  <w:tcBorders>
                    <w:top w:val="single" w:sz="4" w:space="0" w:color="auto"/>
                    <w:left w:val="single" w:sz="4" w:space="0" w:color="auto"/>
                    <w:bottom w:val="single" w:sz="4" w:space="0" w:color="auto"/>
                    <w:right w:val="single" w:sz="4" w:space="0" w:color="auto"/>
                  </w:tcBorders>
                  <w:vAlign w:val="center"/>
                  <w:hideMark/>
                </w:tcPr>
                <w:p w14:paraId="61BF8137"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1328106.12</w:t>
                  </w:r>
                </w:p>
              </w:tc>
            </w:tr>
            <w:tr w:rsidR="00757769" w:rsidRPr="00757769" w14:paraId="68E2C094"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43209F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3</w:t>
                  </w:r>
                </w:p>
              </w:tc>
              <w:tc>
                <w:tcPr>
                  <w:tcW w:w="1482" w:type="dxa"/>
                  <w:tcBorders>
                    <w:top w:val="single" w:sz="4" w:space="0" w:color="auto"/>
                    <w:left w:val="single" w:sz="4" w:space="0" w:color="auto"/>
                    <w:bottom w:val="single" w:sz="4" w:space="0" w:color="auto"/>
                    <w:right w:val="single" w:sz="4" w:space="0" w:color="auto"/>
                  </w:tcBorders>
                  <w:vAlign w:val="center"/>
                </w:tcPr>
                <w:p w14:paraId="3EB4A25E"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420661.98</w:t>
                  </w:r>
                </w:p>
              </w:tc>
              <w:tc>
                <w:tcPr>
                  <w:tcW w:w="1485" w:type="dxa"/>
                  <w:tcBorders>
                    <w:top w:val="single" w:sz="4" w:space="0" w:color="auto"/>
                    <w:left w:val="single" w:sz="4" w:space="0" w:color="auto"/>
                    <w:bottom w:val="single" w:sz="4" w:space="0" w:color="auto"/>
                    <w:right w:val="single" w:sz="4" w:space="0" w:color="auto"/>
                  </w:tcBorders>
                  <w:vAlign w:val="center"/>
                </w:tcPr>
                <w:p w14:paraId="32C5C9FD"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1328118.58</w:t>
                  </w:r>
                </w:p>
              </w:tc>
            </w:tr>
            <w:tr w:rsidR="00757769" w:rsidRPr="00757769" w14:paraId="25C3C03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5E02ED84"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w:t>
                  </w:r>
                </w:p>
              </w:tc>
              <w:tc>
                <w:tcPr>
                  <w:tcW w:w="1482" w:type="dxa"/>
                  <w:tcBorders>
                    <w:top w:val="single" w:sz="4" w:space="0" w:color="auto"/>
                    <w:left w:val="single" w:sz="4" w:space="0" w:color="auto"/>
                    <w:bottom w:val="single" w:sz="4" w:space="0" w:color="auto"/>
                    <w:right w:val="single" w:sz="4" w:space="0" w:color="auto"/>
                  </w:tcBorders>
                  <w:vAlign w:val="center"/>
                </w:tcPr>
                <w:p w14:paraId="315ED58B"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420716.01</w:t>
                  </w:r>
                </w:p>
              </w:tc>
              <w:tc>
                <w:tcPr>
                  <w:tcW w:w="1485" w:type="dxa"/>
                  <w:tcBorders>
                    <w:top w:val="single" w:sz="4" w:space="0" w:color="auto"/>
                    <w:left w:val="single" w:sz="4" w:space="0" w:color="auto"/>
                    <w:bottom w:val="single" w:sz="4" w:space="0" w:color="auto"/>
                    <w:right w:val="single" w:sz="4" w:space="0" w:color="auto"/>
                  </w:tcBorders>
                  <w:vAlign w:val="center"/>
                </w:tcPr>
                <w:p w14:paraId="1E330140"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1328180.03</w:t>
                  </w:r>
                </w:p>
              </w:tc>
            </w:tr>
            <w:tr w:rsidR="00757769" w:rsidRPr="00757769" w14:paraId="693F2D35"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61B251F3"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5</w:t>
                  </w:r>
                </w:p>
              </w:tc>
              <w:tc>
                <w:tcPr>
                  <w:tcW w:w="1482" w:type="dxa"/>
                  <w:tcBorders>
                    <w:top w:val="single" w:sz="4" w:space="0" w:color="auto"/>
                    <w:left w:val="single" w:sz="4" w:space="0" w:color="auto"/>
                    <w:bottom w:val="single" w:sz="4" w:space="0" w:color="auto"/>
                    <w:right w:val="single" w:sz="4" w:space="0" w:color="auto"/>
                  </w:tcBorders>
                  <w:vAlign w:val="center"/>
                </w:tcPr>
                <w:p w14:paraId="10FED22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420704.44</w:t>
                  </w:r>
                </w:p>
              </w:tc>
              <w:tc>
                <w:tcPr>
                  <w:tcW w:w="1485" w:type="dxa"/>
                  <w:tcBorders>
                    <w:top w:val="single" w:sz="4" w:space="0" w:color="auto"/>
                    <w:left w:val="single" w:sz="4" w:space="0" w:color="auto"/>
                    <w:bottom w:val="single" w:sz="4" w:space="0" w:color="auto"/>
                    <w:right w:val="single" w:sz="4" w:space="0" w:color="auto"/>
                  </w:tcBorders>
                  <w:vAlign w:val="center"/>
                </w:tcPr>
                <w:p w14:paraId="1AD1448A" w14:textId="77777777" w:rsidR="00A85C6B" w:rsidRPr="00757769" w:rsidRDefault="00A85C6B" w:rsidP="000B44C0">
                  <w:pPr>
                    <w:framePr w:hSpace="180" w:wrap="around" w:vAnchor="text" w:hAnchor="text" w:xAlign="center" w:y="1"/>
                    <w:spacing w:line="20" w:lineRule="atLeast"/>
                    <w:suppressOverlap/>
                    <w:jc w:val="center"/>
                    <w:rPr>
                      <w:sz w:val="20"/>
                      <w:szCs w:val="20"/>
                      <w:lang w:eastAsia="ru-RU"/>
                    </w:rPr>
                  </w:pPr>
                  <w:r w:rsidRPr="00757769">
                    <w:rPr>
                      <w:sz w:val="20"/>
                      <w:szCs w:val="20"/>
                    </w:rPr>
                    <w:t>1328190.82</w:t>
                  </w:r>
                </w:p>
              </w:tc>
            </w:tr>
            <w:tr w:rsidR="00757769" w:rsidRPr="00757769" w14:paraId="37EFB84B"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7B64A9B"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6</w:t>
                  </w:r>
                </w:p>
              </w:tc>
              <w:tc>
                <w:tcPr>
                  <w:tcW w:w="1482" w:type="dxa"/>
                  <w:tcBorders>
                    <w:top w:val="single" w:sz="4" w:space="0" w:color="auto"/>
                    <w:left w:val="single" w:sz="4" w:space="0" w:color="auto"/>
                    <w:bottom w:val="single" w:sz="4" w:space="0" w:color="auto"/>
                    <w:right w:val="single" w:sz="4" w:space="0" w:color="auto"/>
                  </w:tcBorders>
                  <w:vAlign w:val="center"/>
                </w:tcPr>
                <w:p w14:paraId="6758FBEA"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420665.18</w:t>
                  </w:r>
                </w:p>
              </w:tc>
              <w:tc>
                <w:tcPr>
                  <w:tcW w:w="1485" w:type="dxa"/>
                  <w:tcBorders>
                    <w:top w:val="single" w:sz="4" w:space="0" w:color="auto"/>
                    <w:left w:val="single" w:sz="4" w:space="0" w:color="auto"/>
                    <w:bottom w:val="single" w:sz="4" w:space="0" w:color="auto"/>
                    <w:right w:val="single" w:sz="4" w:space="0" w:color="auto"/>
                  </w:tcBorders>
                  <w:vAlign w:val="center"/>
                </w:tcPr>
                <w:p w14:paraId="5BC5378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1328145.51</w:t>
                  </w:r>
                </w:p>
              </w:tc>
            </w:tr>
            <w:tr w:rsidR="00757769" w:rsidRPr="00757769" w14:paraId="3A7DD4D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27DD9F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7</w:t>
                  </w:r>
                </w:p>
              </w:tc>
              <w:tc>
                <w:tcPr>
                  <w:tcW w:w="1482" w:type="dxa"/>
                  <w:tcBorders>
                    <w:top w:val="single" w:sz="4" w:space="0" w:color="auto"/>
                    <w:left w:val="single" w:sz="4" w:space="0" w:color="auto"/>
                    <w:bottom w:val="single" w:sz="4" w:space="0" w:color="auto"/>
                    <w:right w:val="single" w:sz="4" w:space="0" w:color="auto"/>
                  </w:tcBorders>
                  <w:vAlign w:val="center"/>
                </w:tcPr>
                <w:p w14:paraId="311F5523"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420640.05</w:t>
                  </w:r>
                </w:p>
              </w:tc>
              <w:tc>
                <w:tcPr>
                  <w:tcW w:w="1485" w:type="dxa"/>
                  <w:tcBorders>
                    <w:top w:val="single" w:sz="4" w:space="0" w:color="auto"/>
                    <w:left w:val="single" w:sz="4" w:space="0" w:color="auto"/>
                    <w:bottom w:val="single" w:sz="4" w:space="0" w:color="auto"/>
                    <w:right w:val="single" w:sz="4" w:space="0" w:color="auto"/>
                  </w:tcBorders>
                  <w:vAlign w:val="center"/>
                </w:tcPr>
                <w:p w14:paraId="1A11DDFC"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1328116.52</w:t>
                  </w:r>
                </w:p>
              </w:tc>
            </w:tr>
            <w:tr w:rsidR="00757769" w:rsidRPr="00757769" w14:paraId="3FAA5E2D"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85B93E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8</w:t>
                  </w:r>
                </w:p>
              </w:tc>
              <w:tc>
                <w:tcPr>
                  <w:tcW w:w="1482" w:type="dxa"/>
                  <w:tcBorders>
                    <w:top w:val="single" w:sz="4" w:space="0" w:color="auto"/>
                    <w:left w:val="single" w:sz="4" w:space="0" w:color="auto"/>
                    <w:bottom w:val="single" w:sz="4" w:space="0" w:color="auto"/>
                    <w:right w:val="single" w:sz="4" w:space="0" w:color="auto"/>
                  </w:tcBorders>
                  <w:vAlign w:val="center"/>
                </w:tcPr>
                <w:p w14:paraId="3C45BD3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420617.24</w:t>
                  </w:r>
                </w:p>
              </w:tc>
              <w:tc>
                <w:tcPr>
                  <w:tcW w:w="1485" w:type="dxa"/>
                  <w:tcBorders>
                    <w:top w:val="single" w:sz="4" w:space="0" w:color="auto"/>
                    <w:left w:val="single" w:sz="4" w:space="0" w:color="auto"/>
                    <w:bottom w:val="single" w:sz="4" w:space="0" w:color="auto"/>
                    <w:right w:val="single" w:sz="4" w:space="0" w:color="auto"/>
                  </w:tcBorders>
                  <w:vAlign w:val="center"/>
                </w:tcPr>
                <w:p w14:paraId="5A77C41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1328112.87</w:t>
                  </w:r>
                </w:p>
              </w:tc>
            </w:tr>
            <w:tr w:rsidR="00757769" w:rsidRPr="00757769" w14:paraId="421D23FF"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5EBCA8E"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9</w:t>
                  </w:r>
                </w:p>
              </w:tc>
              <w:tc>
                <w:tcPr>
                  <w:tcW w:w="1482" w:type="dxa"/>
                  <w:tcBorders>
                    <w:top w:val="single" w:sz="4" w:space="0" w:color="auto"/>
                    <w:left w:val="single" w:sz="4" w:space="0" w:color="auto"/>
                    <w:bottom w:val="single" w:sz="4" w:space="0" w:color="auto"/>
                    <w:right w:val="single" w:sz="4" w:space="0" w:color="auto"/>
                  </w:tcBorders>
                  <w:vAlign w:val="center"/>
                </w:tcPr>
                <w:p w14:paraId="41C653C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420621.88</w:t>
                  </w:r>
                </w:p>
              </w:tc>
              <w:tc>
                <w:tcPr>
                  <w:tcW w:w="1485" w:type="dxa"/>
                  <w:tcBorders>
                    <w:top w:val="single" w:sz="4" w:space="0" w:color="auto"/>
                    <w:left w:val="single" w:sz="4" w:space="0" w:color="auto"/>
                    <w:bottom w:val="single" w:sz="4" w:space="0" w:color="auto"/>
                    <w:right w:val="single" w:sz="4" w:space="0" w:color="auto"/>
                  </w:tcBorders>
                  <w:vAlign w:val="center"/>
                </w:tcPr>
                <w:p w14:paraId="70889085"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1328108.98</w:t>
                  </w:r>
                </w:p>
              </w:tc>
            </w:tr>
            <w:tr w:rsidR="00757769" w:rsidRPr="00757769" w14:paraId="425E5BDC"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72FAB3D7"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10</w:t>
                  </w:r>
                </w:p>
              </w:tc>
              <w:tc>
                <w:tcPr>
                  <w:tcW w:w="1482" w:type="dxa"/>
                  <w:tcBorders>
                    <w:top w:val="single" w:sz="4" w:space="0" w:color="auto"/>
                    <w:left w:val="single" w:sz="4" w:space="0" w:color="auto"/>
                    <w:bottom w:val="single" w:sz="4" w:space="0" w:color="auto"/>
                    <w:right w:val="single" w:sz="4" w:space="0" w:color="auto"/>
                  </w:tcBorders>
                  <w:vAlign w:val="center"/>
                </w:tcPr>
                <w:p w14:paraId="16D246E1"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420611.92</w:t>
                  </w:r>
                </w:p>
              </w:tc>
              <w:tc>
                <w:tcPr>
                  <w:tcW w:w="1485" w:type="dxa"/>
                  <w:tcBorders>
                    <w:top w:val="single" w:sz="4" w:space="0" w:color="auto"/>
                    <w:left w:val="single" w:sz="4" w:space="0" w:color="auto"/>
                    <w:bottom w:val="single" w:sz="4" w:space="0" w:color="auto"/>
                    <w:right w:val="single" w:sz="4" w:space="0" w:color="auto"/>
                  </w:tcBorders>
                  <w:vAlign w:val="center"/>
                </w:tcPr>
                <w:p w14:paraId="1BF5DE5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1328096.02</w:t>
                  </w:r>
                </w:p>
              </w:tc>
            </w:tr>
            <w:tr w:rsidR="00757769" w:rsidRPr="00757769" w14:paraId="210636A3"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38F6D4A0"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11</w:t>
                  </w:r>
                </w:p>
              </w:tc>
              <w:tc>
                <w:tcPr>
                  <w:tcW w:w="1482" w:type="dxa"/>
                  <w:tcBorders>
                    <w:top w:val="single" w:sz="4" w:space="0" w:color="auto"/>
                    <w:left w:val="single" w:sz="4" w:space="0" w:color="auto"/>
                    <w:bottom w:val="single" w:sz="4" w:space="0" w:color="auto"/>
                    <w:right w:val="single" w:sz="4" w:space="0" w:color="auto"/>
                  </w:tcBorders>
                  <w:vAlign w:val="center"/>
                </w:tcPr>
                <w:p w14:paraId="7047BF76"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420626.74</w:t>
                  </w:r>
                </w:p>
              </w:tc>
              <w:tc>
                <w:tcPr>
                  <w:tcW w:w="1485" w:type="dxa"/>
                  <w:tcBorders>
                    <w:top w:val="single" w:sz="4" w:space="0" w:color="auto"/>
                    <w:left w:val="single" w:sz="4" w:space="0" w:color="auto"/>
                    <w:bottom w:val="single" w:sz="4" w:space="0" w:color="auto"/>
                    <w:right w:val="single" w:sz="4" w:space="0" w:color="auto"/>
                  </w:tcBorders>
                  <w:vAlign w:val="center"/>
                </w:tcPr>
                <w:p w14:paraId="0B88FAB2"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1328097.82</w:t>
                  </w:r>
                </w:p>
              </w:tc>
            </w:tr>
            <w:tr w:rsidR="00757769" w:rsidRPr="00757769" w14:paraId="58C2343A" w14:textId="77777777" w:rsidTr="007F62E1">
              <w:trPr>
                <w:trHeight w:val="171"/>
              </w:trPr>
              <w:tc>
                <w:tcPr>
                  <w:tcW w:w="1479" w:type="dxa"/>
                  <w:tcBorders>
                    <w:top w:val="single" w:sz="4" w:space="0" w:color="auto"/>
                    <w:left w:val="single" w:sz="4" w:space="0" w:color="auto"/>
                    <w:bottom w:val="single" w:sz="4" w:space="0" w:color="auto"/>
                    <w:right w:val="single" w:sz="4" w:space="0" w:color="auto"/>
                  </w:tcBorders>
                  <w:vAlign w:val="center"/>
                </w:tcPr>
                <w:p w14:paraId="066AD8FF"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w:t>
                  </w:r>
                </w:p>
              </w:tc>
              <w:tc>
                <w:tcPr>
                  <w:tcW w:w="1482" w:type="dxa"/>
                  <w:tcBorders>
                    <w:top w:val="single" w:sz="4" w:space="0" w:color="auto"/>
                    <w:left w:val="single" w:sz="4" w:space="0" w:color="auto"/>
                    <w:bottom w:val="single" w:sz="4" w:space="0" w:color="auto"/>
                    <w:right w:val="single" w:sz="4" w:space="0" w:color="auto"/>
                  </w:tcBorders>
                  <w:vAlign w:val="center"/>
                </w:tcPr>
                <w:p w14:paraId="4C135094"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420639.19</w:t>
                  </w:r>
                </w:p>
              </w:tc>
              <w:tc>
                <w:tcPr>
                  <w:tcW w:w="1485" w:type="dxa"/>
                  <w:tcBorders>
                    <w:top w:val="single" w:sz="4" w:space="0" w:color="auto"/>
                    <w:left w:val="single" w:sz="4" w:space="0" w:color="auto"/>
                    <w:bottom w:val="single" w:sz="4" w:space="0" w:color="auto"/>
                    <w:right w:val="single" w:sz="4" w:space="0" w:color="auto"/>
                  </w:tcBorders>
                  <w:vAlign w:val="center"/>
                </w:tcPr>
                <w:p w14:paraId="1C072279" w14:textId="77777777" w:rsidR="00A85C6B" w:rsidRPr="00757769" w:rsidRDefault="00A85C6B" w:rsidP="000B44C0">
                  <w:pPr>
                    <w:framePr w:hSpace="180" w:wrap="around" w:vAnchor="text" w:hAnchor="text" w:xAlign="center" w:y="1"/>
                    <w:spacing w:line="20" w:lineRule="atLeast"/>
                    <w:suppressOverlap/>
                    <w:jc w:val="center"/>
                    <w:rPr>
                      <w:sz w:val="20"/>
                      <w:szCs w:val="20"/>
                    </w:rPr>
                  </w:pPr>
                  <w:r w:rsidRPr="00757769">
                    <w:rPr>
                      <w:sz w:val="20"/>
                      <w:szCs w:val="20"/>
                    </w:rPr>
                    <w:t>1328096.59</w:t>
                  </w:r>
                </w:p>
              </w:tc>
            </w:tr>
          </w:tbl>
          <w:p w14:paraId="2D5A7EB8" w14:textId="77777777" w:rsidR="00A85C6B" w:rsidRPr="00757769" w:rsidRDefault="00A85C6B" w:rsidP="007F62E1">
            <w:pPr>
              <w:spacing w:line="20" w:lineRule="atLeast"/>
              <w:jc w:val="center"/>
              <w:rPr>
                <w:rFonts w:eastAsia="GOST Type AU"/>
                <w:b/>
                <w:sz w:val="20"/>
                <w:szCs w:val="20"/>
              </w:rPr>
            </w:pPr>
          </w:p>
        </w:tc>
      </w:tr>
    </w:tbl>
    <w:p w14:paraId="7190F8B7" w14:textId="77777777" w:rsidR="00D267AD" w:rsidRPr="00757769" w:rsidRDefault="00D267AD" w:rsidP="00D267AD">
      <w:pPr>
        <w:pStyle w:val="S0"/>
        <w:spacing w:line="240" w:lineRule="auto"/>
      </w:pPr>
    </w:p>
    <w:p w14:paraId="12BC6AC3" w14:textId="77777777" w:rsidR="006E1B8F" w:rsidRPr="00757769" w:rsidRDefault="006E1B8F" w:rsidP="00F81C7E">
      <w:pPr>
        <w:pStyle w:val="a6"/>
        <w:spacing w:after="0"/>
        <w:jc w:val="both"/>
        <w:sectPr w:rsidR="006E1B8F" w:rsidRPr="00757769" w:rsidSect="00266283">
          <w:headerReference w:type="even" r:id="rId17"/>
          <w:footerReference w:type="even" r:id="rId18"/>
          <w:pgSz w:w="11907" w:h="16839" w:code="9"/>
          <w:pgMar w:top="851" w:right="851" w:bottom="851" w:left="1418" w:header="420" w:footer="176" w:gutter="0"/>
          <w:cols w:space="720"/>
          <w:docGrid w:linePitch="360"/>
        </w:sectPr>
      </w:pPr>
    </w:p>
    <w:p w14:paraId="79E27351" w14:textId="6C2BC7BD" w:rsidR="001F20EA" w:rsidRPr="00757769" w:rsidRDefault="006E1B8F" w:rsidP="004759AC">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1" w:name="_Toc111476518"/>
      <w:r w:rsidRPr="00757769">
        <w:rPr>
          <w:rFonts w:ascii="Times New Roman" w:eastAsia="GOST Type AU" w:hAnsi="Times New Roman"/>
          <w:b/>
          <w:sz w:val="24"/>
          <w:szCs w:val="24"/>
        </w:rPr>
        <w:lastRenderedPageBreak/>
        <w:t>Чертеж межевания территории</w:t>
      </w:r>
      <w:r w:rsidR="004759AC" w:rsidRPr="00757769">
        <w:rPr>
          <w:rFonts w:ascii="Times New Roman" w:eastAsia="GOST Type AU" w:hAnsi="Times New Roman"/>
          <w:b/>
          <w:sz w:val="24"/>
          <w:szCs w:val="24"/>
        </w:rPr>
        <w:t>. Первый этап</w:t>
      </w:r>
      <w:bookmarkEnd w:id="21"/>
    </w:p>
    <w:p w14:paraId="7F6ED5CB" w14:textId="0A6A260A" w:rsidR="001F20EA" w:rsidRPr="00757769" w:rsidRDefault="004B6510" w:rsidP="001F20EA">
      <w:pPr>
        <w:pStyle w:val="afd"/>
        <w:autoSpaceDE w:val="0"/>
        <w:adjustRightInd w:val="0"/>
        <w:spacing w:line="240" w:lineRule="auto"/>
        <w:ind w:left="0"/>
        <w:jc w:val="center"/>
        <w:textAlignment w:val="baseline"/>
        <w:rPr>
          <w:rFonts w:ascii="Times New Roman" w:eastAsia="GOST Type AU" w:hAnsi="Times New Roman"/>
          <w:b/>
          <w:sz w:val="24"/>
          <w:szCs w:val="24"/>
        </w:rPr>
      </w:pPr>
      <w:r w:rsidRPr="00757769">
        <w:rPr>
          <w:noProof/>
          <w:lang w:eastAsia="ru-RU"/>
        </w:rPr>
        <w:drawing>
          <wp:inline distT="0" distB="0" distL="0" distR="0" wp14:anchorId="2541FD4A" wp14:editId="13649FFF">
            <wp:extent cx="12443312" cy="87452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a:ext>
                      </a:extLst>
                    </a:blip>
                    <a:stretch>
                      <a:fillRect/>
                    </a:stretch>
                  </pic:blipFill>
                  <pic:spPr>
                    <a:xfrm>
                      <a:off x="0" y="0"/>
                      <a:ext cx="12443312" cy="8745271"/>
                    </a:xfrm>
                    <a:prstGeom prst="rect">
                      <a:avLst/>
                    </a:prstGeom>
                  </pic:spPr>
                </pic:pic>
              </a:graphicData>
            </a:graphic>
          </wp:inline>
        </w:drawing>
      </w:r>
    </w:p>
    <w:p w14:paraId="487B48E4" w14:textId="77777777" w:rsidR="004759AC" w:rsidRPr="00757769" w:rsidRDefault="004759AC" w:rsidP="001F20EA">
      <w:pPr>
        <w:pStyle w:val="afd"/>
        <w:autoSpaceDE w:val="0"/>
        <w:adjustRightInd w:val="0"/>
        <w:spacing w:line="240" w:lineRule="auto"/>
        <w:ind w:left="0"/>
        <w:jc w:val="center"/>
        <w:textAlignment w:val="baseline"/>
        <w:rPr>
          <w:rFonts w:ascii="Times New Roman" w:eastAsia="GOST Type AU" w:hAnsi="Times New Roman"/>
          <w:b/>
          <w:sz w:val="24"/>
          <w:szCs w:val="24"/>
        </w:rPr>
        <w:sectPr w:rsidR="004759AC" w:rsidRPr="00757769" w:rsidSect="00FD2EAD">
          <w:footerReference w:type="even" r:id="rId20"/>
          <w:pgSz w:w="23811" w:h="16838" w:orient="landscape" w:code="8"/>
          <w:pgMar w:top="1418" w:right="851" w:bottom="851" w:left="851" w:header="420" w:footer="176" w:gutter="0"/>
          <w:cols w:space="720"/>
          <w:docGrid w:linePitch="360"/>
        </w:sectPr>
      </w:pPr>
    </w:p>
    <w:p w14:paraId="3CA82300" w14:textId="13D848C9" w:rsidR="004759AC" w:rsidRPr="00757769" w:rsidRDefault="004759AC" w:rsidP="004759AC">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2" w:name="_Toc111476519"/>
      <w:r w:rsidRPr="00757769">
        <w:rPr>
          <w:rFonts w:ascii="Times New Roman" w:eastAsia="GOST Type AU" w:hAnsi="Times New Roman"/>
          <w:b/>
          <w:sz w:val="24"/>
          <w:szCs w:val="24"/>
        </w:rPr>
        <w:lastRenderedPageBreak/>
        <w:t>Чертеж межевания территории. Второй этап</w:t>
      </w:r>
      <w:bookmarkEnd w:id="22"/>
    </w:p>
    <w:p w14:paraId="3F510307" w14:textId="77777777" w:rsidR="00695BE3" w:rsidRPr="00757769" w:rsidRDefault="00695BE3" w:rsidP="00695BE3">
      <w:pPr>
        <w:pStyle w:val="afd"/>
        <w:autoSpaceDE w:val="0"/>
        <w:adjustRightInd w:val="0"/>
        <w:spacing w:line="240" w:lineRule="auto"/>
        <w:ind w:left="0"/>
        <w:jc w:val="center"/>
        <w:textAlignment w:val="baseline"/>
        <w:rPr>
          <w:rFonts w:ascii="Times New Roman" w:eastAsia="GOST Type AU" w:hAnsi="Times New Roman"/>
          <w:b/>
          <w:sz w:val="24"/>
          <w:szCs w:val="24"/>
        </w:rPr>
        <w:sectPr w:rsidR="00695BE3" w:rsidRPr="00757769" w:rsidSect="00FD2EAD">
          <w:pgSz w:w="23811" w:h="16838" w:orient="landscape" w:code="8"/>
          <w:pgMar w:top="1418" w:right="851" w:bottom="851" w:left="851" w:header="420" w:footer="176" w:gutter="0"/>
          <w:cols w:space="720"/>
          <w:docGrid w:linePitch="360"/>
        </w:sectPr>
      </w:pPr>
      <w:r w:rsidRPr="00757769">
        <w:rPr>
          <w:noProof/>
          <w:lang w:eastAsia="ru-RU"/>
        </w:rPr>
        <w:drawing>
          <wp:inline distT="0" distB="0" distL="0" distR="0" wp14:anchorId="3F3D0D71" wp14:editId="7448EF87">
            <wp:extent cx="12416696" cy="8726565"/>
            <wp:effectExtent l="0" t="0" r="444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a:ext>
                      </a:extLst>
                    </a:blip>
                    <a:stretch>
                      <a:fillRect/>
                    </a:stretch>
                  </pic:blipFill>
                  <pic:spPr>
                    <a:xfrm>
                      <a:off x="0" y="0"/>
                      <a:ext cx="12416696" cy="8726565"/>
                    </a:xfrm>
                    <a:prstGeom prst="rect">
                      <a:avLst/>
                    </a:prstGeom>
                  </pic:spPr>
                </pic:pic>
              </a:graphicData>
            </a:graphic>
          </wp:inline>
        </w:drawing>
      </w:r>
    </w:p>
    <w:p w14:paraId="21EE09E6" w14:textId="2B002EE0" w:rsidR="00695BE3" w:rsidRPr="00757769" w:rsidRDefault="00695BE3" w:rsidP="00695BE3">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3" w:name="_Toc111476520"/>
      <w:r w:rsidRPr="00757769">
        <w:rPr>
          <w:rFonts w:ascii="Times New Roman" w:eastAsia="GOST Type AU" w:hAnsi="Times New Roman"/>
          <w:b/>
          <w:sz w:val="24"/>
          <w:szCs w:val="24"/>
        </w:rPr>
        <w:lastRenderedPageBreak/>
        <w:t>Чертеж межевания территории. Третий этап</w:t>
      </w:r>
      <w:bookmarkEnd w:id="23"/>
    </w:p>
    <w:p w14:paraId="3281A152" w14:textId="57A4EC39" w:rsidR="00695BE3" w:rsidRPr="00757769" w:rsidRDefault="00695BE3" w:rsidP="00695BE3">
      <w:pPr>
        <w:pStyle w:val="afd"/>
        <w:autoSpaceDE w:val="0"/>
        <w:adjustRightInd w:val="0"/>
        <w:spacing w:line="240" w:lineRule="auto"/>
        <w:ind w:left="0"/>
        <w:jc w:val="center"/>
        <w:textAlignment w:val="baseline"/>
        <w:rPr>
          <w:rFonts w:ascii="Times New Roman" w:eastAsia="GOST Type AU" w:hAnsi="Times New Roman"/>
          <w:b/>
          <w:sz w:val="24"/>
          <w:szCs w:val="24"/>
        </w:rPr>
      </w:pPr>
      <w:r w:rsidRPr="00757769">
        <w:rPr>
          <w:noProof/>
          <w:lang w:eastAsia="ru-RU"/>
        </w:rPr>
        <w:drawing>
          <wp:inline distT="0" distB="0" distL="0" distR="0" wp14:anchorId="6D071DD9" wp14:editId="69C70FA9">
            <wp:extent cx="12421877" cy="8730206"/>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a:ext>
                      </a:extLst>
                    </a:blip>
                    <a:stretch>
                      <a:fillRect/>
                    </a:stretch>
                  </pic:blipFill>
                  <pic:spPr>
                    <a:xfrm>
                      <a:off x="0" y="0"/>
                      <a:ext cx="12421877" cy="8730206"/>
                    </a:xfrm>
                    <a:prstGeom prst="rect">
                      <a:avLst/>
                    </a:prstGeom>
                  </pic:spPr>
                </pic:pic>
              </a:graphicData>
            </a:graphic>
          </wp:inline>
        </w:drawing>
      </w:r>
    </w:p>
    <w:p w14:paraId="43FE74AD" w14:textId="77777777" w:rsidR="00695BE3" w:rsidRPr="00757769" w:rsidRDefault="00695BE3" w:rsidP="00695BE3">
      <w:pPr>
        <w:pStyle w:val="afd"/>
        <w:autoSpaceDE w:val="0"/>
        <w:adjustRightInd w:val="0"/>
        <w:spacing w:line="240" w:lineRule="auto"/>
        <w:ind w:left="0"/>
        <w:jc w:val="center"/>
        <w:textAlignment w:val="baseline"/>
        <w:rPr>
          <w:rFonts w:ascii="Times New Roman" w:eastAsia="GOST Type AU" w:hAnsi="Times New Roman"/>
          <w:b/>
          <w:sz w:val="24"/>
          <w:szCs w:val="24"/>
        </w:rPr>
        <w:sectPr w:rsidR="00695BE3" w:rsidRPr="00757769" w:rsidSect="00FD2EAD">
          <w:pgSz w:w="23811" w:h="16838" w:orient="landscape" w:code="8"/>
          <w:pgMar w:top="1418" w:right="851" w:bottom="851" w:left="851" w:header="420" w:footer="176" w:gutter="0"/>
          <w:cols w:space="720"/>
          <w:docGrid w:linePitch="360"/>
        </w:sectPr>
      </w:pPr>
    </w:p>
    <w:p w14:paraId="31F80B12" w14:textId="6A66D632" w:rsidR="00A16474" w:rsidRPr="00757769" w:rsidRDefault="009545FD" w:rsidP="009545FD">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4" w:name="_Toc111476521"/>
      <w:r w:rsidRPr="00757769">
        <w:rPr>
          <w:rFonts w:ascii="Times New Roman" w:eastAsia="GOST Type AU" w:hAnsi="Times New Roman"/>
          <w:b/>
          <w:sz w:val="24"/>
          <w:szCs w:val="24"/>
        </w:rPr>
        <w:lastRenderedPageBreak/>
        <w:t>Сводный чертеж межевания территории</w:t>
      </w:r>
      <w:bookmarkEnd w:id="24"/>
    </w:p>
    <w:p w14:paraId="2C2B6D71" w14:textId="133EC1D8" w:rsidR="009545FD" w:rsidRPr="00757769" w:rsidRDefault="00695BE3" w:rsidP="001F20EA">
      <w:pPr>
        <w:pStyle w:val="afd"/>
        <w:autoSpaceDE w:val="0"/>
        <w:adjustRightInd w:val="0"/>
        <w:spacing w:line="240" w:lineRule="auto"/>
        <w:ind w:left="0"/>
        <w:jc w:val="center"/>
        <w:textAlignment w:val="baseline"/>
        <w:rPr>
          <w:rFonts w:ascii="Times New Roman" w:eastAsia="GOST Type AU" w:hAnsi="Times New Roman"/>
          <w:b/>
          <w:sz w:val="24"/>
          <w:szCs w:val="24"/>
        </w:rPr>
      </w:pPr>
      <w:r w:rsidRPr="00757769">
        <w:rPr>
          <w:noProof/>
          <w:lang w:eastAsia="ru-RU"/>
        </w:rPr>
        <w:drawing>
          <wp:inline distT="0" distB="0" distL="0" distR="0" wp14:anchorId="699F48B8" wp14:editId="626F2C95">
            <wp:extent cx="12382377" cy="8702445"/>
            <wp:effectExtent l="0" t="0" r="635"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a:ext>
                      </a:extLst>
                    </a:blip>
                    <a:stretch>
                      <a:fillRect/>
                    </a:stretch>
                  </pic:blipFill>
                  <pic:spPr>
                    <a:xfrm>
                      <a:off x="0" y="0"/>
                      <a:ext cx="12382377" cy="8702445"/>
                    </a:xfrm>
                    <a:prstGeom prst="rect">
                      <a:avLst/>
                    </a:prstGeom>
                  </pic:spPr>
                </pic:pic>
              </a:graphicData>
            </a:graphic>
          </wp:inline>
        </w:drawing>
      </w:r>
    </w:p>
    <w:p w14:paraId="5BC12306" w14:textId="77777777" w:rsidR="009545FD" w:rsidRPr="00757769" w:rsidRDefault="009545FD" w:rsidP="001F20EA">
      <w:pPr>
        <w:pStyle w:val="afd"/>
        <w:autoSpaceDE w:val="0"/>
        <w:adjustRightInd w:val="0"/>
        <w:spacing w:line="240" w:lineRule="auto"/>
        <w:ind w:left="0"/>
        <w:jc w:val="center"/>
        <w:textAlignment w:val="baseline"/>
        <w:rPr>
          <w:rFonts w:ascii="Times New Roman" w:eastAsia="GOST Type AU" w:hAnsi="Times New Roman"/>
          <w:b/>
          <w:sz w:val="24"/>
          <w:szCs w:val="24"/>
        </w:rPr>
        <w:sectPr w:rsidR="009545FD" w:rsidRPr="00757769" w:rsidSect="00FD2EAD">
          <w:pgSz w:w="23811" w:h="16838" w:orient="landscape" w:code="8"/>
          <w:pgMar w:top="1418" w:right="851" w:bottom="851" w:left="851" w:header="420" w:footer="176" w:gutter="0"/>
          <w:cols w:space="720"/>
          <w:docGrid w:linePitch="360"/>
        </w:sectPr>
      </w:pPr>
    </w:p>
    <w:p w14:paraId="6987406D" w14:textId="5E679F1E" w:rsidR="007D786B" w:rsidRPr="00757769" w:rsidRDefault="006E1B8F" w:rsidP="00077477">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5" w:name="_Toc111476522"/>
      <w:r w:rsidRPr="00757769">
        <w:rPr>
          <w:rFonts w:ascii="Times New Roman" w:eastAsia="GOST Type AU" w:hAnsi="Times New Roman"/>
          <w:b/>
          <w:sz w:val="24"/>
          <w:szCs w:val="24"/>
        </w:rPr>
        <w:lastRenderedPageBreak/>
        <w:t>Чертеж по обоснованию межевания территории</w:t>
      </w:r>
      <w:bookmarkEnd w:id="25"/>
    </w:p>
    <w:p w14:paraId="1AD2F148" w14:textId="1FD44695" w:rsidR="006E1B8F" w:rsidRPr="00757769" w:rsidRDefault="000B44C0" w:rsidP="007D786B">
      <w:pPr>
        <w:pStyle w:val="afd"/>
        <w:autoSpaceDE w:val="0"/>
        <w:adjustRightInd w:val="0"/>
        <w:spacing w:line="240" w:lineRule="auto"/>
        <w:ind w:left="0"/>
        <w:jc w:val="center"/>
        <w:textAlignment w:val="baseline"/>
        <w:rPr>
          <w:rFonts w:ascii="Times New Roman" w:eastAsia="GOST Type AU" w:hAnsi="Times New Roman"/>
          <w:b/>
          <w:sz w:val="24"/>
          <w:szCs w:val="24"/>
        </w:rPr>
      </w:pPr>
      <w:bookmarkStart w:id="26" w:name="_GoBack"/>
      <w:r>
        <w:rPr>
          <w:rFonts w:ascii="Times New Roman" w:eastAsia="GOST Type AU" w:hAnsi="Times New Roman"/>
          <w:b/>
          <w:noProof/>
          <w:sz w:val="24"/>
          <w:szCs w:val="24"/>
          <w:lang w:eastAsia="ru-RU"/>
        </w:rPr>
        <w:drawing>
          <wp:inline distT="0" distB="0" distL="0" distR="0" wp14:anchorId="2DA48FFB" wp14:editId="718B24B7">
            <wp:extent cx="12451228" cy="8750274"/>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Т.МОП-1 Чертеж по обоснованию межевания.jpg"/>
                    <pic:cNvPicPr/>
                  </pic:nvPicPr>
                  <pic:blipFill>
                    <a:blip r:embed="rId24" cstate="print">
                      <a:extLst>
                        <a:ext uri="{28A0092B-C50C-407E-A947-70E740481C1C}">
                          <a14:useLocalDpi xmlns:a14="http://schemas.microsoft.com/office/drawing/2010/main"/>
                        </a:ext>
                      </a:extLst>
                    </a:blip>
                    <a:stretch>
                      <a:fillRect/>
                    </a:stretch>
                  </pic:blipFill>
                  <pic:spPr>
                    <a:xfrm>
                      <a:off x="0" y="0"/>
                      <a:ext cx="12452870" cy="8751428"/>
                    </a:xfrm>
                    <a:prstGeom prst="rect">
                      <a:avLst/>
                    </a:prstGeom>
                  </pic:spPr>
                </pic:pic>
              </a:graphicData>
            </a:graphic>
          </wp:inline>
        </w:drawing>
      </w:r>
      <w:bookmarkEnd w:id="26"/>
    </w:p>
    <w:sectPr w:rsidR="006E1B8F" w:rsidRPr="00757769" w:rsidSect="00FD2EAD">
      <w:pgSz w:w="23811" w:h="16838" w:orient="landscape" w:code="8"/>
      <w:pgMar w:top="1418" w:right="851" w:bottom="851" w:left="851" w:header="420" w:footer="17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453146" w14:textId="77777777" w:rsidR="003E4CA4" w:rsidRDefault="003E4CA4">
      <w:r>
        <w:separator/>
      </w:r>
    </w:p>
  </w:endnote>
  <w:endnote w:type="continuationSeparator" w:id="0">
    <w:p w14:paraId="2A6745FF" w14:textId="77777777" w:rsidR="003E4CA4" w:rsidRDefault="003E4C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altName w:val="Times New Roman"/>
    <w:charset w:val="CC"/>
    <w:family w:val="auto"/>
    <w:pitch w:val="variable"/>
    <w:sig w:usb0="00000001"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altName w:val="Arial"/>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Arial-BoldItalicM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E6BB" w14:textId="77777777" w:rsidR="007F62E1" w:rsidRDefault="007F62E1" w:rsidP="00FD6BB7">
    <w:pPr>
      <w:pStyle w:val="ab"/>
      <w:jc w:val="center"/>
      <w:rPr>
        <w:lang w:val="en-US" w:eastAsia="ru-RU"/>
      </w:rPr>
    </w:pPr>
  </w:p>
  <w:p w14:paraId="352E3221" w14:textId="77777777" w:rsidR="007F62E1" w:rsidRPr="00E9220B" w:rsidRDefault="007F62E1" w:rsidP="008C19F5">
    <w:pPr>
      <w:pStyle w:val="ab"/>
      <w:ind w:right="357"/>
      <w:jc w:val="center"/>
      <w:rPr>
        <w:i/>
      </w:rPr>
    </w:pPr>
    <w:r>
      <w:t xml:space="preserve">Архитектурно-проектное бюро </w:t>
    </w:r>
    <w:r w:rsidRPr="001D0B31">
      <w:t>«Архивариус»</w:t>
    </w:r>
  </w:p>
  <w:p w14:paraId="4845FD8C" w14:textId="77777777" w:rsidR="007F62E1" w:rsidRPr="00FD6BB7" w:rsidRDefault="007F62E1" w:rsidP="00FD6BB7">
    <w:pPr>
      <w:pStyle w:val="ab"/>
      <w:jc w:val="right"/>
    </w:pPr>
    <w:r w:rsidRPr="00FD6BB7">
      <w:t xml:space="preserve"> </w:t>
    </w:r>
    <w:r>
      <w:fldChar w:fldCharType="begin"/>
    </w:r>
    <w:r>
      <w:instrText>PAGE   \* MERGEFORMAT</w:instrText>
    </w:r>
    <w:r>
      <w:fldChar w:fldCharType="separate"/>
    </w:r>
    <w:r w:rsidR="000B44C0">
      <w:rPr>
        <w:noProof/>
      </w:rPr>
      <w:t>40</w:t>
    </w:r>
    <w:r>
      <w:rPr>
        <w:noProof/>
      </w:rPr>
      <w:fldChar w:fldCharType="end"/>
    </w:r>
  </w:p>
  <w:p w14:paraId="401CB5DE" w14:textId="77777777" w:rsidR="007F62E1" w:rsidRDefault="007F62E1">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42DBC7" w14:textId="77777777" w:rsidR="007F62E1" w:rsidRPr="00FD6BB7" w:rsidRDefault="007F62E1" w:rsidP="00FD6BB7">
    <w:pPr>
      <w:tabs>
        <w:tab w:val="center" w:pos="4677"/>
        <w:tab w:val="right" w:pos="9355"/>
      </w:tabs>
      <w:suppressAutoHyphens w:val="0"/>
      <w:spacing w:line="360" w:lineRule="auto"/>
      <w:ind w:right="360"/>
      <w:jc w:val="center"/>
      <w:rPr>
        <w:sz w:val="20"/>
        <w:szCs w:val="20"/>
        <w:lang w:eastAsia="ru-RU"/>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5136D8" w14:textId="77777777" w:rsidR="007F62E1" w:rsidRDefault="007F62E1" w:rsidP="00FD6BB7">
    <w:pPr>
      <w:tabs>
        <w:tab w:val="center" w:pos="4677"/>
        <w:tab w:val="right" w:pos="9355"/>
      </w:tabs>
      <w:suppressAutoHyphens w:val="0"/>
      <w:spacing w:line="360" w:lineRule="auto"/>
      <w:ind w:right="360"/>
      <w:jc w:val="center"/>
      <w:rPr>
        <w:sz w:val="20"/>
        <w:szCs w:val="20"/>
        <w:lang w:val="en-US" w:eastAsia="ru-RU"/>
      </w:rPr>
    </w:pPr>
  </w:p>
  <w:p w14:paraId="57B1D1D0" w14:textId="77777777" w:rsidR="007F62E1" w:rsidRPr="00FC3DD7" w:rsidRDefault="007F62E1" w:rsidP="00FD6BB7">
    <w:pPr>
      <w:pStyle w:val="ab"/>
      <w:jc w:val="center"/>
      <w:rPr>
        <w:lang w:eastAsia="ru-RU"/>
      </w:rPr>
    </w:pPr>
    <w:r w:rsidRPr="00FD6BB7">
      <w:rPr>
        <w:lang w:eastAsia="ru-RU"/>
      </w:rPr>
      <w:t>Общество с ограниченной ответственностью «Архивариус»</w:t>
    </w:r>
  </w:p>
  <w:p w14:paraId="5BCAEE21" w14:textId="77777777" w:rsidR="007F62E1" w:rsidRPr="00FD6BB7" w:rsidRDefault="007F62E1" w:rsidP="00FD6BB7">
    <w:pPr>
      <w:pStyle w:val="ab"/>
      <w:jc w:val="right"/>
    </w:pPr>
    <w:r w:rsidRPr="00FD6BB7">
      <w:t xml:space="preserve"> </w:t>
    </w:r>
    <w:r>
      <w:fldChar w:fldCharType="begin"/>
    </w:r>
    <w:r>
      <w:instrText>PAGE   \* MERGEFORMAT</w:instrText>
    </w:r>
    <w:r>
      <w:fldChar w:fldCharType="separate"/>
    </w:r>
    <w:r>
      <w:rPr>
        <w:noProof/>
      </w:rPr>
      <w:t>4</w:t>
    </w:r>
    <w:r>
      <w:rPr>
        <w:noProof/>
      </w:rPr>
      <w:fldChar w:fldCharType="end"/>
    </w:r>
  </w:p>
  <w:p w14:paraId="131E5277" w14:textId="77777777" w:rsidR="007F62E1" w:rsidRPr="00FD6BB7" w:rsidRDefault="007F62E1"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66583C" w14:textId="77777777" w:rsidR="007F62E1" w:rsidRDefault="007F62E1" w:rsidP="00FD6BB7">
    <w:pPr>
      <w:tabs>
        <w:tab w:val="center" w:pos="4677"/>
        <w:tab w:val="right" w:pos="9355"/>
      </w:tabs>
      <w:suppressAutoHyphens w:val="0"/>
      <w:spacing w:line="360" w:lineRule="auto"/>
      <w:ind w:right="360"/>
      <w:jc w:val="center"/>
      <w:rPr>
        <w:sz w:val="20"/>
        <w:szCs w:val="20"/>
        <w:lang w:val="en-US" w:eastAsia="ru-RU"/>
      </w:rPr>
    </w:pPr>
  </w:p>
  <w:p w14:paraId="3753F4BA" w14:textId="77777777" w:rsidR="007F62E1" w:rsidRPr="00CC4D2A" w:rsidRDefault="007F62E1" w:rsidP="00FD6BB7">
    <w:pPr>
      <w:pStyle w:val="ab"/>
      <w:jc w:val="center"/>
      <w:rPr>
        <w:lang w:eastAsia="ru-RU"/>
      </w:rPr>
    </w:pPr>
    <w:r w:rsidRPr="00FD6BB7">
      <w:rPr>
        <w:lang w:eastAsia="ru-RU"/>
      </w:rPr>
      <w:t>Общество с ограниченной ответственностью «Архивариус»</w:t>
    </w:r>
  </w:p>
  <w:p w14:paraId="2AE05206" w14:textId="77777777" w:rsidR="007F62E1" w:rsidRPr="00FD6BB7" w:rsidRDefault="007F62E1" w:rsidP="00FD6BB7">
    <w:pPr>
      <w:pStyle w:val="ab"/>
      <w:jc w:val="right"/>
    </w:pPr>
    <w:r w:rsidRPr="00FD6BB7">
      <w:t xml:space="preserve"> </w:t>
    </w:r>
    <w:r>
      <w:fldChar w:fldCharType="begin"/>
    </w:r>
    <w:r>
      <w:instrText>PAGE   \* MERGEFORMAT</w:instrText>
    </w:r>
    <w:r>
      <w:fldChar w:fldCharType="separate"/>
    </w:r>
    <w:r>
      <w:rPr>
        <w:noProof/>
      </w:rPr>
      <w:t>43</w:t>
    </w:r>
    <w:r>
      <w:rPr>
        <w:noProof/>
      </w:rPr>
      <w:fldChar w:fldCharType="end"/>
    </w:r>
  </w:p>
  <w:p w14:paraId="7AB76A78" w14:textId="77777777" w:rsidR="007F62E1" w:rsidRPr="00FD6BB7" w:rsidRDefault="007F62E1" w:rsidP="00FD6BB7">
    <w:pPr>
      <w:tabs>
        <w:tab w:val="center" w:pos="4677"/>
        <w:tab w:val="right" w:pos="9355"/>
      </w:tabs>
      <w:suppressAutoHyphens w:val="0"/>
      <w:spacing w:line="360" w:lineRule="auto"/>
      <w:ind w:right="360"/>
      <w:jc w:val="center"/>
      <w:rPr>
        <w:sz w:val="20"/>
        <w:szCs w:val="20"/>
        <w:lang w:val="en-US" w:eastAsia="ru-RU"/>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7BA4B" w14:textId="77777777" w:rsidR="007F62E1" w:rsidRDefault="007F62E1"/>
  <w:p w14:paraId="1E12DAD7" w14:textId="77777777" w:rsidR="007F62E1" w:rsidRDefault="007F62E1"/>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AE14DD" w14:textId="77777777" w:rsidR="007F62E1" w:rsidRDefault="007F62E1" w:rsidP="001666DE">
    <w:pPr>
      <w:pStyle w:val="ab"/>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50631B4E" w14:textId="77777777" w:rsidR="007F62E1" w:rsidRDefault="007F62E1" w:rsidP="001666DE">
    <w:pPr>
      <w:pStyle w:val="ab"/>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4102E2" w14:textId="77777777" w:rsidR="003E4CA4" w:rsidRDefault="003E4CA4">
      <w:r>
        <w:separator/>
      </w:r>
    </w:p>
  </w:footnote>
  <w:footnote w:type="continuationSeparator" w:id="0">
    <w:p w14:paraId="0D611C78" w14:textId="77777777" w:rsidR="003E4CA4" w:rsidRDefault="003E4C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A242D2" w14:textId="77777777" w:rsidR="007F62E1" w:rsidRDefault="007F62E1" w:rsidP="00F9524E">
    <w:pPr>
      <w:pStyle w:val="a9"/>
      <w:jc w:val="center"/>
    </w:pPr>
    <w:r w:rsidRPr="008F5D79">
      <w:t>Документация по планировке территории (проект планировки и проект межевания), ограниченной улицами Студеновская, им. 9-го Января, Елецкая в городе Липецке</w:t>
    </w:r>
  </w:p>
  <w:p w14:paraId="2CA2E145" w14:textId="77777777" w:rsidR="007F62E1" w:rsidRPr="00D30ED3" w:rsidRDefault="007F62E1" w:rsidP="00D30ED3">
    <w:pPr>
      <w:pStyle w:val="a9"/>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097017" w14:textId="77777777" w:rsidR="007F62E1" w:rsidRPr="00C44736" w:rsidRDefault="007F62E1"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14:paraId="1A1DD815" w14:textId="77777777" w:rsidR="007F62E1" w:rsidRPr="00C44736" w:rsidRDefault="007F62E1"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14:paraId="05F75A2D" w14:textId="77777777" w:rsidR="007F62E1" w:rsidRDefault="007F62E1">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6B940F" w14:textId="77777777" w:rsidR="007F62E1" w:rsidRPr="00CC4D2A" w:rsidRDefault="007F62E1" w:rsidP="00FD7DBC">
    <w:pPr>
      <w:autoSpaceDE w:val="0"/>
      <w:autoSpaceDN w:val="0"/>
      <w:adjustRightInd w:val="0"/>
      <w:jc w:val="center"/>
      <w:rPr>
        <w:iCs/>
        <w:sz w:val="20"/>
        <w:szCs w:val="20"/>
      </w:rPr>
    </w:pPr>
    <w:r w:rsidRPr="00CC4D2A">
      <w:rPr>
        <w:iCs/>
        <w:sz w:val="20"/>
        <w:szCs w:val="20"/>
      </w:rPr>
      <w:t>Проект межевания территории</w:t>
    </w:r>
    <w:r>
      <w:rPr>
        <w:iCs/>
        <w:sz w:val="20"/>
        <w:szCs w:val="20"/>
      </w:rPr>
      <w:t xml:space="preserve"> г.М</w:t>
    </w:r>
    <w:r w:rsidRPr="00CC4D2A">
      <w:rPr>
        <w:iCs/>
        <w:sz w:val="20"/>
        <w:szCs w:val="20"/>
      </w:rPr>
      <w:t>агнитогорска</w:t>
    </w:r>
  </w:p>
  <w:p w14:paraId="671BB1C1" w14:textId="77777777" w:rsidR="007F62E1" w:rsidRPr="00CC4D2A" w:rsidRDefault="007F62E1" w:rsidP="00FD7DBC">
    <w:pPr>
      <w:autoSpaceDE w:val="0"/>
      <w:autoSpaceDN w:val="0"/>
      <w:adjustRightInd w:val="0"/>
      <w:jc w:val="center"/>
      <w:rPr>
        <w:iCs/>
        <w:sz w:val="20"/>
        <w:szCs w:val="20"/>
      </w:rPr>
    </w:pPr>
    <w:r>
      <w:rPr>
        <w:iCs/>
        <w:sz w:val="20"/>
        <w:szCs w:val="20"/>
      </w:rPr>
      <w:t>в границах улиц Жемчужная, Калмыкова, К</w:t>
    </w:r>
    <w:r w:rsidRPr="00CC4D2A">
      <w:rPr>
        <w:iCs/>
        <w:sz w:val="20"/>
        <w:szCs w:val="20"/>
      </w:rPr>
      <w:t>расносельская, пер. Уральский</w:t>
    </w:r>
  </w:p>
  <w:p w14:paraId="2C7F1CB2" w14:textId="77777777" w:rsidR="007F62E1" w:rsidRDefault="007F62E1">
    <w:pPr>
      <w:pStyle w:val="a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FD693B" w14:textId="77777777" w:rsidR="007F62E1" w:rsidRDefault="007F62E1"/>
  <w:p w14:paraId="35BAACD7" w14:textId="77777777" w:rsidR="007F62E1" w:rsidRDefault="007F62E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7AA2A7C"/>
    <w:multiLevelType w:val="hybridMultilevel"/>
    <w:tmpl w:val="1B40E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DBC65FA"/>
    <w:multiLevelType w:val="hybridMultilevel"/>
    <w:tmpl w:val="5E3C8ABE"/>
    <w:lvl w:ilvl="0" w:tplc="3A34327E">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3" w15:restartNumberingAfterBreak="0">
    <w:nsid w:val="23F52BB0"/>
    <w:multiLevelType w:val="hybridMultilevel"/>
    <w:tmpl w:val="8D543A4E"/>
    <w:lvl w:ilvl="0" w:tplc="C98CB44E">
      <w:start w:val="1"/>
      <w:numFmt w:val="decimal"/>
      <w:suff w:val="nothing"/>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5" w15:restartNumberingAfterBreak="0">
    <w:nsid w:val="31AC4F9A"/>
    <w:multiLevelType w:val="hybridMultilevel"/>
    <w:tmpl w:val="5C30F4BE"/>
    <w:lvl w:ilvl="0" w:tplc="4AC84256">
      <w:start w:val="14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6" w15:restartNumberingAfterBreak="0">
    <w:nsid w:val="355D5ED6"/>
    <w:multiLevelType w:val="multilevel"/>
    <w:tmpl w:val="CF185FDA"/>
    <w:lvl w:ilvl="0">
      <w:start w:val="1"/>
      <w:numFmt w:val="decimal"/>
      <w:lvlText w:val="%1"/>
      <w:lvlJc w:val="left"/>
      <w:pPr>
        <w:ind w:left="360" w:hanging="360"/>
      </w:pPr>
      <w:rPr>
        <w:rFonts w:ascii="Times New Roman" w:hAnsi="Times New Roman" w:cs="Times New Roman" w:hint="default"/>
        <w:color w:val="auto"/>
        <w:sz w:val="22"/>
      </w:rPr>
    </w:lvl>
    <w:lvl w:ilvl="1">
      <w:start w:val="1"/>
      <w:numFmt w:val="decimal"/>
      <w:lvlText w:val="%1.%2"/>
      <w:lvlJc w:val="left"/>
      <w:pPr>
        <w:ind w:left="360" w:hanging="360"/>
      </w:pPr>
      <w:rPr>
        <w:rFonts w:ascii="Times New Roman" w:hAnsi="Times New Roman" w:cs="Times New Roman" w:hint="default"/>
        <w:color w:val="auto"/>
        <w:sz w:val="22"/>
      </w:rPr>
    </w:lvl>
    <w:lvl w:ilvl="2">
      <w:start w:val="1"/>
      <w:numFmt w:val="decimal"/>
      <w:lvlText w:val="%1.%2.%3"/>
      <w:lvlJc w:val="left"/>
      <w:pPr>
        <w:ind w:left="720" w:hanging="720"/>
      </w:pPr>
      <w:rPr>
        <w:rFonts w:ascii="Times New Roman" w:hAnsi="Times New Roman" w:cs="Times New Roman" w:hint="default"/>
        <w:color w:val="auto"/>
        <w:sz w:val="22"/>
      </w:rPr>
    </w:lvl>
    <w:lvl w:ilvl="3">
      <w:start w:val="1"/>
      <w:numFmt w:val="decimal"/>
      <w:lvlText w:val="%1.%2.%3.%4"/>
      <w:lvlJc w:val="left"/>
      <w:pPr>
        <w:ind w:left="720" w:hanging="720"/>
      </w:pPr>
      <w:rPr>
        <w:rFonts w:ascii="Times New Roman" w:hAnsi="Times New Roman" w:cs="Times New Roman" w:hint="default"/>
        <w:color w:val="auto"/>
        <w:sz w:val="22"/>
      </w:rPr>
    </w:lvl>
    <w:lvl w:ilvl="4">
      <w:start w:val="1"/>
      <w:numFmt w:val="decimal"/>
      <w:lvlText w:val="%1.%2.%3.%4.%5"/>
      <w:lvlJc w:val="left"/>
      <w:pPr>
        <w:ind w:left="1080" w:hanging="1080"/>
      </w:pPr>
      <w:rPr>
        <w:rFonts w:ascii="Times New Roman" w:hAnsi="Times New Roman" w:cs="Times New Roman" w:hint="default"/>
        <w:color w:val="auto"/>
        <w:sz w:val="22"/>
      </w:rPr>
    </w:lvl>
    <w:lvl w:ilvl="5">
      <w:start w:val="1"/>
      <w:numFmt w:val="decimal"/>
      <w:lvlText w:val="%1.%2.%3.%4.%5.%6"/>
      <w:lvlJc w:val="left"/>
      <w:pPr>
        <w:ind w:left="1080" w:hanging="1080"/>
      </w:pPr>
      <w:rPr>
        <w:rFonts w:ascii="Times New Roman" w:hAnsi="Times New Roman" w:cs="Times New Roman" w:hint="default"/>
        <w:color w:val="auto"/>
        <w:sz w:val="22"/>
      </w:rPr>
    </w:lvl>
    <w:lvl w:ilvl="6">
      <w:start w:val="1"/>
      <w:numFmt w:val="decimal"/>
      <w:lvlText w:val="%1.%2.%3.%4.%5.%6.%7"/>
      <w:lvlJc w:val="left"/>
      <w:pPr>
        <w:ind w:left="1440" w:hanging="1440"/>
      </w:pPr>
      <w:rPr>
        <w:rFonts w:ascii="Times New Roman" w:hAnsi="Times New Roman" w:cs="Times New Roman" w:hint="default"/>
        <w:color w:val="auto"/>
        <w:sz w:val="22"/>
      </w:rPr>
    </w:lvl>
    <w:lvl w:ilvl="7">
      <w:start w:val="1"/>
      <w:numFmt w:val="decimal"/>
      <w:lvlText w:val="%1.%2.%3.%4.%5.%6.%7.%8"/>
      <w:lvlJc w:val="left"/>
      <w:pPr>
        <w:ind w:left="1440" w:hanging="1440"/>
      </w:pPr>
      <w:rPr>
        <w:rFonts w:ascii="Times New Roman" w:hAnsi="Times New Roman" w:cs="Times New Roman" w:hint="default"/>
        <w:color w:val="auto"/>
        <w:sz w:val="22"/>
      </w:rPr>
    </w:lvl>
    <w:lvl w:ilvl="8">
      <w:start w:val="1"/>
      <w:numFmt w:val="decimal"/>
      <w:lvlText w:val="%1.%2.%3.%4.%5.%6.%7.%8.%9"/>
      <w:lvlJc w:val="left"/>
      <w:pPr>
        <w:ind w:left="1440" w:hanging="1440"/>
      </w:pPr>
      <w:rPr>
        <w:rFonts w:ascii="Times New Roman" w:hAnsi="Times New Roman" w:cs="Times New Roman" w:hint="default"/>
        <w:color w:val="auto"/>
        <w:sz w:val="22"/>
      </w:rPr>
    </w:lvl>
  </w:abstractNum>
  <w:abstractNum w:abstractNumId="57" w15:restartNumberingAfterBreak="0">
    <w:nsid w:val="3C8A408F"/>
    <w:multiLevelType w:val="hybridMultilevel"/>
    <w:tmpl w:val="6E923DB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444D7E97"/>
    <w:multiLevelType w:val="hybridMultilevel"/>
    <w:tmpl w:val="9440E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60" w15:restartNumberingAfterBreak="0">
    <w:nsid w:val="733B6F81"/>
    <w:multiLevelType w:val="hybridMultilevel"/>
    <w:tmpl w:val="2ED4CBA6"/>
    <w:lvl w:ilvl="0" w:tplc="36D01D6C">
      <w:start w:val="1"/>
      <w:numFmt w:val="decimal"/>
      <w:suff w:val="nothing"/>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791856BF"/>
    <w:multiLevelType w:val="multilevel"/>
    <w:tmpl w:val="6C8802CE"/>
    <w:lvl w:ilvl="0">
      <w:start w:val="2"/>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296" w:hanging="1440"/>
      </w:pPr>
      <w:rPr>
        <w:rFonts w:hint="default"/>
      </w:rPr>
    </w:lvl>
  </w:abstractNum>
  <w:num w:numId="1">
    <w:abstractNumId w:val="54"/>
  </w:num>
  <w:num w:numId="2">
    <w:abstractNumId w:val="0"/>
  </w:num>
  <w:num w:numId="3">
    <w:abstractNumId w:val="52"/>
  </w:num>
  <w:num w:numId="4">
    <w:abstractNumId w:val="59"/>
  </w:num>
  <w:num w:numId="5">
    <w:abstractNumId w:val="53"/>
  </w:num>
  <w:num w:numId="6">
    <w:abstractNumId w:val="60"/>
  </w:num>
  <w:num w:numId="7">
    <w:abstractNumId w:val="57"/>
  </w:num>
  <w:num w:numId="8">
    <w:abstractNumId w:val="58"/>
  </w:num>
  <w:num w:numId="9">
    <w:abstractNumId w:val="51"/>
  </w:num>
  <w:num w:numId="1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50"/>
  </w:num>
  <w:num w:numId="17">
    <w:abstractNumId w:val="56"/>
  </w:num>
  <w:num w:numId="18">
    <w:abstractNumId w:val="61"/>
  </w:num>
  <w:num w:numId="19">
    <w:abstractNumId w:val="5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embedSystemFonts/>
  <w:activeWritingStyle w:appName="MSWord" w:lang="ru-RU" w:vendorID="64" w:dllVersion="131078" w:nlCheck="1" w:checkStyle="0"/>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3DE8"/>
    <w:rsid w:val="00000CBC"/>
    <w:rsid w:val="00000CC3"/>
    <w:rsid w:val="000010FB"/>
    <w:rsid w:val="00001487"/>
    <w:rsid w:val="00001A69"/>
    <w:rsid w:val="00001C7C"/>
    <w:rsid w:val="00001CB7"/>
    <w:rsid w:val="00002041"/>
    <w:rsid w:val="0000250C"/>
    <w:rsid w:val="0000257A"/>
    <w:rsid w:val="00002C4C"/>
    <w:rsid w:val="00003371"/>
    <w:rsid w:val="00003EFE"/>
    <w:rsid w:val="00005659"/>
    <w:rsid w:val="00005983"/>
    <w:rsid w:val="00005FE7"/>
    <w:rsid w:val="00006001"/>
    <w:rsid w:val="0000662E"/>
    <w:rsid w:val="00006A16"/>
    <w:rsid w:val="00006CE3"/>
    <w:rsid w:val="00007C78"/>
    <w:rsid w:val="00010268"/>
    <w:rsid w:val="000106FC"/>
    <w:rsid w:val="00011044"/>
    <w:rsid w:val="00011088"/>
    <w:rsid w:val="000127AC"/>
    <w:rsid w:val="00013D49"/>
    <w:rsid w:val="0001412A"/>
    <w:rsid w:val="0001459A"/>
    <w:rsid w:val="00015406"/>
    <w:rsid w:val="000154A6"/>
    <w:rsid w:val="00015D26"/>
    <w:rsid w:val="0001637A"/>
    <w:rsid w:val="000165F3"/>
    <w:rsid w:val="00017019"/>
    <w:rsid w:val="0001716B"/>
    <w:rsid w:val="00021364"/>
    <w:rsid w:val="0002144F"/>
    <w:rsid w:val="00022374"/>
    <w:rsid w:val="0002283A"/>
    <w:rsid w:val="00022882"/>
    <w:rsid w:val="000231D7"/>
    <w:rsid w:val="00023B28"/>
    <w:rsid w:val="00023BEE"/>
    <w:rsid w:val="0002426A"/>
    <w:rsid w:val="000242FC"/>
    <w:rsid w:val="00024D6D"/>
    <w:rsid w:val="00024ED2"/>
    <w:rsid w:val="000271EA"/>
    <w:rsid w:val="000273BD"/>
    <w:rsid w:val="000274B8"/>
    <w:rsid w:val="000275F3"/>
    <w:rsid w:val="000278A2"/>
    <w:rsid w:val="00030FB9"/>
    <w:rsid w:val="000318C4"/>
    <w:rsid w:val="0003191E"/>
    <w:rsid w:val="0003205F"/>
    <w:rsid w:val="000323C2"/>
    <w:rsid w:val="000337E6"/>
    <w:rsid w:val="00033AC3"/>
    <w:rsid w:val="00034F98"/>
    <w:rsid w:val="00035282"/>
    <w:rsid w:val="000356D3"/>
    <w:rsid w:val="00035A16"/>
    <w:rsid w:val="00035FBC"/>
    <w:rsid w:val="00036761"/>
    <w:rsid w:val="0004016B"/>
    <w:rsid w:val="000408D8"/>
    <w:rsid w:val="000409E9"/>
    <w:rsid w:val="00041C1A"/>
    <w:rsid w:val="00042C2C"/>
    <w:rsid w:val="00042F12"/>
    <w:rsid w:val="000433A1"/>
    <w:rsid w:val="00043827"/>
    <w:rsid w:val="00043877"/>
    <w:rsid w:val="00043B4C"/>
    <w:rsid w:val="0004475A"/>
    <w:rsid w:val="000451B2"/>
    <w:rsid w:val="00046A14"/>
    <w:rsid w:val="00046E54"/>
    <w:rsid w:val="0004732E"/>
    <w:rsid w:val="000476E8"/>
    <w:rsid w:val="00050C12"/>
    <w:rsid w:val="00050D4B"/>
    <w:rsid w:val="00050EAA"/>
    <w:rsid w:val="00051047"/>
    <w:rsid w:val="00051272"/>
    <w:rsid w:val="00051464"/>
    <w:rsid w:val="00051C24"/>
    <w:rsid w:val="00052918"/>
    <w:rsid w:val="00052C6B"/>
    <w:rsid w:val="00052F62"/>
    <w:rsid w:val="00053533"/>
    <w:rsid w:val="000538AC"/>
    <w:rsid w:val="00053C26"/>
    <w:rsid w:val="000545AD"/>
    <w:rsid w:val="0005468C"/>
    <w:rsid w:val="000549A9"/>
    <w:rsid w:val="00054C63"/>
    <w:rsid w:val="00055557"/>
    <w:rsid w:val="00055860"/>
    <w:rsid w:val="00055ADB"/>
    <w:rsid w:val="00055DDD"/>
    <w:rsid w:val="00055F9B"/>
    <w:rsid w:val="00056071"/>
    <w:rsid w:val="00056BB6"/>
    <w:rsid w:val="00056E40"/>
    <w:rsid w:val="00057543"/>
    <w:rsid w:val="000576C8"/>
    <w:rsid w:val="0005777E"/>
    <w:rsid w:val="00057A0E"/>
    <w:rsid w:val="00057E11"/>
    <w:rsid w:val="0006088C"/>
    <w:rsid w:val="00060998"/>
    <w:rsid w:val="0006100E"/>
    <w:rsid w:val="000611EA"/>
    <w:rsid w:val="00061CD4"/>
    <w:rsid w:val="00062482"/>
    <w:rsid w:val="00062948"/>
    <w:rsid w:val="00062A7C"/>
    <w:rsid w:val="000642EE"/>
    <w:rsid w:val="000644F2"/>
    <w:rsid w:val="000644FF"/>
    <w:rsid w:val="000657F1"/>
    <w:rsid w:val="00065B8E"/>
    <w:rsid w:val="00065BC3"/>
    <w:rsid w:val="00065D32"/>
    <w:rsid w:val="00065DFF"/>
    <w:rsid w:val="000664D0"/>
    <w:rsid w:val="00066FD8"/>
    <w:rsid w:val="00070DD0"/>
    <w:rsid w:val="00071024"/>
    <w:rsid w:val="00071059"/>
    <w:rsid w:val="0007175D"/>
    <w:rsid w:val="00072E05"/>
    <w:rsid w:val="00073689"/>
    <w:rsid w:val="00073933"/>
    <w:rsid w:val="00073D28"/>
    <w:rsid w:val="000741B1"/>
    <w:rsid w:val="000748E0"/>
    <w:rsid w:val="000752EE"/>
    <w:rsid w:val="0007592B"/>
    <w:rsid w:val="00075E97"/>
    <w:rsid w:val="00075F0E"/>
    <w:rsid w:val="00076650"/>
    <w:rsid w:val="00077477"/>
    <w:rsid w:val="00077A41"/>
    <w:rsid w:val="0008044E"/>
    <w:rsid w:val="00080B9C"/>
    <w:rsid w:val="00080F74"/>
    <w:rsid w:val="00081DB8"/>
    <w:rsid w:val="00082B0A"/>
    <w:rsid w:val="00082D57"/>
    <w:rsid w:val="0008372B"/>
    <w:rsid w:val="00083CB2"/>
    <w:rsid w:val="00083D91"/>
    <w:rsid w:val="0008565E"/>
    <w:rsid w:val="00086D15"/>
    <w:rsid w:val="00086E5B"/>
    <w:rsid w:val="00086EB5"/>
    <w:rsid w:val="000870B2"/>
    <w:rsid w:val="0009063C"/>
    <w:rsid w:val="00090908"/>
    <w:rsid w:val="00090D8B"/>
    <w:rsid w:val="00092180"/>
    <w:rsid w:val="000923B6"/>
    <w:rsid w:val="00092512"/>
    <w:rsid w:val="00092A3A"/>
    <w:rsid w:val="00092C2E"/>
    <w:rsid w:val="00093837"/>
    <w:rsid w:val="00095408"/>
    <w:rsid w:val="000955BE"/>
    <w:rsid w:val="0009580F"/>
    <w:rsid w:val="0009678C"/>
    <w:rsid w:val="00097158"/>
    <w:rsid w:val="000974B8"/>
    <w:rsid w:val="000975E0"/>
    <w:rsid w:val="000977C9"/>
    <w:rsid w:val="000A01C7"/>
    <w:rsid w:val="000A075F"/>
    <w:rsid w:val="000A11A3"/>
    <w:rsid w:val="000A25A3"/>
    <w:rsid w:val="000A27C2"/>
    <w:rsid w:val="000A3042"/>
    <w:rsid w:val="000A40FF"/>
    <w:rsid w:val="000A4735"/>
    <w:rsid w:val="000A5014"/>
    <w:rsid w:val="000A58B8"/>
    <w:rsid w:val="000A5AFF"/>
    <w:rsid w:val="000A639B"/>
    <w:rsid w:val="000A6511"/>
    <w:rsid w:val="000A73CB"/>
    <w:rsid w:val="000B01B1"/>
    <w:rsid w:val="000B09EE"/>
    <w:rsid w:val="000B120B"/>
    <w:rsid w:val="000B1388"/>
    <w:rsid w:val="000B1484"/>
    <w:rsid w:val="000B1675"/>
    <w:rsid w:val="000B1933"/>
    <w:rsid w:val="000B29E2"/>
    <w:rsid w:val="000B2A18"/>
    <w:rsid w:val="000B319E"/>
    <w:rsid w:val="000B3379"/>
    <w:rsid w:val="000B36FE"/>
    <w:rsid w:val="000B441D"/>
    <w:rsid w:val="000B44C0"/>
    <w:rsid w:val="000B4D36"/>
    <w:rsid w:val="000B51DB"/>
    <w:rsid w:val="000B5395"/>
    <w:rsid w:val="000B5BD7"/>
    <w:rsid w:val="000B6830"/>
    <w:rsid w:val="000B73AD"/>
    <w:rsid w:val="000C0811"/>
    <w:rsid w:val="000C17C5"/>
    <w:rsid w:val="000C188B"/>
    <w:rsid w:val="000C1AFB"/>
    <w:rsid w:val="000C2047"/>
    <w:rsid w:val="000C4036"/>
    <w:rsid w:val="000C677E"/>
    <w:rsid w:val="000C68A1"/>
    <w:rsid w:val="000C6A9F"/>
    <w:rsid w:val="000C6CA3"/>
    <w:rsid w:val="000C7054"/>
    <w:rsid w:val="000C73CF"/>
    <w:rsid w:val="000C7A67"/>
    <w:rsid w:val="000C7B46"/>
    <w:rsid w:val="000D0B68"/>
    <w:rsid w:val="000D1B9D"/>
    <w:rsid w:val="000D284D"/>
    <w:rsid w:val="000D39AF"/>
    <w:rsid w:val="000D3B75"/>
    <w:rsid w:val="000D3C24"/>
    <w:rsid w:val="000D3C31"/>
    <w:rsid w:val="000D3D2C"/>
    <w:rsid w:val="000D3EC4"/>
    <w:rsid w:val="000D45B3"/>
    <w:rsid w:val="000D4A08"/>
    <w:rsid w:val="000D4E7E"/>
    <w:rsid w:val="000D4EF5"/>
    <w:rsid w:val="000D6912"/>
    <w:rsid w:val="000D69BC"/>
    <w:rsid w:val="000D6AF1"/>
    <w:rsid w:val="000D708E"/>
    <w:rsid w:val="000D7215"/>
    <w:rsid w:val="000D725D"/>
    <w:rsid w:val="000D73C0"/>
    <w:rsid w:val="000D7939"/>
    <w:rsid w:val="000D7B8A"/>
    <w:rsid w:val="000D7F9C"/>
    <w:rsid w:val="000E01FB"/>
    <w:rsid w:val="000E0310"/>
    <w:rsid w:val="000E05D3"/>
    <w:rsid w:val="000E06DE"/>
    <w:rsid w:val="000E0C42"/>
    <w:rsid w:val="000E0D0D"/>
    <w:rsid w:val="000E1989"/>
    <w:rsid w:val="000E1E3F"/>
    <w:rsid w:val="000E2125"/>
    <w:rsid w:val="000E2542"/>
    <w:rsid w:val="000E2877"/>
    <w:rsid w:val="000E29A2"/>
    <w:rsid w:val="000E33BE"/>
    <w:rsid w:val="000E35D4"/>
    <w:rsid w:val="000E3E74"/>
    <w:rsid w:val="000E5699"/>
    <w:rsid w:val="000E56B1"/>
    <w:rsid w:val="000E59AC"/>
    <w:rsid w:val="000E5EBB"/>
    <w:rsid w:val="000E6381"/>
    <w:rsid w:val="000E6392"/>
    <w:rsid w:val="000E6492"/>
    <w:rsid w:val="000E7193"/>
    <w:rsid w:val="000E7223"/>
    <w:rsid w:val="000E7A41"/>
    <w:rsid w:val="000E7B35"/>
    <w:rsid w:val="000F0D58"/>
    <w:rsid w:val="000F22B9"/>
    <w:rsid w:val="000F22D9"/>
    <w:rsid w:val="000F499B"/>
    <w:rsid w:val="000F4A16"/>
    <w:rsid w:val="000F4DE7"/>
    <w:rsid w:val="000F522D"/>
    <w:rsid w:val="000F5CA4"/>
    <w:rsid w:val="000F5DF3"/>
    <w:rsid w:val="000F700B"/>
    <w:rsid w:val="00100119"/>
    <w:rsid w:val="00100D30"/>
    <w:rsid w:val="00101D41"/>
    <w:rsid w:val="00101D95"/>
    <w:rsid w:val="001020FE"/>
    <w:rsid w:val="001027B4"/>
    <w:rsid w:val="0010291C"/>
    <w:rsid w:val="00102C03"/>
    <w:rsid w:val="00102E06"/>
    <w:rsid w:val="001046F9"/>
    <w:rsid w:val="00104E46"/>
    <w:rsid w:val="00105BF9"/>
    <w:rsid w:val="00105EAD"/>
    <w:rsid w:val="0010628C"/>
    <w:rsid w:val="001063BC"/>
    <w:rsid w:val="00106873"/>
    <w:rsid w:val="00107D44"/>
    <w:rsid w:val="001101FC"/>
    <w:rsid w:val="00110740"/>
    <w:rsid w:val="00110952"/>
    <w:rsid w:val="00112059"/>
    <w:rsid w:val="001123DE"/>
    <w:rsid w:val="00112669"/>
    <w:rsid w:val="001128A6"/>
    <w:rsid w:val="00112EE7"/>
    <w:rsid w:val="00112FF5"/>
    <w:rsid w:val="00113E3E"/>
    <w:rsid w:val="001148D0"/>
    <w:rsid w:val="00114A8B"/>
    <w:rsid w:val="00116507"/>
    <w:rsid w:val="00117755"/>
    <w:rsid w:val="00117910"/>
    <w:rsid w:val="00117D95"/>
    <w:rsid w:val="00120427"/>
    <w:rsid w:val="00120948"/>
    <w:rsid w:val="00120A63"/>
    <w:rsid w:val="00120F67"/>
    <w:rsid w:val="00121909"/>
    <w:rsid w:val="00121A21"/>
    <w:rsid w:val="00121C61"/>
    <w:rsid w:val="001222AC"/>
    <w:rsid w:val="0012237C"/>
    <w:rsid w:val="00122789"/>
    <w:rsid w:val="00122B44"/>
    <w:rsid w:val="001248B3"/>
    <w:rsid w:val="00124DD3"/>
    <w:rsid w:val="00125AD8"/>
    <w:rsid w:val="00126349"/>
    <w:rsid w:val="00126DF0"/>
    <w:rsid w:val="00127D74"/>
    <w:rsid w:val="00127EE6"/>
    <w:rsid w:val="001309DC"/>
    <w:rsid w:val="00130B64"/>
    <w:rsid w:val="00131D6B"/>
    <w:rsid w:val="0013203B"/>
    <w:rsid w:val="0013266D"/>
    <w:rsid w:val="00132965"/>
    <w:rsid w:val="00133037"/>
    <w:rsid w:val="00133733"/>
    <w:rsid w:val="00137034"/>
    <w:rsid w:val="001375DA"/>
    <w:rsid w:val="001379E2"/>
    <w:rsid w:val="00137BC3"/>
    <w:rsid w:val="0014050D"/>
    <w:rsid w:val="00140816"/>
    <w:rsid w:val="00140D24"/>
    <w:rsid w:val="0014161A"/>
    <w:rsid w:val="001422CF"/>
    <w:rsid w:val="00142A3E"/>
    <w:rsid w:val="00143820"/>
    <w:rsid w:val="00143E3B"/>
    <w:rsid w:val="00143E83"/>
    <w:rsid w:val="00144019"/>
    <w:rsid w:val="00144386"/>
    <w:rsid w:val="00144921"/>
    <w:rsid w:val="00144C98"/>
    <w:rsid w:val="00145AAE"/>
    <w:rsid w:val="00145BC7"/>
    <w:rsid w:val="00145C61"/>
    <w:rsid w:val="00145D19"/>
    <w:rsid w:val="00145EB3"/>
    <w:rsid w:val="0014602A"/>
    <w:rsid w:val="001460D6"/>
    <w:rsid w:val="00146245"/>
    <w:rsid w:val="001469EA"/>
    <w:rsid w:val="00146B2B"/>
    <w:rsid w:val="00147639"/>
    <w:rsid w:val="00147CA4"/>
    <w:rsid w:val="00150B22"/>
    <w:rsid w:val="00150E17"/>
    <w:rsid w:val="001514C6"/>
    <w:rsid w:val="00151647"/>
    <w:rsid w:val="00153026"/>
    <w:rsid w:val="001539F8"/>
    <w:rsid w:val="00153E9C"/>
    <w:rsid w:val="001544AB"/>
    <w:rsid w:val="001545D3"/>
    <w:rsid w:val="00156A4A"/>
    <w:rsid w:val="00156D0A"/>
    <w:rsid w:val="00160813"/>
    <w:rsid w:val="001608B2"/>
    <w:rsid w:val="00160D1A"/>
    <w:rsid w:val="00161A9F"/>
    <w:rsid w:val="00161BDF"/>
    <w:rsid w:val="0016468E"/>
    <w:rsid w:val="00165373"/>
    <w:rsid w:val="0016573F"/>
    <w:rsid w:val="00166103"/>
    <w:rsid w:val="00166410"/>
    <w:rsid w:val="001666DE"/>
    <w:rsid w:val="0016690D"/>
    <w:rsid w:val="001674B6"/>
    <w:rsid w:val="001674F5"/>
    <w:rsid w:val="00167F62"/>
    <w:rsid w:val="0017023F"/>
    <w:rsid w:val="0017083A"/>
    <w:rsid w:val="001711F4"/>
    <w:rsid w:val="001712FE"/>
    <w:rsid w:val="00172270"/>
    <w:rsid w:val="001723D4"/>
    <w:rsid w:val="001726FE"/>
    <w:rsid w:val="00173430"/>
    <w:rsid w:val="0017398D"/>
    <w:rsid w:val="001748FE"/>
    <w:rsid w:val="001749F0"/>
    <w:rsid w:val="001752D8"/>
    <w:rsid w:val="0017551E"/>
    <w:rsid w:val="001756BB"/>
    <w:rsid w:val="00175FED"/>
    <w:rsid w:val="00176EC8"/>
    <w:rsid w:val="00177B8D"/>
    <w:rsid w:val="00177CE7"/>
    <w:rsid w:val="00177E30"/>
    <w:rsid w:val="0018059C"/>
    <w:rsid w:val="001809E0"/>
    <w:rsid w:val="00181256"/>
    <w:rsid w:val="001826F7"/>
    <w:rsid w:val="00182E1C"/>
    <w:rsid w:val="00182FB8"/>
    <w:rsid w:val="001832A3"/>
    <w:rsid w:val="00183B56"/>
    <w:rsid w:val="00184BD5"/>
    <w:rsid w:val="00184CA3"/>
    <w:rsid w:val="00184D93"/>
    <w:rsid w:val="00185866"/>
    <w:rsid w:val="00185DC1"/>
    <w:rsid w:val="001862DF"/>
    <w:rsid w:val="00186F52"/>
    <w:rsid w:val="001871C8"/>
    <w:rsid w:val="001875DE"/>
    <w:rsid w:val="001900A6"/>
    <w:rsid w:val="00190315"/>
    <w:rsid w:val="001905A3"/>
    <w:rsid w:val="00190CC8"/>
    <w:rsid w:val="00191946"/>
    <w:rsid w:val="001919D3"/>
    <w:rsid w:val="00191A5E"/>
    <w:rsid w:val="00191E1A"/>
    <w:rsid w:val="001925FA"/>
    <w:rsid w:val="0019287A"/>
    <w:rsid w:val="00193067"/>
    <w:rsid w:val="001930CC"/>
    <w:rsid w:val="001931EF"/>
    <w:rsid w:val="00193BD0"/>
    <w:rsid w:val="00193DBF"/>
    <w:rsid w:val="0019431E"/>
    <w:rsid w:val="00195D3C"/>
    <w:rsid w:val="0019603F"/>
    <w:rsid w:val="0019736E"/>
    <w:rsid w:val="00197A24"/>
    <w:rsid w:val="00197BE4"/>
    <w:rsid w:val="001A0644"/>
    <w:rsid w:val="001A08B6"/>
    <w:rsid w:val="001A108A"/>
    <w:rsid w:val="001A10F8"/>
    <w:rsid w:val="001A2966"/>
    <w:rsid w:val="001A3273"/>
    <w:rsid w:val="001A3B7D"/>
    <w:rsid w:val="001A3DE4"/>
    <w:rsid w:val="001A3FBF"/>
    <w:rsid w:val="001A4CED"/>
    <w:rsid w:val="001A593C"/>
    <w:rsid w:val="001A5B91"/>
    <w:rsid w:val="001A6B25"/>
    <w:rsid w:val="001A6C9D"/>
    <w:rsid w:val="001A7675"/>
    <w:rsid w:val="001A78EE"/>
    <w:rsid w:val="001B01FE"/>
    <w:rsid w:val="001B0903"/>
    <w:rsid w:val="001B0DE1"/>
    <w:rsid w:val="001B0F3A"/>
    <w:rsid w:val="001B124E"/>
    <w:rsid w:val="001B194B"/>
    <w:rsid w:val="001B2C5E"/>
    <w:rsid w:val="001B34FE"/>
    <w:rsid w:val="001B380E"/>
    <w:rsid w:val="001B4816"/>
    <w:rsid w:val="001B5126"/>
    <w:rsid w:val="001B55EE"/>
    <w:rsid w:val="001B59BC"/>
    <w:rsid w:val="001B600F"/>
    <w:rsid w:val="001B641F"/>
    <w:rsid w:val="001B6433"/>
    <w:rsid w:val="001B6767"/>
    <w:rsid w:val="001B6E05"/>
    <w:rsid w:val="001B7369"/>
    <w:rsid w:val="001B7EB7"/>
    <w:rsid w:val="001C1190"/>
    <w:rsid w:val="001C1EB4"/>
    <w:rsid w:val="001C1F98"/>
    <w:rsid w:val="001C2411"/>
    <w:rsid w:val="001C2757"/>
    <w:rsid w:val="001C2A66"/>
    <w:rsid w:val="001C2CB4"/>
    <w:rsid w:val="001C3384"/>
    <w:rsid w:val="001C3B35"/>
    <w:rsid w:val="001C3F33"/>
    <w:rsid w:val="001C3F4B"/>
    <w:rsid w:val="001C42CA"/>
    <w:rsid w:val="001C5020"/>
    <w:rsid w:val="001C55C0"/>
    <w:rsid w:val="001C56F5"/>
    <w:rsid w:val="001C661C"/>
    <w:rsid w:val="001C6923"/>
    <w:rsid w:val="001C7982"/>
    <w:rsid w:val="001C7D77"/>
    <w:rsid w:val="001D00D2"/>
    <w:rsid w:val="001D08D3"/>
    <w:rsid w:val="001D0DC4"/>
    <w:rsid w:val="001D1DC8"/>
    <w:rsid w:val="001D2347"/>
    <w:rsid w:val="001D3314"/>
    <w:rsid w:val="001D395F"/>
    <w:rsid w:val="001D3E7C"/>
    <w:rsid w:val="001D3EBD"/>
    <w:rsid w:val="001D4031"/>
    <w:rsid w:val="001D475B"/>
    <w:rsid w:val="001D4B94"/>
    <w:rsid w:val="001D510B"/>
    <w:rsid w:val="001D5848"/>
    <w:rsid w:val="001D5DC6"/>
    <w:rsid w:val="001D64D9"/>
    <w:rsid w:val="001D68FE"/>
    <w:rsid w:val="001D73F6"/>
    <w:rsid w:val="001D7845"/>
    <w:rsid w:val="001E0948"/>
    <w:rsid w:val="001E0CD9"/>
    <w:rsid w:val="001E0FD5"/>
    <w:rsid w:val="001E1224"/>
    <w:rsid w:val="001E21B3"/>
    <w:rsid w:val="001E2413"/>
    <w:rsid w:val="001E5309"/>
    <w:rsid w:val="001E5467"/>
    <w:rsid w:val="001E5DA2"/>
    <w:rsid w:val="001E5DE4"/>
    <w:rsid w:val="001E5DF5"/>
    <w:rsid w:val="001E6BD9"/>
    <w:rsid w:val="001E7739"/>
    <w:rsid w:val="001E78C0"/>
    <w:rsid w:val="001F06DA"/>
    <w:rsid w:val="001F0978"/>
    <w:rsid w:val="001F1294"/>
    <w:rsid w:val="001F14E9"/>
    <w:rsid w:val="001F1D5D"/>
    <w:rsid w:val="001F1DF7"/>
    <w:rsid w:val="001F20EA"/>
    <w:rsid w:val="001F2E99"/>
    <w:rsid w:val="001F3084"/>
    <w:rsid w:val="001F36D9"/>
    <w:rsid w:val="001F3975"/>
    <w:rsid w:val="001F4023"/>
    <w:rsid w:val="001F4ABE"/>
    <w:rsid w:val="001F4FF3"/>
    <w:rsid w:val="001F51A3"/>
    <w:rsid w:val="001F53FA"/>
    <w:rsid w:val="001F5A44"/>
    <w:rsid w:val="001F5BCB"/>
    <w:rsid w:val="001F5EC1"/>
    <w:rsid w:val="001F61D2"/>
    <w:rsid w:val="001F6CF4"/>
    <w:rsid w:val="001F74CD"/>
    <w:rsid w:val="002004B8"/>
    <w:rsid w:val="0020143B"/>
    <w:rsid w:val="00201EFC"/>
    <w:rsid w:val="00202B0B"/>
    <w:rsid w:val="002047A2"/>
    <w:rsid w:val="00204BDC"/>
    <w:rsid w:val="0020570D"/>
    <w:rsid w:val="0020573B"/>
    <w:rsid w:val="00205C88"/>
    <w:rsid w:val="00205C9F"/>
    <w:rsid w:val="00205EB4"/>
    <w:rsid w:val="00205EE4"/>
    <w:rsid w:val="002061D9"/>
    <w:rsid w:val="002068E3"/>
    <w:rsid w:val="00206E42"/>
    <w:rsid w:val="00206E84"/>
    <w:rsid w:val="00207CAB"/>
    <w:rsid w:val="002107ED"/>
    <w:rsid w:val="00210CE4"/>
    <w:rsid w:val="002117B5"/>
    <w:rsid w:val="002123D4"/>
    <w:rsid w:val="002123F9"/>
    <w:rsid w:val="00212EBA"/>
    <w:rsid w:val="00213BCE"/>
    <w:rsid w:val="00214C90"/>
    <w:rsid w:val="00215988"/>
    <w:rsid w:val="00215A35"/>
    <w:rsid w:val="002162C8"/>
    <w:rsid w:val="00216728"/>
    <w:rsid w:val="00216A1F"/>
    <w:rsid w:val="0022036D"/>
    <w:rsid w:val="00220BBD"/>
    <w:rsid w:val="00220FAD"/>
    <w:rsid w:val="00221073"/>
    <w:rsid w:val="002213B3"/>
    <w:rsid w:val="0022438E"/>
    <w:rsid w:val="00224574"/>
    <w:rsid w:val="00224E1D"/>
    <w:rsid w:val="00225259"/>
    <w:rsid w:val="0022645D"/>
    <w:rsid w:val="00227B7E"/>
    <w:rsid w:val="00227FBC"/>
    <w:rsid w:val="0023002E"/>
    <w:rsid w:val="00230B67"/>
    <w:rsid w:val="0023161E"/>
    <w:rsid w:val="00231CC7"/>
    <w:rsid w:val="002322B6"/>
    <w:rsid w:val="002323B0"/>
    <w:rsid w:val="00232A04"/>
    <w:rsid w:val="0023443C"/>
    <w:rsid w:val="00235112"/>
    <w:rsid w:val="0023551D"/>
    <w:rsid w:val="002358C3"/>
    <w:rsid w:val="0023590A"/>
    <w:rsid w:val="00235A9C"/>
    <w:rsid w:val="0023726E"/>
    <w:rsid w:val="002375F9"/>
    <w:rsid w:val="002376CF"/>
    <w:rsid w:val="00237E72"/>
    <w:rsid w:val="002407CF"/>
    <w:rsid w:val="00240A23"/>
    <w:rsid w:val="002412DB"/>
    <w:rsid w:val="002424B1"/>
    <w:rsid w:val="00242881"/>
    <w:rsid w:val="00243BB4"/>
    <w:rsid w:val="00243CDF"/>
    <w:rsid w:val="00244E43"/>
    <w:rsid w:val="00244E50"/>
    <w:rsid w:val="00245607"/>
    <w:rsid w:val="002457C6"/>
    <w:rsid w:val="002458B0"/>
    <w:rsid w:val="00245A28"/>
    <w:rsid w:val="0024681E"/>
    <w:rsid w:val="002472DC"/>
    <w:rsid w:val="00247993"/>
    <w:rsid w:val="00247BE3"/>
    <w:rsid w:val="00250642"/>
    <w:rsid w:val="0025081B"/>
    <w:rsid w:val="00250ADE"/>
    <w:rsid w:val="00250DAA"/>
    <w:rsid w:val="00251275"/>
    <w:rsid w:val="00251300"/>
    <w:rsid w:val="00251360"/>
    <w:rsid w:val="00253019"/>
    <w:rsid w:val="00253E53"/>
    <w:rsid w:val="0025455C"/>
    <w:rsid w:val="002551F8"/>
    <w:rsid w:val="00255471"/>
    <w:rsid w:val="00255486"/>
    <w:rsid w:val="00256B0F"/>
    <w:rsid w:val="00257B11"/>
    <w:rsid w:val="00257F65"/>
    <w:rsid w:val="0026079B"/>
    <w:rsid w:val="002616A0"/>
    <w:rsid w:val="002623E6"/>
    <w:rsid w:val="00263CEC"/>
    <w:rsid w:val="00264324"/>
    <w:rsid w:val="00264F32"/>
    <w:rsid w:val="0026501F"/>
    <w:rsid w:val="00265515"/>
    <w:rsid w:val="002656C5"/>
    <w:rsid w:val="00265F92"/>
    <w:rsid w:val="00266283"/>
    <w:rsid w:val="002663DD"/>
    <w:rsid w:val="00266586"/>
    <w:rsid w:val="00266C21"/>
    <w:rsid w:val="00266D2C"/>
    <w:rsid w:val="00267534"/>
    <w:rsid w:val="0027028F"/>
    <w:rsid w:val="00271829"/>
    <w:rsid w:val="00271EA6"/>
    <w:rsid w:val="002724DF"/>
    <w:rsid w:val="00272631"/>
    <w:rsid w:val="002726DA"/>
    <w:rsid w:val="00273C74"/>
    <w:rsid w:val="002740A4"/>
    <w:rsid w:val="002743C9"/>
    <w:rsid w:val="00274E98"/>
    <w:rsid w:val="00275C81"/>
    <w:rsid w:val="00276B3B"/>
    <w:rsid w:val="002773F1"/>
    <w:rsid w:val="00277758"/>
    <w:rsid w:val="00277B90"/>
    <w:rsid w:val="00277E95"/>
    <w:rsid w:val="002800F5"/>
    <w:rsid w:val="00280254"/>
    <w:rsid w:val="00280AF4"/>
    <w:rsid w:val="00280F04"/>
    <w:rsid w:val="002820AC"/>
    <w:rsid w:val="0028279B"/>
    <w:rsid w:val="002836A3"/>
    <w:rsid w:val="0028370C"/>
    <w:rsid w:val="00284362"/>
    <w:rsid w:val="00284D76"/>
    <w:rsid w:val="00284E2F"/>
    <w:rsid w:val="00284F4D"/>
    <w:rsid w:val="00285CC8"/>
    <w:rsid w:val="002866D5"/>
    <w:rsid w:val="00286729"/>
    <w:rsid w:val="002876D8"/>
    <w:rsid w:val="002903D8"/>
    <w:rsid w:val="0029059A"/>
    <w:rsid w:val="00290788"/>
    <w:rsid w:val="002917E6"/>
    <w:rsid w:val="00291807"/>
    <w:rsid w:val="00291B14"/>
    <w:rsid w:val="00292F4E"/>
    <w:rsid w:val="00293068"/>
    <w:rsid w:val="00294FDE"/>
    <w:rsid w:val="0029548A"/>
    <w:rsid w:val="00295638"/>
    <w:rsid w:val="00297A26"/>
    <w:rsid w:val="002A0291"/>
    <w:rsid w:val="002A10A2"/>
    <w:rsid w:val="002A28A1"/>
    <w:rsid w:val="002A3B0A"/>
    <w:rsid w:val="002A41BD"/>
    <w:rsid w:val="002A4334"/>
    <w:rsid w:val="002A49EE"/>
    <w:rsid w:val="002A4BE0"/>
    <w:rsid w:val="002A5F99"/>
    <w:rsid w:val="002A7637"/>
    <w:rsid w:val="002A7949"/>
    <w:rsid w:val="002A7AF1"/>
    <w:rsid w:val="002A7D08"/>
    <w:rsid w:val="002A7D21"/>
    <w:rsid w:val="002A7F46"/>
    <w:rsid w:val="002B01CF"/>
    <w:rsid w:val="002B035A"/>
    <w:rsid w:val="002B0B70"/>
    <w:rsid w:val="002B1873"/>
    <w:rsid w:val="002B507E"/>
    <w:rsid w:val="002B53FE"/>
    <w:rsid w:val="002B6125"/>
    <w:rsid w:val="002B697C"/>
    <w:rsid w:val="002B6EB3"/>
    <w:rsid w:val="002B6F27"/>
    <w:rsid w:val="002B7E8E"/>
    <w:rsid w:val="002C02FE"/>
    <w:rsid w:val="002C0E2B"/>
    <w:rsid w:val="002C1DFC"/>
    <w:rsid w:val="002C233E"/>
    <w:rsid w:val="002C45A3"/>
    <w:rsid w:val="002C5100"/>
    <w:rsid w:val="002C5205"/>
    <w:rsid w:val="002C6149"/>
    <w:rsid w:val="002C7383"/>
    <w:rsid w:val="002C77C7"/>
    <w:rsid w:val="002C7CA0"/>
    <w:rsid w:val="002D025E"/>
    <w:rsid w:val="002D0BD4"/>
    <w:rsid w:val="002D0FF0"/>
    <w:rsid w:val="002D177B"/>
    <w:rsid w:val="002D2557"/>
    <w:rsid w:val="002D30E3"/>
    <w:rsid w:val="002D358D"/>
    <w:rsid w:val="002D460B"/>
    <w:rsid w:val="002D4827"/>
    <w:rsid w:val="002D6D99"/>
    <w:rsid w:val="002D7002"/>
    <w:rsid w:val="002D7CDF"/>
    <w:rsid w:val="002E0323"/>
    <w:rsid w:val="002E09AB"/>
    <w:rsid w:val="002E0CC4"/>
    <w:rsid w:val="002E1E1E"/>
    <w:rsid w:val="002E3364"/>
    <w:rsid w:val="002E3A77"/>
    <w:rsid w:val="002E3E67"/>
    <w:rsid w:val="002E57B6"/>
    <w:rsid w:val="002E5858"/>
    <w:rsid w:val="002E62A7"/>
    <w:rsid w:val="002E6448"/>
    <w:rsid w:val="002E68CD"/>
    <w:rsid w:val="002E6950"/>
    <w:rsid w:val="002E6C0C"/>
    <w:rsid w:val="002E759E"/>
    <w:rsid w:val="002E7A18"/>
    <w:rsid w:val="002F03E3"/>
    <w:rsid w:val="002F064A"/>
    <w:rsid w:val="002F0D57"/>
    <w:rsid w:val="002F1123"/>
    <w:rsid w:val="002F12DA"/>
    <w:rsid w:val="002F1527"/>
    <w:rsid w:val="002F2909"/>
    <w:rsid w:val="002F2DEA"/>
    <w:rsid w:val="002F38A2"/>
    <w:rsid w:val="002F4592"/>
    <w:rsid w:val="002F5254"/>
    <w:rsid w:val="002F5770"/>
    <w:rsid w:val="002F614C"/>
    <w:rsid w:val="002F62FB"/>
    <w:rsid w:val="002F7176"/>
    <w:rsid w:val="003000E6"/>
    <w:rsid w:val="003000F5"/>
    <w:rsid w:val="00300747"/>
    <w:rsid w:val="00300834"/>
    <w:rsid w:val="00300FF2"/>
    <w:rsid w:val="00301B41"/>
    <w:rsid w:val="00302733"/>
    <w:rsid w:val="00302795"/>
    <w:rsid w:val="0030296A"/>
    <w:rsid w:val="003029B5"/>
    <w:rsid w:val="00302A97"/>
    <w:rsid w:val="00303A64"/>
    <w:rsid w:val="00303C0C"/>
    <w:rsid w:val="00303F1F"/>
    <w:rsid w:val="00304189"/>
    <w:rsid w:val="00304333"/>
    <w:rsid w:val="003054C8"/>
    <w:rsid w:val="003057D7"/>
    <w:rsid w:val="00305A40"/>
    <w:rsid w:val="0030637F"/>
    <w:rsid w:val="003066CE"/>
    <w:rsid w:val="003068D5"/>
    <w:rsid w:val="00306CF9"/>
    <w:rsid w:val="003075F8"/>
    <w:rsid w:val="00307E55"/>
    <w:rsid w:val="00310370"/>
    <w:rsid w:val="00311295"/>
    <w:rsid w:val="003117D4"/>
    <w:rsid w:val="00311F82"/>
    <w:rsid w:val="003128D8"/>
    <w:rsid w:val="00312D48"/>
    <w:rsid w:val="00312F7E"/>
    <w:rsid w:val="003131A9"/>
    <w:rsid w:val="003131FB"/>
    <w:rsid w:val="0031358C"/>
    <w:rsid w:val="0031376B"/>
    <w:rsid w:val="00313BED"/>
    <w:rsid w:val="00313FEB"/>
    <w:rsid w:val="0031459D"/>
    <w:rsid w:val="0031473E"/>
    <w:rsid w:val="00314A4B"/>
    <w:rsid w:val="00314DBA"/>
    <w:rsid w:val="0031559A"/>
    <w:rsid w:val="003163DF"/>
    <w:rsid w:val="00320487"/>
    <w:rsid w:val="003214F9"/>
    <w:rsid w:val="00322772"/>
    <w:rsid w:val="003228DE"/>
    <w:rsid w:val="00322B5B"/>
    <w:rsid w:val="00322BDA"/>
    <w:rsid w:val="00324205"/>
    <w:rsid w:val="00324D95"/>
    <w:rsid w:val="00325AB8"/>
    <w:rsid w:val="00326A0B"/>
    <w:rsid w:val="00327030"/>
    <w:rsid w:val="003273F7"/>
    <w:rsid w:val="0032741E"/>
    <w:rsid w:val="003318C8"/>
    <w:rsid w:val="00331E72"/>
    <w:rsid w:val="00331E8C"/>
    <w:rsid w:val="00332EA2"/>
    <w:rsid w:val="0033386D"/>
    <w:rsid w:val="00333C3D"/>
    <w:rsid w:val="00333F50"/>
    <w:rsid w:val="00334B8B"/>
    <w:rsid w:val="00334DFD"/>
    <w:rsid w:val="00335458"/>
    <w:rsid w:val="00337CBE"/>
    <w:rsid w:val="0034004D"/>
    <w:rsid w:val="00340191"/>
    <w:rsid w:val="00341B9C"/>
    <w:rsid w:val="00341EC2"/>
    <w:rsid w:val="00342354"/>
    <w:rsid w:val="0034283B"/>
    <w:rsid w:val="00342FE6"/>
    <w:rsid w:val="0034317E"/>
    <w:rsid w:val="00343A34"/>
    <w:rsid w:val="00344DAC"/>
    <w:rsid w:val="00345B0F"/>
    <w:rsid w:val="00345DF0"/>
    <w:rsid w:val="003464D3"/>
    <w:rsid w:val="00347EAA"/>
    <w:rsid w:val="003502A5"/>
    <w:rsid w:val="00350BA5"/>
    <w:rsid w:val="0035276C"/>
    <w:rsid w:val="00352771"/>
    <w:rsid w:val="00352A1A"/>
    <w:rsid w:val="00352A1F"/>
    <w:rsid w:val="00352F0D"/>
    <w:rsid w:val="00352FAF"/>
    <w:rsid w:val="003537F7"/>
    <w:rsid w:val="00353873"/>
    <w:rsid w:val="0035393D"/>
    <w:rsid w:val="00354ECA"/>
    <w:rsid w:val="00355312"/>
    <w:rsid w:val="00356026"/>
    <w:rsid w:val="0035731F"/>
    <w:rsid w:val="00360C20"/>
    <w:rsid w:val="00361008"/>
    <w:rsid w:val="003613DD"/>
    <w:rsid w:val="00361B76"/>
    <w:rsid w:val="003621E1"/>
    <w:rsid w:val="00362D66"/>
    <w:rsid w:val="00363101"/>
    <w:rsid w:val="003632FA"/>
    <w:rsid w:val="00363A5A"/>
    <w:rsid w:val="00363ED0"/>
    <w:rsid w:val="003649D6"/>
    <w:rsid w:val="00364C98"/>
    <w:rsid w:val="0036663F"/>
    <w:rsid w:val="00366AEA"/>
    <w:rsid w:val="003675ED"/>
    <w:rsid w:val="003679AD"/>
    <w:rsid w:val="003703EC"/>
    <w:rsid w:val="003712E0"/>
    <w:rsid w:val="003719F6"/>
    <w:rsid w:val="00371BCD"/>
    <w:rsid w:val="00372E5A"/>
    <w:rsid w:val="00373385"/>
    <w:rsid w:val="00373453"/>
    <w:rsid w:val="003742DA"/>
    <w:rsid w:val="00374BC0"/>
    <w:rsid w:val="00374D61"/>
    <w:rsid w:val="003751C4"/>
    <w:rsid w:val="0037532E"/>
    <w:rsid w:val="00375712"/>
    <w:rsid w:val="0037571A"/>
    <w:rsid w:val="003766CF"/>
    <w:rsid w:val="003769D3"/>
    <w:rsid w:val="0037757F"/>
    <w:rsid w:val="00377B36"/>
    <w:rsid w:val="00377E8F"/>
    <w:rsid w:val="003806AC"/>
    <w:rsid w:val="003809D2"/>
    <w:rsid w:val="003812EB"/>
    <w:rsid w:val="003819F7"/>
    <w:rsid w:val="003825FF"/>
    <w:rsid w:val="00382A7E"/>
    <w:rsid w:val="003831DB"/>
    <w:rsid w:val="003831F1"/>
    <w:rsid w:val="0038391B"/>
    <w:rsid w:val="00383ABE"/>
    <w:rsid w:val="00383BD0"/>
    <w:rsid w:val="00383D3D"/>
    <w:rsid w:val="00383DE8"/>
    <w:rsid w:val="0038485A"/>
    <w:rsid w:val="00385CC5"/>
    <w:rsid w:val="00385FF0"/>
    <w:rsid w:val="0038695F"/>
    <w:rsid w:val="00386B25"/>
    <w:rsid w:val="00386D7C"/>
    <w:rsid w:val="003876E1"/>
    <w:rsid w:val="003878E1"/>
    <w:rsid w:val="00387B23"/>
    <w:rsid w:val="00390AF3"/>
    <w:rsid w:val="00390F13"/>
    <w:rsid w:val="003910F2"/>
    <w:rsid w:val="0039137D"/>
    <w:rsid w:val="003920A4"/>
    <w:rsid w:val="00392E49"/>
    <w:rsid w:val="00393179"/>
    <w:rsid w:val="00393605"/>
    <w:rsid w:val="00393C32"/>
    <w:rsid w:val="00393D2E"/>
    <w:rsid w:val="003940E3"/>
    <w:rsid w:val="003944F5"/>
    <w:rsid w:val="00394F7C"/>
    <w:rsid w:val="0039571D"/>
    <w:rsid w:val="00396056"/>
    <w:rsid w:val="003968E2"/>
    <w:rsid w:val="0039789D"/>
    <w:rsid w:val="003979CC"/>
    <w:rsid w:val="003A0FDE"/>
    <w:rsid w:val="003A124D"/>
    <w:rsid w:val="003A15F8"/>
    <w:rsid w:val="003A1993"/>
    <w:rsid w:val="003A2A14"/>
    <w:rsid w:val="003A34F4"/>
    <w:rsid w:val="003A355A"/>
    <w:rsid w:val="003A40E6"/>
    <w:rsid w:val="003A4248"/>
    <w:rsid w:val="003A4432"/>
    <w:rsid w:val="003A4BF8"/>
    <w:rsid w:val="003A539E"/>
    <w:rsid w:val="003A5E29"/>
    <w:rsid w:val="003A5FBC"/>
    <w:rsid w:val="003A6EDD"/>
    <w:rsid w:val="003B0A54"/>
    <w:rsid w:val="003B1416"/>
    <w:rsid w:val="003B282E"/>
    <w:rsid w:val="003B294B"/>
    <w:rsid w:val="003B2CAF"/>
    <w:rsid w:val="003B2D79"/>
    <w:rsid w:val="003B31D0"/>
    <w:rsid w:val="003B3A16"/>
    <w:rsid w:val="003B40F3"/>
    <w:rsid w:val="003B45B2"/>
    <w:rsid w:val="003B47C2"/>
    <w:rsid w:val="003B4B06"/>
    <w:rsid w:val="003B4B41"/>
    <w:rsid w:val="003B5493"/>
    <w:rsid w:val="003B621D"/>
    <w:rsid w:val="003B6FD9"/>
    <w:rsid w:val="003B720E"/>
    <w:rsid w:val="003B75D2"/>
    <w:rsid w:val="003C10CE"/>
    <w:rsid w:val="003C171A"/>
    <w:rsid w:val="003C2683"/>
    <w:rsid w:val="003C2903"/>
    <w:rsid w:val="003C2CA9"/>
    <w:rsid w:val="003C3FB2"/>
    <w:rsid w:val="003C436F"/>
    <w:rsid w:val="003C4707"/>
    <w:rsid w:val="003C4F2E"/>
    <w:rsid w:val="003C5BE7"/>
    <w:rsid w:val="003C6368"/>
    <w:rsid w:val="003C64F0"/>
    <w:rsid w:val="003C7872"/>
    <w:rsid w:val="003C7C13"/>
    <w:rsid w:val="003D1CCD"/>
    <w:rsid w:val="003D280C"/>
    <w:rsid w:val="003D2B58"/>
    <w:rsid w:val="003D3022"/>
    <w:rsid w:val="003D3885"/>
    <w:rsid w:val="003D4950"/>
    <w:rsid w:val="003D4AA7"/>
    <w:rsid w:val="003D5730"/>
    <w:rsid w:val="003D5A8E"/>
    <w:rsid w:val="003D6087"/>
    <w:rsid w:val="003D6600"/>
    <w:rsid w:val="003D6782"/>
    <w:rsid w:val="003D68B7"/>
    <w:rsid w:val="003D6B63"/>
    <w:rsid w:val="003D6CA4"/>
    <w:rsid w:val="003E0E60"/>
    <w:rsid w:val="003E1853"/>
    <w:rsid w:val="003E1B38"/>
    <w:rsid w:val="003E2436"/>
    <w:rsid w:val="003E382E"/>
    <w:rsid w:val="003E3ED3"/>
    <w:rsid w:val="003E3ED6"/>
    <w:rsid w:val="003E4CA4"/>
    <w:rsid w:val="003E5C55"/>
    <w:rsid w:val="003E68E0"/>
    <w:rsid w:val="003E6CEF"/>
    <w:rsid w:val="003E736D"/>
    <w:rsid w:val="003F079E"/>
    <w:rsid w:val="003F213C"/>
    <w:rsid w:val="003F21E3"/>
    <w:rsid w:val="003F260B"/>
    <w:rsid w:val="003F2960"/>
    <w:rsid w:val="003F3530"/>
    <w:rsid w:val="003F3588"/>
    <w:rsid w:val="003F36E9"/>
    <w:rsid w:val="003F45BD"/>
    <w:rsid w:val="003F489E"/>
    <w:rsid w:val="003F4DED"/>
    <w:rsid w:val="003F505A"/>
    <w:rsid w:val="003F58AF"/>
    <w:rsid w:val="003F5BA2"/>
    <w:rsid w:val="003F5E6E"/>
    <w:rsid w:val="003F5EB3"/>
    <w:rsid w:val="003F7293"/>
    <w:rsid w:val="003F770E"/>
    <w:rsid w:val="003F7E94"/>
    <w:rsid w:val="004004C4"/>
    <w:rsid w:val="00400A3C"/>
    <w:rsid w:val="00400B32"/>
    <w:rsid w:val="00400DED"/>
    <w:rsid w:val="00402136"/>
    <w:rsid w:val="00402416"/>
    <w:rsid w:val="00402BA0"/>
    <w:rsid w:val="00402EF4"/>
    <w:rsid w:val="0040445A"/>
    <w:rsid w:val="004050FE"/>
    <w:rsid w:val="004057CA"/>
    <w:rsid w:val="0040626E"/>
    <w:rsid w:val="004064AB"/>
    <w:rsid w:val="004068C1"/>
    <w:rsid w:val="004068C9"/>
    <w:rsid w:val="00406CB1"/>
    <w:rsid w:val="0040743C"/>
    <w:rsid w:val="004077E1"/>
    <w:rsid w:val="0040799E"/>
    <w:rsid w:val="0041018A"/>
    <w:rsid w:val="00410BF8"/>
    <w:rsid w:val="00410CAC"/>
    <w:rsid w:val="00411288"/>
    <w:rsid w:val="00411362"/>
    <w:rsid w:val="00411790"/>
    <w:rsid w:val="00411C98"/>
    <w:rsid w:val="0041239D"/>
    <w:rsid w:val="00412C95"/>
    <w:rsid w:val="00412CBA"/>
    <w:rsid w:val="00412D00"/>
    <w:rsid w:val="00413150"/>
    <w:rsid w:val="00413369"/>
    <w:rsid w:val="004134B7"/>
    <w:rsid w:val="0041543D"/>
    <w:rsid w:val="0041543F"/>
    <w:rsid w:val="004155A8"/>
    <w:rsid w:val="004157DA"/>
    <w:rsid w:val="00415E9E"/>
    <w:rsid w:val="00416661"/>
    <w:rsid w:val="0041666D"/>
    <w:rsid w:val="00416C01"/>
    <w:rsid w:val="004170CF"/>
    <w:rsid w:val="00417D11"/>
    <w:rsid w:val="004203F0"/>
    <w:rsid w:val="0042177C"/>
    <w:rsid w:val="0042184F"/>
    <w:rsid w:val="00421DF6"/>
    <w:rsid w:val="00422725"/>
    <w:rsid w:val="00423730"/>
    <w:rsid w:val="00423AF6"/>
    <w:rsid w:val="00423C5B"/>
    <w:rsid w:val="00425712"/>
    <w:rsid w:val="004259D8"/>
    <w:rsid w:val="0042669E"/>
    <w:rsid w:val="004269BF"/>
    <w:rsid w:val="00426A71"/>
    <w:rsid w:val="004278C2"/>
    <w:rsid w:val="00430058"/>
    <w:rsid w:val="00430759"/>
    <w:rsid w:val="00430901"/>
    <w:rsid w:val="004321C2"/>
    <w:rsid w:val="0043256F"/>
    <w:rsid w:val="004326E6"/>
    <w:rsid w:val="00432799"/>
    <w:rsid w:val="0043292A"/>
    <w:rsid w:val="0043378D"/>
    <w:rsid w:val="00433C88"/>
    <w:rsid w:val="004343B9"/>
    <w:rsid w:val="00434967"/>
    <w:rsid w:val="00434A03"/>
    <w:rsid w:val="00434A74"/>
    <w:rsid w:val="0043548A"/>
    <w:rsid w:val="00435798"/>
    <w:rsid w:val="004359A9"/>
    <w:rsid w:val="00435B87"/>
    <w:rsid w:val="00436440"/>
    <w:rsid w:val="0043691C"/>
    <w:rsid w:val="00437976"/>
    <w:rsid w:val="00437E5A"/>
    <w:rsid w:val="00437F25"/>
    <w:rsid w:val="00440BE3"/>
    <w:rsid w:val="00441662"/>
    <w:rsid w:val="00441B92"/>
    <w:rsid w:val="0044225A"/>
    <w:rsid w:val="004429FD"/>
    <w:rsid w:val="00445204"/>
    <w:rsid w:val="004455EB"/>
    <w:rsid w:val="00445C7F"/>
    <w:rsid w:val="00445D21"/>
    <w:rsid w:val="00445E48"/>
    <w:rsid w:val="00445ED1"/>
    <w:rsid w:val="00446B97"/>
    <w:rsid w:val="00446E85"/>
    <w:rsid w:val="004474D8"/>
    <w:rsid w:val="00447E0C"/>
    <w:rsid w:val="00447F08"/>
    <w:rsid w:val="00450466"/>
    <w:rsid w:val="004508ED"/>
    <w:rsid w:val="00450CB0"/>
    <w:rsid w:val="00451228"/>
    <w:rsid w:val="004513F5"/>
    <w:rsid w:val="0045250F"/>
    <w:rsid w:val="00452554"/>
    <w:rsid w:val="004526EC"/>
    <w:rsid w:val="00454209"/>
    <w:rsid w:val="00454DA8"/>
    <w:rsid w:val="00455472"/>
    <w:rsid w:val="00455543"/>
    <w:rsid w:val="00456329"/>
    <w:rsid w:val="00456B86"/>
    <w:rsid w:val="00456C7E"/>
    <w:rsid w:val="00457991"/>
    <w:rsid w:val="004607A5"/>
    <w:rsid w:val="00460A8F"/>
    <w:rsid w:val="0046108B"/>
    <w:rsid w:val="004631C5"/>
    <w:rsid w:val="00463569"/>
    <w:rsid w:val="0046443E"/>
    <w:rsid w:val="00464723"/>
    <w:rsid w:val="00464BD8"/>
    <w:rsid w:val="00464E94"/>
    <w:rsid w:val="00466426"/>
    <w:rsid w:val="004664C5"/>
    <w:rsid w:val="0046693C"/>
    <w:rsid w:val="0046707C"/>
    <w:rsid w:val="00467196"/>
    <w:rsid w:val="00467634"/>
    <w:rsid w:val="00467948"/>
    <w:rsid w:val="004704B7"/>
    <w:rsid w:val="004704E4"/>
    <w:rsid w:val="00471390"/>
    <w:rsid w:val="00471B5A"/>
    <w:rsid w:val="00472E73"/>
    <w:rsid w:val="004730C1"/>
    <w:rsid w:val="00474868"/>
    <w:rsid w:val="004748F8"/>
    <w:rsid w:val="004759AC"/>
    <w:rsid w:val="004760AA"/>
    <w:rsid w:val="00476491"/>
    <w:rsid w:val="00476740"/>
    <w:rsid w:val="00476B4C"/>
    <w:rsid w:val="004779C0"/>
    <w:rsid w:val="004808D1"/>
    <w:rsid w:val="00480E6E"/>
    <w:rsid w:val="0048123A"/>
    <w:rsid w:val="0048325F"/>
    <w:rsid w:val="004858F7"/>
    <w:rsid w:val="004859ED"/>
    <w:rsid w:val="0048611E"/>
    <w:rsid w:val="004867B6"/>
    <w:rsid w:val="00486C86"/>
    <w:rsid w:val="004870EA"/>
    <w:rsid w:val="004872B6"/>
    <w:rsid w:val="004877B1"/>
    <w:rsid w:val="00487D0E"/>
    <w:rsid w:val="004908A9"/>
    <w:rsid w:val="004908F5"/>
    <w:rsid w:val="00490946"/>
    <w:rsid w:val="00491681"/>
    <w:rsid w:val="004922CB"/>
    <w:rsid w:val="0049262B"/>
    <w:rsid w:val="00492DEF"/>
    <w:rsid w:val="00492ECA"/>
    <w:rsid w:val="00493032"/>
    <w:rsid w:val="00493641"/>
    <w:rsid w:val="00493688"/>
    <w:rsid w:val="0049397F"/>
    <w:rsid w:val="00493999"/>
    <w:rsid w:val="004945D7"/>
    <w:rsid w:val="00494872"/>
    <w:rsid w:val="00495246"/>
    <w:rsid w:val="00495956"/>
    <w:rsid w:val="0049629E"/>
    <w:rsid w:val="00496D92"/>
    <w:rsid w:val="00497696"/>
    <w:rsid w:val="00497941"/>
    <w:rsid w:val="00497A03"/>
    <w:rsid w:val="00497DEA"/>
    <w:rsid w:val="004A04F3"/>
    <w:rsid w:val="004A0809"/>
    <w:rsid w:val="004A0A7F"/>
    <w:rsid w:val="004A122D"/>
    <w:rsid w:val="004A2004"/>
    <w:rsid w:val="004A2236"/>
    <w:rsid w:val="004A3572"/>
    <w:rsid w:val="004A3C65"/>
    <w:rsid w:val="004A5D16"/>
    <w:rsid w:val="004B0ED5"/>
    <w:rsid w:val="004B0F78"/>
    <w:rsid w:val="004B1926"/>
    <w:rsid w:val="004B1F68"/>
    <w:rsid w:val="004B2138"/>
    <w:rsid w:val="004B229C"/>
    <w:rsid w:val="004B2A0C"/>
    <w:rsid w:val="004B2EB3"/>
    <w:rsid w:val="004B2ECE"/>
    <w:rsid w:val="004B333C"/>
    <w:rsid w:val="004B3E77"/>
    <w:rsid w:val="004B3EF5"/>
    <w:rsid w:val="004B4767"/>
    <w:rsid w:val="004B4CF6"/>
    <w:rsid w:val="004B5149"/>
    <w:rsid w:val="004B5A3F"/>
    <w:rsid w:val="004B5D7B"/>
    <w:rsid w:val="004B6510"/>
    <w:rsid w:val="004B7F6F"/>
    <w:rsid w:val="004C01CB"/>
    <w:rsid w:val="004C07D0"/>
    <w:rsid w:val="004C1610"/>
    <w:rsid w:val="004C165E"/>
    <w:rsid w:val="004C1A68"/>
    <w:rsid w:val="004C1A8F"/>
    <w:rsid w:val="004C1B41"/>
    <w:rsid w:val="004C1BEC"/>
    <w:rsid w:val="004C1D82"/>
    <w:rsid w:val="004C243D"/>
    <w:rsid w:val="004C2618"/>
    <w:rsid w:val="004C3499"/>
    <w:rsid w:val="004C34B6"/>
    <w:rsid w:val="004C3ED3"/>
    <w:rsid w:val="004C3F37"/>
    <w:rsid w:val="004C46B4"/>
    <w:rsid w:val="004C50C2"/>
    <w:rsid w:val="004C526B"/>
    <w:rsid w:val="004C58BD"/>
    <w:rsid w:val="004C5A14"/>
    <w:rsid w:val="004C601E"/>
    <w:rsid w:val="004C6067"/>
    <w:rsid w:val="004C6756"/>
    <w:rsid w:val="004C6B67"/>
    <w:rsid w:val="004C7D1B"/>
    <w:rsid w:val="004D0401"/>
    <w:rsid w:val="004D0594"/>
    <w:rsid w:val="004D127E"/>
    <w:rsid w:val="004D150D"/>
    <w:rsid w:val="004D2488"/>
    <w:rsid w:val="004D2BB4"/>
    <w:rsid w:val="004D3E03"/>
    <w:rsid w:val="004D5124"/>
    <w:rsid w:val="004D528B"/>
    <w:rsid w:val="004D5617"/>
    <w:rsid w:val="004D5F7D"/>
    <w:rsid w:val="004D6206"/>
    <w:rsid w:val="004D675E"/>
    <w:rsid w:val="004D6A78"/>
    <w:rsid w:val="004D6F2B"/>
    <w:rsid w:val="004D727A"/>
    <w:rsid w:val="004D7E26"/>
    <w:rsid w:val="004E067C"/>
    <w:rsid w:val="004E07E2"/>
    <w:rsid w:val="004E127D"/>
    <w:rsid w:val="004E244A"/>
    <w:rsid w:val="004E276B"/>
    <w:rsid w:val="004E288A"/>
    <w:rsid w:val="004E2AA4"/>
    <w:rsid w:val="004E330D"/>
    <w:rsid w:val="004E337B"/>
    <w:rsid w:val="004E352C"/>
    <w:rsid w:val="004E37DF"/>
    <w:rsid w:val="004E46D3"/>
    <w:rsid w:val="004E497C"/>
    <w:rsid w:val="004E4E9B"/>
    <w:rsid w:val="004E52BF"/>
    <w:rsid w:val="004E52F2"/>
    <w:rsid w:val="004E55E5"/>
    <w:rsid w:val="004E5DA6"/>
    <w:rsid w:val="004E5E8A"/>
    <w:rsid w:val="004E6ABE"/>
    <w:rsid w:val="004E6F15"/>
    <w:rsid w:val="004E737D"/>
    <w:rsid w:val="004E75A7"/>
    <w:rsid w:val="004E7BE1"/>
    <w:rsid w:val="004F0131"/>
    <w:rsid w:val="004F09DD"/>
    <w:rsid w:val="004F0C2B"/>
    <w:rsid w:val="004F1CAD"/>
    <w:rsid w:val="004F253F"/>
    <w:rsid w:val="004F30A7"/>
    <w:rsid w:val="004F332F"/>
    <w:rsid w:val="004F4017"/>
    <w:rsid w:val="004F423B"/>
    <w:rsid w:val="004F4C2D"/>
    <w:rsid w:val="004F52B4"/>
    <w:rsid w:val="004F53D3"/>
    <w:rsid w:val="004F5423"/>
    <w:rsid w:val="004F7415"/>
    <w:rsid w:val="004F788A"/>
    <w:rsid w:val="005001B9"/>
    <w:rsid w:val="005009E8"/>
    <w:rsid w:val="00500C57"/>
    <w:rsid w:val="00500C6A"/>
    <w:rsid w:val="005034D2"/>
    <w:rsid w:val="00503B65"/>
    <w:rsid w:val="00504B05"/>
    <w:rsid w:val="00504D2D"/>
    <w:rsid w:val="00504D9F"/>
    <w:rsid w:val="00505202"/>
    <w:rsid w:val="00505667"/>
    <w:rsid w:val="00506C8E"/>
    <w:rsid w:val="005075F8"/>
    <w:rsid w:val="005113EC"/>
    <w:rsid w:val="00511D22"/>
    <w:rsid w:val="00511D2B"/>
    <w:rsid w:val="00511FFE"/>
    <w:rsid w:val="005121A8"/>
    <w:rsid w:val="0051388F"/>
    <w:rsid w:val="00513C61"/>
    <w:rsid w:val="00514417"/>
    <w:rsid w:val="00514F49"/>
    <w:rsid w:val="0051523B"/>
    <w:rsid w:val="00516B89"/>
    <w:rsid w:val="00516BE1"/>
    <w:rsid w:val="00516CF2"/>
    <w:rsid w:val="00517346"/>
    <w:rsid w:val="005173F2"/>
    <w:rsid w:val="00517A68"/>
    <w:rsid w:val="00517AA4"/>
    <w:rsid w:val="00520564"/>
    <w:rsid w:val="005205EF"/>
    <w:rsid w:val="00520795"/>
    <w:rsid w:val="00520EAF"/>
    <w:rsid w:val="0052199F"/>
    <w:rsid w:val="00521AAF"/>
    <w:rsid w:val="00522246"/>
    <w:rsid w:val="005232E3"/>
    <w:rsid w:val="0052360C"/>
    <w:rsid w:val="005238D2"/>
    <w:rsid w:val="00524BF2"/>
    <w:rsid w:val="00524D89"/>
    <w:rsid w:val="00524DE9"/>
    <w:rsid w:val="00524FA3"/>
    <w:rsid w:val="005253DF"/>
    <w:rsid w:val="005256C5"/>
    <w:rsid w:val="0052592C"/>
    <w:rsid w:val="00530FFC"/>
    <w:rsid w:val="00531016"/>
    <w:rsid w:val="0053138C"/>
    <w:rsid w:val="00531998"/>
    <w:rsid w:val="00531A0A"/>
    <w:rsid w:val="0053385E"/>
    <w:rsid w:val="0053433E"/>
    <w:rsid w:val="00534515"/>
    <w:rsid w:val="00534789"/>
    <w:rsid w:val="00535158"/>
    <w:rsid w:val="00535BA8"/>
    <w:rsid w:val="0053623A"/>
    <w:rsid w:val="005367AD"/>
    <w:rsid w:val="00537A8D"/>
    <w:rsid w:val="0054024A"/>
    <w:rsid w:val="005412A1"/>
    <w:rsid w:val="005416CA"/>
    <w:rsid w:val="00541A75"/>
    <w:rsid w:val="00541EE5"/>
    <w:rsid w:val="00542BA4"/>
    <w:rsid w:val="00543123"/>
    <w:rsid w:val="005434B9"/>
    <w:rsid w:val="00543C61"/>
    <w:rsid w:val="00543D0F"/>
    <w:rsid w:val="005440AA"/>
    <w:rsid w:val="005440B8"/>
    <w:rsid w:val="005442A8"/>
    <w:rsid w:val="00544719"/>
    <w:rsid w:val="0054475A"/>
    <w:rsid w:val="00544AC2"/>
    <w:rsid w:val="0054568A"/>
    <w:rsid w:val="0054583A"/>
    <w:rsid w:val="00545D2D"/>
    <w:rsid w:val="0054618B"/>
    <w:rsid w:val="00546EF5"/>
    <w:rsid w:val="005472B7"/>
    <w:rsid w:val="00547493"/>
    <w:rsid w:val="00550549"/>
    <w:rsid w:val="0055207C"/>
    <w:rsid w:val="00552CD4"/>
    <w:rsid w:val="00553057"/>
    <w:rsid w:val="00553207"/>
    <w:rsid w:val="00553E23"/>
    <w:rsid w:val="005547CC"/>
    <w:rsid w:val="00554BD9"/>
    <w:rsid w:val="005563A0"/>
    <w:rsid w:val="00556604"/>
    <w:rsid w:val="00560847"/>
    <w:rsid w:val="0056396B"/>
    <w:rsid w:val="00563DBA"/>
    <w:rsid w:val="005642D2"/>
    <w:rsid w:val="00564852"/>
    <w:rsid w:val="00564B41"/>
    <w:rsid w:val="0056501E"/>
    <w:rsid w:val="005653BE"/>
    <w:rsid w:val="0056644C"/>
    <w:rsid w:val="00566B0F"/>
    <w:rsid w:val="00566B42"/>
    <w:rsid w:val="00570078"/>
    <w:rsid w:val="005715AB"/>
    <w:rsid w:val="0057170C"/>
    <w:rsid w:val="00572034"/>
    <w:rsid w:val="0057383C"/>
    <w:rsid w:val="00573FDD"/>
    <w:rsid w:val="005742B4"/>
    <w:rsid w:val="005745C1"/>
    <w:rsid w:val="005746F0"/>
    <w:rsid w:val="00575462"/>
    <w:rsid w:val="005756DF"/>
    <w:rsid w:val="00575881"/>
    <w:rsid w:val="0057693B"/>
    <w:rsid w:val="00576983"/>
    <w:rsid w:val="00576DA1"/>
    <w:rsid w:val="005774BA"/>
    <w:rsid w:val="005806F4"/>
    <w:rsid w:val="00580E69"/>
    <w:rsid w:val="00580F8F"/>
    <w:rsid w:val="00581452"/>
    <w:rsid w:val="00581574"/>
    <w:rsid w:val="00582655"/>
    <w:rsid w:val="00582CAB"/>
    <w:rsid w:val="00582FCE"/>
    <w:rsid w:val="00583756"/>
    <w:rsid w:val="00583F46"/>
    <w:rsid w:val="00584463"/>
    <w:rsid w:val="005849D7"/>
    <w:rsid w:val="00584BD5"/>
    <w:rsid w:val="00584FCA"/>
    <w:rsid w:val="005850CC"/>
    <w:rsid w:val="005852AD"/>
    <w:rsid w:val="00585BDB"/>
    <w:rsid w:val="00586A7D"/>
    <w:rsid w:val="00586B67"/>
    <w:rsid w:val="00587A46"/>
    <w:rsid w:val="00587AB2"/>
    <w:rsid w:val="005903A6"/>
    <w:rsid w:val="005912B0"/>
    <w:rsid w:val="00591A1F"/>
    <w:rsid w:val="005924AA"/>
    <w:rsid w:val="00592F05"/>
    <w:rsid w:val="00592FB2"/>
    <w:rsid w:val="005937EE"/>
    <w:rsid w:val="005950EC"/>
    <w:rsid w:val="00595A64"/>
    <w:rsid w:val="00596072"/>
    <w:rsid w:val="005964C8"/>
    <w:rsid w:val="005965B7"/>
    <w:rsid w:val="00596C95"/>
    <w:rsid w:val="0059761B"/>
    <w:rsid w:val="00597C4F"/>
    <w:rsid w:val="005A0639"/>
    <w:rsid w:val="005A1598"/>
    <w:rsid w:val="005A15E3"/>
    <w:rsid w:val="005A2D02"/>
    <w:rsid w:val="005A37ED"/>
    <w:rsid w:val="005A4CA6"/>
    <w:rsid w:val="005A59B5"/>
    <w:rsid w:val="005A59C6"/>
    <w:rsid w:val="005A6223"/>
    <w:rsid w:val="005A6648"/>
    <w:rsid w:val="005A6C7E"/>
    <w:rsid w:val="005A74FD"/>
    <w:rsid w:val="005A7715"/>
    <w:rsid w:val="005A7A04"/>
    <w:rsid w:val="005B05BE"/>
    <w:rsid w:val="005B0748"/>
    <w:rsid w:val="005B11A1"/>
    <w:rsid w:val="005B1568"/>
    <w:rsid w:val="005B1639"/>
    <w:rsid w:val="005B18C6"/>
    <w:rsid w:val="005B34CB"/>
    <w:rsid w:val="005B42B1"/>
    <w:rsid w:val="005B4CC7"/>
    <w:rsid w:val="005B5242"/>
    <w:rsid w:val="005B5A9B"/>
    <w:rsid w:val="005B5B8B"/>
    <w:rsid w:val="005B614E"/>
    <w:rsid w:val="005B6A70"/>
    <w:rsid w:val="005B7CC6"/>
    <w:rsid w:val="005B7EF9"/>
    <w:rsid w:val="005C0248"/>
    <w:rsid w:val="005C0463"/>
    <w:rsid w:val="005C0806"/>
    <w:rsid w:val="005C0ADF"/>
    <w:rsid w:val="005C128F"/>
    <w:rsid w:val="005C1FE3"/>
    <w:rsid w:val="005C2BCA"/>
    <w:rsid w:val="005C2CF3"/>
    <w:rsid w:val="005C3662"/>
    <w:rsid w:val="005C379A"/>
    <w:rsid w:val="005C3DF4"/>
    <w:rsid w:val="005C4C01"/>
    <w:rsid w:val="005C5182"/>
    <w:rsid w:val="005C53F5"/>
    <w:rsid w:val="005C5498"/>
    <w:rsid w:val="005C5DED"/>
    <w:rsid w:val="005C62BD"/>
    <w:rsid w:val="005C6393"/>
    <w:rsid w:val="005C710B"/>
    <w:rsid w:val="005C7152"/>
    <w:rsid w:val="005C72F2"/>
    <w:rsid w:val="005C7305"/>
    <w:rsid w:val="005C7732"/>
    <w:rsid w:val="005D0F66"/>
    <w:rsid w:val="005D15F8"/>
    <w:rsid w:val="005D168D"/>
    <w:rsid w:val="005D17BB"/>
    <w:rsid w:val="005D2142"/>
    <w:rsid w:val="005D255A"/>
    <w:rsid w:val="005D2D80"/>
    <w:rsid w:val="005D2F57"/>
    <w:rsid w:val="005D3D1D"/>
    <w:rsid w:val="005D4267"/>
    <w:rsid w:val="005D5B45"/>
    <w:rsid w:val="005D6F94"/>
    <w:rsid w:val="005D7846"/>
    <w:rsid w:val="005E0077"/>
    <w:rsid w:val="005E07AA"/>
    <w:rsid w:val="005E0B55"/>
    <w:rsid w:val="005E0CFD"/>
    <w:rsid w:val="005E11E7"/>
    <w:rsid w:val="005E135A"/>
    <w:rsid w:val="005E300D"/>
    <w:rsid w:val="005E3BF1"/>
    <w:rsid w:val="005E4563"/>
    <w:rsid w:val="005E46BB"/>
    <w:rsid w:val="005E47CE"/>
    <w:rsid w:val="005E689A"/>
    <w:rsid w:val="005E7694"/>
    <w:rsid w:val="005F04FA"/>
    <w:rsid w:val="005F063A"/>
    <w:rsid w:val="005F1298"/>
    <w:rsid w:val="005F228B"/>
    <w:rsid w:val="005F257B"/>
    <w:rsid w:val="005F280C"/>
    <w:rsid w:val="005F34BB"/>
    <w:rsid w:val="005F39FD"/>
    <w:rsid w:val="005F3F5F"/>
    <w:rsid w:val="005F4075"/>
    <w:rsid w:val="005F43AA"/>
    <w:rsid w:val="005F44D2"/>
    <w:rsid w:val="005F5106"/>
    <w:rsid w:val="005F59CD"/>
    <w:rsid w:val="005F5A28"/>
    <w:rsid w:val="005F5C18"/>
    <w:rsid w:val="005F671F"/>
    <w:rsid w:val="005F7B5B"/>
    <w:rsid w:val="005F7D25"/>
    <w:rsid w:val="00600AD2"/>
    <w:rsid w:val="00600CE2"/>
    <w:rsid w:val="006018DA"/>
    <w:rsid w:val="00601BC6"/>
    <w:rsid w:val="00602A68"/>
    <w:rsid w:val="00602E83"/>
    <w:rsid w:val="0060307A"/>
    <w:rsid w:val="00603457"/>
    <w:rsid w:val="00603F73"/>
    <w:rsid w:val="006044C0"/>
    <w:rsid w:val="00604972"/>
    <w:rsid w:val="006057B7"/>
    <w:rsid w:val="00605B5D"/>
    <w:rsid w:val="00606793"/>
    <w:rsid w:val="006070BB"/>
    <w:rsid w:val="006077BC"/>
    <w:rsid w:val="00607D28"/>
    <w:rsid w:val="006106CC"/>
    <w:rsid w:val="006108F7"/>
    <w:rsid w:val="00610A25"/>
    <w:rsid w:val="00610A9E"/>
    <w:rsid w:val="00611B57"/>
    <w:rsid w:val="0061296B"/>
    <w:rsid w:val="00612AA1"/>
    <w:rsid w:val="006137F3"/>
    <w:rsid w:val="0061459B"/>
    <w:rsid w:val="00614672"/>
    <w:rsid w:val="00616A0A"/>
    <w:rsid w:val="0061773C"/>
    <w:rsid w:val="006202A2"/>
    <w:rsid w:val="0062071C"/>
    <w:rsid w:val="00620CAD"/>
    <w:rsid w:val="00621F71"/>
    <w:rsid w:val="0062360B"/>
    <w:rsid w:val="00624082"/>
    <w:rsid w:val="006244EE"/>
    <w:rsid w:val="006244F0"/>
    <w:rsid w:val="006247FB"/>
    <w:rsid w:val="00624C6E"/>
    <w:rsid w:val="006253B0"/>
    <w:rsid w:val="00625AFA"/>
    <w:rsid w:val="00626270"/>
    <w:rsid w:val="0062645F"/>
    <w:rsid w:val="00626482"/>
    <w:rsid w:val="006277F3"/>
    <w:rsid w:val="00627AF4"/>
    <w:rsid w:val="00627B29"/>
    <w:rsid w:val="00627B3F"/>
    <w:rsid w:val="00627C8B"/>
    <w:rsid w:val="006309A9"/>
    <w:rsid w:val="00631520"/>
    <w:rsid w:val="00631532"/>
    <w:rsid w:val="00631BC5"/>
    <w:rsid w:val="006320A7"/>
    <w:rsid w:val="0063240C"/>
    <w:rsid w:val="006327B5"/>
    <w:rsid w:val="006332C3"/>
    <w:rsid w:val="00634617"/>
    <w:rsid w:val="0063462F"/>
    <w:rsid w:val="00634665"/>
    <w:rsid w:val="00634AB4"/>
    <w:rsid w:val="006352F5"/>
    <w:rsid w:val="00635369"/>
    <w:rsid w:val="00635A2C"/>
    <w:rsid w:val="006360CD"/>
    <w:rsid w:val="0063647F"/>
    <w:rsid w:val="006366B4"/>
    <w:rsid w:val="006366C4"/>
    <w:rsid w:val="006374BD"/>
    <w:rsid w:val="00637592"/>
    <w:rsid w:val="0064040D"/>
    <w:rsid w:val="006406A7"/>
    <w:rsid w:val="00640C97"/>
    <w:rsid w:val="0064180F"/>
    <w:rsid w:val="006455C0"/>
    <w:rsid w:val="006456BB"/>
    <w:rsid w:val="00645A4A"/>
    <w:rsid w:val="00645AD3"/>
    <w:rsid w:val="00645C6E"/>
    <w:rsid w:val="00646097"/>
    <w:rsid w:val="006461E8"/>
    <w:rsid w:val="006465BA"/>
    <w:rsid w:val="00647FF2"/>
    <w:rsid w:val="00650388"/>
    <w:rsid w:val="00650B19"/>
    <w:rsid w:val="00650BDE"/>
    <w:rsid w:val="00651CD7"/>
    <w:rsid w:val="00651FCA"/>
    <w:rsid w:val="00652CA3"/>
    <w:rsid w:val="006531FE"/>
    <w:rsid w:val="006536F8"/>
    <w:rsid w:val="0065384C"/>
    <w:rsid w:val="00653DEC"/>
    <w:rsid w:val="0065473E"/>
    <w:rsid w:val="00655DF9"/>
    <w:rsid w:val="006561B4"/>
    <w:rsid w:val="006563E7"/>
    <w:rsid w:val="00656C43"/>
    <w:rsid w:val="00656CFE"/>
    <w:rsid w:val="006574DF"/>
    <w:rsid w:val="00657760"/>
    <w:rsid w:val="006603CE"/>
    <w:rsid w:val="00660736"/>
    <w:rsid w:val="00660F75"/>
    <w:rsid w:val="0066114E"/>
    <w:rsid w:val="00661E93"/>
    <w:rsid w:val="00661E97"/>
    <w:rsid w:val="00662B9A"/>
    <w:rsid w:val="00662EBA"/>
    <w:rsid w:val="00663424"/>
    <w:rsid w:val="0066367A"/>
    <w:rsid w:val="00663972"/>
    <w:rsid w:val="006642EE"/>
    <w:rsid w:val="006646D6"/>
    <w:rsid w:val="00664C98"/>
    <w:rsid w:val="0066573D"/>
    <w:rsid w:val="00665A48"/>
    <w:rsid w:val="00665E50"/>
    <w:rsid w:val="00670A14"/>
    <w:rsid w:val="00671F5A"/>
    <w:rsid w:val="00672D40"/>
    <w:rsid w:val="00673084"/>
    <w:rsid w:val="00673631"/>
    <w:rsid w:val="00674DB3"/>
    <w:rsid w:val="00674F24"/>
    <w:rsid w:val="006751DA"/>
    <w:rsid w:val="00675D95"/>
    <w:rsid w:val="00675E14"/>
    <w:rsid w:val="006773B6"/>
    <w:rsid w:val="00677736"/>
    <w:rsid w:val="00677EBC"/>
    <w:rsid w:val="00677F0D"/>
    <w:rsid w:val="0068007E"/>
    <w:rsid w:val="0068029B"/>
    <w:rsid w:val="00680F4E"/>
    <w:rsid w:val="00681249"/>
    <w:rsid w:val="0068283F"/>
    <w:rsid w:val="00682FB5"/>
    <w:rsid w:val="006832F5"/>
    <w:rsid w:val="00683AE4"/>
    <w:rsid w:val="00683B50"/>
    <w:rsid w:val="00683EC3"/>
    <w:rsid w:val="00684114"/>
    <w:rsid w:val="00685758"/>
    <w:rsid w:val="00687B1C"/>
    <w:rsid w:val="00687C8C"/>
    <w:rsid w:val="00690731"/>
    <w:rsid w:val="00691434"/>
    <w:rsid w:val="006914B8"/>
    <w:rsid w:val="00691587"/>
    <w:rsid w:val="00691A44"/>
    <w:rsid w:val="0069294F"/>
    <w:rsid w:val="00693842"/>
    <w:rsid w:val="00693B4F"/>
    <w:rsid w:val="00693FA7"/>
    <w:rsid w:val="00693FC2"/>
    <w:rsid w:val="00694046"/>
    <w:rsid w:val="00695813"/>
    <w:rsid w:val="00695938"/>
    <w:rsid w:val="00695AD4"/>
    <w:rsid w:val="00695BE3"/>
    <w:rsid w:val="006960B4"/>
    <w:rsid w:val="00696157"/>
    <w:rsid w:val="0069735A"/>
    <w:rsid w:val="00697811"/>
    <w:rsid w:val="00697C5E"/>
    <w:rsid w:val="00697C95"/>
    <w:rsid w:val="006A0148"/>
    <w:rsid w:val="006A0A53"/>
    <w:rsid w:val="006A0B74"/>
    <w:rsid w:val="006A1802"/>
    <w:rsid w:val="006A1B21"/>
    <w:rsid w:val="006A2026"/>
    <w:rsid w:val="006A2DF2"/>
    <w:rsid w:val="006A2EDF"/>
    <w:rsid w:val="006A333E"/>
    <w:rsid w:val="006A363E"/>
    <w:rsid w:val="006A3929"/>
    <w:rsid w:val="006A3BA7"/>
    <w:rsid w:val="006A3C69"/>
    <w:rsid w:val="006A482F"/>
    <w:rsid w:val="006A55FF"/>
    <w:rsid w:val="006A5B57"/>
    <w:rsid w:val="006A5B89"/>
    <w:rsid w:val="006A5D62"/>
    <w:rsid w:val="006A6920"/>
    <w:rsid w:val="006A73AB"/>
    <w:rsid w:val="006A7B3D"/>
    <w:rsid w:val="006B0306"/>
    <w:rsid w:val="006B0795"/>
    <w:rsid w:val="006B0AC3"/>
    <w:rsid w:val="006B1852"/>
    <w:rsid w:val="006B1F26"/>
    <w:rsid w:val="006B3133"/>
    <w:rsid w:val="006B3282"/>
    <w:rsid w:val="006B3D6E"/>
    <w:rsid w:val="006B3DBC"/>
    <w:rsid w:val="006B421E"/>
    <w:rsid w:val="006B452C"/>
    <w:rsid w:val="006B4C8F"/>
    <w:rsid w:val="006B4CB9"/>
    <w:rsid w:val="006B4ED6"/>
    <w:rsid w:val="006B4F45"/>
    <w:rsid w:val="006B52B9"/>
    <w:rsid w:val="006B5C75"/>
    <w:rsid w:val="006B649F"/>
    <w:rsid w:val="006B6541"/>
    <w:rsid w:val="006B788C"/>
    <w:rsid w:val="006C1352"/>
    <w:rsid w:val="006C1DEE"/>
    <w:rsid w:val="006C26AE"/>
    <w:rsid w:val="006C2963"/>
    <w:rsid w:val="006C2F1B"/>
    <w:rsid w:val="006C441A"/>
    <w:rsid w:val="006C45E2"/>
    <w:rsid w:val="006C4B52"/>
    <w:rsid w:val="006C4CB6"/>
    <w:rsid w:val="006C67F6"/>
    <w:rsid w:val="006C6F74"/>
    <w:rsid w:val="006C6F7F"/>
    <w:rsid w:val="006C7190"/>
    <w:rsid w:val="006C72D8"/>
    <w:rsid w:val="006C7AAC"/>
    <w:rsid w:val="006D015A"/>
    <w:rsid w:val="006D04A5"/>
    <w:rsid w:val="006D194D"/>
    <w:rsid w:val="006D314D"/>
    <w:rsid w:val="006D416B"/>
    <w:rsid w:val="006D4FDF"/>
    <w:rsid w:val="006D509C"/>
    <w:rsid w:val="006D55C6"/>
    <w:rsid w:val="006D565F"/>
    <w:rsid w:val="006D58FC"/>
    <w:rsid w:val="006D5E9D"/>
    <w:rsid w:val="006D7D12"/>
    <w:rsid w:val="006E0A49"/>
    <w:rsid w:val="006E0AED"/>
    <w:rsid w:val="006E1B8F"/>
    <w:rsid w:val="006E2651"/>
    <w:rsid w:val="006E2654"/>
    <w:rsid w:val="006E2816"/>
    <w:rsid w:val="006E28F1"/>
    <w:rsid w:val="006E2BEC"/>
    <w:rsid w:val="006E3554"/>
    <w:rsid w:val="006E3773"/>
    <w:rsid w:val="006E4FA1"/>
    <w:rsid w:val="006E7FDE"/>
    <w:rsid w:val="006F0203"/>
    <w:rsid w:val="006F0A4C"/>
    <w:rsid w:val="006F18C3"/>
    <w:rsid w:val="006F1D02"/>
    <w:rsid w:val="006F259A"/>
    <w:rsid w:val="006F2770"/>
    <w:rsid w:val="006F29D1"/>
    <w:rsid w:val="006F38D3"/>
    <w:rsid w:val="006F3DE1"/>
    <w:rsid w:val="006F3E8D"/>
    <w:rsid w:val="006F4DB5"/>
    <w:rsid w:val="006F4FE6"/>
    <w:rsid w:val="006F5212"/>
    <w:rsid w:val="006F52AB"/>
    <w:rsid w:val="006F6660"/>
    <w:rsid w:val="006F6B65"/>
    <w:rsid w:val="006F6DBC"/>
    <w:rsid w:val="006F723B"/>
    <w:rsid w:val="006F7AE2"/>
    <w:rsid w:val="0070010F"/>
    <w:rsid w:val="0070054F"/>
    <w:rsid w:val="00700938"/>
    <w:rsid w:val="00700D18"/>
    <w:rsid w:val="00701168"/>
    <w:rsid w:val="007029F7"/>
    <w:rsid w:val="00703754"/>
    <w:rsid w:val="007039B2"/>
    <w:rsid w:val="00703C27"/>
    <w:rsid w:val="00705032"/>
    <w:rsid w:val="0070594D"/>
    <w:rsid w:val="00706015"/>
    <w:rsid w:val="007060AA"/>
    <w:rsid w:val="0070629A"/>
    <w:rsid w:val="00706383"/>
    <w:rsid w:val="00706CBA"/>
    <w:rsid w:val="00707228"/>
    <w:rsid w:val="0070726D"/>
    <w:rsid w:val="007076FD"/>
    <w:rsid w:val="00707C30"/>
    <w:rsid w:val="00707F83"/>
    <w:rsid w:val="007104ED"/>
    <w:rsid w:val="007106F3"/>
    <w:rsid w:val="007109FE"/>
    <w:rsid w:val="00710A60"/>
    <w:rsid w:val="007120CC"/>
    <w:rsid w:val="00712110"/>
    <w:rsid w:val="0071372E"/>
    <w:rsid w:val="007137B8"/>
    <w:rsid w:val="00713F16"/>
    <w:rsid w:val="00713FFF"/>
    <w:rsid w:val="007151A2"/>
    <w:rsid w:val="00715D13"/>
    <w:rsid w:val="00715EFB"/>
    <w:rsid w:val="00716375"/>
    <w:rsid w:val="00716DCE"/>
    <w:rsid w:val="00716EEA"/>
    <w:rsid w:val="00717A6F"/>
    <w:rsid w:val="0072189D"/>
    <w:rsid w:val="00721DFD"/>
    <w:rsid w:val="007226FC"/>
    <w:rsid w:val="00722E81"/>
    <w:rsid w:val="0072395C"/>
    <w:rsid w:val="00723A2F"/>
    <w:rsid w:val="00723C9B"/>
    <w:rsid w:val="0072500E"/>
    <w:rsid w:val="007253A6"/>
    <w:rsid w:val="00725C29"/>
    <w:rsid w:val="00725ED3"/>
    <w:rsid w:val="00726325"/>
    <w:rsid w:val="00727750"/>
    <w:rsid w:val="00727F31"/>
    <w:rsid w:val="00730693"/>
    <w:rsid w:val="0073074D"/>
    <w:rsid w:val="0073161B"/>
    <w:rsid w:val="007316D0"/>
    <w:rsid w:val="00731DFB"/>
    <w:rsid w:val="00732F13"/>
    <w:rsid w:val="00733128"/>
    <w:rsid w:val="0073328B"/>
    <w:rsid w:val="007337CA"/>
    <w:rsid w:val="00733A93"/>
    <w:rsid w:val="00733E67"/>
    <w:rsid w:val="0073518B"/>
    <w:rsid w:val="007353EE"/>
    <w:rsid w:val="00735EC4"/>
    <w:rsid w:val="007362C5"/>
    <w:rsid w:val="007366F8"/>
    <w:rsid w:val="007420C9"/>
    <w:rsid w:val="007420E0"/>
    <w:rsid w:val="007428D3"/>
    <w:rsid w:val="00742B04"/>
    <w:rsid w:val="00743280"/>
    <w:rsid w:val="00743E0C"/>
    <w:rsid w:val="00743ED0"/>
    <w:rsid w:val="00743F37"/>
    <w:rsid w:val="0074414D"/>
    <w:rsid w:val="007444E9"/>
    <w:rsid w:val="00744583"/>
    <w:rsid w:val="0074595E"/>
    <w:rsid w:val="00746604"/>
    <w:rsid w:val="00747C23"/>
    <w:rsid w:val="0075077B"/>
    <w:rsid w:val="007509D7"/>
    <w:rsid w:val="00750C73"/>
    <w:rsid w:val="00751E86"/>
    <w:rsid w:val="007530C2"/>
    <w:rsid w:val="00753AE6"/>
    <w:rsid w:val="00753CF0"/>
    <w:rsid w:val="00753EF4"/>
    <w:rsid w:val="0075435B"/>
    <w:rsid w:val="00754A23"/>
    <w:rsid w:val="00754F2D"/>
    <w:rsid w:val="00755A97"/>
    <w:rsid w:val="00755B60"/>
    <w:rsid w:val="00755C00"/>
    <w:rsid w:val="00756140"/>
    <w:rsid w:val="007566A9"/>
    <w:rsid w:val="007567A1"/>
    <w:rsid w:val="007567A7"/>
    <w:rsid w:val="007567BF"/>
    <w:rsid w:val="00756B86"/>
    <w:rsid w:val="00756BE3"/>
    <w:rsid w:val="00757769"/>
    <w:rsid w:val="00757DCE"/>
    <w:rsid w:val="00757F99"/>
    <w:rsid w:val="00760069"/>
    <w:rsid w:val="007600FB"/>
    <w:rsid w:val="007612F5"/>
    <w:rsid w:val="00762A61"/>
    <w:rsid w:val="00762BBF"/>
    <w:rsid w:val="00762E20"/>
    <w:rsid w:val="007630DC"/>
    <w:rsid w:val="00763159"/>
    <w:rsid w:val="00763195"/>
    <w:rsid w:val="00763534"/>
    <w:rsid w:val="0076356A"/>
    <w:rsid w:val="007635E4"/>
    <w:rsid w:val="00763E02"/>
    <w:rsid w:val="007643DC"/>
    <w:rsid w:val="00764E78"/>
    <w:rsid w:val="00765133"/>
    <w:rsid w:val="007655C3"/>
    <w:rsid w:val="00765C5D"/>
    <w:rsid w:val="00765EA1"/>
    <w:rsid w:val="00765EF1"/>
    <w:rsid w:val="00766ABE"/>
    <w:rsid w:val="00766D69"/>
    <w:rsid w:val="007679DD"/>
    <w:rsid w:val="00770552"/>
    <w:rsid w:val="00770C48"/>
    <w:rsid w:val="007716E2"/>
    <w:rsid w:val="007731BD"/>
    <w:rsid w:val="007734CB"/>
    <w:rsid w:val="007748C3"/>
    <w:rsid w:val="00774D88"/>
    <w:rsid w:val="0077538D"/>
    <w:rsid w:val="007761F4"/>
    <w:rsid w:val="00776672"/>
    <w:rsid w:val="00776CDC"/>
    <w:rsid w:val="00777A1E"/>
    <w:rsid w:val="00780EE0"/>
    <w:rsid w:val="00781972"/>
    <w:rsid w:val="007823A9"/>
    <w:rsid w:val="00783FD0"/>
    <w:rsid w:val="0078443D"/>
    <w:rsid w:val="00784DD5"/>
    <w:rsid w:val="0078544A"/>
    <w:rsid w:val="007858D9"/>
    <w:rsid w:val="007859D0"/>
    <w:rsid w:val="00785BF4"/>
    <w:rsid w:val="00785F72"/>
    <w:rsid w:val="00786153"/>
    <w:rsid w:val="00786D32"/>
    <w:rsid w:val="007870C6"/>
    <w:rsid w:val="00787A68"/>
    <w:rsid w:val="00790198"/>
    <w:rsid w:val="00790E86"/>
    <w:rsid w:val="007912A2"/>
    <w:rsid w:val="00791442"/>
    <w:rsid w:val="00791CF9"/>
    <w:rsid w:val="00792400"/>
    <w:rsid w:val="00792BC6"/>
    <w:rsid w:val="00792EBF"/>
    <w:rsid w:val="00793ABC"/>
    <w:rsid w:val="00793CC6"/>
    <w:rsid w:val="00794C1C"/>
    <w:rsid w:val="00795AC1"/>
    <w:rsid w:val="00795B38"/>
    <w:rsid w:val="00796E0A"/>
    <w:rsid w:val="007972D6"/>
    <w:rsid w:val="00797A06"/>
    <w:rsid w:val="00797CC1"/>
    <w:rsid w:val="007A0FB6"/>
    <w:rsid w:val="007A1018"/>
    <w:rsid w:val="007A138E"/>
    <w:rsid w:val="007A1613"/>
    <w:rsid w:val="007A1766"/>
    <w:rsid w:val="007A1ABC"/>
    <w:rsid w:val="007A1BA4"/>
    <w:rsid w:val="007A1BC7"/>
    <w:rsid w:val="007A1F6F"/>
    <w:rsid w:val="007A2758"/>
    <w:rsid w:val="007A2C36"/>
    <w:rsid w:val="007A3A9F"/>
    <w:rsid w:val="007A3BD3"/>
    <w:rsid w:val="007A4BA2"/>
    <w:rsid w:val="007A4FFD"/>
    <w:rsid w:val="007A523D"/>
    <w:rsid w:val="007A54E2"/>
    <w:rsid w:val="007A599B"/>
    <w:rsid w:val="007A5D0A"/>
    <w:rsid w:val="007A6CAC"/>
    <w:rsid w:val="007A7825"/>
    <w:rsid w:val="007B09B4"/>
    <w:rsid w:val="007B0A70"/>
    <w:rsid w:val="007B0DC6"/>
    <w:rsid w:val="007B0E54"/>
    <w:rsid w:val="007B1A13"/>
    <w:rsid w:val="007B1D75"/>
    <w:rsid w:val="007B1F8D"/>
    <w:rsid w:val="007B2036"/>
    <w:rsid w:val="007B3398"/>
    <w:rsid w:val="007B3C67"/>
    <w:rsid w:val="007B3FC3"/>
    <w:rsid w:val="007B43ED"/>
    <w:rsid w:val="007B4962"/>
    <w:rsid w:val="007B5015"/>
    <w:rsid w:val="007B5795"/>
    <w:rsid w:val="007B5E62"/>
    <w:rsid w:val="007B5F15"/>
    <w:rsid w:val="007B6780"/>
    <w:rsid w:val="007B7235"/>
    <w:rsid w:val="007B79B9"/>
    <w:rsid w:val="007C0CC2"/>
    <w:rsid w:val="007C1053"/>
    <w:rsid w:val="007C27E1"/>
    <w:rsid w:val="007C3057"/>
    <w:rsid w:val="007C37D0"/>
    <w:rsid w:val="007C3EB7"/>
    <w:rsid w:val="007C4512"/>
    <w:rsid w:val="007C6587"/>
    <w:rsid w:val="007C7432"/>
    <w:rsid w:val="007C777C"/>
    <w:rsid w:val="007D06F0"/>
    <w:rsid w:val="007D0869"/>
    <w:rsid w:val="007D090D"/>
    <w:rsid w:val="007D1BBA"/>
    <w:rsid w:val="007D1F47"/>
    <w:rsid w:val="007D2739"/>
    <w:rsid w:val="007D30E2"/>
    <w:rsid w:val="007D31B9"/>
    <w:rsid w:val="007D357F"/>
    <w:rsid w:val="007D3BE3"/>
    <w:rsid w:val="007D3DFD"/>
    <w:rsid w:val="007D4AFB"/>
    <w:rsid w:val="007D5673"/>
    <w:rsid w:val="007D63B0"/>
    <w:rsid w:val="007D68F5"/>
    <w:rsid w:val="007D6EBB"/>
    <w:rsid w:val="007D786B"/>
    <w:rsid w:val="007D7E94"/>
    <w:rsid w:val="007E07B6"/>
    <w:rsid w:val="007E15C4"/>
    <w:rsid w:val="007E1713"/>
    <w:rsid w:val="007E1B87"/>
    <w:rsid w:val="007E3FF1"/>
    <w:rsid w:val="007E47A0"/>
    <w:rsid w:val="007E4BCB"/>
    <w:rsid w:val="007E5073"/>
    <w:rsid w:val="007E53AA"/>
    <w:rsid w:val="007E5766"/>
    <w:rsid w:val="007E5EC8"/>
    <w:rsid w:val="007E6729"/>
    <w:rsid w:val="007E6CE3"/>
    <w:rsid w:val="007E786D"/>
    <w:rsid w:val="007E7C05"/>
    <w:rsid w:val="007F0CFE"/>
    <w:rsid w:val="007F10E9"/>
    <w:rsid w:val="007F233C"/>
    <w:rsid w:val="007F28AF"/>
    <w:rsid w:val="007F2C24"/>
    <w:rsid w:val="007F329D"/>
    <w:rsid w:val="007F354B"/>
    <w:rsid w:val="007F3FAD"/>
    <w:rsid w:val="007F4D0D"/>
    <w:rsid w:val="007F4E0F"/>
    <w:rsid w:val="007F5763"/>
    <w:rsid w:val="007F6111"/>
    <w:rsid w:val="007F62E1"/>
    <w:rsid w:val="007F7332"/>
    <w:rsid w:val="00800C44"/>
    <w:rsid w:val="008011C0"/>
    <w:rsid w:val="00801385"/>
    <w:rsid w:val="008015B1"/>
    <w:rsid w:val="008017BC"/>
    <w:rsid w:val="00801C63"/>
    <w:rsid w:val="00801E9D"/>
    <w:rsid w:val="008045E8"/>
    <w:rsid w:val="00804796"/>
    <w:rsid w:val="00804A05"/>
    <w:rsid w:val="00806744"/>
    <w:rsid w:val="0080728C"/>
    <w:rsid w:val="0080773E"/>
    <w:rsid w:val="008112BB"/>
    <w:rsid w:val="00811E3C"/>
    <w:rsid w:val="00812100"/>
    <w:rsid w:val="00812A0A"/>
    <w:rsid w:val="00813485"/>
    <w:rsid w:val="00813706"/>
    <w:rsid w:val="008144AD"/>
    <w:rsid w:val="00814CD0"/>
    <w:rsid w:val="0081589D"/>
    <w:rsid w:val="008160F5"/>
    <w:rsid w:val="0081649A"/>
    <w:rsid w:val="008167A3"/>
    <w:rsid w:val="00816AE6"/>
    <w:rsid w:val="00820503"/>
    <w:rsid w:val="00820643"/>
    <w:rsid w:val="00820F17"/>
    <w:rsid w:val="008215CE"/>
    <w:rsid w:val="00821C39"/>
    <w:rsid w:val="00821CAD"/>
    <w:rsid w:val="00821E5B"/>
    <w:rsid w:val="00821ED7"/>
    <w:rsid w:val="0082228D"/>
    <w:rsid w:val="00822BD0"/>
    <w:rsid w:val="008231EC"/>
    <w:rsid w:val="008232F4"/>
    <w:rsid w:val="008232F6"/>
    <w:rsid w:val="00823C98"/>
    <w:rsid w:val="00823FF0"/>
    <w:rsid w:val="008255D4"/>
    <w:rsid w:val="0082594D"/>
    <w:rsid w:val="00825D85"/>
    <w:rsid w:val="008266BB"/>
    <w:rsid w:val="00826A25"/>
    <w:rsid w:val="00826B2D"/>
    <w:rsid w:val="00826F05"/>
    <w:rsid w:val="00827100"/>
    <w:rsid w:val="00827CB5"/>
    <w:rsid w:val="008307CA"/>
    <w:rsid w:val="0083080D"/>
    <w:rsid w:val="008326AA"/>
    <w:rsid w:val="00832EAD"/>
    <w:rsid w:val="008336D1"/>
    <w:rsid w:val="008338F4"/>
    <w:rsid w:val="0083406A"/>
    <w:rsid w:val="0083432F"/>
    <w:rsid w:val="008348D6"/>
    <w:rsid w:val="008348FE"/>
    <w:rsid w:val="00834C00"/>
    <w:rsid w:val="00834CE3"/>
    <w:rsid w:val="00835710"/>
    <w:rsid w:val="0083576D"/>
    <w:rsid w:val="008372C8"/>
    <w:rsid w:val="00837A7F"/>
    <w:rsid w:val="00837DD8"/>
    <w:rsid w:val="00840784"/>
    <w:rsid w:val="00840F5F"/>
    <w:rsid w:val="008420F9"/>
    <w:rsid w:val="00842521"/>
    <w:rsid w:val="00842723"/>
    <w:rsid w:val="00842DBA"/>
    <w:rsid w:val="00842DEA"/>
    <w:rsid w:val="00843EB3"/>
    <w:rsid w:val="008443EB"/>
    <w:rsid w:val="00844748"/>
    <w:rsid w:val="00844FB1"/>
    <w:rsid w:val="00845081"/>
    <w:rsid w:val="008459B3"/>
    <w:rsid w:val="008463AD"/>
    <w:rsid w:val="008474D7"/>
    <w:rsid w:val="00847A94"/>
    <w:rsid w:val="008500EE"/>
    <w:rsid w:val="00850EA0"/>
    <w:rsid w:val="00852321"/>
    <w:rsid w:val="0085240E"/>
    <w:rsid w:val="008531BA"/>
    <w:rsid w:val="00854326"/>
    <w:rsid w:val="00855380"/>
    <w:rsid w:val="00855B09"/>
    <w:rsid w:val="00855F78"/>
    <w:rsid w:val="0085614A"/>
    <w:rsid w:val="0085672D"/>
    <w:rsid w:val="00856D01"/>
    <w:rsid w:val="008604A4"/>
    <w:rsid w:val="00860E3C"/>
    <w:rsid w:val="00860E90"/>
    <w:rsid w:val="008614E0"/>
    <w:rsid w:val="008615FE"/>
    <w:rsid w:val="00861825"/>
    <w:rsid w:val="00862B41"/>
    <w:rsid w:val="008632FF"/>
    <w:rsid w:val="00863330"/>
    <w:rsid w:val="00863337"/>
    <w:rsid w:val="00863ABC"/>
    <w:rsid w:val="00863FCE"/>
    <w:rsid w:val="008641C6"/>
    <w:rsid w:val="0086473A"/>
    <w:rsid w:val="00865ABD"/>
    <w:rsid w:val="00865ED1"/>
    <w:rsid w:val="00866C5F"/>
    <w:rsid w:val="0086729F"/>
    <w:rsid w:val="00867A87"/>
    <w:rsid w:val="00867B5F"/>
    <w:rsid w:val="00871280"/>
    <w:rsid w:val="00871474"/>
    <w:rsid w:val="00871879"/>
    <w:rsid w:val="008722CE"/>
    <w:rsid w:val="0087275B"/>
    <w:rsid w:val="0087304B"/>
    <w:rsid w:val="008733B3"/>
    <w:rsid w:val="00873988"/>
    <w:rsid w:val="00874D7D"/>
    <w:rsid w:val="00876006"/>
    <w:rsid w:val="0087685E"/>
    <w:rsid w:val="00876F1A"/>
    <w:rsid w:val="0087701C"/>
    <w:rsid w:val="008777BF"/>
    <w:rsid w:val="008827C6"/>
    <w:rsid w:val="00882DF7"/>
    <w:rsid w:val="0088414D"/>
    <w:rsid w:val="008846D7"/>
    <w:rsid w:val="00885442"/>
    <w:rsid w:val="00885669"/>
    <w:rsid w:val="00885A74"/>
    <w:rsid w:val="0088652C"/>
    <w:rsid w:val="00886AFC"/>
    <w:rsid w:val="00886CF7"/>
    <w:rsid w:val="00886FBA"/>
    <w:rsid w:val="0088744F"/>
    <w:rsid w:val="00887501"/>
    <w:rsid w:val="00887647"/>
    <w:rsid w:val="00890018"/>
    <w:rsid w:val="00890E6A"/>
    <w:rsid w:val="00892154"/>
    <w:rsid w:val="00892401"/>
    <w:rsid w:val="00893204"/>
    <w:rsid w:val="0089361C"/>
    <w:rsid w:val="00893A0B"/>
    <w:rsid w:val="00893A81"/>
    <w:rsid w:val="00893BFF"/>
    <w:rsid w:val="0089539D"/>
    <w:rsid w:val="0089793E"/>
    <w:rsid w:val="008A05C5"/>
    <w:rsid w:val="008A0CF2"/>
    <w:rsid w:val="008A1092"/>
    <w:rsid w:val="008A2949"/>
    <w:rsid w:val="008A3130"/>
    <w:rsid w:val="008A3164"/>
    <w:rsid w:val="008A320A"/>
    <w:rsid w:val="008A38EF"/>
    <w:rsid w:val="008A3DC6"/>
    <w:rsid w:val="008A47A0"/>
    <w:rsid w:val="008A55F0"/>
    <w:rsid w:val="008A599F"/>
    <w:rsid w:val="008A5C43"/>
    <w:rsid w:val="008A67D2"/>
    <w:rsid w:val="008A6B4B"/>
    <w:rsid w:val="008A6E07"/>
    <w:rsid w:val="008A712A"/>
    <w:rsid w:val="008A7A8E"/>
    <w:rsid w:val="008A7CCE"/>
    <w:rsid w:val="008B0FD4"/>
    <w:rsid w:val="008B320B"/>
    <w:rsid w:val="008B3718"/>
    <w:rsid w:val="008B4513"/>
    <w:rsid w:val="008B4D7B"/>
    <w:rsid w:val="008B6151"/>
    <w:rsid w:val="008B6EC1"/>
    <w:rsid w:val="008B6F77"/>
    <w:rsid w:val="008B7428"/>
    <w:rsid w:val="008B7692"/>
    <w:rsid w:val="008B769B"/>
    <w:rsid w:val="008B7CFF"/>
    <w:rsid w:val="008C0389"/>
    <w:rsid w:val="008C0A15"/>
    <w:rsid w:val="008C0E93"/>
    <w:rsid w:val="008C19F5"/>
    <w:rsid w:val="008C2052"/>
    <w:rsid w:val="008C22AA"/>
    <w:rsid w:val="008C2947"/>
    <w:rsid w:val="008C2EBF"/>
    <w:rsid w:val="008C32F6"/>
    <w:rsid w:val="008C3DC6"/>
    <w:rsid w:val="008C52B7"/>
    <w:rsid w:val="008C541E"/>
    <w:rsid w:val="008C5594"/>
    <w:rsid w:val="008C5BF4"/>
    <w:rsid w:val="008C6311"/>
    <w:rsid w:val="008C65C1"/>
    <w:rsid w:val="008C7FFA"/>
    <w:rsid w:val="008D0114"/>
    <w:rsid w:val="008D035D"/>
    <w:rsid w:val="008D070D"/>
    <w:rsid w:val="008D0C27"/>
    <w:rsid w:val="008D0CA5"/>
    <w:rsid w:val="008D1A50"/>
    <w:rsid w:val="008D1B53"/>
    <w:rsid w:val="008D30AF"/>
    <w:rsid w:val="008D333A"/>
    <w:rsid w:val="008D3FC3"/>
    <w:rsid w:val="008D47ED"/>
    <w:rsid w:val="008D57E0"/>
    <w:rsid w:val="008D5C6C"/>
    <w:rsid w:val="008D6050"/>
    <w:rsid w:val="008D613D"/>
    <w:rsid w:val="008D6203"/>
    <w:rsid w:val="008D6947"/>
    <w:rsid w:val="008E014B"/>
    <w:rsid w:val="008E03A2"/>
    <w:rsid w:val="008E0561"/>
    <w:rsid w:val="008E0C66"/>
    <w:rsid w:val="008E1310"/>
    <w:rsid w:val="008E2B8E"/>
    <w:rsid w:val="008E2B9A"/>
    <w:rsid w:val="008E367F"/>
    <w:rsid w:val="008E376A"/>
    <w:rsid w:val="008E3F6D"/>
    <w:rsid w:val="008E45FD"/>
    <w:rsid w:val="008E4D9D"/>
    <w:rsid w:val="008E538C"/>
    <w:rsid w:val="008E552D"/>
    <w:rsid w:val="008E62FB"/>
    <w:rsid w:val="008E70E3"/>
    <w:rsid w:val="008E7A9A"/>
    <w:rsid w:val="008E7CCA"/>
    <w:rsid w:val="008F0AAC"/>
    <w:rsid w:val="008F0E80"/>
    <w:rsid w:val="008F13BE"/>
    <w:rsid w:val="008F18BA"/>
    <w:rsid w:val="008F1A4C"/>
    <w:rsid w:val="008F2312"/>
    <w:rsid w:val="008F2D80"/>
    <w:rsid w:val="008F35C2"/>
    <w:rsid w:val="008F3BEF"/>
    <w:rsid w:val="008F462D"/>
    <w:rsid w:val="008F4922"/>
    <w:rsid w:val="008F6511"/>
    <w:rsid w:val="008F6790"/>
    <w:rsid w:val="008F7409"/>
    <w:rsid w:val="008F7DD1"/>
    <w:rsid w:val="009000DA"/>
    <w:rsid w:val="009000E8"/>
    <w:rsid w:val="009027A2"/>
    <w:rsid w:val="009027B7"/>
    <w:rsid w:val="00902B0C"/>
    <w:rsid w:val="00904266"/>
    <w:rsid w:val="00904911"/>
    <w:rsid w:val="0090505F"/>
    <w:rsid w:val="009054D6"/>
    <w:rsid w:val="00905B7C"/>
    <w:rsid w:val="00905C20"/>
    <w:rsid w:val="00906435"/>
    <w:rsid w:val="009064DE"/>
    <w:rsid w:val="0090733C"/>
    <w:rsid w:val="00907642"/>
    <w:rsid w:val="009076AC"/>
    <w:rsid w:val="00907D67"/>
    <w:rsid w:val="00911924"/>
    <w:rsid w:val="00911BBB"/>
    <w:rsid w:val="00911EBC"/>
    <w:rsid w:val="00912809"/>
    <w:rsid w:val="0091286A"/>
    <w:rsid w:val="0091367C"/>
    <w:rsid w:val="009138A2"/>
    <w:rsid w:val="00913C11"/>
    <w:rsid w:val="00913C83"/>
    <w:rsid w:val="00914B3A"/>
    <w:rsid w:val="00915409"/>
    <w:rsid w:val="00916079"/>
    <w:rsid w:val="00916D99"/>
    <w:rsid w:val="00917513"/>
    <w:rsid w:val="00917F11"/>
    <w:rsid w:val="00917FC3"/>
    <w:rsid w:val="009205ED"/>
    <w:rsid w:val="0092088A"/>
    <w:rsid w:val="009208E0"/>
    <w:rsid w:val="00921D9D"/>
    <w:rsid w:val="00921FB0"/>
    <w:rsid w:val="009221A5"/>
    <w:rsid w:val="009228C2"/>
    <w:rsid w:val="00922988"/>
    <w:rsid w:val="00922C4F"/>
    <w:rsid w:val="00922E12"/>
    <w:rsid w:val="009250FB"/>
    <w:rsid w:val="0092527A"/>
    <w:rsid w:val="00925440"/>
    <w:rsid w:val="009256E1"/>
    <w:rsid w:val="009256F5"/>
    <w:rsid w:val="0092584C"/>
    <w:rsid w:val="00925BB4"/>
    <w:rsid w:val="009260AB"/>
    <w:rsid w:val="009260CA"/>
    <w:rsid w:val="009261F8"/>
    <w:rsid w:val="00926895"/>
    <w:rsid w:val="00926983"/>
    <w:rsid w:val="009271AF"/>
    <w:rsid w:val="009275E3"/>
    <w:rsid w:val="00927AC0"/>
    <w:rsid w:val="00927C50"/>
    <w:rsid w:val="00930FF6"/>
    <w:rsid w:val="00931B92"/>
    <w:rsid w:val="009320C5"/>
    <w:rsid w:val="0093226D"/>
    <w:rsid w:val="00932408"/>
    <w:rsid w:val="0093302B"/>
    <w:rsid w:val="0093388D"/>
    <w:rsid w:val="00934FF1"/>
    <w:rsid w:val="009351B2"/>
    <w:rsid w:val="009353FF"/>
    <w:rsid w:val="00935430"/>
    <w:rsid w:val="0093544F"/>
    <w:rsid w:val="00935780"/>
    <w:rsid w:val="00935DBB"/>
    <w:rsid w:val="00936242"/>
    <w:rsid w:val="009363CF"/>
    <w:rsid w:val="009367A8"/>
    <w:rsid w:val="00936FD6"/>
    <w:rsid w:val="00937275"/>
    <w:rsid w:val="009373A8"/>
    <w:rsid w:val="00937809"/>
    <w:rsid w:val="009378E3"/>
    <w:rsid w:val="009402B0"/>
    <w:rsid w:val="009403EF"/>
    <w:rsid w:val="00940711"/>
    <w:rsid w:val="00940985"/>
    <w:rsid w:val="00941B35"/>
    <w:rsid w:val="00943265"/>
    <w:rsid w:val="00943F11"/>
    <w:rsid w:val="00943F3C"/>
    <w:rsid w:val="009442E8"/>
    <w:rsid w:val="00944993"/>
    <w:rsid w:val="0094507E"/>
    <w:rsid w:val="009450C6"/>
    <w:rsid w:val="00945D50"/>
    <w:rsid w:val="00946225"/>
    <w:rsid w:val="009464B2"/>
    <w:rsid w:val="00946B7D"/>
    <w:rsid w:val="00946EB2"/>
    <w:rsid w:val="00947C66"/>
    <w:rsid w:val="009503B3"/>
    <w:rsid w:val="0095088E"/>
    <w:rsid w:val="009510C5"/>
    <w:rsid w:val="00951A4E"/>
    <w:rsid w:val="00951D4C"/>
    <w:rsid w:val="00952A94"/>
    <w:rsid w:val="009539A6"/>
    <w:rsid w:val="00953E8E"/>
    <w:rsid w:val="009545FD"/>
    <w:rsid w:val="00954CC3"/>
    <w:rsid w:val="00956C88"/>
    <w:rsid w:val="009578F8"/>
    <w:rsid w:val="009579FE"/>
    <w:rsid w:val="00960478"/>
    <w:rsid w:val="00961185"/>
    <w:rsid w:val="00961889"/>
    <w:rsid w:val="00962002"/>
    <w:rsid w:val="00962239"/>
    <w:rsid w:val="009625DA"/>
    <w:rsid w:val="009629AC"/>
    <w:rsid w:val="009637C2"/>
    <w:rsid w:val="0096431C"/>
    <w:rsid w:val="00964765"/>
    <w:rsid w:val="009658CA"/>
    <w:rsid w:val="00966C6E"/>
    <w:rsid w:val="00967276"/>
    <w:rsid w:val="00967AD6"/>
    <w:rsid w:val="00967BF8"/>
    <w:rsid w:val="00967D79"/>
    <w:rsid w:val="009707DD"/>
    <w:rsid w:val="00970B26"/>
    <w:rsid w:val="00970D0B"/>
    <w:rsid w:val="00971149"/>
    <w:rsid w:val="009714BD"/>
    <w:rsid w:val="009716F3"/>
    <w:rsid w:val="00971C21"/>
    <w:rsid w:val="00972F80"/>
    <w:rsid w:val="009733BF"/>
    <w:rsid w:val="009738BE"/>
    <w:rsid w:val="009741E4"/>
    <w:rsid w:val="009744C6"/>
    <w:rsid w:val="00975007"/>
    <w:rsid w:val="00975223"/>
    <w:rsid w:val="00975CA2"/>
    <w:rsid w:val="00976445"/>
    <w:rsid w:val="0097733E"/>
    <w:rsid w:val="0097734E"/>
    <w:rsid w:val="0097798F"/>
    <w:rsid w:val="00980224"/>
    <w:rsid w:val="009804E2"/>
    <w:rsid w:val="00981222"/>
    <w:rsid w:val="00981279"/>
    <w:rsid w:val="00981CD7"/>
    <w:rsid w:val="00981F0E"/>
    <w:rsid w:val="0098253F"/>
    <w:rsid w:val="0098317A"/>
    <w:rsid w:val="009831BF"/>
    <w:rsid w:val="00983660"/>
    <w:rsid w:val="00983A5B"/>
    <w:rsid w:val="00983B66"/>
    <w:rsid w:val="00983DEE"/>
    <w:rsid w:val="00983F48"/>
    <w:rsid w:val="00984A7C"/>
    <w:rsid w:val="00984C17"/>
    <w:rsid w:val="0098550D"/>
    <w:rsid w:val="00985537"/>
    <w:rsid w:val="009857B2"/>
    <w:rsid w:val="009864AB"/>
    <w:rsid w:val="00986E96"/>
    <w:rsid w:val="00987F32"/>
    <w:rsid w:val="00990253"/>
    <w:rsid w:val="00990D6F"/>
    <w:rsid w:val="00990DBD"/>
    <w:rsid w:val="00991D39"/>
    <w:rsid w:val="009923F9"/>
    <w:rsid w:val="009937BE"/>
    <w:rsid w:val="00993F7F"/>
    <w:rsid w:val="00994D1A"/>
    <w:rsid w:val="00995205"/>
    <w:rsid w:val="00995A3F"/>
    <w:rsid w:val="00996A4B"/>
    <w:rsid w:val="00996C84"/>
    <w:rsid w:val="00996FAE"/>
    <w:rsid w:val="009A06D2"/>
    <w:rsid w:val="009A0969"/>
    <w:rsid w:val="009A1C55"/>
    <w:rsid w:val="009A206E"/>
    <w:rsid w:val="009A27E2"/>
    <w:rsid w:val="009A2DB2"/>
    <w:rsid w:val="009A494E"/>
    <w:rsid w:val="009A4D1C"/>
    <w:rsid w:val="009A59A6"/>
    <w:rsid w:val="009A6D6E"/>
    <w:rsid w:val="009A79B2"/>
    <w:rsid w:val="009A7D68"/>
    <w:rsid w:val="009A7DA2"/>
    <w:rsid w:val="009B0509"/>
    <w:rsid w:val="009B07AE"/>
    <w:rsid w:val="009B07C3"/>
    <w:rsid w:val="009B1A20"/>
    <w:rsid w:val="009B21DD"/>
    <w:rsid w:val="009B429C"/>
    <w:rsid w:val="009B5933"/>
    <w:rsid w:val="009B5CD6"/>
    <w:rsid w:val="009B5DD6"/>
    <w:rsid w:val="009B60F7"/>
    <w:rsid w:val="009B62A6"/>
    <w:rsid w:val="009B7058"/>
    <w:rsid w:val="009B74DB"/>
    <w:rsid w:val="009B7CC5"/>
    <w:rsid w:val="009C0322"/>
    <w:rsid w:val="009C0350"/>
    <w:rsid w:val="009C0D6D"/>
    <w:rsid w:val="009C0D94"/>
    <w:rsid w:val="009C111C"/>
    <w:rsid w:val="009C273A"/>
    <w:rsid w:val="009C3340"/>
    <w:rsid w:val="009C34A3"/>
    <w:rsid w:val="009C3B2C"/>
    <w:rsid w:val="009C44F5"/>
    <w:rsid w:val="009C4C4F"/>
    <w:rsid w:val="009C4F55"/>
    <w:rsid w:val="009C55DA"/>
    <w:rsid w:val="009C5992"/>
    <w:rsid w:val="009C7BD7"/>
    <w:rsid w:val="009C7D9C"/>
    <w:rsid w:val="009C7EC6"/>
    <w:rsid w:val="009D08E9"/>
    <w:rsid w:val="009D14EA"/>
    <w:rsid w:val="009D2CC5"/>
    <w:rsid w:val="009D43E3"/>
    <w:rsid w:val="009D4D66"/>
    <w:rsid w:val="009D4E22"/>
    <w:rsid w:val="009D5869"/>
    <w:rsid w:val="009D5EEB"/>
    <w:rsid w:val="009D62E2"/>
    <w:rsid w:val="009D68EE"/>
    <w:rsid w:val="009D6966"/>
    <w:rsid w:val="009D6E7A"/>
    <w:rsid w:val="009D7094"/>
    <w:rsid w:val="009D7CE0"/>
    <w:rsid w:val="009D7FE2"/>
    <w:rsid w:val="009E109C"/>
    <w:rsid w:val="009E1D58"/>
    <w:rsid w:val="009E1F29"/>
    <w:rsid w:val="009E2832"/>
    <w:rsid w:val="009E293C"/>
    <w:rsid w:val="009E2D6C"/>
    <w:rsid w:val="009E2D76"/>
    <w:rsid w:val="009E3176"/>
    <w:rsid w:val="009E38EF"/>
    <w:rsid w:val="009E3D6C"/>
    <w:rsid w:val="009E47BD"/>
    <w:rsid w:val="009E5404"/>
    <w:rsid w:val="009E6856"/>
    <w:rsid w:val="009E7676"/>
    <w:rsid w:val="009F0390"/>
    <w:rsid w:val="009F0B1D"/>
    <w:rsid w:val="009F2095"/>
    <w:rsid w:val="009F34C8"/>
    <w:rsid w:val="009F3AF4"/>
    <w:rsid w:val="009F3CD0"/>
    <w:rsid w:val="009F3E62"/>
    <w:rsid w:val="009F425A"/>
    <w:rsid w:val="009F49A3"/>
    <w:rsid w:val="009F4F80"/>
    <w:rsid w:val="009F53CF"/>
    <w:rsid w:val="00A001F9"/>
    <w:rsid w:val="00A00890"/>
    <w:rsid w:val="00A009C9"/>
    <w:rsid w:val="00A00E3D"/>
    <w:rsid w:val="00A02079"/>
    <w:rsid w:val="00A02903"/>
    <w:rsid w:val="00A02D5F"/>
    <w:rsid w:val="00A031C3"/>
    <w:rsid w:val="00A03E2C"/>
    <w:rsid w:val="00A040B7"/>
    <w:rsid w:val="00A04EA6"/>
    <w:rsid w:val="00A04F88"/>
    <w:rsid w:val="00A05235"/>
    <w:rsid w:val="00A056F6"/>
    <w:rsid w:val="00A06E7B"/>
    <w:rsid w:val="00A0784E"/>
    <w:rsid w:val="00A07FC7"/>
    <w:rsid w:val="00A11292"/>
    <w:rsid w:val="00A11700"/>
    <w:rsid w:val="00A1182E"/>
    <w:rsid w:val="00A11E71"/>
    <w:rsid w:val="00A12639"/>
    <w:rsid w:val="00A127AF"/>
    <w:rsid w:val="00A12C7C"/>
    <w:rsid w:val="00A1333E"/>
    <w:rsid w:val="00A13801"/>
    <w:rsid w:val="00A139CF"/>
    <w:rsid w:val="00A13E31"/>
    <w:rsid w:val="00A143A7"/>
    <w:rsid w:val="00A14611"/>
    <w:rsid w:val="00A155EE"/>
    <w:rsid w:val="00A15CB5"/>
    <w:rsid w:val="00A16474"/>
    <w:rsid w:val="00A176CA"/>
    <w:rsid w:val="00A179C4"/>
    <w:rsid w:val="00A17D01"/>
    <w:rsid w:val="00A2022F"/>
    <w:rsid w:val="00A2043B"/>
    <w:rsid w:val="00A20B12"/>
    <w:rsid w:val="00A21382"/>
    <w:rsid w:val="00A219AB"/>
    <w:rsid w:val="00A222B0"/>
    <w:rsid w:val="00A22F15"/>
    <w:rsid w:val="00A23D4D"/>
    <w:rsid w:val="00A25F1C"/>
    <w:rsid w:val="00A261EF"/>
    <w:rsid w:val="00A269DE"/>
    <w:rsid w:val="00A27DD7"/>
    <w:rsid w:val="00A305CD"/>
    <w:rsid w:val="00A30FAD"/>
    <w:rsid w:val="00A312D9"/>
    <w:rsid w:val="00A31529"/>
    <w:rsid w:val="00A32505"/>
    <w:rsid w:val="00A32A44"/>
    <w:rsid w:val="00A3399E"/>
    <w:rsid w:val="00A33ED5"/>
    <w:rsid w:val="00A33F60"/>
    <w:rsid w:val="00A34477"/>
    <w:rsid w:val="00A344D9"/>
    <w:rsid w:val="00A35A01"/>
    <w:rsid w:val="00A3613C"/>
    <w:rsid w:val="00A361D5"/>
    <w:rsid w:val="00A3650F"/>
    <w:rsid w:val="00A3689C"/>
    <w:rsid w:val="00A3708E"/>
    <w:rsid w:val="00A37640"/>
    <w:rsid w:val="00A379DB"/>
    <w:rsid w:val="00A37A8B"/>
    <w:rsid w:val="00A406BF"/>
    <w:rsid w:val="00A40DA6"/>
    <w:rsid w:val="00A41752"/>
    <w:rsid w:val="00A424BB"/>
    <w:rsid w:val="00A426F8"/>
    <w:rsid w:val="00A427EB"/>
    <w:rsid w:val="00A42A40"/>
    <w:rsid w:val="00A42AA2"/>
    <w:rsid w:val="00A4415D"/>
    <w:rsid w:val="00A4457B"/>
    <w:rsid w:val="00A44CE5"/>
    <w:rsid w:val="00A454E9"/>
    <w:rsid w:val="00A45A3E"/>
    <w:rsid w:val="00A45E29"/>
    <w:rsid w:val="00A4634E"/>
    <w:rsid w:val="00A46AD0"/>
    <w:rsid w:val="00A474BA"/>
    <w:rsid w:val="00A47F47"/>
    <w:rsid w:val="00A503CC"/>
    <w:rsid w:val="00A50648"/>
    <w:rsid w:val="00A50922"/>
    <w:rsid w:val="00A51BCB"/>
    <w:rsid w:val="00A522A6"/>
    <w:rsid w:val="00A52A4E"/>
    <w:rsid w:val="00A52DAE"/>
    <w:rsid w:val="00A5326C"/>
    <w:rsid w:val="00A53271"/>
    <w:rsid w:val="00A533D9"/>
    <w:rsid w:val="00A535B3"/>
    <w:rsid w:val="00A5363D"/>
    <w:rsid w:val="00A537C3"/>
    <w:rsid w:val="00A53829"/>
    <w:rsid w:val="00A53981"/>
    <w:rsid w:val="00A54187"/>
    <w:rsid w:val="00A54EC7"/>
    <w:rsid w:val="00A5519D"/>
    <w:rsid w:val="00A55C75"/>
    <w:rsid w:val="00A562C3"/>
    <w:rsid w:val="00A5638A"/>
    <w:rsid w:val="00A56634"/>
    <w:rsid w:val="00A5681A"/>
    <w:rsid w:val="00A56EF6"/>
    <w:rsid w:val="00A57F29"/>
    <w:rsid w:val="00A60303"/>
    <w:rsid w:val="00A62CB8"/>
    <w:rsid w:val="00A62DF8"/>
    <w:rsid w:val="00A63B4D"/>
    <w:rsid w:val="00A63DCB"/>
    <w:rsid w:val="00A63FDD"/>
    <w:rsid w:val="00A642ED"/>
    <w:rsid w:val="00A64383"/>
    <w:rsid w:val="00A6472B"/>
    <w:rsid w:val="00A64801"/>
    <w:rsid w:val="00A64DE2"/>
    <w:rsid w:val="00A6539F"/>
    <w:rsid w:val="00A65C93"/>
    <w:rsid w:val="00A66170"/>
    <w:rsid w:val="00A662B3"/>
    <w:rsid w:val="00A662EA"/>
    <w:rsid w:val="00A66467"/>
    <w:rsid w:val="00A66792"/>
    <w:rsid w:val="00A66D39"/>
    <w:rsid w:val="00A66F4A"/>
    <w:rsid w:val="00A67B6A"/>
    <w:rsid w:val="00A67B92"/>
    <w:rsid w:val="00A700D4"/>
    <w:rsid w:val="00A70166"/>
    <w:rsid w:val="00A704D6"/>
    <w:rsid w:val="00A707F8"/>
    <w:rsid w:val="00A70832"/>
    <w:rsid w:val="00A7109E"/>
    <w:rsid w:val="00A71177"/>
    <w:rsid w:val="00A71CE5"/>
    <w:rsid w:val="00A7261F"/>
    <w:rsid w:val="00A72B30"/>
    <w:rsid w:val="00A7364B"/>
    <w:rsid w:val="00A73B54"/>
    <w:rsid w:val="00A73C47"/>
    <w:rsid w:val="00A7417A"/>
    <w:rsid w:val="00A743B8"/>
    <w:rsid w:val="00A80224"/>
    <w:rsid w:val="00A81722"/>
    <w:rsid w:val="00A81E0F"/>
    <w:rsid w:val="00A81E56"/>
    <w:rsid w:val="00A81EFA"/>
    <w:rsid w:val="00A82053"/>
    <w:rsid w:val="00A82490"/>
    <w:rsid w:val="00A8249D"/>
    <w:rsid w:val="00A82875"/>
    <w:rsid w:val="00A838DD"/>
    <w:rsid w:val="00A8408D"/>
    <w:rsid w:val="00A84933"/>
    <w:rsid w:val="00A8509A"/>
    <w:rsid w:val="00A85372"/>
    <w:rsid w:val="00A85612"/>
    <w:rsid w:val="00A85C6B"/>
    <w:rsid w:val="00A85D43"/>
    <w:rsid w:val="00A8686A"/>
    <w:rsid w:val="00A86A8E"/>
    <w:rsid w:val="00A86C26"/>
    <w:rsid w:val="00A86E9C"/>
    <w:rsid w:val="00A877F2"/>
    <w:rsid w:val="00A90CFA"/>
    <w:rsid w:val="00A91219"/>
    <w:rsid w:val="00A917D9"/>
    <w:rsid w:val="00A92593"/>
    <w:rsid w:val="00A92E0D"/>
    <w:rsid w:val="00A93145"/>
    <w:rsid w:val="00A93678"/>
    <w:rsid w:val="00A93CD2"/>
    <w:rsid w:val="00A946DC"/>
    <w:rsid w:val="00A946E9"/>
    <w:rsid w:val="00A95646"/>
    <w:rsid w:val="00A96298"/>
    <w:rsid w:val="00A96DFB"/>
    <w:rsid w:val="00A970F0"/>
    <w:rsid w:val="00A97BC8"/>
    <w:rsid w:val="00AA149E"/>
    <w:rsid w:val="00AA3688"/>
    <w:rsid w:val="00AA55D7"/>
    <w:rsid w:val="00AA5BDC"/>
    <w:rsid w:val="00AA604A"/>
    <w:rsid w:val="00AA6402"/>
    <w:rsid w:val="00AA6AB3"/>
    <w:rsid w:val="00AA6E05"/>
    <w:rsid w:val="00AA6FE6"/>
    <w:rsid w:val="00AA79D0"/>
    <w:rsid w:val="00AB08A8"/>
    <w:rsid w:val="00AB1A3C"/>
    <w:rsid w:val="00AB1B82"/>
    <w:rsid w:val="00AB2094"/>
    <w:rsid w:val="00AB24A4"/>
    <w:rsid w:val="00AB2C10"/>
    <w:rsid w:val="00AB3A80"/>
    <w:rsid w:val="00AB3C5C"/>
    <w:rsid w:val="00AB52E1"/>
    <w:rsid w:val="00AB5463"/>
    <w:rsid w:val="00AB55E7"/>
    <w:rsid w:val="00AB6D01"/>
    <w:rsid w:val="00AC047F"/>
    <w:rsid w:val="00AC0B67"/>
    <w:rsid w:val="00AC0ECA"/>
    <w:rsid w:val="00AC186B"/>
    <w:rsid w:val="00AC228F"/>
    <w:rsid w:val="00AC25CD"/>
    <w:rsid w:val="00AC3902"/>
    <w:rsid w:val="00AC3B61"/>
    <w:rsid w:val="00AC3EC5"/>
    <w:rsid w:val="00AC4133"/>
    <w:rsid w:val="00AC430F"/>
    <w:rsid w:val="00AC4613"/>
    <w:rsid w:val="00AC4B4E"/>
    <w:rsid w:val="00AC537C"/>
    <w:rsid w:val="00AC538E"/>
    <w:rsid w:val="00AC55A2"/>
    <w:rsid w:val="00AC5E05"/>
    <w:rsid w:val="00AD0510"/>
    <w:rsid w:val="00AD0C78"/>
    <w:rsid w:val="00AD0F7C"/>
    <w:rsid w:val="00AD1957"/>
    <w:rsid w:val="00AD1BFE"/>
    <w:rsid w:val="00AD29F2"/>
    <w:rsid w:val="00AD2A77"/>
    <w:rsid w:val="00AD2DD0"/>
    <w:rsid w:val="00AD2E31"/>
    <w:rsid w:val="00AD2E69"/>
    <w:rsid w:val="00AD376B"/>
    <w:rsid w:val="00AD38EC"/>
    <w:rsid w:val="00AD3FAE"/>
    <w:rsid w:val="00AD41BC"/>
    <w:rsid w:val="00AD60EF"/>
    <w:rsid w:val="00AD6727"/>
    <w:rsid w:val="00AD6BFD"/>
    <w:rsid w:val="00AD70CF"/>
    <w:rsid w:val="00AD7717"/>
    <w:rsid w:val="00AE037D"/>
    <w:rsid w:val="00AE06A6"/>
    <w:rsid w:val="00AE0CEA"/>
    <w:rsid w:val="00AE0EC4"/>
    <w:rsid w:val="00AE0F07"/>
    <w:rsid w:val="00AE1373"/>
    <w:rsid w:val="00AE18CA"/>
    <w:rsid w:val="00AE2DAC"/>
    <w:rsid w:val="00AE3695"/>
    <w:rsid w:val="00AE4ACC"/>
    <w:rsid w:val="00AE4AD5"/>
    <w:rsid w:val="00AE4B9F"/>
    <w:rsid w:val="00AE51F6"/>
    <w:rsid w:val="00AE5505"/>
    <w:rsid w:val="00AE6681"/>
    <w:rsid w:val="00AE68B6"/>
    <w:rsid w:val="00AE7AA2"/>
    <w:rsid w:val="00AF08BE"/>
    <w:rsid w:val="00AF10DF"/>
    <w:rsid w:val="00AF11FF"/>
    <w:rsid w:val="00AF1393"/>
    <w:rsid w:val="00AF165B"/>
    <w:rsid w:val="00AF1952"/>
    <w:rsid w:val="00AF1987"/>
    <w:rsid w:val="00AF1A30"/>
    <w:rsid w:val="00AF24C2"/>
    <w:rsid w:val="00AF31B7"/>
    <w:rsid w:val="00AF32BE"/>
    <w:rsid w:val="00AF4B71"/>
    <w:rsid w:val="00AF6DBF"/>
    <w:rsid w:val="00AF762A"/>
    <w:rsid w:val="00AF7AA7"/>
    <w:rsid w:val="00AF7FDB"/>
    <w:rsid w:val="00B0011A"/>
    <w:rsid w:val="00B00659"/>
    <w:rsid w:val="00B01178"/>
    <w:rsid w:val="00B0118C"/>
    <w:rsid w:val="00B018A1"/>
    <w:rsid w:val="00B01DBC"/>
    <w:rsid w:val="00B0230B"/>
    <w:rsid w:val="00B023E2"/>
    <w:rsid w:val="00B03488"/>
    <w:rsid w:val="00B034CB"/>
    <w:rsid w:val="00B03CD9"/>
    <w:rsid w:val="00B04763"/>
    <w:rsid w:val="00B04906"/>
    <w:rsid w:val="00B04B99"/>
    <w:rsid w:val="00B04D40"/>
    <w:rsid w:val="00B05079"/>
    <w:rsid w:val="00B06775"/>
    <w:rsid w:val="00B069E1"/>
    <w:rsid w:val="00B06BEC"/>
    <w:rsid w:val="00B06EF7"/>
    <w:rsid w:val="00B06F29"/>
    <w:rsid w:val="00B07A97"/>
    <w:rsid w:val="00B07D82"/>
    <w:rsid w:val="00B102E0"/>
    <w:rsid w:val="00B114A4"/>
    <w:rsid w:val="00B12493"/>
    <w:rsid w:val="00B1250A"/>
    <w:rsid w:val="00B127EB"/>
    <w:rsid w:val="00B14003"/>
    <w:rsid w:val="00B143CE"/>
    <w:rsid w:val="00B1455D"/>
    <w:rsid w:val="00B15680"/>
    <w:rsid w:val="00B15FCC"/>
    <w:rsid w:val="00B164D3"/>
    <w:rsid w:val="00B17799"/>
    <w:rsid w:val="00B17F7D"/>
    <w:rsid w:val="00B20B9A"/>
    <w:rsid w:val="00B20F06"/>
    <w:rsid w:val="00B21308"/>
    <w:rsid w:val="00B2135B"/>
    <w:rsid w:val="00B2170C"/>
    <w:rsid w:val="00B21A80"/>
    <w:rsid w:val="00B22002"/>
    <w:rsid w:val="00B222E5"/>
    <w:rsid w:val="00B22788"/>
    <w:rsid w:val="00B23257"/>
    <w:rsid w:val="00B245F4"/>
    <w:rsid w:val="00B251F6"/>
    <w:rsid w:val="00B252BB"/>
    <w:rsid w:val="00B25523"/>
    <w:rsid w:val="00B2592B"/>
    <w:rsid w:val="00B25CAC"/>
    <w:rsid w:val="00B274D0"/>
    <w:rsid w:val="00B27AB5"/>
    <w:rsid w:val="00B314B3"/>
    <w:rsid w:val="00B32846"/>
    <w:rsid w:val="00B336F8"/>
    <w:rsid w:val="00B338C5"/>
    <w:rsid w:val="00B355EB"/>
    <w:rsid w:val="00B35719"/>
    <w:rsid w:val="00B35978"/>
    <w:rsid w:val="00B35CD0"/>
    <w:rsid w:val="00B368BE"/>
    <w:rsid w:val="00B36D09"/>
    <w:rsid w:val="00B372C0"/>
    <w:rsid w:val="00B37A95"/>
    <w:rsid w:val="00B37DAF"/>
    <w:rsid w:val="00B37E10"/>
    <w:rsid w:val="00B40231"/>
    <w:rsid w:val="00B40A8B"/>
    <w:rsid w:val="00B4114F"/>
    <w:rsid w:val="00B41243"/>
    <w:rsid w:val="00B42257"/>
    <w:rsid w:val="00B42566"/>
    <w:rsid w:val="00B426C6"/>
    <w:rsid w:val="00B42714"/>
    <w:rsid w:val="00B42796"/>
    <w:rsid w:val="00B42857"/>
    <w:rsid w:val="00B42E72"/>
    <w:rsid w:val="00B430C3"/>
    <w:rsid w:val="00B431BD"/>
    <w:rsid w:val="00B435F6"/>
    <w:rsid w:val="00B445D5"/>
    <w:rsid w:val="00B448E0"/>
    <w:rsid w:val="00B45074"/>
    <w:rsid w:val="00B45A7C"/>
    <w:rsid w:val="00B46195"/>
    <w:rsid w:val="00B4750E"/>
    <w:rsid w:val="00B47851"/>
    <w:rsid w:val="00B47BF2"/>
    <w:rsid w:val="00B50282"/>
    <w:rsid w:val="00B50A3A"/>
    <w:rsid w:val="00B50CAF"/>
    <w:rsid w:val="00B516A1"/>
    <w:rsid w:val="00B516FA"/>
    <w:rsid w:val="00B51952"/>
    <w:rsid w:val="00B526EA"/>
    <w:rsid w:val="00B52B60"/>
    <w:rsid w:val="00B53A34"/>
    <w:rsid w:val="00B53E46"/>
    <w:rsid w:val="00B54003"/>
    <w:rsid w:val="00B548C6"/>
    <w:rsid w:val="00B54F93"/>
    <w:rsid w:val="00B553A7"/>
    <w:rsid w:val="00B554AA"/>
    <w:rsid w:val="00B5560D"/>
    <w:rsid w:val="00B559FA"/>
    <w:rsid w:val="00B55FBC"/>
    <w:rsid w:val="00B55FDD"/>
    <w:rsid w:val="00B5624F"/>
    <w:rsid w:val="00B5633F"/>
    <w:rsid w:val="00B5721D"/>
    <w:rsid w:val="00B5750C"/>
    <w:rsid w:val="00B57CF7"/>
    <w:rsid w:val="00B57F4C"/>
    <w:rsid w:val="00B604C9"/>
    <w:rsid w:val="00B6079E"/>
    <w:rsid w:val="00B630D6"/>
    <w:rsid w:val="00B634CA"/>
    <w:rsid w:val="00B639B0"/>
    <w:rsid w:val="00B645AE"/>
    <w:rsid w:val="00B64B80"/>
    <w:rsid w:val="00B64E19"/>
    <w:rsid w:val="00B64EC2"/>
    <w:rsid w:val="00B64F87"/>
    <w:rsid w:val="00B65100"/>
    <w:rsid w:val="00B65D9A"/>
    <w:rsid w:val="00B65E4A"/>
    <w:rsid w:val="00B663C1"/>
    <w:rsid w:val="00B66D3B"/>
    <w:rsid w:val="00B67A41"/>
    <w:rsid w:val="00B67C9D"/>
    <w:rsid w:val="00B67DF1"/>
    <w:rsid w:val="00B7032B"/>
    <w:rsid w:val="00B7175D"/>
    <w:rsid w:val="00B72FEF"/>
    <w:rsid w:val="00B7437E"/>
    <w:rsid w:val="00B74826"/>
    <w:rsid w:val="00B75E52"/>
    <w:rsid w:val="00B7719A"/>
    <w:rsid w:val="00B77F84"/>
    <w:rsid w:val="00B807BB"/>
    <w:rsid w:val="00B80BA7"/>
    <w:rsid w:val="00B80DC8"/>
    <w:rsid w:val="00B810A4"/>
    <w:rsid w:val="00B813B0"/>
    <w:rsid w:val="00B815E0"/>
    <w:rsid w:val="00B81782"/>
    <w:rsid w:val="00B817BB"/>
    <w:rsid w:val="00B81C41"/>
    <w:rsid w:val="00B82DA5"/>
    <w:rsid w:val="00B82F24"/>
    <w:rsid w:val="00B8322F"/>
    <w:rsid w:val="00B83AB6"/>
    <w:rsid w:val="00B83F2E"/>
    <w:rsid w:val="00B85121"/>
    <w:rsid w:val="00B86702"/>
    <w:rsid w:val="00B87A36"/>
    <w:rsid w:val="00B904CC"/>
    <w:rsid w:val="00B912DE"/>
    <w:rsid w:val="00B91443"/>
    <w:rsid w:val="00B91767"/>
    <w:rsid w:val="00B92473"/>
    <w:rsid w:val="00B930C5"/>
    <w:rsid w:val="00B9390B"/>
    <w:rsid w:val="00B93AC0"/>
    <w:rsid w:val="00B9405B"/>
    <w:rsid w:val="00B947BD"/>
    <w:rsid w:val="00B94FCC"/>
    <w:rsid w:val="00B95C33"/>
    <w:rsid w:val="00B96367"/>
    <w:rsid w:val="00B9653D"/>
    <w:rsid w:val="00B9717A"/>
    <w:rsid w:val="00B97D4F"/>
    <w:rsid w:val="00BA08B5"/>
    <w:rsid w:val="00BA0C5F"/>
    <w:rsid w:val="00BA2584"/>
    <w:rsid w:val="00BA2863"/>
    <w:rsid w:val="00BA39DA"/>
    <w:rsid w:val="00BA4647"/>
    <w:rsid w:val="00BA4F77"/>
    <w:rsid w:val="00BA5144"/>
    <w:rsid w:val="00BA5BD2"/>
    <w:rsid w:val="00BA6592"/>
    <w:rsid w:val="00BA7932"/>
    <w:rsid w:val="00BA7CF7"/>
    <w:rsid w:val="00BB057B"/>
    <w:rsid w:val="00BB0C6F"/>
    <w:rsid w:val="00BB0EAA"/>
    <w:rsid w:val="00BB19CA"/>
    <w:rsid w:val="00BB3B10"/>
    <w:rsid w:val="00BB46D2"/>
    <w:rsid w:val="00BB48D2"/>
    <w:rsid w:val="00BB4AA4"/>
    <w:rsid w:val="00BB52E2"/>
    <w:rsid w:val="00BB5347"/>
    <w:rsid w:val="00BB5446"/>
    <w:rsid w:val="00BB5780"/>
    <w:rsid w:val="00BB57A7"/>
    <w:rsid w:val="00BB5E1E"/>
    <w:rsid w:val="00BB676A"/>
    <w:rsid w:val="00BB6820"/>
    <w:rsid w:val="00BC0493"/>
    <w:rsid w:val="00BC0793"/>
    <w:rsid w:val="00BC14CF"/>
    <w:rsid w:val="00BC260D"/>
    <w:rsid w:val="00BC2E41"/>
    <w:rsid w:val="00BC34E7"/>
    <w:rsid w:val="00BC3FFA"/>
    <w:rsid w:val="00BC4712"/>
    <w:rsid w:val="00BC4CA9"/>
    <w:rsid w:val="00BC5189"/>
    <w:rsid w:val="00BC52A2"/>
    <w:rsid w:val="00BC56EB"/>
    <w:rsid w:val="00BC646B"/>
    <w:rsid w:val="00BC69CC"/>
    <w:rsid w:val="00BC6F6B"/>
    <w:rsid w:val="00BC782B"/>
    <w:rsid w:val="00BC78F8"/>
    <w:rsid w:val="00BD09FA"/>
    <w:rsid w:val="00BD0AD6"/>
    <w:rsid w:val="00BD0BA5"/>
    <w:rsid w:val="00BD0C08"/>
    <w:rsid w:val="00BD11BF"/>
    <w:rsid w:val="00BD15B6"/>
    <w:rsid w:val="00BD16F3"/>
    <w:rsid w:val="00BD224F"/>
    <w:rsid w:val="00BD3055"/>
    <w:rsid w:val="00BD31B4"/>
    <w:rsid w:val="00BD366A"/>
    <w:rsid w:val="00BD3800"/>
    <w:rsid w:val="00BD3CA8"/>
    <w:rsid w:val="00BD3D3F"/>
    <w:rsid w:val="00BD481A"/>
    <w:rsid w:val="00BD558B"/>
    <w:rsid w:val="00BD5F7F"/>
    <w:rsid w:val="00BD6655"/>
    <w:rsid w:val="00BD7014"/>
    <w:rsid w:val="00BD7238"/>
    <w:rsid w:val="00BE0086"/>
    <w:rsid w:val="00BE012D"/>
    <w:rsid w:val="00BE027B"/>
    <w:rsid w:val="00BE0523"/>
    <w:rsid w:val="00BE1EDE"/>
    <w:rsid w:val="00BE3655"/>
    <w:rsid w:val="00BE37C1"/>
    <w:rsid w:val="00BE4064"/>
    <w:rsid w:val="00BE4403"/>
    <w:rsid w:val="00BE4806"/>
    <w:rsid w:val="00BE495B"/>
    <w:rsid w:val="00BE4DD5"/>
    <w:rsid w:val="00BE4F5A"/>
    <w:rsid w:val="00BE796C"/>
    <w:rsid w:val="00BF0335"/>
    <w:rsid w:val="00BF04F6"/>
    <w:rsid w:val="00BF082A"/>
    <w:rsid w:val="00BF0EA6"/>
    <w:rsid w:val="00BF16E2"/>
    <w:rsid w:val="00BF1DAB"/>
    <w:rsid w:val="00BF20C0"/>
    <w:rsid w:val="00BF2FF9"/>
    <w:rsid w:val="00BF335A"/>
    <w:rsid w:val="00BF34F5"/>
    <w:rsid w:val="00BF4A4C"/>
    <w:rsid w:val="00BF5B4A"/>
    <w:rsid w:val="00BF5B89"/>
    <w:rsid w:val="00BF645F"/>
    <w:rsid w:val="00BF6662"/>
    <w:rsid w:val="00BF6948"/>
    <w:rsid w:val="00BF6A9D"/>
    <w:rsid w:val="00C005E6"/>
    <w:rsid w:val="00C00F2F"/>
    <w:rsid w:val="00C01723"/>
    <w:rsid w:val="00C0198F"/>
    <w:rsid w:val="00C019BD"/>
    <w:rsid w:val="00C02556"/>
    <w:rsid w:val="00C02E69"/>
    <w:rsid w:val="00C039C4"/>
    <w:rsid w:val="00C03FA3"/>
    <w:rsid w:val="00C0436C"/>
    <w:rsid w:val="00C05675"/>
    <w:rsid w:val="00C05FC1"/>
    <w:rsid w:val="00C06C5D"/>
    <w:rsid w:val="00C07286"/>
    <w:rsid w:val="00C07B8D"/>
    <w:rsid w:val="00C10137"/>
    <w:rsid w:val="00C10398"/>
    <w:rsid w:val="00C10546"/>
    <w:rsid w:val="00C1068D"/>
    <w:rsid w:val="00C10A96"/>
    <w:rsid w:val="00C114D3"/>
    <w:rsid w:val="00C116F3"/>
    <w:rsid w:val="00C11B2D"/>
    <w:rsid w:val="00C12133"/>
    <w:rsid w:val="00C12E98"/>
    <w:rsid w:val="00C12EF5"/>
    <w:rsid w:val="00C12F32"/>
    <w:rsid w:val="00C1308B"/>
    <w:rsid w:val="00C13E55"/>
    <w:rsid w:val="00C1575D"/>
    <w:rsid w:val="00C15C93"/>
    <w:rsid w:val="00C16AC7"/>
    <w:rsid w:val="00C171B2"/>
    <w:rsid w:val="00C172F9"/>
    <w:rsid w:val="00C17552"/>
    <w:rsid w:val="00C17577"/>
    <w:rsid w:val="00C17C26"/>
    <w:rsid w:val="00C17FD2"/>
    <w:rsid w:val="00C20180"/>
    <w:rsid w:val="00C2076E"/>
    <w:rsid w:val="00C208F0"/>
    <w:rsid w:val="00C20DC1"/>
    <w:rsid w:val="00C20FC4"/>
    <w:rsid w:val="00C213D4"/>
    <w:rsid w:val="00C21478"/>
    <w:rsid w:val="00C2180C"/>
    <w:rsid w:val="00C21901"/>
    <w:rsid w:val="00C21A6D"/>
    <w:rsid w:val="00C22387"/>
    <w:rsid w:val="00C22520"/>
    <w:rsid w:val="00C22628"/>
    <w:rsid w:val="00C226AB"/>
    <w:rsid w:val="00C22D0B"/>
    <w:rsid w:val="00C23577"/>
    <w:rsid w:val="00C239BA"/>
    <w:rsid w:val="00C24379"/>
    <w:rsid w:val="00C24487"/>
    <w:rsid w:val="00C24A76"/>
    <w:rsid w:val="00C250B0"/>
    <w:rsid w:val="00C25458"/>
    <w:rsid w:val="00C264F4"/>
    <w:rsid w:val="00C26700"/>
    <w:rsid w:val="00C273C9"/>
    <w:rsid w:val="00C3043D"/>
    <w:rsid w:val="00C3046C"/>
    <w:rsid w:val="00C318E0"/>
    <w:rsid w:val="00C31B5C"/>
    <w:rsid w:val="00C31E90"/>
    <w:rsid w:val="00C3352B"/>
    <w:rsid w:val="00C34371"/>
    <w:rsid w:val="00C34661"/>
    <w:rsid w:val="00C34901"/>
    <w:rsid w:val="00C34FF9"/>
    <w:rsid w:val="00C35128"/>
    <w:rsid w:val="00C35413"/>
    <w:rsid w:val="00C36559"/>
    <w:rsid w:val="00C36722"/>
    <w:rsid w:val="00C36BDC"/>
    <w:rsid w:val="00C37FC9"/>
    <w:rsid w:val="00C40415"/>
    <w:rsid w:val="00C4074C"/>
    <w:rsid w:val="00C41042"/>
    <w:rsid w:val="00C41292"/>
    <w:rsid w:val="00C41453"/>
    <w:rsid w:val="00C4283C"/>
    <w:rsid w:val="00C428DA"/>
    <w:rsid w:val="00C42BB6"/>
    <w:rsid w:val="00C42E28"/>
    <w:rsid w:val="00C431BC"/>
    <w:rsid w:val="00C43B77"/>
    <w:rsid w:val="00C43EEA"/>
    <w:rsid w:val="00C4435F"/>
    <w:rsid w:val="00C44736"/>
    <w:rsid w:val="00C45690"/>
    <w:rsid w:val="00C464BD"/>
    <w:rsid w:val="00C467D0"/>
    <w:rsid w:val="00C46AE4"/>
    <w:rsid w:val="00C47A67"/>
    <w:rsid w:val="00C47C39"/>
    <w:rsid w:val="00C505A6"/>
    <w:rsid w:val="00C507A1"/>
    <w:rsid w:val="00C51C97"/>
    <w:rsid w:val="00C52A3A"/>
    <w:rsid w:val="00C52DD8"/>
    <w:rsid w:val="00C536C5"/>
    <w:rsid w:val="00C53DE6"/>
    <w:rsid w:val="00C53EC5"/>
    <w:rsid w:val="00C540C8"/>
    <w:rsid w:val="00C540D9"/>
    <w:rsid w:val="00C54B27"/>
    <w:rsid w:val="00C554C8"/>
    <w:rsid w:val="00C5593B"/>
    <w:rsid w:val="00C55BE8"/>
    <w:rsid w:val="00C55E2D"/>
    <w:rsid w:val="00C576EF"/>
    <w:rsid w:val="00C57873"/>
    <w:rsid w:val="00C57949"/>
    <w:rsid w:val="00C61007"/>
    <w:rsid w:val="00C614A4"/>
    <w:rsid w:val="00C61A9C"/>
    <w:rsid w:val="00C62D1A"/>
    <w:rsid w:val="00C631CF"/>
    <w:rsid w:val="00C633ED"/>
    <w:rsid w:val="00C6363E"/>
    <w:rsid w:val="00C63669"/>
    <w:rsid w:val="00C648B1"/>
    <w:rsid w:val="00C65AAB"/>
    <w:rsid w:val="00C65B8C"/>
    <w:rsid w:val="00C65E90"/>
    <w:rsid w:val="00C6726C"/>
    <w:rsid w:val="00C6736F"/>
    <w:rsid w:val="00C67912"/>
    <w:rsid w:val="00C7006B"/>
    <w:rsid w:val="00C70E22"/>
    <w:rsid w:val="00C70FD2"/>
    <w:rsid w:val="00C716A9"/>
    <w:rsid w:val="00C71ACE"/>
    <w:rsid w:val="00C721C2"/>
    <w:rsid w:val="00C7233C"/>
    <w:rsid w:val="00C72632"/>
    <w:rsid w:val="00C72D64"/>
    <w:rsid w:val="00C73F08"/>
    <w:rsid w:val="00C744CB"/>
    <w:rsid w:val="00C74E0E"/>
    <w:rsid w:val="00C7504C"/>
    <w:rsid w:val="00C7560B"/>
    <w:rsid w:val="00C75E7F"/>
    <w:rsid w:val="00C75EEB"/>
    <w:rsid w:val="00C77156"/>
    <w:rsid w:val="00C7716A"/>
    <w:rsid w:val="00C7772D"/>
    <w:rsid w:val="00C80231"/>
    <w:rsid w:val="00C80559"/>
    <w:rsid w:val="00C80932"/>
    <w:rsid w:val="00C80C7E"/>
    <w:rsid w:val="00C81329"/>
    <w:rsid w:val="00C81688"/>
    <w:rsid w:val="00C82420"/>
    <w:rsid w:val="00C825DF"/>
    <w:rsid w:val="00C82F75"/>
    <w:rsid w:val="00C82FC8"/>
    <w:rsid w:val="00C8375C"/>
    <w:rsid w:val="00C8414F"/>
    <w:rsid w:val="00C84C7D"/>
    <w:rsid w:val="00C85010"/>
    <w:rsid w:val="00C85320"/>
    <w:rsid w:val="00C85D7F"/>
    <w:rsid w:val="00C85E71"/>
    <w:rsid w:val="00C867FC"/>
    <w:rsid w:val="00C870FD"/>
    <w:rsid w:val="00C873A9"/>
    <w:rsid w:val="00C87B9F"/>
    <w:rsid w:val="00C90F4A"/>
    <w:rsid w:val="00C91580"/>
    <w:rsid w:val="00C915A6"/>
    <w:rsid w:val="00C929C8"/>
    <w:rsid w:val="00C92C50"/>
    <w:rsid w:val="00C92E42"/>
    <w:rsid w:val="00C93A47"/>
    <w:rsid w:val="00C94C82"/>
    <w:rsid w:val="00C95DBD"/>
    <w:rsid w:val="00C96096"/>
    <w:rsid w:val="00CA0381"/>
    <w:rsid w:val="00CA1077"/>
    <w:rsid w:val="00CA10E0"/>
    <w:rsid w:val="00CA12FA"/>
    <w:rsid w:val="00CA1AE2"/>
    <w:rsid w:val="00CA2983"/>
    <w:rsid w:val="00CA2C45"/>
    <w:rsid w:val="00CA2ECE"/>
    <w:rsid w:val="00CA2F80"/>
    <w:rsid w:val="00CA30C5"/>
    <w:rsid w:val="00CA3E67"/>
    <w:rsid w:val="00CA4862"/>
    <w:rsid w:val="00CA4B9A"/>
    <w:rsid w:val="00CA4F5C"/>
    <w:rsid w:val="00CA7995"/>
    <w:rsid w:val="00CB096F"/>
    <w:rsid w:val="00CB099E"/>
    <w:rsid w:val="00CB2394"/>
    <w:rsid w:val="00CB423E"/>
    <w:rsid w:val="00CB630B"/>
    <w:rsid w:val="00CB6F33"/>
    <w:rsid w:val="00CB78BE"/>
    <w:rsid w:val="00CB7EA3"/>
    <w:rsid w:val="00CC0192"/>
    <w:rsid w:val="00CC03CC"/>
    <w:rsid w:val="00CC0544"/>
    <w:rsid w:val="00CC0756"/>
    <w:rsid w:val="00CC07BF"/>
    <w:rsid w:val="00CC12DC"/>
    <w:rsid w:val="00CC1955"/>
    <w:rsid w:val="00CC1CC8"/>
    <w:rsid w:val="00CC2674"/>
    <w:rsid w:val="00CC2C9E"/>
    <w:rsid w:val="00CC2D5B"/>
    <w:rsid w:val="00CC374E"/>
    <w:rsid w:val="00CC39E7"/>
    <w:rsid w:val="00CC4D2A"/>
    <w:rsid w:val="00CC5161"/>
    <w:rsid w:val="00CC6330"/>
    <w:rsid w:val="00CC63B6"/>
    <w:rsid w:val="00CC7639"/>
    <w:rsid w:val="00CC7704"/>
    <w:rsid w:val="00CD0156"/>
    <w:rsid w:val="00CD03BE"/>
    <w:rsid w:val="00CD0544"/>
    <w:rsid w:val="00CD1833"/>
    <w:rsid w:val="00CD245D"/>
    <w:rsid w:val="00CD3AE2"/>
    <w:rsid w:val="00CD3F83"/>
    <w:rsid w:val="00CD4151"/>
    <w:rsid w:val="00CD430D"/>
    <w:rsid w:val="00CD5CC3"/>
    <w:rsid w:val="00CD718E"/>
    <w:rsid w:val="00CD7C1D"/>
    <w:rsid w:val="00CD7C25"/>
    <w:rsid w:val="00CD7F50"/>
    <w:rsid w:val="00CE0C12"/>
    <w:rsid w:val="00CE0DF4"/>
    <w:rsid w:val="00CE0E7C"/>
    <w:rsid w:val="00CE1247"/>
    <w:rsid w:val="00CE1367"/>
    <w:rsid w:val="00CE1F2E"/>
    <w:rsid w:val="00CE226D"/>
    <w:rsid w:val="00CE3A32"/>
    <w:rsid w:val="00CE3CCF"/>
    <w:rsid w:val="00CE43B7"/>
    <w:rsid w:val="00CE49D3"/>
    <w:rsid w:val="00CE594F"/>
    <w:rsid w:val="00CE5F92"/>
    <w:rsid w:val="00CE658E"/>
    <w:rsid w:val="00CE6759"/>
    <w:rsid w:val="00CE6C7F"/>
    <w:rsid w:val="00CE7105"/>
    <w:rsid w:val="00CE7438"/>
    <w:rsid w:val="00CE7465"/>
    <w:rsid w:val="00CE7B6B"/>
    <w:rsid w:val="00CE7C54"/>
    <w:rsid w:val="00CF0133"/>
    <w:rsid w:val="00CF01D0"/>
    <w:rsid w:val="00CF1699"/>
    <w:rsid w:val="00CF174F"/>
    <w:rsid w:val="00CF1F41"/>
    <w:rsid w:val="00CF2720"/>
    <w:rsid w:val="00CF2AF3"/>
    <w:rsid w:val="00CF2B35"/>
    <w:rsid w:val="00CF2E12"/>
    <w:rsid w:val="00CF36E1"/>
    <w:rsid w:val="00CF3E69"/>
    <w:rsid w:val="00CF3FC2"/>
    <w:rsid w:val="00CF51EE"/>
    <w:rsid w:val="00CF5495"/>
    <w:rsid w:val="00CF5F4C"/>
    <w:rsid w:val="00CF6256"/>
    <w:rsid w:val="00CF7156"/>
    <w:rsid w:val="00D00CF4"/>
    <w:rsid w:val="00D00FD9"/>
    <w:rsid w:val="00D02CFA"/>
    <w:rsid w:val="00D02E06"/>
    <w:rsid w:val="00D02EBE"/>
    <w:rsid w:val="00D03744"/>
    <w:rsid w:val="00D03896"/>
    <w:rsid w:val="00D047F8"/>
    <w:rsid w:val="00D05350"/>
    <w:rsid w:val="00D05F8F"/>
    <w:rsid w:val="00D06027"/>
    <w:rsid w:val="00D06B15"/>
    <w:rsid w:val="00D06D43"/>
    <w:rsid w:val="00D0717E"/>
    <w:rsid w:val="00D07B07"/>
    <w:rsid w:val="00D1005F"/>
    <w:rsid w:val="00D10342"/>
    <w:rsid w:val="00D103ED"/>
    <w:rsid w:val="00D106F8"/>
    <w:rsid w:val="00D12592"/>
    <w:rsid w:val="00D12D6A"/>
    <w:rsid w:val="00D133CF"/>
    <w:rsid w:val="00D13677"/>
    <w:rsid w:val="00D13FC3"/>
    <w:rsid w:val="00D14342"/>
    <w:rsid w:val="00D15169"/>
    <w:rsid w:val="00D166FF"/>
    <w:rsid w:val="00D16C71"/>
    <w:rsid w:val="00D16DDE"/>
    <w:rsid w:val="00D16EAB"/>
    <w:rsid w:val="00D174C7"/>
    <w:rsid w:val="00D17C73"/>
    <w:rsid w:val="00D17D9F"/>
    <w:rsid w:val="00D21616"/>
    <w:rsid w:val="00D2193A"/>
    <w:rsid w:val="00D23462"/>
    <w:rsid w:val="00D23525"/>
    <w:rsid w:val="00D237A1"/>
    <w:rsid w:val="00D24DDA"/>
    <w:rsid w:val="00D24EF6"/>
    <w:rsid w:val="00D2500A"/>
    <w:rsid w:val="00D25AF7"/>
    <w:rsid w:val="00D267AD"/>
    <w:rsid w:val="00D2696F"/>
    <w:rsid w:val="00D271DA"/>
    <w:rsid w:val="00D2769E"/>
    <w:rsid w:val="00D301B0"/>
    <w:rsid w:val="00D30ED3"/>
    <w:rsid w:val="00D31599"/>
    <w:rsid w:val="00D334D1"/>
    <w:rsid w:val="00D335A8"/>
    <w:rsid w:val="00D3368E"/>
    <w:rsid w:val="00D33B4E"/>
    <w:rsid w:val="00D3413C"/>
    <w:rsid w:val="00D341F7"/>
    <w:rsid w:val="00D34776"/>
    <w:rsid w:val="00D3496B"/>
    <w:rsid w:val="00D34EB5"/>
    <w:rsid w:val="00D3525C"/>
    <w:rsid w:val="00D35A47"/>
    <w:rsid w:val="00D37D0A"/>
    <w:rsid w:val="00D37D96"/>
    <w:rsid w:val="00D37E6C"/>
    <w:rsid w:val="00D37FED"/>
    <w:rsid w:val="00D414D5"/>
    <w:rsid w:val="00D416FE"/>
    <w:rsid w:val="00D418BF"/>
    <w:rsid w:val="00D423B0"/>
    <w:rsid w:val="00D42EB3"/>
    <w:rsid w:val="00D44564"/>
    <w:rsid w:val="00D46426"/>
    <w:rsid w:val="00D46831"/>
    <w:rsid w:val="00D47763"/>
    <w:rsid w:val="00D50558"/>
    <w:rsid w:val="00D50AF3"/>
    <w:rsid w:val="00D516A8"/>
    <w:rsid w:val="00D51A02"/>
    <w:rsid w:val="00D51BE9"/>
    <w:rsid w:val="00D52BC4"/>
    <w:rsid w:val="00D52C67"/>
    <w:rsid w:val="00D531B1"/>
    <w:rsid w:val="00D54401"/>
    <w:rsid w:val="00D54534"/>
    <w:rsid w:val="00D5596E"/>
    <w:rsid w:val="00D55A03"/>
    <w:rsid w:val="00D57731"/>
    <w:rsid w:val="00D60EFA"/>
    <w:rsid w:val="00D61CC1"/>
    <w:rsid w:val="00D62128"/>
    <w:rsid w:val="00D629B1"/>
    <w:rsid w:val="00D62E17"/>
    <w:rsid w:val="00D63431"/>
    <w:rsid w:val="00D63847"/>
    <w:rsid w:val="00D63ABD"/>
    <w:rsid w:val="00D640C1"/>
    <w:rsid w:val="00D64EFB"/>
    <w:rsid w:val="00D66094"/>
    <w:rsid w:val="00D663B1"/>
    <w:rsid w:val="00D667F2"/>
    <w:rsid w:val="00D6784D"/>
    <w:rsid w:val="00D70133"/>
    <w:rsid w:val="00D70550"/>
    <w:rsid w:val="00D71032"/>
    <w:rsid w:val="00D71A6C"/>
    <w:rsid w:val="00D7202D"/>
    <w:rsid w:val="00D72A01"/>
    <w:rsid w:val="00D72CD9"/>
    <w:rsid w:val="00D73FA2"/>
    <w:rsid w:val="00D743D9"/>
    <w:rsid w:val="00D74B73"/>
    <w:rsid w:val="00D75017"/>
    <w:rsid w:val="00D7521E"/>
    <w:rsid w:val="00D756EC"/>
    <w:rsid w:val="00D75765"/>
    <w:rsid w:val="00D759A9"/>
    <w:rsid w:val="00D77B78"/>
    <w:rsid w:val="00D8040D"/>
    <w:rsid w:val="00D80FC0"/>
    <w:rsid w:val="00D810FE"/>
    <w:rsid w:val="00D818A4"/>
    <w:rsid w:val="00D81961"/>
    <w:rsid w:val="00D8217A"/>
    <w:rsid w:val="00D82181"/>
    <w:rsid w:val="00D823C4"/>
    <w:rsid w:val="00D82561"/>
    <w:rsid w:val="00D8369D"/>
    <w:rsid w:val="00D83C0D"/>
    <w:rsid w:val="00D85280"/>
    <w:rsid w:val="00D856EE"/>
    <w:rsid w:val="00D85C3D"/>
    <w:rsid w:val="00D85E60"/>
    <w:rsid w:val="00D863F3"/>
    <w:rsid w:val="00D86426"/>
    <w:rsid w:val="00D870AC"/>
    <w:rsid w:val="00D871B4"/>
    <w:rsid w:val="00D874B0"/>
    <w:rsid w:val="00D87FEA"/>
    <w:rsid w:val="00D9034D"/>
    <w:rsid w:val="00D907E2"/>
    <w:rsid w:val="00D90A10"/>
    <w:rsid w:val="00D910F6"/>
    <w:rsid w:val="00D9162F"/>
    <w:rsid w:val="00D919B5"/>
    <w:rsid w:val="00D91A22"/>
    <w:rsid w:val="00D92CF1"/>
    <w:rsid w:val="00D9314B"/>
    <w:rsid w:val="00D9382D"/>
    <w:rsid w:val="00D93A28"/>
    <w:rsid w:val="00D942A7"/>
    <w:rsid w:val="00D94C0F"/>
    <w:rsid w:val="00D96143"/>
    <w:rsid w:val="00D963F9"/>
    <w:rsid w:val="00D96B41"/>
    <w:rsid w:val="00D96E9E"/>
    <w:rsid w:val="00D9722F"/>
    <w:rsid w:val="00D972A3"/>
    <w:rsid w:val="00D97609"/>
    <w:rsid w:val="00D97675"/>
    <w:rsid w:val="00D97C16"/>
    <w:rsid w:val="00DA074B"/>
    <w:rsid w:val="00DA0EFD"/>
    <w:rsid w:val="00DA0EFF"/>
    <w:rsid w:val="00DA1366"/>
    <w:rsid w:val="00DA1471"/>
    <w:rsid w:val="00DA14DE"/>
    <w:rsid w:val="00DA1557"/>
    <w:rsid w:val="00DA174D"/>
    <w:rsid w:val="00DA17AF"/>
    <w:rsid w:val="00DA1B8E"/>
    <w:rsid w:val="00DA23D0"/>
    <w:rsid w:val="00DA25BE"/>
    <w:rsid w:val="00DA3F5E"/>
    <w:rsid w:val="00DA44AB"/>
    <w:rsid w:val="00DA5B13"/>
    <w:rsid w:val="00DA5B53"/>
    <w:rsid w:val="00DA5BC2"/>
    <w:rsid w:val="00DA640F"/>
    <w:rsid w:val="00DA66B8"/>
    <w:rsid w:val="00DA6AF7"/>
    <w:rsid w:val="00DA71B3"/>
    <w:rsid w:val="00DA78B5"/>
    <w:rsid w:val="00DA7DB2"/>
    <w:rsid w:val="00DA7F90"/>
    <w:rsid w:val="00DB0750"/>
    <w:rsid w:val="00DB0B6C"/>
    <w:rsid w:val="00DB0D3E"/>
    <w:rsid w:val="00DB15DB"/>
    <w:rsid w:val="00DB1B5B"/>
    <w:rsid w:val="00DB1EC2"/>
    <w:rsid w:val="00DB2414"/>
    <w:rsid w:val="00DB283E"/>
    <w:rsid w:val="00DB3CB3"/>
    <w:rsid w:val="00DB50AB"/>
    <w:rsid w:val="00DB54EC"/>
    <w:rsid w:val="00DB5BB5"/>
    <w:rsid w:val="00DB6D35"/>
    <w:rsid w:val="00DB708E"/>
    <w:rsid w:val="00DB7568"/>
    <w:rsid w:val="00DB7CAA"/>
    <w:rsid w:val="00DC07F9"/>
    <w:rsid w:val="00DC1B25"/>
    <w:rsid w:val="00DC27D3"/>
    <w:rsid w:val="00DC3987"/>
    <w:rsid w:val="00DC3B06"/>
    <w:rsid w:val="00DC40BC"/>
    <w:rsid w:val="00DC40CF"/>
    <w:rsid w:val="00DC4605"/>
    <w:rsid w:val="00DC4D3F"/>
    <w:rsid w:val="00DC4D44"/>
    <w:rsid w:val="00DC5107"/>
    <w:rsid w:val="00DC5371"/>
    <w:rsid w:val="00DC53E1"/>
    <w:rsid w:val="00DC5D58"/>
    <w:rsid w:val="00DC6136"/>
    <w:rsid w:val="00DC63BF"/>
    <w:rsid w:val="00DC65C8"/>
    <w:rsid w:val="00DC68B5"/>
    <w:rsid w:val="00DC7DF3"/>
    <w:rsid w:val="00DD0304"/>
    <w:rsid w:val="00DD0745"/>
    <w:rsid w:val="00DD10C5"/>
    <w:rsid w:val="00DD122F"/>
    <w:rsid w:val="00DD16BD"/>
    <w:rsid w:val="00DD18BE"/>
    <w:rsid w:val="00DD1B93"/>
    <w:rsid w:val="00DD1DC0"/>
    <w:rsid w:val="00DD2768"/>
    <w:rsid w:val="00DD3C19"/>
    <w:rsid w:val="00DD3C88"/>
    <w:rsid w:val="00DD4171"/>
    <w:rsid w:val="00DD4628"/>
    <w:rsid w:val="00DD4AB7"/>
    <w:rsid w:val="00DD4D79"/>
    <w:rsid w:val="00DD4E34"/>
    <w:rsid w:val="00DD4E3C"/>
    <w:rsid w:val="00DD501A"/>
    <w:rsid w:val="00DD5C75"/>
    <w:rsid w:val="00DD6392"/>
    <w:rsid w:val="00DD6A27"/>
    <w:rsid w:val="00DD6BC9"/>
    <w:rsid w:val="00DD750F"/>
    <w:rsid w:val="00DD769F"/>
    <w:rsid w:val="00DD7826"/>
    <w:rsid w:val="00DE00A5"/>
    <w:rsid w:val="00DE00C4"/>
    <w:rsid w:val="00DE0437"/>
    <w:rsid w:val="00DE0ACD"/>
    <w:rsid w:val="00DE0B2B"/>
    <w:rsid w:val="00DE15A8"/>
    <w:rsid w:val="00DE1712"/>
    <w:rsid w:val="00DE28EB"/>
    <w:rsid w:val="00DE2B0D"/>
    <w:rsid w:val="00DE31DC"/>
    <w:rsid w:val="00DE31DD"/>
    <w:rsid w:val="00DE349C"/>
    <w:rsid w:val="00DE46D8"/>
    <w:rsid w:val="00DE4D22"/>
    <w:rsid w:val="00DE53A0"/>
    <w:rsid w:val="00DE58ED"/>
    <w:rsid w:val="00DE614B"/>
    <w:rsid w:val="00DE6687"/>
    <w:rsid w:val="00DE6AEE"/>
    <w:rsid w:val="00DE72B3"/>
    <w:rsid w:val="00DE7D01"/>
    <w:rsid w:val="00DF0449"/>
    <w:rsid w:val="00DF0873"/>
    <w:rsid w:val="00DF0F87"/>
    <w:rsid w:val="00DF1D51"/>
    <w:rsid w:val="00DF227E"/>
    <w:rsid w:val="00DF2761"/>
    <w:rsid w:val="00DF2F8A"/>
    <w:rsid w:val="00DF362E"/>
    <w:rsid w:val="00DF403F"/>
    <w:rsid w:val="00DF429D"/>
    <w:rsid w:val="00DF4406"/>
    <w:rsid w:val="00DF5074"/>
    <w:rsid w:val="00DF550B"/>
    <w:rsid w:val="00DF6099"/>
    <w:rsid w:val="00DF71B9"/>
    <w:rsid w:val="00DF73FE"/>
    <w:rsid w:val="00E008B8"/>
    <w:rsid w:val="00E00A36"/>
    <w:rsid w:val="00E0253C"/>
    <w:rsid w:val="00E0265A"/>
    <w:rsid w:val="00E02FA5"/>
    <w:rsid w:val="00E03519"/>
    <w:rsid w:val="00E0365F"/>
    <w:rsid w:val="00E03861"/>
    <w:rsid w:val="00E03C0F"/>
    <w:rsid w:val="00E047F2"/>
    <w:rsid w:val="00E04844"/>
    <w:rsid w:val="00E049C3"/>
    <w:rsid w:val="00E05220"/>
    <w:rsid w:val="00E0583C"/>
    <w:rsid w:val="00E05E2A"/>
    <w:rsid w:val="00E0689E"/>
    <w:rsid w:val="00E06B5C"/>
    <w:rsid w:val="00E06F0E"/>
    <w:rsid w:val="00E0755F"/>
    <w:rsid w:val="00E109F2"/>
    <w:rsid w:val="00E10D91"/>
    <w:rsid w:val="00E1135C"/>
    <w:rsid w:val="00E11725"/>
    <w:rsid w:val="00E1182F"/>
    <w:rsid w:val="00E1192F"/>
    <w:rsid w:val="00E1242E"/>
    <w:rsid w:val="00E1346E"/>
    <w:rsid w:val="00E14C9F"/>
    <w:rsid w:val="00E14CAE"/>
    <w:rsid w:val="00E1513D"/>
    <w:rsid w:val="00E16769"/>
    <w:rsid w:val="00E16965"/>
    <w:rsid w:val="00E17685"/>
    <w:rsid w:val="00E1794D"/>
    <w:rsid w:val="00E20085"/>
    <w:rsid w:val="00E20B3C"/>
    <w:rsid w:val="00E20F63"/>
    <w:rsid w:val="00E210EE"/>
    <w:rsid w:val="00E216C7"/>
    <w:rsid w:val="00E21AC6"/>
    <w:rsid w:val="00E21BA9"/>
    <w:rsid w:val="00E21D36"/>
    <w:rsid w:val="00E22B99"/>
    <w:rsid w:val="00E2334B"/>
    <w:rsid w:val="00E2397F"/>
    <w:rsid w:val="00E246A9"/>
    <w:rsid w:val="00E24860"/>
    <w:rsid w:val="00E254E1"/>
    <w:rsid w:val="00E25B1F"/>
    <w:rsid w:val="00E26097"/>
    <w:rsid w:val="00E2736F"/>
    <w:rsid w:val="00E27891"/>
    <w:rsid w:val="00E27BEA"/>
    <w:rsid w:val="00E27C54"/>
    <w:rsid w:val="00E3057D"/>
    <w:rsid w:val="00E31299"/>
    <w:rsid w:val="00E318FE"/>
    <w:rsid w:val="00E32AB6"/>
    <w:rsid w:val="00E32C12"/>
    <w:rsid w:val="00E32D6B"/>
    <w:rsid w:val="00E32F20"/>
    <w:rsid w:val="00E33841"/>
    <w:rsid w:val="00E33A0F"/>
    <w:rsid w:val="00E33E5F"/>
    <w:rsid w:val="00E340E9"/>
    <w:rsid w:val="00E3423A"/>
    <w:rsid w:val="00E350E2"/>
    <w:rsid w:val="00E36F75"/>
    <w:rsid w:val="00E37D32"/>
    <w:rsid w:val="00E4128F"/>
    <w:rsid w:val="00E42382"/>
    <w:rsid w:val="00E4254B"/>
    <w:rsid w:val="00E42948"/>
    <w:rsid w:val="00E42BE8"/>
    <w:rsid w:val="00E43079"/>
    <w:rsid w:val="00E43172"/>
    <w:rsid w:val="00E43754"/>
    <w:rsid w:val="00E440D4"/>
    <w:rsid w:val="00E4418B"/>
    <w:rsid w:val="00E444AD"/>
    <w:rsid w:val="00E44689"/>
    <w:rsid w:val="00E473F8"/>
    <w:rsid w:val="00E47F39"/>
    <w:rsid w:val="00E50C24"/>
    <w:rsid w:val="00E50D97"/>
    <w:rsid w:val="00E51883"/>
    <w:rsid w:val="00E51FC1"/>
    <w:rsid w:val="00E5376F"/>
    <w:rsid w:val="00E53D41"/>
    <w:rsid w:val="00E53FB7"/>
    <w:rsid w:val="00E540F9"/>
    <w:rsid w:val="00E55502"/>
    <w:rsid w:val="00E55D16"/>
    <w:rsid w:val="00E5600B"/>
    <w:rsid w:val="00E56041"/>
    <w:rsid w:val="00E5660A"/>
    <w:rsid w:val="00E56664"/>
    <w:rsid w:val="00E5708E"/>
    <w:rsid w:val="00E606D4"/>
    <w:rsid w:val="00E60F5D"/>
    <w:rsid w:val="00E6177B"/>
    <w:rsid w:val="00E619C9"/>
    <w:rsid w:val="00E62626"/>
    <w:rsid w:val="00E635E3"/>
    <w:rsid w:val="00E63AF1"/>
    <w:rsid w:val="00E63DEA"/>
    <w:rsid w:val="00E642D7"/>
    <w:rsid w:val="00E65F23"/>
    <w:rsid w:val="00E661FE"/>
    <w:rsid w:val="00E66C58"/>
    <w:rsid w:val="00E67033"/>
    <w:rsid w:val="00E67297"/>
    <w:rsid w:val="00E70B85"/>
    <w:rsid w:val="00E713AA"/>
    <w:rsid w:val="00E714A4"/>
    <w:rsid w:val="00E71527"/>
    <w:rsid w:val="00E72AB9"/>
    <w:rsid w:val="00E72C4E"/>
    <w:rsid w:val="00E734D4"/>
    <w:rsid w:val="00E7365F"/>
    <w:rsid w:val="00E73C77"/>
    <w:rsid w:val="00E73DBF"/>
    <w:rsid w:val="00E73F46"/>
    <w:rsid w:val="00E744D2"/>
    <w:rsid w:val="00E74738"/>
    <w:rsid w:val="00E74FEC"/>
    <w:rsid w:val="00E750C7"/>
    <w:rsid w:val="00E751E8"/>
    <w:rsid w:val="00E75206"/>
    <w:rsid w:val="00E752A3"/>
    <w:rsid w:val="00E7679B"/>
    <w:rsid w:val="00E77070"/>
    <w:rsid w:val="00E77985"/>
    <w:rsid w:val="00E80FE6"/>
    <w:rsid w:val="00E816E3"/>
    <w:rsid w:val="00E81827"/>
    <w:rsid w:val="00E81AF2"/>
    <w:rsid w:val="00E8227C"/>
    <w:rsid w:val="00E823D1"/>
    <w:rsid w:val="00E8348A"/>
    <w:rsid w:val="00E83AF1"/>
    <w:rsid w:val="00E8489D"/>
    <w:rsid w:val="00E84A31"/>
    <w:rsid w:val="00E84D15"/>
    <w:rsid w:val="00E85912"/>
    <w:rsid w:val="00E86EFB"/>
    <w:rsid w:val="00E875D8"/>
    <w:rsid w:val="00E87E21"/>
    <w:rsid w:val="00E87F4A"/>
    <w:rsid w:val="00E90838"/>
    <w:rsid w:val="00E90A50"/>
    <w:rsid w:val="00E90E02"/>
    <w:rsid w:val="00E92D28"/>
    <w:rsid w:val="00E94E9F"/>
    <w:rsid w:val="00E95170"/>
    <w:rsid w:val="00E951F9"/>
    <w:rsid w:val="00E95275"/>
    <w:rsid w:val="00E95399"/>
    <w:rsid w:val="00E953FC"/>
    <w:rsid w:val="00E957DD"/>
    <w:rsid w:val="00E962F2"/>
    <w:rsid w:val="00E9678A"/>
    <w:rsid w:val="00E96982"/>
    <w:rsid w:val="00E96E13"/>
    <w:rsid w:val="00E9736B"/>
    <w:rsid w:val="00E9750B"/>
    <w:rsid w:val="00E97645"/>
    <w:rsid w:val="00E97838"/>
    <w:rsid w:val="00E97C16"/>
    <w:rsid w:val="00EA013A"/>
    <w:rsid w:val="00EA04C9"/>
    <w:rsid w:val="00EA06F7"/>
    <w:rsid w:val="00EA1936"/>
    <w:rsid w:val="00EA2DA1"/>
    <w:rsid w:val="00EA2E19"/>
    <w:rsid w:val="00EA446D"/>
    <w:rsid w:val="00EA51F1"/>
    <w:rsid w:val="00EA5640"/>
    <w:rsid w:val="00EA57C9"/>
    <w:rsid w:val="00EA6061"/>
    <w:rsid w:val="00EA6200"/>
    <w:rsid w:val="00EA66E1"/>
    <w:rsid w:val="00EB0776"/>
    <w:rsid w:val="00EB15A0"/>
    <w:rsid w:val="00EB1B96"/>
    <w:rsid w:val="00EB1E9C"/>
    <w:rsid w:val="00EB22CC"/>
    <w:rsid w:val="00EB387F"/>
    <w:rsid w:val="00EB457F"/>
    <w:rsid w:val="00EB4BF8"/>
    <w:rsid w:val="00EB4F8E"/>
    <w:rsid w:val="00EB616A"/>
    <w:rsid w:val="00EB67EE"/>
    <w:rsid w:val="00EB6EE6"/>
    <w:rsid w:val="00EB7487"/>
    <w:rsid w:val="00EB78A5"/>
    <w:rsid w:val="00EC06D5"/>
    <w:rsid w:val="00EC130B"/>
    <w:rsid w:val="00EC1A93"/>
    <w:rsid w:val="00EC1C62"/>
    <w:rsid w:val="00EC1D55"/>
    <w:rsid w:val="00EC2981"/>
    <w:rsid w:val="00EC2C95"/>
    <w:rsid w:val="00EC2DCB"/>
    <w:rsid w:val="00EC2F08"/>
    <w:rsid w:val="00EC33EC"/>
    <w:rsid w:val="00EC5141"/>
    <w:rsid w:val="00EC53DD"/>
    <w:rsid w:val="00EC578E"/>
    <w:rsid w:val="00EC619A"/>
    <w:rsid w:val="00EC7010"/>
    <w:rsid w:val="00EC710F"/>
    <w:rsid w:val="00ED0602"/>
    <w:rsid w:val="00ED0D7A"/>
    <w:rsid w:val="00ED0E99"/>
    <w:rsid w:val="00ED100B"/>
    <w:rsid w:val="00ED16C2"/>
    <w:rsid w:val="00ED1FD1"/>
    <w:rsid w:val="00ED20B1"/>
    <w:rsid w:val="00ED269B"/>
    <w:rsid w:val="00ED2A0F"/>
    <w:rsid w:val="00ED2C9D"/>
    <w:rsid w:val="00ED43C7"/>
    <w:rsid w:val="00ED4CE2"/>
    <w:rsid w:val="00ED5253"/>
    <w:rsid w:val="00ED5F81"/>
    <w:rsid w:val="00ED6AEB"/>
    <w:rsid w:val="00ED6CA9"/>
    <w:rsid w:val="00ED6F76"/>
    <w:rsid w:val="00EE0977"/>
    <w:rsid w:val="00EE10FD"/>
    <w:rsid w:val="00EE144C"/>
    <w:rsid w:val="00EE1908"/>
    <w:rsid w:val="00EE1A6C"/>
    <w:rsid w:val="00EE1D8C"/>
    <w:rsid w:val="00EE3BE7"/>
    <w:rsid w:val="00EE403B"/>
    <w:rsid w:val="00EE4773"/>
    <w:rsid w:val="00EE4FA5"/>
    <w:rsid w:val="00EE517D"/>
    <w:rsid w:val="00EE66BB"/>
    <w:rsid w:val="00EE6AAF"/>
    <w:rsid w:val="00EE6DF6"/>
    <w:rsid w:val="00EE7664"/>
    <w:rsid w:val="00EE7AD8"/>
    <w:rsid w:val="00EF0467"/>
    <w:rsid w:val="00EF0859"/>
    <w:rsid w:val="00EF183C"/>
    <w:rsid w:val="00EF1E56"/>
    <w:rsid w:val="00EF2FAE"/>
    <w:rsid w:val="00EF4B30"/>
    <w:rsid w:val="00EF6C1A"/>
    <w:rsid w:val="00EF704A"/>
    <w:rsid w:val="00EF723E"/>
    <w:rsid w:val="00EF7322"/>
    <w:rsid w:val="00EF7DAB"/>
    <w:rsid w:val="00F00454"/>
    <w:rsid w:val="00F010E3"/>
    <w:rsid w:val="00F01D90"/>
    <w:rsid w:val="00F0230A"/>
    <w:rsid w:val="00F03F4C"/>
    <w:rsid w:val="00F04234"/>
    <w:rsid w:val="00F047B9"/>
    <w:rsid w:val="00F04D9A"/>
    <w:rsid w:val="00F04EF8"/>
    <w:rsid w:val="00F04FF9"/>
    <w:rsid w:val="00F06ED1"/>
    <w:rsid w:val="00F07CB0"/>
    <w:rsid w:val="00F10CA2"/>
    <w:rsid w:val="00F11114"/>
    <w:rsid w:val="00F115BE"/>
    <w:rsid w:val="00F11AAF"/>
    <w:rsid w:val="00F121D6"/>
    <w:rsid w:val="00F12303"/>
    <w:rsid w:val="00F1233C"/>
    <w:rsid w:val="00F128BC"/>
    <w:rsid w:val="00F12CAF"/>
    <w:rsid w:val="00F137B7"/>
    <w:rsid w:val="00F13E47"/>
    <w:rsid w:val="00F13EAB"/>
    <w:rsid w:val="00F13F7F"/>
    <w:rsid w:val="00F13FFD"/>
    <w:rsid w:val="00F146CA"/>
    <w:rsid w:val="00F147D4"/>
    <w:rsid w:val="00F14F0C"/>
    <w:rsid w:val="00F156E5"/>
    <w:rsid w:val="00F1587B"/>
    <w:rsid w:val="00F15B4F"/>
    <w:rsid w:val="00F16E33"/>
    <w:rsid w:val="00F171A9"/>
    <w:rsid w:val="00F17604"/>
    <w:rsid w:val="00F17F6C"/>
    <w:rsid w:val="00F20E1C"/>
    <w:rsid w:val="00F22E14"/>
    <w:rsid w:val="00F251DB"/>
    <w:rsid w:val="00F26015"/>
    <w:rsid w:val="00F269D9"/>
    <w:rsid w:val="00F26B60"/>
    <w:rsid w:val="00F26C0C"/>
    <w:rsid w:val="00F27672"/>
    <w:rsid w:val="00F278DC"/>
    <w:rsid w:val="00F27C17"/>
    <w:rsid w:val="00F30A87"/>
    <w:rsid w:val="00F311E3"/>
    <w:rsid w:val="00F32276"/>
    <w:rsid w:val="00F32DD5"/>
    <w:rsid w:val="00F35260"/>
    <w:rsid w:val="00F35EB3"/>
    <w:rsid w:val="00F3606A"/>
    <w:rsid w:val="00F3765D"/>
    <w:rsid w:val="00F42153"/>
    <w:rsid w:val="00F42973"/>
    <w:rsid w:val="00F4308D"/>
    <w:rsid w:val="00F4311F"/>
    <w:rsid w:val="00F4364F"/>
    <w:rsid w:val="00F436B5"/>
    <w:rsid w:val="00F44539"/>
    <w:rsid w:val="00F44833"/>
    <w:rsid w:val="00F449D8"/>
    <w:rsid w:val="00F44B28"/>
    <w:rsid w:val="00F45381"/>
    <w:rsid w:val="00F458A9"/>
    <w:rsid w:val="00F46F6E"/>
    <w:rsid w:val="00F47B54"/>
    <w:rsid w:val="00F50387"/>
    <w:rsid w:val="00F50C11"/>
    <w:rsid w:val="00F512D4"/>
    <w:rsid w:val="00F515F0"/>
    <w:rsid w:val="00F519AA"/>
    <w:rsid w:val="00F52365"/>
    <w:rsid w:val="00F527F5"/>
    <w:rsid w:val="00F52A52"/>
    <w:rsid w:val="00F53232"/>
    <w:rsid w:val="00F53B50"/>
    <w:rsid w:val="00F54F07"/>
    <w:rsid w:val="00F56025"/>
    <w:rsid w:val="00F565BE"/>
    <w:rsid w:val="00F57CEC"/>
    <w:rsid w:val="00F603AA"/>
    <w:rsid w:val="00F603D1"/>
    <w:rsid w:val="00F60542"/>
    <w:rsid w:val="00F60B8D"/>
    <w:rsid w:val="00F611D0"/>
    <w:rsid w:val="00F61511"/>
    <w:rsid w:val="00F61806"/>
    <w:rsid w:val="00F62104"/>
    <w:rsid w:val="00F62F6C"/>
    <w:rsid w:val="00F637FA"/>
    <w:rsid w:val="00F643C2"/>
    <w:rsid w:val="00F65129"/>
    <w:rsid w:val="00F653FA"/>
    <w:rsid w:val="00F65C0E"/>
    <w:rsid w:val="00F65D1A"/>
    <w:rsid w:val="00F661E4"/>
    <w:rsid w:val="00F675CA"/>
    <w:rsid w:val="00F7028F"/>
    <w:rsid w:val="00F70F06"/>
    <w:rsid w:val="00F71157"/>
    <w:rsid w:val="00F71B41"/>
    <w:rsid w:val="00F71B90"/>
    <w:rsid w:val="00F71BB2"/>
    <w:rsid w:val="00F73500"/>
    <w:rsid w:val="00F73D33"/>
    <w:rsid w:val="00F73ED8"/>
    <w:rsid w:val="00F741F6"/>
    <w:rsid w:val="00F745BE"/>
    <w:rsid w:val="00F7471A"/>
    <w:rsid w:val="00F7473C"/>
    <w:rsid w:val="00F749E2"/>
    <w:rsid w:val="00F759E8"/>
    <w:rsid w:val="00F762C7"/>
    <w:rsid w:val="00F7656B"/>
    <w:rsid w:val="00F767ED"/>
    <w:rsid w:val="00F76EC1"/>
    <w:rsid w:val="00F771B7"/>
    <w:rsid w:val="00F775C6"/>
    <w:rsid w:val="00F77895"/>
    <w:rsid w:val="00F80207"/>
    <w:rsid w:val="00F80297"/>
    <w:rsid w:val="00F80A0D"/>
    <w:rsid w:val="00F80B3B"/>
    <w:rsid w:val="00F81557"/>
    <w:rsid w:val="00F816CB"/>
    <w:rsid w:val="00F81C7E"/>
    <w:rsid w:val="00F8380C"/>
    <w:rsid w:val="00F83F9F"/>
    <w:rsid w:val="00F84688"/>
    <w:rsid w:val="00F850B7"/>
    <w:rsid w:val="00F85205"/>
    <w:rsid w:val="00F854CB"/>
    <w:rsid w:val="00F85EB4"/>
    <w:rsid w:val="00F871B9"/>
    <w:rsid w:val="00F87348"/>
    <w:rsid w:val="00F87901"/>
    <w:rsid w:val="00F909A6"/>
    <w:rsid w:val="00F90AF0"/>
    <w:rsid w:val="00F9150F"/>
    <w:rsid w:val="00F917F4"/>
    <w:rsid w:val="00F93053"/>
    <w:rsid w:val="00F93A25"/>
    <w:rsid w:val="00F93FE9"/>
    <w:rsid w:val="00F94033"/>
    <w:rsid w:val="00F95227"/>
    <w:rsid w:val="00F9524E"/>
    <w:rsid w:val="00F9579C"/>
    <w:rsid w:val="00F9592D"/>
    <w:rsid w:val="00F95D2B"/>
    <w:rsid w:val="00F9655D"/>
    <w:rsid w:val="00F969A7"/>
    <w:rsid w:val="00F9790C"/>
    <w:rsid w:val="00FA03C6"/>
    <w:rsid w:val="00FA052A"/>
    <w:rsid w:val="00FA084B"/>
    <w:rsid w:val="00FA1108"/>
    <w:rsid w:val="00FA1444"/>
    <w:rsid w:val="00FA1611"/>
    <w:rsid w:val="00FA17EF"/>
    <w:rsid w:val="00FA23EC"/>
    <w:rsid w:val="00FA253A"/>
    <w:rsid w:val="00FA326F"/>
    <w:rsid w:val="00FA34DF"/>
    <w:rsid w:val="00FA386D"/>
    <w:rsid w:val="00FA3E38"/>
    <w:rsid w:val="00FA40B6"/>
    <w:rsid w:val="00FA4177"/>
    <w:rsid w:val="00FA4DAF"/>
    <w:rsid w:val="00FA4E95"/>
    <w:rsid w:val="00FA4F6F"/>
    <w:rsid w:val="00FA5584"/>
    <w:rsid w:val="00FA5946"/>
    <w:rsid w:val="00FA63DA"/>
    <w:rsid w:val="00FA65F9"/>
    <w:rsid w:val="00FA67CC"/>
    <w:rsid w:val="00FA6A91"/>
    <w:rsid w:val="00FA7444"/>
    <w:rsid w:val="00FA7A89"/>
    <w:rsid w:val="00FA7F30"/>
    <w:rsid w:val="00FB0ABB"/>
    <w:rsid w:val="00FB0FC3"/>
    <w:rsid w:val="00FB1A3E"/>
    <w:rsid w:val="00FB201D"/>
    <w:rsid w:val="00FB22CE"/>
    <w:rsid w:val="00FB25A8"/>
    <w:rsid w:val="00FB2B51"/>
    <w:rsid w:val="00FB2BCE"/>
    <w:rsid w:val="00FB2E4A"/>
    <w:rsid w:val="00FB31BF"/>
    <w:rsid w:val="00FB4945"/>
    <w:rsid w:val="00FB59E7"/>
    <w:rsid w:val="00FB612F"/>
    <w:rsid w:val="00FB6572"/>
    <w:rsid w:val="00FB6594"/>
    <w:rsid w:val="00FB7045"/>
    <w:rsid w:val="00FB72EC"/>
    <w:rsid w:val="00FC1D51"/>
    <w:rsid w:val="00FC2F99"/>
    <w:rsid w:val="00FC3DCA"/>
    <w:rsid w:val="00FC3E62"/>
    <w:rsid w:val="00FC4B22"/>
    <w:rsid w:val="00FC4ED4"/>
    <w:rsid w:val="00FC5391"/>
    <w:rsid w:val="00FC55C0"/>
    <w:rsid w:val="00FC5619"/>
    <w:rsid w:val="00FC63A2"/>
    <w:rsid w:val="00FD047D"/>
    <w:rsid w:val="00FD1D8E"/>
    <w:rsid w:val="00FD24C2"/>
    <w:rsid w:val="00FD2869"/>
    <w:rsid w:val="00FD2EAD"/>
    <w:rsid w:val="00FD3218"/>
    <w:rsid w:val="00FD368C"/>
    <w:rsid w:val="00FD3DB6"/>
    <w:rsid w:val="00FD4AD4"/>
    <w:rsid w:val="00FD4BD6"/>
    <w:rsid w:val="00FD5009"/>
    <w:rsid w:val="00FD598B"/>
    <w:rsid w:val="00FD59E8"/>
    <w:rsid w:val="00FD6496"/>
    <w:rsid w:val="00FD6BB7"/>
    <w:rsid w:val="00FD6CE5"/>
    <w:rsid w:val="00FD6ECD"/>
    <w:rsid w:val="00FD7209"/>
    <w:rsid w:val="00FD7A4A"/>
    <w:rsid w:val="00FD7DBC"/>
    <w:rsid w:val="00FE00E5"/>
    <w:rsid w:val="00FE0276"/>
    <w:rsid w:val="00FE0A31"/>
    <w:rsid w:val="00FE1985"/>
    <w:rsid w:val="00FE1D14"/>
    <w:rsid w:val="00FE238B"/>
    <w:rsid w:val="00FE315E"/>
    <w:rsid w:val="00FE3E79"/>
    <w:rsid w:val="00FE402E"/>
    <w:rsid w:val="00FE4C2D"/>
    <w:rsid w:val="00FE4D4D"/>
    <w:rsid w:val="00FE5A4E"/>
    <w:rsid w:val="00FE5DFA"/>
    <w:rsid w:val="00FE5EAB"/>
    <w:rsid w:val="00FE652C"/>
    <w:rsid w:val="00FE6F3B"/>
    <w:rsid w:val="00FE7979"/>
    <w:rsid w:val="00FE7A12"/>
    <w:rsid w:val="00FF1630"/>
    <w:rsid w:val="00FF1A0B"/>
    <w:rsid w:val="00FF1A7B"/>
    <w:rsid w:val="00FF242C"/>
    <w:rsid w:val="00FF2A20"/>
    <w:rsid w:val="00FF4FD3"/>
    <w:rsid w:val="00FF5695"/>
    <w:rsid w:val="00FF6C7A"/>
    <w:rsid w:val="00FF79E5"/>
    <w:rsid w:val="00FF7E8C"/>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4:docId w14:val="6B58C933"/>
  <w15:docId w15:val="{8EA6279C-D817-413D-B5B4-09D8461B2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908F5"/>
    <w:pPr>
      <w:suppressAutoHyphens/>
    </w:pPr>
    <w:rPr>
      <w:sz w:val="24"/>
      <w:szCs w:val="24"/>
      <w:lang w:eastAsia="ar-SA"/>
    </w:rPr>
  </w:style>
  <w:style w:type="paragraph" w:styleId="10">
    <w:name w:val="heading 1"/>
    <w:aliases w:val="q1"/>
    <w:basedOn w:val="a0"/>
    <w:next w:val="a0"/>
    <w:link w:val="11"/>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aliases w:val="Знак3,Знак3 Знак Знак Знак"/>
    <w:basedOn w:val="a0"/>
    <w:next w:val="a0"/>
    <w:link w:val="30"/>
    <w:uiPriority w:val="9"/>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uiPriority w:val="99"/>
    <w:qFormat/>
    <w:rsid w:val="00191946"/>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1">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2">
    <w:name w:val="Основной шрифт абзаца1"/>
    <w:rsid w:val="00191946"/>
  </w:style>
  <w:style w:type="character" w:styleId="a4">
    <w:name w:val="page number"/>
    <w:basedOn w:val="12"/>
    <w:rsid w:val="00191946"/>
  </w:style>
  <w:style w:type="character" w:customStyle="1" w:styleId="a5">
    <w:name w:val="Символ нумерации"/>
    <w:rsid w:val="00191946"/>
  </w:style>
  <w:style w:type="paragraph" w:customStyle="1" w:styleId="13">
    <w:name w:val="Заголовок1"/>
    <w:basedOn w:val="a0"/>
    <w:next w:val="a6"/>
    <w:uiPriority w:val="99"/>
    <w:rsid w:val="00191946"/>
    <w:pPr>
      <w:keepNext/>
      <w:spacing w:before="240" w:after="120"/>
    </w:pPr>
    <w:rPr>
      <w:rFonts w:ascii="Arial" w:eastAsia="Lucida Sans Unicode" w:hAnsi="Arial" w:cs="Tahoma"/>
      <w:sz w:val="28"/>
      <w:szCs w:val="28"/>
    </w:rPr>
  </w:style>
  <w:style w:type="paragraph" w:styleId="a6">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0"/>
    <w:link w:val="a7"/>
    <w:rsid w:val="00191946"/>
    <w:pPr>
      <w:spacing w:after="120"/>
    </w:pPr>
  </w:style>
  <w:style w:type="paragraph" w:styleId="a8">
    <w:name w:val="List"/>
    <w:basedOn w:val="a6"/>
    <w:uiPriority w:val="99"/>
    <w:rsid w:val="00191946"/>
    <w:rPr>
      <w:rFonts w:cs="Tahoma"/>
    </w:rPr>
  </w:style>
  <w:style w:type="paragraph" w:customStyle="1" w:styleId="22">
    <w:name w:val="Название2"/>
    <w:basedOn w:val="a0"/>
    <w:uiPriority w:val="99"/>
    <w:rsid w:val="00191946"/>
    <w:pPr>
      <w:suppressLineNumbers/>
      <w:spacing w:before="120" w:after="120"/>
    </w:pPr>
    <w:rPr>
      <w:rFonts w:ascii="Arial" w:hAnsi="Arial" w:cs="Tahoma"/>
      <w:i/>
      <w:iCs/>
      <w:sz w:val="20"/>
    </w:rPr>
  </w:style>
  <w:style w:type="paragraph" w:customStyle="1" w:styleId="23">
    <w:name w:val="Указатель2"/>
    <w:basedOn w:val="a0"/>
    <w:uiPriority w:val="99"/>
    <w:rsid w:val="00191946"/>
    <w:pPr>
      <w:suppressLineNumbers/>
    </w:pPr>
    <w:rPr>
      <w:rFonts w:ascii="Arial" w:hAnsi="Arial" w:cs="Tahoma"/>
    </w:rPr>
  </w:style>
  <w:style w:type="paragraph" w:customStyle="1" w:styleId="14">
    <w:name w:val="Название1"/>
    <w:basedOn w:val="a0"/>
    <w:uiPriority w:val="99"/>
    <w:rsid w:val="00191946"/>
    <w:pPr>
      <w:suppressLineNumbers/>
      <w:spacing w:before="120" w:after="120"/>
    </w:pPr>
    <w:rPr>
      <w:rFonts w:cs="Tahoma"/>
      <w:i/>
      <w:iCs/>
    </w:rPr>
  </w:style>
  <w:style w:type="paragraph" w:customStyle="1" w:styleId="15">
    <w:name w:val="Указатель1"/>
    <w:basedOn w:val="a0"/>
    <w:uiPriority w:val="99"/>
    <w:rsid w:val="00191946"/>
    <w:pPr>
      <w:suppressLineNumbers/>
    </w:pPr>
    <w:rPr>
      <w:rFonts w:cs="Tahoma"/>
    </w:rPr>
  </w:style>
  <w:style w:type="paragraph" w:styleId="a9">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link w:val="aa"/>
    <w:uiPriority w:val="99"/>
    <w:rsid w:val="00191946"/>
    <w:pPr>
      <w:tabs>
        <w:tab w:val="center" w:pos="4153"/>
        <w:tab w:val="right" w:pos="8306"/>
      </w:tabs>
    </w:pPr>
    <w:rPr>
      <w:sz w:val="20"/>
      <w:szCs w:val="20"/>
    </w:rPr>
  </w:style>
  <w:style w:type="paragraph" w:styleId="ab">
    <w:name w:val="footer"/>
    <w:basedOn w:val="a0"/>
    <w:link w:val="ac"/>
    <w:uiPriority w:val="99"/>
    <w:rsid w:val="00191946"/>
    <w:pPr>
      <w:tabs>
        <w:tab w:val="center" w:pos="4153"/>
        <w:tab w:val="right" w:pos="8306"/>
      </w:tabs>
    </w:pPr>
    <w:rPr>
      <w:sz w:val="20"/>
      <w:szCs w:val="20"/>
    </w:rPr>
  </w:style>
  <w:style w:type="paragraph" w:customStyle="1" w:styleId="ad">
    <w:name w:val="Заголовок КД"/>
    <w:basedOn w:val="a0"/>
    <w:next w:val="a0"/>
    <w:uiPriority w:val="99"/>
    <w:rsid w:val="00191946"/>
    <w:pPr>
      <w:ind w:left="284" w:right="284"/>
      <w:jc w:val="center"/>
    </w:pPr>
    <w:rPr>
      <w:b/>
      <w:sz w:val="28"/>
      <w:szCs w:val="20"/>
    </w:rPr>
  </w:style>
  <w:style w:type="paragraph" w:customStyle="1" w:styleId="210">
    <w:name w:val="Основной текст 21"/>
    <w:basedOn w:val="a0"/>
    <w:uiPriority w:val="99"/>
    <w:rsid w:val="00191946"/>
    <w:pPr>
      <w:snapToGrid w:val="0"/>
      <w:spacing w:before="120"/>
      <w:ind w:firstLine="709"/>
      <w:jc w:val="both"/>
    </w:pPr>
    <w:rPr>
      <w:rFonts w:ascii="Arial" w:hAnsi="Arial"/>
      <w:szCs w:val="20"/>
    </w:rPr>
  </w:style>
  <w:style w:type="paragraph" w:customStyle="1" w:styleId="Iauiueiniiaiieoaeno">
    <w:name w:val="Iau?iue.iniiaiie oaeno"/>
    <w:uiPriority w:val="99"/>
    <w:rsid w:val="00191946"/>
    <w:pPr>
      <w:suppressAutoHyphens/>
      <w:snapToGrid w:val="0"/>
    </w:pPr>
    <w:rPr>
      <w:rFonts w:eastAsia="Arial"/>
      <w:lang w:eastAsia="ar-SA"/>
    </w:rPr>
  </w:style>
  <w:style w:type="paragraph" w:customStyle="1" w:styleId="31">
    <w:name w:val="Основной текст 31"/>
    <w:basedOn w:val="a0"/>
    <w:uiPriority w:val="99"/>
    <w:rsid w:val="00191946"/>
    <w:pPr>
      <w:spacing w:after="120"/>
    </w:pPr>
    <w:rPr>
      <w:b/>
      <w:bCs/>
      <w:sz w:val="16"/>
      <w:szCs w:val="16"/>
    </w:rPr>
  </w:style>
  <w:style w:type="paragraph" w:customStyle="1" w:styleId="ae">
    <w:name w:val="Содержимое врезки"/>
    <w:basedOn w:val="a6"/>
    <w:uiPriority w:val="99"/>
    <w:rsid w:val="00191946"/>
  </w:style>
  <w:style w:type="paragraph" w:customStyle="1" w:styleId="af">
    <w:name w:val="Содержимое таблицы"/>
    <w:basedOn w:val="a0"/>
    <w:uiPriority w:val="99"/>
    <w:rsid w:val="00191946"/>
    <w:pPr>
      <w:suppressLineNumbers/>
    </w:pPr>
  </w:style>
  <w:style w:type="paragraph" w:customStyle="1" w:styleId="af0">
    <w:name w:val="Заголовок таблицы"/>
    <w:basedOn w:val="af"/>
    <w:uiPriority w:val="99"/>
    <w:rsid w:val="00191946"/>
    <w:pPr>
      <w:jc w:val="center"/>
    </w:pPr>
    <w:rPr>
      <w:b/>
      <w:bCs/>
    </w:rPr>
  </w:style>
  <w:style w:type="table" w:styleId="af1">
    <w:name w:val="Table Grid"/>
    <w:basedOn w:val="a2"/>
    <w:uiPriority w:val="39"/>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6">
    <w:name w:val="toc 1"/>
    <w:basedOn w:val="a0"/>
    <w:next w:val="a0"/>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A16474"/>
    <w:pPr>
      <w:widowControl w:val="0"/>
      <w:tabs>
        <w:tab w:val="left" w:pos="284"/>
        <w:tab w:val="left" w:pos="426"/>
        <w:tab w:val="right" w:leader="dot" w:pos="9627"/>
      </w:tabs>
      <w:suppressAutoHyphens w:val="0"/>
      <w:adjustRightInd w:val="0"/>
      <w:jc w:val="both"/>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uiPriority w:val="99"/>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uiPriority w:val="99"/>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BE4064"/>
    <w:pPr>
      <w:spacing w:after="120" w:line="480" w:lineRule="auto"/>
      <w:ind w:left="283"/>
    </w:pPr>
  </w:style>
  <w:style w:type="paragraph" w:customStyle="1" w:styleId="310">
    <w:name w:val="Основной текст с отступом 31"/>
    <w:basedOn w:val="a0"/>
    <w:uiPriority w:val="99"/>
    <w:rsid w:val="00BE4064"/>
    <w:pPr>
      <w:spacing w:after="120"/>
      <w:ind w:left="283"/>
    </w:pPr>
    <w:rPr>
      <w:sz w:val="16"/>
      <w:szCs w:val="16"/>
    </w:rPr>
  </w:style>
  <w:style w:type="paragraph" w:customStyle="1" w:styleId="25">
    <w:name w:val="Îñíîâíîé òåêñò 2"/>
    <w:basedOn w:val="a0"/>
    <w:uiPriority w:val="99"/>
    <w:rsid w:val="00BE4064"/>
    <w:pPr>
      <w:widowControl w:val="0"/>
      <w:ind w:firstLine="720"/>
      <w:jc w:val="both"/>
    </w:pPr>
    <w:rPr>
      <w:rFonts w:eastAsia="Arial"/>
      <w:b/>
      <w:color w:val="000000"/>
      <w:szCs w:val="20"/>
      <w:lang w:val="en-US"/>
    </w:rPr>
  </w:style>
  <w:style w:type="paragraph" w:styleId="af7">
    <w:name w:val="Body Text Indent"/>
    <w:basedOn w:val="a0"/>
    <w:link w:val="af8"/>
    <w:uiPriority w:val="99"/>
    <w:rsid w:val="00BE4064"/>
    <w:pPr>
      <w:spacing w:after="120"/>
      <w:ind w:left="283"/>
    </w:pPr>
  </w:style>
  <w:style w:type="character" w:styleId="af9">
    <w:name w:val="Strong"/>
    <w:uiPriority w:val="22"/>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uiPriority w:val="99"/>
    <w:rsid w:val="00E95399"/>
    <w:pPr>
      <w:widowControl w:val="0"/>
      <w:ind w:firstLine="567"/>
      <w:jc w:val="both"/>
    </w:pPr>
    <w:rPr>
      <w:rFonts w:ascii="Peterburg" w:eastAsia="Arial" w:hAnsi="Peterburg"/>
      <w:b/>
      <w:i/>
      <w:szCs w:val="20"/>
    </w:rPr>
  </w:style>
  <w:style w:type="paragraph" w:customStyle="1" w:styleId="afa">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0"/>
    <w:uiPriority w:val="99"/>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7">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link w:val="a6"/>
    <w:qFormat/>
    <w:rsid w:val="00D70550"/>
    <w:rPr>
      <w:sz w:val="24"/>
      <w:szCs w:val="24"/>
      <w:lang w:eastAsia="ar-SA"/>
    </w:rPr>
  </w:style>
  <w:style w:type="paragraph" w:styleId="26">
    <w:name w:val="Body Text Indent 2"/>
    <w:basedOn w:val="a0"/>
    <w:link w:val="28"/>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uiPriority w:val="99"/>
    <w:rsid w:val="00D70550"/>
    <w:rPr>
      <w:rFonts w:ascii="Arial" w:hAnsi="Arial"/>
    </w:rPr>
  </w:style>
  <w:style w:type="paragraph" w:styleId="33">
    <w:name w:val="Body Text 3"/>
    <w:basedOn w:val="a0"/>
    <w:link w:val="34"/>
    <w:uiPriority w:val="99"/>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uiPriority w:val="99"/>
    <w:rsid w:val="00D70550"/>
    <w:rPr>
      <w:rFonts w:ascii="GOST type A" w:hAnsi="GOST type A"/>
      <w:i/>
      <w:sz w:val="16"/>
      <w:szCs w:val="16"/>
    </w:rPr>
  </w:style>
  <w:style w:type="paragraph" w:styleId="afd">
    <w:name w:val="List Paragraph"/>
    <w:aliases w:val="Варианты ответов,Абзац списка11,Bullet List,FooterText,numbered,Мой стиль!"/>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uiPriority w:val="99"/>
    <w:qFormat/>
    <w:rsid w:val="00D70550"/>
    <w:pPr>
      <w:suppressAutoHyphens w:val="0"/>
      <w:jc w:val="center"/>
    </w:pPr>
    <w:rPr>
      <w:b/>
      <w:bCs/>
      <w:sz w:val="28"/>
      <w:lang w:eastAsia="ru-RU"/>
    </w:rPr>
  </w:style>
  <w:style w:type="character" w:customStyle="1" w:styleId="aff0">
    <w:name w:val="Название Знак"/>
    <w:link w:val="aff"/>
    <w:uiPriority w:val="99"/>
    <w:rsid w:val="00D70550"/>
    <w:rPr>
      <w:b/>
      <w:bCs/>
      <w:sz w:val="28"/>
      <w:szCs w:val="24"/>
    </w:rPr>
  </w:style>
  <w:style w:type="character" w:styleId="aff1">
    <w:name w:val="line number"/>
    <w:basedOn w:val="a1"/>
    <w:rsid w:val="00F3765D"/>
  </w:style>
  <w:style w:type="character" w:styleId="aff2">
    <w:name w:val="annotation reference"/>
    <w:uiPriority w:val="99"/>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uiPriority w:val="99"/>
    <w:rsid w:val="00F3765D"/>
    <w:rPr>
      <w:b/>
      <w:bCs/>
    </w:rPr>
  </w:style>
  <w:style w:type="character" w:customStyle="1" w:styleId="aff6">
    <w:name w:val="Тема примечания Знак"/>
    <w:link w:val="aff5"/>
    <w:uiPriority w:val="99"/>
    <w:rsid w:val="00F3765D"/>
    <w:rPr>
      <w:b/>
      <w:bCs/>
      <w:lang w:eastAsia="ar-SA"/>
    </w:rPr>
  </w:style>
  <w:style w:type="paragraph" w:customStyle="1" w:styleId="320">
    <w:name w:val="Основной текст 32"/>
    <w:basedOn w:val="a0"/>
    <w:uiPriority w:val="99"/>
    <w:rsid w:val="00DB15DB"/>
    <w:pPr>
      <w:tabs>
        <w:tab w:val="left" w:pos="5670"/>
        <w:tab w:val="left" w:pos="8931"/>
      </w:tabs>
      <w:suppressAutoHyphens w:val="0"/>
      <w:jc w:val="center"/>
    </w:pPr>
    <w:rPr>
      <w:szCs w:val="20"/>
    </w:rPr>
  </w:style>
  <w:style w:type="paragraph" w:customStyle="1" w:styleId="Style4">
    <w:name w:val="Style4"/>
    <w:basedOn w:val="a0"/>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uiPriority w:val="99"/>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uiPriority w:val="99"/>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uiPriority w:val="99"/>
    <w:rsid w:val="004C01CB"/>
    <w:pPr>
      <w:suppressAutoHyphens w:val="0"/>
      <w:spacing w:after="160" w:line="240" w:lineRule="exact"/>
    </w:pPr>
    <w:rPr>
      <w:rFonts w:ascii="Verdana" w:hAnsi="Verdana"/>
      <w:sz w:val="20"/>
      <w:szCs w:val="20"/>
      <w:lang w:val="en-US" w:eastAsia="en-US"/>
    </w:rPr>
  </w:style>
  <w:style w:type="paragraph" w:customStyle="1" w:styleId="Default">
    <w:name w:val="Default"/>
    <w:uiPriority w:val="99"/>
    <w:rsid w:val="000E29A2"/>
    <w:pPr>
      <w:autoSpaceDE w:val="0"/>
      <w:autoSpaceDN w:val="0"/>
      <w:adjustRightInd w:val="0"/>
    </w:pPr>
    <w:rPr>
      <w:color w:val="000000"/>
      <w:sz w:val="24"/>
      <w:szCs w:val="24"/>
    </w:rPr>
  </w:style>
  <w:style w:type="paragraph" w:customStyle="1" w:styleId="Style3">
    <w:name w:val="Style3"/>
    <w:basedOn w:val="a0"/>
    <w:uiPriority w:val="99"/>
    <w:rsid w:val="007D1BBA"/>
    <w:pPr>
      <w:widowControl w:val="0"/>
      <w:autoSpaceDE w:val="0"/>
      <w:spacing w:line="413" w:lineRule="exact"/>
    </w:pPr>
    <w:rPr>
      <w:rFonts w:ascii="Arial" w:hAnsi="Arial" w:cs="Arial"/>
    </w:rPr>
  </w:style>
  <w:style w:type="paragraph" w:customStyle="1" w:styleId="Style5">
    <w:name w:val="Style5"/>
    <w:basedOn w:val="a0"/>
    <w:uiPriority w:val="99"/>
    <w:rsid w:val="007D1BBA"/>
    <w:pPr>
      <w:widowControl w:val="0"/>
      <w:autoSpaceDE w:val="0"/>
      <w:spacing w:line="418" w:lineRule="exact"/>
      <w:jc w:val="both"/>
    </w:pPr>
    <w:rPr>
      <w:rFonts w:ascii="Arial" w:hAnsi="Arial" w:cs="Arial"/>
    </w:rPr>
  </w:style>
  <w:style w:type="paragraph" w:customStyle="1" w:styleId="Style15">
    <w:name w:val="Style15"/>
    <w:basedOn w:val="a0"/>
    <w:uiPriority w:val="99"/>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b">
    <w:name w:val="Основной текст с отступом1"/>
    <w:basedOn w:val="a0"/>
    <w:uiPriority w:val="99"/>
    <w:rsid w:val="00C53EC5"/>
    <w:pPr>
      <w:suppressAutoHyphens w:val="0"/>
      <w:ind w:firstLine="567"/>
      <w:jc w:val="both"/>
    </w:pPr>
    <w:rPr>
      <w:szCs w:val="20"/>
      <w:lang w:eastAsia="ru-RU"/>
    </w:rPr>
  </w:style>
  <w:style w:type="character" w:customStyle="1" w:styleId="aa">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uiPriority w:val="99"/>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semiHidden/>
    <w:unhideWhenUsed/>
    <w:rsid w:val="0006088C"/>
    <w:rPr>
      <w:rFonts w:ascii="Tahoma" w:hAnsi="Tahoma" w:cs="Tahoma"/>
      <w:sz w:val="16"/>
      <w:szCs w:val="16"/>
    </w:rPr>
  </w:style>
  <w:style w:type="character" w:customStyle="1" w:styleId="affb">
    <w:name w:val="Схема документа Знак"/>
    <w:basedOn w:val="a1"/>
    <w:link w:val="affa"/>
    <w:uiPriority w:val="99"/>
    <w:semiHidden/>
    <w:rsid w:val="0006088C"/>
    <w:rPr>
      <w:rFonts w:ascii="Tahoma" w:hAnsi="Tahoma" w:cs="Tahoma"/>
      <w:sz w:val="16"/>
      <w:szCs w:val="16"/>
      <w:lang w:eastAsia="ar-SA"/>
    </w:rPr>
  </w:style>
  <w:style w:type="numbering" w:customStyle="1" w:styleId="2a">
    <w:name w:val="Нет списка2"/>
    <w:next w:val="a3"/>
    <w:uiPriority w:val="99"/>
    <w:semiHidden/>
    <w:unhideWhenUsed/>
    <w:rsid w:val="009B21DD"/>
  </w:style>
  <w:style w:type="table" w:customStyle="1" w:styleId="2b">
    <w:name w:val="Сетка таблицы2"/>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uiPriority w:val="99"/>
    <w:semiHidden/>
    <w:unhideWhenUsed/>
    <w:rsid w:val="009B21DD"/>
  </w:style>
  <w:style w:type="table" w:customStyle="1" w:styleId="111">
    <w:name w:val="Сетка таблицы11"/>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Note Heading"/>
    <w:basedOn w:val="a0"/>
    <w:next w:val="a0"/>
    <w:link w:val="affd"/>
    <w:uiPriority w:val="99"/>
    <w:rsid w:val="00AD2E69"/>
    <w:pPr>
      <w:suppressAutoHyphens w:val="0"/>
      <w:jc w:val="center"/>
    </w:pPr>
    <w:rPr>
      <w:rFonts w:ascii="Arial" w:hAnsi="Arial"/>
      <w:b/>
      <w:sz w:val="32"/>
      <w:lang w:eastAsia="ru-RU"/>
    </w:rPr>
  </w:style>
  <w:style w:type="character" w:customStyle="1" w:styleId="affd">
    <w:name w:val="Заголовок записки Знак"/>
    <w:basedOn w:val="a1"/>
    <w:link w:val="affc"/>
    <w:uiPriority w:val="99"/>
    <w:rsid w:val="00AD2E69"/>
    <w:rPr>
      <w:rFonts w:ascii="Arial" w:hAnsi="Arial"/>
      <w:b/>
      <w:sz w:val="32"/>
      <w:szCs w:val="24"/>
    </w:rPr>
  </w:style>
  <w:style w:type="table" w:customStyle="1" w:styleId="36">
    <w:name w:val="Сетка таблицы3"/>
    <w:basedOn w:val="a2"/>
    <w:next w:val="af1"/>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f1"/>
    <w:uiPriority w:val="3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f1"/>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BA7932"/>
    <w:pPr>
      <w:widowControl w:val="0"/>
      <w:autoSpaceDE w:val="0"/>
      <w:autoSpaceDN w:val="0"/>
      <w:adjustRightInd w:val="0"/>
    </w:pPr>
    <w:rPr>
      <w:rFonts w:ascii="Arial" w:hAnsi="Arial" w:cs="Arial"/>
      <w:b/>
      <w:bCs/>
    </w:rPr>
  </w:style>
  <w:style w:type="character" w:customStyle="1" w:styleId="30">
    <w:name w:val="Заголовок 3 Знак"/>
    <w:aliases w:val="Знак3 Знак,Знак3 Знак Знак Знак Знак"/>
    <w:basedOn w:val="a1"/>
    <w:link w:val="3"/>
    <w:uiPriority w:val="9"/>
    <w:rsid w:val="00662B9A"/>
    <w:rPr>
      <w:rFonts w:ascii="Arial" w:hAnsi="Arial" w:cs="Arial"/>
      <w:b/>
      <w:bCs/>
      <w:sz w:val="26"/>
      <w:szCs w:val="26"/>
      <w:lang w:eastAsia="ar-SA"/>
    </w:rPr>
  </w:style>
  <w:style w:type="character" w:customStyle="1" w:styleId="50">
    <w:name w:val="Заголовок 5 Знак"/>
    <w:basedOn w:val="a1"/>
    <w:link w:val="5"/>
    <w:rsid w:val="00662B9A"/>
    <w:rPr>
      <w:b/>
      <w:bCs/>
      <w:i/>
      <w:iCs/>
      <w:sz w:val="26"/>
      <w:szCs w:val="26"/>
      <w:lang w:eastAsia="ar-SA"/>
    </w:rPr>
  </w:style>
  <w:style w:type="character" w:customStyle="1" w:styleId="af8">
    <w:name w:val="Основной текст с отступом Знак"/>
    <w:basedOn w:val="a1"/>
    <w:link w:val="af7"/>
    <w:uiPriority w:val="99"/>
    <w:rsid w:val="00662B9A"/>
    <w:rPr>
      <w:sz w:val="24"/>
      <w:szCs w:val="24"/>
      <w:lang w:eastAsia="ar-SA"/>
    </w:rPr>
  </w:style>
  <w:style w:type="paragraph" w:styleId="2c">
    <w:name w:val="Body Text 2"/>
    <w:basedOn w:val="a0"/>
    <w:link w:val="2d"/>
    <w:uiPriority w:val="99"/>
    <w:semiHidden/>
    <w:unhideWhenUsed/>
    <w:rsid w:val="00D82561"/>
    <w:pPr>
      <w:spacing w:after="120" w:line="480" w:lineRule="auto"/>
    </w:pPr>
  </w:style>
  <w:style w:type="character" w:customStyle="1" w:styleId="2d">
    <w:name w:val="Основной текст 2 Знак"/>
    <w:basedOn w:val="a1"/>
    <w:link w:val="2c"/>
    <w:uiPriority w:val="99"/>
    <w:semiHidden/>
    <w:rsid w:val="00D82561"/>
    <w:rPr>
      <w:sz w:val="24"/>
      <w:szCs w:val="24"/>
      <w:lang w:eastAsia="ar-SA"/>
    </w:rPr>
  </w:style>
  <w:style w:type="paragraph" w:customStyle="1" w:styleId="affe">
    <w:name w:val="Базовый"/>
    <w:uiPriority w:val="99"/>
    <w:rsid w:val="00D82561"/>
    <w:pPr>
      <w:tabs>
        <w:tab w:val="left" w:pos="709"/>
      </w:tabs>
      <w:suppressAutoHyphens/>
      <w:spacing w:after="60" w:line="276" w:lineRule="auto"/>
      <w:jc w:val="both"/>
    </w:pPr>
    <w:rPr>
      <w:sz w:val="24"/>
      <w:szCs w:val="24"/>
      <w:lang w:eastAsia="ar-SA"/>
    </w:rPr>
  </w:style>
  <w:style w:type="character" w:styleId="afff">
    <w:name w:val="FollowedHyperlink"/>
    <w:basedOn w:val="a1"/>
    <w:uiPriority w:val="99"/>
    <w:semiHidden/>
    <w:unhideWhenUsed/>
    <w:rsid w:val="00BB46D2"/>
    <w:rPr>
      <w:color w:val="800080" w:themeColor="followedHyperlink"/>
      <w:u w:val="single"/>
    </w:rPr>
  </w:style>
  <w:style w:type="numbering" w:customStyle="1" w:styleId="37">
    <w:name w:val="Нет списка3"/>
    <w:next w:val="a3"/>
    <w:uiPriority w:val="99"/>
    <w:semiHidden/>
    <w:unhideWhenUsed/>
    <w:rsid w:val="008B3718"/>
  </w:style>
  <w:style w:type="numbering" w:customStyle="1" w:styleId="43">
    <w:name w:val="Нет списка4"/>
    <w:next w:val="a3"/>
    <w:uiPriority w:val="99"/>
    <w:semiHidden/>
    <w:unhideWhenUsed/>
    <w:rsid w:val="00A222B0"/>
  </w:style>
  <w:style w:type="numbering" w:customStyle="1" w:styleId="121">
    <w:name w:val="Нет списка12"/>
    <w:next w:val="a3"/>
    <w:uiPriority w:val="99"/>
    <w:semiHidden/>
    <w:unhideWhenUsed/>
    <w:rsid w:val="00A222B0"/>
  </w:style>
  <w:style w:type="table" w:customStyle="1" w:styleId="71">
    <w:name w:val="Сетка таблицы7"/>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9"/>
    <w:rsid w:val="00A222B0"/>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A222B0"/>
  </w:style>
  <w:style w:type="table" w:customStyle="1" w:styleId="160">
    <w:name w:val="Сетка таблицы16"/>
    <w:basedOn w:val="a2"/>
    <w:next w:val="af1"/>
    <w:uiPriority w:val="59"/>
    <w:rsid w:val="00A222B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A222B0"/>
  </w:style>
  <w:style w:type="table" w:customStyle="1" w:styleId="250">
    <w:name w:val="Сетка таблицы2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A222B0"/>
  </w:style>
  <w:style w:type="table" w:customStyle="1" w:styleId="1150">
    <w:name w:val="Сетка таблицы11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A222B0"/>
  </w:style>
  <w:style w:type="paragraph" w:customStyle="1" w:styleId="14660">
    <w:name w:val="14660"/>
    <w:basedOn w:val="a0"/>
    <w:uiPriority w:val="99"/>
    <w:rsid w:val="00C039C4"/>
    <w:pPr>
      <w:suppressAutoHyphens w:val="0"/>
      <w:autoSpaceDE w:val="0"/>
      <w:autoSpaceDN w:val="0"/>
      <w:spacing w:before="120" w:after="120"/>
      <w:jc w:val="center"/>
    </w:pPr>
    <w:rPr>
      <w:b/>
      <w:bCs/>
      <w:color w:val="000000"/>
      <w:sz w:val="28"/>
      <w:szCs w:val="28"/>
      <w:lang w:eastAsia="ru-RU"/>
    </w:rPr>
  </w:style>
  <w:style w:type="table" w:customStyle="1" w:styleId="8">
    <w:name w:val="Сетка таблицы8"/>
    <w:basedOn w:val="a2"/>
    <w:next w:val="af1"/>
    <w:uiPriority w:val="59"/>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055D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3E3ED6"/>
    <w:rPr>
      <w:rFonts w:ascii="Arial" w:hAnsi="Arial" w:cs="Arial"/>
    </w:rPr>
  </w:style>
  <w:style w:type="paragraph" w:styleId="52">
    <w:name w:val="toc 5"/>
    <w:basedOn w:val="a0"/>
    <w:next w:val="a0"/>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0">
    <w:name w:val="toc 8"/>
    <w:basedOn w:val="a0"/>
    <w:next w:val="a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
    <w:name w:val="toc 9"/>
    <w:basedOn w:val="a0"/>
    <w:next w:val="a0"/>
    <w:autoRedefine/>
    <w:uiPriority w:val="39"/>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1"/>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0">
    <w:name w:val="Основной текст_"/>
    <w:basedOn w:val="a1"/>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0"/>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1">
    <w:name w:val="Колонтитул_"/>
    <w:link w:val="afff2"/>
    <w:locked/>
    <w:rsid w:val="000A6511"/>
    <w:rPr>
      <w:shd w:val="clear" w:color="auto" w:fill="FFFFFF"/>
    </w:rPr>
  </w:style>
  <w:style w:type="character" w:customStyle="1" w:styleId="90">
    <w:name w:val="Колонтитул + 9"/>
    <w:aliases w:val="5 pt1"/>
    <w:rsid w:val="000A6511"/>
    <w:rPr>
      <w:rFonts w:ascii="Times New Roman" w:hAnsi="Times New Roman" w:cs="Times New Roman"/>
      <w:sz w:val="19"/>
      <w:szCs w:val="19"/>
      <w:shd w:val="clear" w:color="auto" w:fill="FFFFFF"/>
    </w:rPr>
  </w:style>
  <w:style w:type="paragraph" w:customStyle="1" w:styleId="afff2">
    <w:name w:val="Колонтитул"/>
    <w:basedOn w:val="a0"/>
    <w:link w:val="afff1"/>
    <w:rsid w:val="000A6511"/>
    <w:pPr>
      <w:shd w:val="clear" w:color="auto" w:fill="FFFFFF"/>
      <w:suppressAutoHyphens w:val="0"/>
    </w:pPr>
    <w:rPr>
      <w:sz w:val="20"/>
      <w:szCs w:val="20"/>
      <w:lang w:eastAsia="ru-RU"/>
    </w:rPr>
  </w:style>
  <w:style w:type="paragraph" w:styleId="afff3">
    <w:name w:val="No Spacing"/>
    <w:uiPriority w:val="1"/>
    <w:qFormat/>
    <w:rsid w:val="00CD7C25"/>
    <w:pPr>
      <w:widowControl w:val="0"/>
      <w:autoSpaceDE w:val="0"/>
      <w:autoSpaceDN w:val="0"/>
      <w:adjustRightInd w:val="0"/>
    </w:pPr>
  </w:style>
  <w:style w:type="paragraph" w:customStyle="1" w:styleId="44">
    <w:name w:val="Без интервала4"/>
    <w:uiPriority w:val="99"/>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4">
    <w:name w:val="Прижатый влево"/>
    <w:basedOn w:val="a0"/>
    <w:next w:val="a0"/>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0"/>
    <w:uiPriority w:val="99"/>
    <w:rsid w:val="001B6E05"/>
    <w:pPr>
      <w:numPr>
        <w:numId w:val="3"/>
      </w:numPr>
      <w:tabs>
        <w:tab w:val="left" w:pos="1276"/>
      </w:tabs>
      <w:jc w:val="both"/>
    </w:pPr>
  </w:style>
  <w:style w:type="character" w:customStyle="1" w:styleId="b-message-headname">
    <w:name w:val="b-message-head__name"/>
    <w:basedOn w:val="a1"/>
    <w:rsid w:val="00A6539F"/>
  </w:style>
  <w:style w:type="character" w:customStyle="1" w:styleId="b-message-heademail">
    <w:name w:val="b-message-head__email"/>
    <w:basedOn w:val="a1"/>
    <w:rsid w:val="00A6539F"/>
  </w:style>
  <w:style w:type="paragraph" w:customStyle="1" w:styleId="afff5">
    <w:name w:val="Таблицы (моноширинный)"/>
    <w:basedOn w:val="a0"/>
    <w:next w:val="a0"/>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e">
    <w:name w:val="Абзац списка Знак"/>
    <w:aliases w:val="Варианты ответов Знак,Абзац списка11 Знак,Bullet List Знак,FooterText Знак,numbered Знак,Мой стиль! Знак"/>
    <w:link w:val="afd"/>
    <w:uiPriority w:val="34"/>
    <w:locked/>
    <w:rsid w:val="00E53FB7"/>
    <w:rPr>
      <w:rFonts w:ascii="Calibri" w:eastAsia="Calibri" w:hAnsi="Calibri"/>
      <w:sz w:val="22"/>
      <w:szCs w:val="22"/>
      <w:lang w:eastAsia="ar-SA"/>
    </w:rPr>
  </w:style>
  <w:style w:type="paragraph" w:styleId="afff6">
    <w:name w:val="Plain Text"/>
    <w:basedOn w:val="a0"/>
    <w:link w:val="afff7"/>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7">
    <w:name w:val="Текст Знак"/>
    <w:basedOn w:val="a1"/>
    <w:link w:val="afff6"/>
    <w:uiPriority w:val="99"/>
    <w:rsid w:val="005852AD"/>
    <w:rPr>
      <w:rFonts w:ascii="Consolas" w:eastAsiaTheme="minorHAnsi" w:hAnsi="Consolas" w:cstheme="minorBidi"/>
      <w:sz w:val="21"/>
      <w:szCs w:val="21"/>
      <w:lang w:eastAsia="en-US"/>
    </w:rPr>
  </w:style>
  <w:style w:type="paragraph" w:customStyle="1" w:styleId="afff8">
    <w:name w:val="Нормальный (таблица)"/>
    <w:basedOn w:val="a0"/>
    <w:next w:val="a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5F39FD"/>
    <w:rPr>
      <w:rFonts w:asciiTheme="majorHAnsi" w:eastAsiaTheme="majorEastAsia" w:hAnsiTheme="majorHAnsi" w:cstheme="majorBidi"/>
      <w:color w:val="365F91" w:themeColor="accent1" w:themeShade="BF"/>
      <w:sz w:val="32"/>
      <w:szCs w:val="32"/>
      <w:lang w:eastAsia="ar-SA"/>
    </w:rPr>
  </w:style>
  <w:style w:type="table" w:customStyle="1" w:styleId="91">
    <w:name w:val="Сетка таблицы9"/>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524FA3"/>
  </w:style>
  <w:style w:type="paragraph" w:customStyle="1" w:styleId="2e">
    <w:name w:val="Заголовок2"/>
    <w:basedOn w:val="a0"/>
    <w:next w:val="a6"/>
    <w:uiPriority w:val="99"/>
    <w:rsid w:val="00524FA3"/>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524FA3"/>
  </w:style>
  <w:style w:type="table" w:customStyle="1" w:styleId="170">
    <w:name w:val="Сетка таблицы17"/>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524FA3"/>
  </w:style>
  <w:style w:type="table" w:customStyle="1" w:styleId="260">
    <w:name w:val="Сетка таблицы2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524FA3"/>
  </w:style>
  <w:style w:type="table" w:customStyle="1" w:styleId="1160">
    <w:name w:val="Сетка таблицы11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524FA3"/>
  </w:style>
  <w:style w:type="numbering" w:customStyle="1" w:styleId="411">
    <w:name w:val="Нет списка41"/>
    <w:next w:val="a3"/>
    <w:uiPriority w:val="99"/>
    <w:semiHidden/>
    <w:unhideWhenUsed/>
    <w:rsid w:val="00524FA3"/>
  </w:style>
  <w:style w:type="numbering" w:customStyle="1" w:styleId="1211">
    <w:name w:val="Нет списка121"/>
    <w:next w:val="a3"/>
    <w:uiPriority w:val="99"/>
    <w:semiHidden/>
    <w:unhideWhenUsed/>
    <w:rsid w:val="00524FA3"/>
  </w:style>
  <w:style w:type="table" w:customStyle="1" w:styleId="720">
    <w:name w:val="Сетка таблицы72"/>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524FA3"/>
  </w:style>
  <w:style w:type="table" w:customStyle="1" w:styleId="161">
    <w:name w:val="Сетка таблицы161"/>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524FA3"/>
  </w:style>
  <w:style w:type="table" w:customStyle="1" w:styleId="251">
    <w:name w:val="Сетка таблицы2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524FA3"/>
  </w:style>
  <w:style w:type="table" w:customStyle="1" w:styleId="1151">
    <w:name w:val="Сетка таблицы11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524FA3"/>
  </w:style>
  <w:style w:type="table" w:customStyle="1" w:styleId="81">
    <w:name w:val="Сетка таблицы8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3A4248"/>
  </w:style>
  <w:style w:type="character" w:customStyle="1" w:styleId="Calibri">
    <w:name w:val="Основной текст + Calibri"/>
    <w:aliases w:val="9 pt"/>
    <w:basedOn w:val="afff0"/>
    <w:rsid w:val="00611B57"/>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uiPriority w:val="99"/>
    <w:rsid w:val="00300834"/>
    <w:pPr>
      <w:suppressAutoHyphens w:val="0"/>
      <w:spacing w:before="100" w:beforeAutospacing="1" w:after="100" w:afterAutospacing="1"/>
    </w:pPr>
    <w:rPr>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18053139">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9002460">
      <w:bodyDiv w:val="1"/>
      <w:marLeft w:val="0"/>
      <w:marRight w:val="0"/>
      <w:marTop w:val="0"/>
      <w:marBottom w:val="0"/>
      <w:divBdr>
        <w:top w:val="none" w:sz="0" w:space="0" w:color="auto"/>
        <w:left w:val="none" w:sz="0" w:space="0" w:color="auto"/>
        <w:bottom w:val="none" w:sz="0" w:space="0" w:color="auto"/>
        <w:right w:val="none" w:sz="0" w:space="0" w:color="auto"/>
      </w:divBdr>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35863461">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95757583">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10315536">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4105947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22583271">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38686934">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093162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3092051">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jp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jpeg"/><Relationship Id="rId10" Type="http://schemas.openxmlformats.org/officeDocument/2006/relationships/header" Target="header1.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8905C7-6E35-4940-A355-6DE48352F9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40</Pages>
  <Words>11384</Words>
  <Characters>64894</Characters>
  <Application>Microsoft Office Word</Application>
  <DocSecurity>0</DocSecurity>
  <Lines>540</Lines>
  <Paragraphs>152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76126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Архивариус;Алена В</dc:creator>
  <cp:keywords/>
  <dc:description/>
  <cp:lastModifiedBy>User</cp:lastModifiedBy>
  <cp:revision>3</cp:revision>
  <cp:lastPrinted>2021-06-11T11:21:00Z</cp:lastPrinted>
  <dcterms:created xsi:type="dcterms:W3CDTF">2022-10-03T06:17:00Z</dcterms:created>
  <dcterms:modified xsi:type="dcterms:W3CDTF">2022-10-03T11:41:00Z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